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410C02" w14:textId="77777777" w:rsidR="00087245" w:rsidRPr="00F85F8C" w:rsidRDefault="00087245" w:rsidP="00D51946">
      <w:pPr>
        <w:tabs>
          <w:tab w:val="left" w:pos="4680"/>
        </w:tabs>
        <w:spacing w:line="276" w:lineRule="auto"/>
        <w:ind w:left="5069" w:firstLine="329"/>
        <w:jc w:val="right"/>
        <w:rPr>
          <w:rFonts w:ascii="Arial" w:hAnsi="Arial" w:cs="Arial"/>
          <w:sz w:val="20"/>
        </w:rPr>
      </w:pPr>
      <w:bookmarkStart w:id="0" w:name="_Hlk90660902"/>
      <w:bookmarkStart w:id="1" w:name="_Hlt447028322"/>
      <w:r w:rsidRPr="00F85F8C">
        <w:rPr>
          <w:rFonts w:ascii="Arial" w:eastAsia="Arial" w:hAnsi="Arial" w:cs="Arial"/>
          <w:sz w:val="20"/>
          <w:lang w:bidi="en-US"/>
        </w:rPr>
        <w:t>Annex No. 1</w:t>
      </w:r>
    </w:p>
    <w:p w14:paraId="6DBEB0B5" w14:textId="4B1E2234" w:rsidR="00AC3401" w:rsidRDefault="00087245" w:rsidP="00D51946">
      <w:pPr>
        <w:tabs>
          <w:tab w:val="left" w:pos="4680"/>
        </w:tabs>
        <w:spacing w:line="276" w:lineRule="auto"/>
        <w:ind w:left="5069" w:firstLine="329"/>
        <w:jc w:val="right"/>
        <w:rPr>
          <w:rFonts w:ascii="Arial" w:hAnsi="Arial" w:cs="Arial"/>
          <w:sz w:val="20"/>
        </w:rPr>
      </w:pPr>
      <w:r w:rsidRPr="00F85F8C">
        <w:rPr>
          <w:rFonts w:ascii="Arial" w:eastAsia="Arial" w:hAnsi="Arial" w:cs="Arial"/>
          <w:sz w:val="20"/>
          <w:lang w:bidi="en-US"/>
        </w:rPr>
        <w:t xml:space="preserve">to Order of </w:t>
      </w:r>
      <w:proofErr w:type="spellStart"/>
      <w:r w:rsidRPr="00F85F8C">
        <w:rPr>
          <w:rFonts w:ascii="Arial" w:eastAsia="Arial" w:hAnsi="Arial" w:cs="Arial"/>
          <w:sz w:val="20"/>
          <w:lang w:bidi="en-US"/>
        </w:rPr>
        <w:t>Unipro</w:t>
      </w:r>
      <w:proofErr w:type="spellEnd"/>
      <w:r w:rsidRPr="00F85F8C">
        <w:rPr>
          <w:rFonts w:ascii="Arial" w:eastAsia="Arial" w:hAnsi="Arial" w:cs="Arial"/>
          <w:sz w:val="20"/>
          <w:lang w:bidi="en-US"/>
        </w:rPr>
        <w:t xml:space="preserve"> PJSC</w:t>
      </w:r>
    </w:p>
    <w:p w14:paraId="317674C8" w14:textId="6D428262" w:rsidR="00087245" w:rsidRPr="00F85F8C" w:rsidRDefault="00087245" w:rsidP="00D51946">
      <w:pPr>
        <w:tabs>
          <w:tab w:val="left" w:pos="4680"/>
        </w:tabs>
        <w:spacing w:line="276" w:lineRule="auto"/>
        <w:ind w:left="5069" w:firstLine="329"/>
        <w:jc w:val="right"/>
        <w:rPr>
          <w:rFonts w:ascii="Arial" w:hAnsi="Arial" w:cs="Arial"/>
          <w:sz w:val="22"/>
          <w:szCs w:val="22"/>
        </w:rPr>
      </w:pPr>
      <w:r w:rsidRPr="00F85F8C">
        <w:rPr>
          <w:rFonts w:ascii="Arial" w:eastAsia="Arial" w:hAnsi="Arial" w:cs="Arial"/>
          <w:sz w:val="20"/>
          <w:lang w:bidi="en-US"/>
        </w:rPr>
        <w:t>No. ___ of _______ ___, 2024</w:t>
      </w:r>
    </w:p>
    <w:p w14:paraId="286ADE25" w14:textId="77777777" w:rsidR="00DF4792" w:rsidRPr="00F85F8C" w:rsidRDefault="00DF4792" w:rsidP="00D51946">
      <w:pPr>
        <w:tabs>
          <w:tab w:val="left" w:pos="4680"/>
        </w:tabs>
        <w:spacing w:line="276" w:lineRule="auto"/>
        <w:ind w:left="5069" w:firstLine="329"/>
        <w:jc w:val="right"/>
        <w:rPr>
          <w:rFonts w:ascii="Arial" w:hAnsi="Arial" w:cs="Arial"/>
          <w:sz w:val="22"/>
          <w:szCs w:val="22"/>
        </w:rPr>
      </w:pPr>
    </w:p>
    <w:bookmarkEnd w:id="0"/>
    <w:p w14:paraId="70169F48" w14:textId="3C83AF5C" w:rsidR="00773505" w:rsidRDefault="00773505" w:rsidP="00D51946">
      <w:pPr>
        <w:tabs>
          <w:tab w:val="left" w:pos="4680"/>
        </w:tabs>
        <w:spacing w:line="240" w:lineRule="auto"/>
        <w:ind w:left="5069" w:firstLine="331"/>
        <w:jc w:val="right"/>
        <w:rPr>
          <w:rFonts w:ascii="Arial" w:hAnsi="Arial" w:cs="Arial"/>
          <w:b/>
          <w:sz w:val="20"/>
        </w:rPr>
      </w:pPr>
    </w:p>
    <w:p w14:paraId="36033A89" w14:textId="2EE98EF9" w:rsidR="003C37FC" w:rsidRPr="00F85F8C" w:rsidRDefault="003C37FC" w:rsidP="00D51946">
      <w:pPr>
        <w:tabs>
          <w:tab w:val="left" w:pos="4680"/>
        </w:tabs>
        <w:spacing w:line="240" w:lineRule="auto"/>
        <w:ind w:left="5427" w:firstLine="0"/>
        <w:jc w:val="left"/>
        <w:rPr>
          <w:rFonts w:ascii="Arial" w:hAnsi="Arial" w:cs="Arial"/>
          <w:b/>
          <w:bCs/>
          <w:sz w:val="20"/>
        </w:rPr>
      </w:pPr>
    </w:p>
    <w:p w14:paraId="34E95BDB" w14:textId="77777777" w:rsidR="00B620AF" w:rsidRPr="00F85F8C" w:rsidRDefault="00B620AF" w:rsidP="00D51946">
      <w:pPr>
        <w:spacing w:line="240" w:lineRule="auto"/>
        <w:rPr>
          <w:rFonts w:ascii="Arial" w:hAnsi="Arial" w:cs="Arial"/>
          <w:sz w:val="20"/>
        </w:rPr>
      </w:pPr>
    </w:p>
    <w:p w14:paraId="7775C256" w14:textId="77777777" w:rsidR="00B620AF" w:rsidRPr="00F85F8C" w:rsidRDefault="00B620AF" w:rsidP="00D51946">
      <w:pPr>
        <w:spacing w:line="240" w:lineRule="auto"/>
        <w:rPr>
          <w:rFonts w:ascii="Arial" w:hAnsi="Arial" w:cs="Arial"/>
          <w:sz w:val="20"/>
        </w:rPr>
      </w:pPr>
    </w:p>
    <w:p w14:paraId="7BAD5F04" w14:textId="77777777" w:rsidR="00B620AF" w:rsidRPr="00F85F8C" w:rsidRDefault="00B620AF" w:rsidP="00D51946">
      <w:pPr>
        <w:spacing w:line="240" w:lineRule="auto"/>
        <w:rPr>
          <w:rFonts w:ascii="Arial" w:hAnsi="Arial" w:cs="Arial"/>
          <w:sz w:val="20"/>
        </w:rPr>
      </w:pPr>
    </w:p>
    <w:p w14:paraId="45230D5F" w14:textId="77777777" w:rsidR="00B620AF" w:rsidRPr="00F85F8C" w:rsidRDefault="00B620AF" w:rsidP="00D51946">
      <w:pPr>
        <w:spacing w:line="240" w:lineRule="auto"/>
        <w:rPr>
          <w:rFonts w:ascii="Arial" w:hAnsi="Arial" w:cs="Arial"/>
          <w:sz w:val="20"/>
        </w:rPr>
      </w:pPr>
    </w:p>
    <w:p w14:paraId="6CC4C528" w14:textId="77777777" w:rsidR="00B620AF" w:rsidRPr="00F85F8C" w:rsidRDefault="00B620AF" w:rsidP="00D51946">
      <w:pPr>
        <w:spacing w:line="240" w:lineRule="auto"/>
        <w:rPr>
          <w:rFonts w:ascii="Arial" w:hAnsi="Arial" w:cs="Arial"/>
          <w:sz w:val="20"/>
        </w:rPr>
      </w:pPr>
    </w:p>
    <w:p w14:paraId="53CC92F4" w14:textId="77777777" w:rsidR="00430E47" w:rsidRPr="00F85F8C" w:rsidRDefault="00430E47" w:rsidP="00D51946">
      <w:pPr>
        <w:spacing w:line="240" w:lineRule="auto"/>
        <w:ind w:firstLine="0"/>
        <w:jc w:val="center"/>
        <w:outlineLvl w:val="0"/>
        <w:rPr>
          <w:rFonts w:ascii="Arial" w:hAnsi="Arial" w:cs="Arial"/>
          <w:b/>
          <w:sz w:val="20"/>
        </w:rPr>
      </w:pPr>
    </w:p>
    <w:p w14:paraId="6A2E8B8E" w14:textId="77777777" w:rsidR="00430E47" w:rsidRPr="00F85F8C" w:rsidRDefault="00430E47" w:rsidP="00D51946">
      <w:pPr>
        <w:spacing w:line="240" w:lineRule="auto"/>
        <w:ind w:firstLine="0"/>
        <w:jc w:val="center"/>
        <w:outlineLvl w:val="0"/>
        <w:rPr>
          <w:rFonts w:ascii="Arial" w:hAnsi="Arial" w:cs="Arial"/>
          <w:b/>
          <w:sz w:val="20"/>
        </w:rPr>
      </w:pPr>
    </w:p>
    <w:p w14:paraId="16ACBC87" w14:textId="75DFD578" w:rsidR="00430E47" w:rsidRPr="00F85F8C" w:rsidRDefault="00430E47" w:rsidP="00D51946">
      <w:pPr>
        <w:tabs>
          <w:tab w:val="left" w:pos="6955"/>
        </w:tabs>
        <w:spacing w:line="240" w:lineRule="auto"/>
        <w:ind w:firstLine="0"/>
        <w:jc w:val="left"/>
        <w:outlineLvl w:val="0"/>
        <w:rPr>
          <w:rFonts w:ascii="Arial" w:hAnsi="Arial" w:cs="Arial"/>
          <w:b/>
          <w:sz w:val="20"/>
        </w:rPr>
      </w:pPr>
    </w:p>
    <w:p w14:paraId="498A9E22" w14:textId="77777777" w:rsidR="00430E47" w:rsidRPr="00F85F8C" w:rsidRDefault="00430E47" w:rsidP="00D51946">
      <w:pPr>
        <w:spacing w:line="240" w:lineRule="auto"/>
        <w:ind w:firstLine="0"/>
        <w:jc w:val="center"/>
        <w:outlineLvl w:val="0"/>
        <w:rPr>
          <w:rFonts w:ascii="Arial" w:hAnsi="Arial" w:cs="Arial"/>
          <w:b/>
          <w:szCs w:val="28"/>
        </w:rPr>
      </w:pPr>
    </w:p>
    <w:p w14:paraId="135426B5" w14:textId="3812E72E" w:rsidR="00D345E3" w:rsidRPr="00F85F8C" w:rsidRDefault="00156D71" w:rsidP="00D51946">
      <w:pPr>
        <w:spacing w:before="120" w:after="120" w:line="276" w:lineRule="auto"/>
        <w:ind w:firstLine="0"/>
        <w:jc w:val="center"/>
        <w:outlineLvl w:val="0"/>
        <w:rPr>
          <w:rFonts w:ascii="Arial" w:hAnsi="Arial" w:cs="Arial"/>
          <w:b/>
          <w:szCs w:val="28"/>
        </w:rPr>
      </w:pPr>
      <w:r w:rsidRPr="00F85F8C">
        <w:rPr>
          <w:rFonts w:ascii="Arial" w:eastAsia="Arial" w:hAnsi="Arial" w:cs="Arial"/>
          <w:b/>
          <w:szCs w:val="28"/>
          <w:lang w:bidi="en-US"/>
        </w:rPr>
        <w:t>DOCUMENTATION ON REQUEST FOR PROPOSALS FOR THE PURPOSES OF UNIPRO PJSC</w:t>
      </w:r>
    </w:p>
    <w:p w14:paraId="1E5D97B7" w14:textId="77777777" w:rsidR="00D345E3" w:rsidRPr="00F85F8C" w:rsidRDefault="00D345E3" w:rsidP="00D51946">
      <w:pPr>
        <w:suppressAutoHyphens/>
        <w:jc w:val="center"/>
        <w:rPr>
          <w:rFonts w:ascii="Arial" w:hAnsi="Arial" w:cs="Arial"/>
          <w:sz w:val="20"/>
        </w:rPr>
      </w:pPr>
    </w:p>
    <w:p w14:paraId="07921689" w14:textId="75AF9459" w:rsidR="00FC6D7D" w:rsidRPr="00F85F8C" w:rsidRDefault="00A20AA4" w:rsidP="00D51946">
      <w:pPr>
        <w:spacing w:line="240" w:lineRule="auto"/>
        <w:jc w:val="center"/>
        <w:rPr>
          <w:rFonts w:ascii="Arial" w:hAnsi="Arial" w:cs="Arial"/>
          <w:sz w:val="22"/>
          <w:szCs w:val="22"/>
        </w:rPr>
      </w:pPr>
      <w:r w:rsidRPr="00F85F8C">
        <w:rPr>
          <w:rFonts w:ascii="Arial" w:eastAsia="Arial" w:hAnsi="Arial" w:cs="Arial"/>
          <w:sz w:val="22"/>
          <w:szCs w:val="22"/>
          <w:lang w:bidi="en-US"/>
        </w:rPr>
        <w:t>(</w:t>
      </w:r>
      <w:bookmarkStart w:id="2" w:name="_Hlk143272548"/>
      <w:r w:rsidRPr="00F85F8C">
        <w:rPr>
          <w:rFonts w:ascii="Arial" w:eastAsia="Arial" w:hAnsi="Arial" w:cs="Arial"/>
          <w:sz w:val="22"/>
          <w:szCs w:val="22"/>
          <w:lang w:bidi="en-US"/>
        </w:rPr>
        <w:t>Alternative Version with Assessment Criteria and Methodology)</w:t>
      </w:r>
      <w:bookmarkEnd w:id="2"/>
    </w:p>
    <w:p w14:paraId="0A772B16" w14:textId="77777777" w:rsidR="00C31E4F" w:rsidRPr="00F85F8C" w:rsidRDefault="00C31E4F" w:rsidP="00D51946">
      <w:pPr>
        <w:spacing w:line="240" w:lineRule="auto"/>
        <w:rPr>
          <w:rFonts w:ascii="Arial" w:hAnsi="Arial" w:cs="Arial"/>
          <w:sz w:val="20"/>
        </w:rPr>
      </w:pPr>
    </w:p>
    <w:p w14:paraId="18BCB001" w14:textId="77777777" w:rsidR="00FC0E3B" w:rsidRPr="00F85F8C" w:rsidRDefault="00FC0E3B" w:rsidP="00D51946">
      <w:pPr>
        <w:spacing w:line="240" w:lineRule="auto"/>
        <w:rPr>
          <w:rFonts w:ascii="Arial" w:hAnsi="Arial" w:cs="Arial"/>
          <w:sz w:val="20"/>
        </w:rPr>
      </w:pPr>
    </w:p>
    <w:p w14:paraId="19B8D502" w14:textId="77777777" w:rsidR="00963664" w:rsidRPr="00F85F8C" w:rsidRDefault="00963664" w:rsidP="00D51946">
      <w:pPr>
        <w:spacing w:line="240" w:lineRule="auto"/>
        <w:rPr>
          <w:rFonts w:ascii="Arial" w:hAnsi="Arial" w:cs="Arial"/>
          <w:sz w:val="20"/>
        </w:rPr>
      </w:pPr>
    </w:p>
    <w:p w14:paraId="62D05B82" w14:textId="77777777" w:rsidR="00430E47" w:rsidRPr="00F85F8C" w:rsidRDefault="00430E47" w:rsidP="00D51946">
      <w:pPr>
        <w:spacing w:line="240" w:lineRule="auto"/>
        <w:rPr>
          <w:rFonts w:ascii="Arial" w:hAnsi="Arial" w:cs="Arial"/>
          <w:sz w:val="20"/>
        </w:rPr>
      </w:pPr>
    </w:p>
    <w:p w14:paraId="6E536364" w14:textId="77777777" w:rsidR="00430E47" w:rsidRPr="00F85F8C" w:rsidRDefault="00430E47" w:rsidP="00D51946">
      <w:pPr>
        <w:spacing w:line="240" w:lineRule="auto"/>
        <w:rPr>
          <w:rFonts w:ascii="Arial" w:hAnsi="Arial" w:cs="Arial"/>
          <w:sz w:val="20"/>
        </w:rPr>
      </w:pPr>
    </w:p>
    <w:p w14:paraId="1018D304" w14:textId="77777777" w:rsidR="00430E47" w:rsidRPr="00F85F8C" w:rsidRDefault="00430E47" w:rsidP="00D51946">
      <w:pPr>
        <w:spacing w:line="240" w:lineRule="auto"/>
        <w:rPr>
          <w:rFonts w:ascii="Arial" w:hAnsi="Arial" w:cs="Arial"/>
          <w:sz w:val="20"/>
        </w:rPr>
      </w:pPr>
    </w:p>
    <w:p w14:paraId="2363F248" w14:textId="77777777" w:rsidR="00430E47" w:rsidRPr="00F85F8C" w:rsidRDefault="00430E47" w:rsidP="00D51946">
      <w:pPr>
        <w:spacing w:line="240" w:lineRule="auto"/>
        <w:rPr>
          <w:rFonts w:ascii="Arial" w:hAnsi="Arial" w:cs="Arial"/>
          <w:sz w:val="20"/>
        </w:rPr>
      </w:pPr>
    </w:p>
    <w:p w14:paraId="4C5285FA" w14:textId="77777777" w:rsidR="00430E47" w:rsidRPr="00F85F8C" w:rsidRDefault="00430E47" w:rsidP="00D51946">
      <w:pPr>
        <w:spacing w:line="240" w:lineRule="auto"/>
        <w:rPr>
          <w:rFonts w:ascii="Arial" w:hAnsi="Arial" w:cs="Arial"/>
          <w:sz w:val="20"/>
        </w:rPr>
      </w:pPr>
    </w:p>
    <w:p w14:paraId="14EAAF26" w14:textId="77777777" w:rsidR="00430E47" w:rsidRPr="00F85F8C" w:rsidRDefault="00430E47" w:rsidP="00D51946">
      <w:pPr>
        <w:spacing w:line="240" w:lineRule="auto"/>
        <w:rPr>
          <w:rFonts w:ascii="Arial" w:hAnsi="Arial" w:cs="Arial"/>
          <w:sz w:val="20"/>
        </w:rPr>
      </w:pPr>
    </w:p>
    <w:p w14:paraId="0A4E0ACB" w14:textId="77777777" w:rsidR="00D27E5D" w:rsidRPr="00F85F8C" w:rsidRDefault="00D27E5D" w:rsidP="00D51946">
      <w:pPr>
        <w:spacing w:line="240" w:lineRule="auto"/>
        <w:rPr>
          <w:rFonts w:ascii="Arial" w:hAnsi="Arial" w:cs="Arial"/>
          <w:sz w:val="20"/>
        </w:rPr>
      </w:pPr>
    </w:p>
    <w:p w14:paraId="6F00B3E2" w14:textId="77777777" w:rsidR="00DD2BBB" w:rsidRPr="00F85F8C" w:rsidRDefault="00DD2BBB" w:rsidP="00D51946">
      <w:pPr>
        <w:spacing w:line="240" w:lineRule="auto"/>
        <w:rPr>
          <w:rFonts w:ascii="Arial" w:hAnsi="Arial" w:cs="Arial"/>
          <w:sz w:val="20"/>
        </w:rPr>
      </w:pPr>
    </w:p>
    <w:p w14:paraId="0901D067" w14:textId="77777777" w:rsidR="00DD2BBB" w:rsidRPr="00F85F8C" w:rsidRDefault="00DD2BBB" w:rsidP="00D51946">
      <w:pPr>
        <w:spacing w:line="240" w:lineRule="auto"/>
        <w:rPr>
          <w:rFonts w:ascii="Arial" w:hAnsi="Arial" w:cs="Arial"/>
          <w:sz w:val="20"/>
        </w:rPr>
      </w:pPr>
    </w:p>
    <w:p w14:paraId="25A4B717" w14:textId="77777777" w:rsidR="00DD2BBB" w:rsidRPr="00F85F8C" w:rsidRDefault="00DD2BBB" w:rsidP="00D51946">
      <w:pPr>
        <w:spacing w:line="240" w:lineRule="auto"/>
        <w:rPr>
          <w:rFonts w:ascii="Arial" w:hAnsi="Arial" w:cs="Arial"/>
          <w:sz w:val="20"/>
        </w:rPr>
      </w:pPr>
    </w:p>
    <w:p w14:paraId="3B10C59F" w14:textId="77777777" w:rsidR="00DD2BBB" w:rsidRPr="00F85F8C" w:rsidRDefault="00DD2BBB" w:rsidP="00D51946">
      <w:pPr>
        <w:spacing w:line="240" w:lineRule="auto"/>
        <w:rPr>
          <w:rFonts w:ascii="Arial" w:hAnsi="Arial" w:cs="Arial"/>
          <w:sz w:val="20"/>
        </w:rPr>
      </w:pPr>
    </w:p>
    <w:p w14:paraId="0D7A3D8E" w14:textId="77777777" w:rsidR="00DD2BBB" w:rsidRPr="00F85F8C" w:rsidRDefault="00DD2BBB" w:rsidP="00D51946">
      <w:pPr>
        <w:spacing w:line="240" w:lineRule="auto"/>
        <w:rPr>
          <w:rFonts w:ascii="Arial" w:hAnsi="Arial" w:cs="Arial"/>
          <w:sz w:val="20"/>
        </w:rPr>
      </w:pPr>
    </w:p>
    <w:p w14:paraId="25982D6E" w14:textId="77777777" w:rsidR="00DD2BBB" w:rsidRPr="00F85F8C" w:rsidRDefault="00DD2BBB" w:rsidP="00D51946">
      <w:pPr>
        <w:spacing w:line="240" w:lineRule="auto"/>
        <w:rPr>
          <w:rFonts w:ascii="Arial" w:hAnsi="Arial" w:cs="Arial"/>
          <w:sz w:val="20"/>
        </w:rPr>
      </w:pPr>
    </w:p>
    <w:p w14:paraId="5A139B51" w14:textId="77777777" w:rsidR="00DD2BBB" w:rsidRPr="00F85F8C" w:rsidRDefault="00DD2BBB" w:rsidP="00D51946">
      <w:pPr>
        <w:spacing w:line="240" w:lineRule="auto"/>
        <w:rPr>
          <w:rFonts w:ascii="Arial" w:hAnsi="Arial" w:cs="Arial"/>
          <w:sz w:val="20"/>
        </w:rPr>
      </w:pPr>
    </w:p>
    <w:p w14:paraId="3D3A61C5" w14:textId="77777777" w:rsidR="00DD2BBB" w:rsidRPr="00F85F8C" w:rsidRDefault="00DD2BBB" w:rsidP="00D51946">
      <w:pPr>
        <w:spacing w:line="240" w:lineRule="auto"/>
        <w:rPr>
          <w:rFonts w:ascii="Arial" w:hAnsi="Arial" w:cs="Arial"/>
          <w:sz w:val="20"/>
        </w:rPr>
      </w:pPr>
    </w:p>
    <w:p w14:paraId="03C59943" w14:textId="77777777" w:rsidR="00DD2BBB" w:rsidRPr="00F85F8C" w:rsidRDefault="00DD2BBB" w:rsidP="00D51946">
      <w:pPr>
        <w:spacing w:line="240" w:lineRule="auto"/>
        <w:rPr>
          <w:rFonts w:ascii="Arial" w:hAnsi="Arial" w:cs="Arial"/>
          <w:sz w:val="20"/>
        </w:rPr>
      </w:pPr>
    </w:p>
    <w:p w14:paraId="4E9558E2" w14:textId="77777777" w:rsidR="00DD2BBB" w:rsidRPr="00F85F8C" w:rsidRDefault="00DD2BBB" w:rsidP="00D51946">
      <w:pPr>
        <w:spacing w:line="240" w:lineRule="auto"/>
        <w:rPr>
          <w:rFonts w:ascii="Arial" w:hAnsi="Arial" w:cs="Arial"/>
          <w:sz w:val="20"/>
        </w:rPr>
      </w:pPr>
    </w:p>
    <w:p w14:paraId="527FC31F" w14:textId="77777777" w:rsidR="00DD2BBB" w:rsidRPr="00F85F8C" w:rsidRDefault="00DD2BBB" w:rsidP="00D51946">
      <w:pPr>
        <w:spacing w:line="240" w:lineRule="auto"/>
        <w:rPr>
          <w:rFonts w:ascii="Arial" w:hAnsi="Arial" w:cs="Arial"/>
          <w:sz w:val="20"/>
        </w:rPr>
      </w:pPr>
    </w:p>
    <w:p w14:paraId="0A6D611E" w14:textId="77777777" w:rsidR="00DD2BBB" w:rsidRPr="00F85F8C" w:rsidRDefault="00DD2BBB" w:rsidP="00D51946">
      <w:pPr>
        <w:spacing w:line="240" w:lineRule="auto"/>
        <w:rPr>
          <w:rFonts w:ascii="Arial" w:hAnsi="Arial" w:cs="Arial"/>
          <w:sz w:val="20"/>
        </w:rPr>
      </w:pPr>
    </w:p>
    <w:p w14:paraId="2133821C" w14:textId="77777777" w:rsidR="00DD2BBB" w:rsidRPr="00F85F8C" w:rsidRDefault="00DD2BBB" w:rsidP="00D51946">
      <w:pPr>
        <w:spacing w:line="240" w:lineRule="auto"/>
        <w:rPr>
          <w:rFonts w:ascii="Arial" w:hAnsi="Arial" w:cs="Arial"/>
          <w:sz w:val="20"/>
        </w:rPr>
      </w:pPr>
    </w:p>
    <w:p w14:paraId="50132737" w14:textId="77777777" w:rsidR="00DD2BBB" w:rsidRPr="00F85F8C" w:rsidRDefault="00DD2BBB" w:rsidP="00D51946">
      <w:pPr>
        <w:spacing w:line="240" w:lineRule="auto"/>
        <w:rPr>
          <w:rFonts w:ascii="Arial" w:hAnsi="Arial" w:cs="Arial"/>
          <w:sz w:val="20"/>
        </w:rPr>
      </w:pPr>
    </w:p>
    <w:p w14:paraId="09D447EB" w14:textId="77777777" w:rsidR="00D27E5D" w:rsidRPr="00F85F8C" w:rsidRDefault="00D27E5D" w:rsidP="00D51946">
      <w:pPr>
        <w:spacing w:line="240" w:lineRule="auto"/>
        <w:rPr>
          <w:rFonts w:ascii="Arial" w:hAnsi="Arial" w:cs="Arial"/>
          <w:sz w:val="20"/>
        </w:rPr>
      </w:pPr>
    </w:p>
    <w:p w14:paraId="2FD7BB2B" w14:textId="77777777" w:rsidR="00D27E5D" w:rsidRPr="00F85F8C" w:rsidRDefault="00D27E5D" w:rsidP="00D51946">
      <w:pPr>
        <w:spacing w:line="240" w:lineRule="auto"/>
        <w:rPr>
          <w:rFonts w:ascii="Arial" w:hAnsi="Arial" w:cs="Arial"/>
          <w:sz w:val="20"/>
        </w:rPr>
      </w:pPr>
    </w:p>
    <w:p w14:paraId="02342E53" w14:textId="2B4DBEEC" w:rsidR="00BF4762" w:rsidRDefault="00BF4762" w:rsidP="00D51946">
      <w:pPr>
        <w:spacing w:line="240" w:lineRule="auto"/>
        <w:rPr>
          <w:rFonts w:ascii="Arial" w:hAnsi="Arial" w:cs="Arial"/>
          <w:sz w:val="20"/>
        </w:rPr>
      </w:pPr>
    </w:p>
    <w:p w14:paraId="60A23D7F" w14:textId="77777777" w:rsidR="00AC3401" w:rsidRDefault="00AC3401" w:rsidP="00D51946">
      <w:pPr>
        <w:spacing w:line="240" w:lineRule="auto"/>
        <w:rPr>
          <w:rFonts w:ascii="Arial" w:hAnsi="Arial" w:cs="Arial"/>
          <w:sz w:val="20"/>
        </w:rPr>
      </w:pPr>
    </w:p>
    <w:p w14:paraId="07E2C124" w14:textId="77777777" w:rsidR="004E305A" w:rsidRPr="00F85F8C" w:rsidRDefault="004E305A" w:rsidP="00D51946">
      <w:pPr>
        <w:spacing w:line="240" w:lineRule="auto"/>
        <w:rPr>
          <w:rFonts w:ascii="Arial" w:hAnsi="Arial" w:cs="Arial"/>
          <w:sz w:val="20"/>
        </w:rPr>
      </w:pPr>
    </w:p>
    <w:p w14:paraId="26E1E77E" w14:textId="77777777" w:rsidR="00BF4762" w:rsidRPr="00F85F8C" w:rsidRDefault="00BF4762" w:rsidP="00D51946">
      <w:pPr>
        <w:spacing w:line="240" w:lineRule="auto"/>
        <w:rPr>
          <w:rFonts w:ascii="Arial" w:hAnsi="Arial" w:cs="Arial"/>
          <w:sz w:val="20"/>
        </w:rPr>
      </w:pPr>
    </w:p>
    <w:p w14:paraId="437A8F3D" w14:textId="77777777" w:rsidR="00BF4762" w:rsidRPr="00F85F8C" w:rsidRDefault="00BF4762" w:rsidP="00D51946">
      <w:pPr>
        <w:spacing w:line="240" w:lineRule="auto"/>
        <w:rPr>
          <w:rFonts w:ascii="Arial" w:hAnsi="Arial" w:cs="Arial"/>
          <w:sz w:val="20"/>
        </w:rPr>
      </w:pPr>
    </w:p>
    <w:p w14:paraId="4FD5E60F" w14:textId="77777777" w:rsidR="00BF4762" w:rsidRPr="00F85F8C" w:rsidRDefault="00BF4762" w:rsidP="00D51946">
      <w:pPr>
        <w:spacing w:line="240" w:lineRule="auto"/>
        <w:rPr>
          <w:rFonts w:ascii="Arial" w:hAnsi="Arial" w:cs="Arial"/>
          <w:sz w:val="20"/>
        </w:rPr>
      </w:pPr>
    </w:p>
    <w:p w14:paraId="5BE7B18D" w14:textId="77777777" w:rsidR="00D27E5D" w:rsidRPr="00F85F8C" w:rsidRDefault="00D27E5D" w:rsidP="00D51946">
      <w:pPr>
        <w:spacing w:line="240" w:lineRule="auto"/>
        <w:rPr>
          <w:rFonts w:ascii="Arial" w:hAnsi="Arial" w:cs="Arial"/>
          <w:b/>
          <w:bCs/>
          <w:sz w:val="20"/>
        </w:rPr>
      </w:pPr>
    </w:p>
    <w:p w14:paraId="58A255F2" w14:textId="77777777" w:rsidR="00773505" w:rsidRDefault="00D27E5D" w:rsidP="00D51946">
      <w:pPr>
        <w:ind w:firstLine="0"/>
        <w:jc w:val="center"/>
        <w:rPr>
          <w:rFonts w:ascii="Arial" w:hAnsi="Arial" w:cs="Arial"/>
          <w:b/>
          <w:bCs/>
          <w:sz w:val="22"/>
          <w:szCs w:val="22"/>
        </w:rPr>
      </w:pPr>
      <w:r w:rsidRPr="00F85F8C">
        <w:rPr>
          <w:rFonts w:ascii="Arial" w:eastAsia="Arial" w:hAnsi="Arial" w:cs="Arial"/>
          <w:b/>
          <w:sz w:val="22"/>
          <w:szCs w:val="22"/>
          <w:lang w:bidi="en-US"/>
        </w:rPr>
        <w:t>Moscow</w:t>
      </w:r>
    </w:p>
    <w:p w14:paraId="629361D6" w14:textId="13469582" w:rsidR="00773505" w:rsidRDefault="00D27E5D" w:rsidP="00D51946">
      <w:pPr>
        <w:ind w:firstLine="0"/>
        <w:jc w:val="center"/>
        <w:rPr>
          <w:rFonts w:ascii="Arial" w:hAnsi="Arial" w:cs="Arial"/>
          <w:b/>
          <w:bCs/>
          <w:sz w:val="22"/>
          <w:szCs w:val="22"/>
        </w:rPr>
      </w:pPr>
      <w:r w:rsidRPr="00F85F8C">
        <w:rPr>
          <w:rFonts w:ascii="Arial" w:eastAsia="Arial" w:hAnsi="Arial" w:cs="Arial"/>
          <w:b/>
          <w:sz w:val="22"/>
          <w:szCs w:val="22"/>
          <w:lang w:bidi="en-US"/>
        </w:rPr>
        <w:t>2024</w:t>
      </w:r>
      <w:r w:rsidR="00773505">
        <w:rPr>
          <w:rFonts w:ascii="Arial" w:eastAsia="Arial" w:hAnsi="Arial" w:cs="Arial"/>
          <w:b/>
          <w:sz w:val="22"/>
          <w:szCs w:val="22"/>
          <w:lang w:bidi="en-US"/>
        </w:rPr>
        <w:br w:type="page"/>
      </w:r>
    </w:p>
    <w:p w14:paraId="4B1D32FF" w14:textId="74DDBE31" w:rsidR="00B620AF" w:rsidRDefault="00B620AF" w:rsidP="00D51946">
      <w:pPr>
        <w:tabs>
          <w:tab w:val="left" w:pos="3645"/>
        </w:tabs>
        <w:spacing w:after="120"/>
        <w:ind w:firstLine="0"/>
        <w:outlineLvl w:val="0"/>
        <w:rPr>
          <w:rFonts w:ascii="Arial" w:hAnsi="Arial" w:cs="Arial"/>
          <w:b/>
          <w:szCs w:val="28"/>
        </w:rPr>
      </w:pPr>
      <w:r w:rsidRPr="00F85F8C">
        <w:rPr>
          <w:rFonts w:ascii="Arial" w:eastAsia="Arial" w:hAnsi="Arial" w:cs="Arial"/>
          <w:b/>
          <w:szCs w:val="28"/>
          <w:lang w:bidi="en-US"/>
        </w:rPr>
        <w:lastRenderedPageBreak/>
        <w:t>Contents</w:t>
      </w:r>
    </w:p>
    <w:p w14:paraId="5E395C04" w14:textId="7FC0A825" w:rsidR="00D51946" w:rsidRDefault="00AA7BD9" w:rsidP="00D51946">
      <w:pPr>
        <w:pStyle w:val="TOC1"/>
        <w:rPr>
          <w:rFonts w:asciiTheme="minorHAnsi" w:eastAsiaTheme="minorEastAsia" w:hAnsiTheme="minorHAnsi" w:cstheme="minorBidi"/>
          <w:b w:val="0"/>
          <w:bCs w:val="0"/>
          <w:caps w:val="0"/>
          <w:snapToGrid/>
          <w:kern w:val="2"/>
          <w:szCs w:val="22"/>
          <w:lang w:val="ru-RU"/>
          <w14:ligatures w14:val="standardContextual"/>
        </w:rPr>
      </w:pPr>
      <w:r>
        <w:rPr>
          <w:rFonts w:cs="Arial"/>
          <w:b w:val="0"/>
          <w:sz w:val="20"/>
          <w:lang w:bidi="en-US"/>
        </w:rPr>
        <w:fldChar w:fldCharType="begin"/>
      </w:r>
      <w:r>
        <w:rPr>
          <w:rFonts w:cs="Arial"/>
          <w:b w:val="0"/>
          <w:sz w:val="20"/>
          <w:lang w:bidi="en-US"/>
        </w:rPr>
        <w:instrText xml:space="preserve"> TOC \h \z \u \t "Заголовок 1;1;Заголовок 2;2" </w:instrText>
      </w:r>
      <w:r>
        <w:rPr>
          <w:rFonts w:cs="Arial"/>
          <w:b w:val="0"/>
          <w:sz w:val="20"/>
          <w:lang w:bidi="en-US"/>
        </w:rPr>
        <w:fldChar w:fldCharType="separate"/>
      </w:r>
      <w:hyperlink w:anchor="_Toc184983857" w:history="1">
        <w:r w:rsidR="00D51946" w:rsidRPr="007D311D">
          <w:rPr>
            <w:rStyle w:val="Hyperlink"/>
          </w:rPr>
          <w:t>1.</w:t>
        </w:r>
        <w:r w:rsidR="00D51946" w:rsidRPr="007D311D">
          <w:rPr>
            <w:rStyle w:val="Hyperlink"/>
            <w:lang w:bidi="en-US"/>
          </w:rPr>
          <w:t xml:space="preserve"> General Provisions</w:t>
        </w:r>
        <w:r w:rsidR="00D51946">
          <w:rPr>
            <w:webHidden/>
          </w:rPr>
          <w:tab/>
        </w:r>
        <w:r w:rsidR="00D51946">
          <w:rPr>
            <w:webHidden/>
          </w:rPr>
          <w:fldChar w:fldCharType="begin"/>
        </w:r>
        <w:r w:rsidR="00D51946">
          <w:rPr>
            <w:webHidden/>
          </w:rPr>
          <w:instrText xml:space="preserve"> PAGEREF _Toc184983857 \h </w:instrText>
        </w:r>
        <w:r w:rsidR="00D51946">
          <w:rPr>
            <w:webHidden/>
          </w:rPr>
        </w:r>
        <w:r w:rsidR="00D51946">
          <w:rPr>
            <w:webHidden/>
          </w:rPr>
          <w:fldChar w:fldCharType="separate"/>
        </w:r>
        <w:r w:rsidR="004C0CF0">
          <w:rPr>
            <w:webHidden/>
          </w:rPr>
          <w:t>3</w:t>
        </w:r>
        <w:r w:rsidR="00D51946">
          <w:rPr>
            <w:webHidden/>
          </w:rPr>
          <w:fldChar w:fldCharType="end"/>
        </w:r>
      </w:hyperlink>
    </w:p>
    <w:p w14:paraId="598BE729" w14:textId="79E5795E" w:rsidR="00D51946" w:rsidRDefault="00815114" w:rsidP="00D51946">
      <w:pPr>
        <w:pStyle w:val="TOC2"/>
        <w:rPr>
          <w:rFonts w:asciiTheme="minorHAnsi" w:eastAsiaTheme="minorEastAsia" w:hAnsiTheme="minorHAnsi" w:cstheme="minorBidi"/>
          <w:bCs w:val="0"/>
          <w:snapToGrid/>
          <w:kern w:val="2"/>
          <w:szCs w:val="22"/>
          <w:lang w:val="ru-RU"/>
          <w14:ligatures w14:val="standardContextual"/>
        </w:rPr>
      </w:pPr>
      <w:hyperlink w:anchor="_Toc184983858" w:history="1">
        <w:r w:rsidR="00D51946" w:rsidRPr="007D311D">
          <w:rPr>
            <w:rStyle w:val="Hyperlink"/>
          </w:rPr>
          <w:t>1.1.</w:t>
        </w:r>
        <w:r w:rsidR="00D51946" w:rsidRPr="007D311D">
          <w:rPr>
            <w:rStyle w:val="Hyperlink"/>
            <w:lang w:bidi="en-US"/>
          </w:rPr>
          <w:t xml:space="preserve"> Terms and definitions</w:t>
        </w:r>
        <w:r w:rsidR="00D51946">
          <w:rPr>
            <w:webHidden/>
          </w:rPr>
          <w:tab/>
        </w:r>
        <w:r w:rsidR="00D51946">
          <w:rPr>
            <w:webHidden/>
          </w:rPr>
          <w:fldChar w:fldCharType="begin"/>
        </w:r>
        <w:r w:rsidR="00D51946">
          <w:rPr>
            <w:webHidden/>
          </w:rPr>
          <w:instrText xml:space="preserve"> PAGEREF _Toc184983858 \h </w:instrText>
        </w:r>
        <w:r w:rsidR="00D51946">
          <w:rPr>
            <w:webHidden/>
          </w:rPr>
        </w:r>
        <w:r w:rsidR="00D51946">
          <w:rPr>
            <w:webHidden/>
          </w:rPr>
          <w:fldChar w:fldCharType="separate"/>
        </w:r>
        <w:r w:rsidR="004C0CF0">
          <w:rPr>
            <w:webHidden/>
          </w:rPr>
          <w:t>3</w:t>
        </w:r>
        <w:r w:rsidR="00D51946">
          <w:rPr>
            <w:webHidden/>
          </w:rPr>
          <w:fldChar w:fldCharType="end"/>
        </w:r>
      </w:hyperlink>
    </w:p>
    <w:p w14:paraId="672FE456" w14:textId="3FA5CD93" w:rsidR="00D51946" w:rsidRDefault="00815114" w:rsidP="00D51946">
      <w:pPr>
        <w:pStyle w:val="TOC2"/>
        <w:rPr>
          <w:rFonts w:asciiTheme="minorHAnsi" w:eastAsiaTheme="minorEastAsia" w:hAnsiTheme="minorHAnsi" w:cstheme="minorBidi"/>
          <w:bCs w:val="0"/>
          <w:snapToGrid/>
          <w:kern w:val="2"/>
          <w:szCs w:val="22"/>
          <w:lang w:val="ru-RU"/>
          <w14:ligatures w14:val="standardContextual"/>
        </w:rPr>
      </w:pPr>
      <w:hyperlink w:anchor="_Toc184983859" w:history="1">
        <w:r w:rsidR="00D51946" w:rsidRPr="007D311D">
          <w:rPr>
            <w:rStyle w:val="Hyperlink"/>
          </w:rPr>
          <w:t>1.2.</w:t>
        </w:r>
        <w:r w:rsidR="00D51946" w:rsidRPr="007D311D">
          <w:rPr>
            <w:rStyle w:val="Hyperlink"/>
            <w:lang w:bidi="en-US"/>
          </w:rPr>
          <w:t xml:space="preserve"> Legal status of the procedure for Request for Proposals and documents</w:t>
        </w:r>
        <w:r w:rsidR="00D51946">
          <w:rPr>
            <w:webHidden/>
          </w:rPr>
          <w:tab/>
        </w:r>
        <w:r w:rsidR="00D51946">
          <w:rPr>
            <w:webHidden/>
          </w:rPr>
          <w:fldChar w:fldCharType="begin"/>
        </w:r>
        <w:r w:rsidR="00D51946">
          <w:rPr>
            <w:webHidden/>
          </w:rPr>
          <w:instrText xml:space="preserve"> PAGEREF _Toc184983859 \h </w:instrText>
        </w:r>
        <w:r w:rsidR="00D51946">
          <w:rPr>
            <w:webHidden/>
          </w:rPr>
        </w:r>
        <w:r w:rsidR="00D51946">
          <w:rPr>
            <w:webHidden/>
          </w:rPr>
          <w:fldChar w:fldCharType="separate"/>
        </w:r>
        <w:r w:rsidR="004C0CF0">
          <w:rPr>
            <w:webHidden/>
          </w:rPr>
          <w:t>4</w:t>
        </w:r>
        <w:r w:rsidR="00D51946">
          <w:rPr>
            <w:webHidden/>
          </w:rPr>
          <w:fldChar w:fldCharType="end"/>
        </w:r>
      </w:hyperlink>
    </w:p>
    <w:p w14:paraId="3357AC48" w14:textId="4D859428" w:rsidR="00D51946" w:rsidRDefault="00815114" w:rsidP="00D51946">
      <w:pPr>
        <w:pStyle w:val="TOC2"/>
        <w:rPr>
          <w:rFonts w:asciiTheme="minorHAnsi" w:eastAsiaTheme="minorEastAsia" w:hAnsiTheme="minorHAnsi" w:cstheme="minorBidi"/>
          <w:bCs w:val="0"/>
          <w:snapToGrid/>
          <w:kern w:val="2"/>
          <w:szCs w:val="22"/>
          <w:lang w:val="ru-RU"/>
          <w14:ligatures w14:val="standardContextual"/>
        </w:rPr>
      </w:pPr>
      <w:hyperlink w:anchor="_Toc184983860" w:history="1">
        <w:r w:rsidR="00D51946" w:rsidRPr="007D311D">
          <w:rPr>
            <w:rStyle w:val="Hyperlink"/>
          </w:rPr>
          <w:t>1.3.</w:t>
        </w:r>
        <w:r w:rsidR="00D51946" w:rsidRPr="007D311D">
          <w:rPr>
            <w:rStyle w:val="Hyperlink"/>
            <w:lang w:bidi="en-US"/>
          </w:rPr>
          <w:t xml:space="preserve"> Claims in connection with Request for Proposals</w:t>
        </w:r>
        <w:r w:rsidR="00D51946">
          <w:rPr>
            <w:webHidden/>
          </w:rPr>
          <w:tab/>
        </w:r>
        <w:r w:rsidR="00D51946">
          <w:rPr>
            <w:webHidden/>
          </w:rPr>
          <w:fldChar w:fldCharType="begin"/>
        </w:r>
        <w:r w:rsidR="00D51946">
          <w:rPr>
            <w:webHidden/>
          </w:rPr>
          <w:instrText xml:space="preserve"> PAGEREF _Toc184983860 \h </w:instrText>
        </w:r>
        <w:r w:rsidR="00D51946">
          <w:rPr>
            <w:webHidden/>
          </w:rPr>
        </w:r>
        <w:r w:rsidR="00D51946">
          <w:rPr>
            <w:webHidden/>
          </w:rPr>
          <w:fldChar w:fldCharType="separate"/>
        </w:r>
        <w:r w:rsidR="004C0CF0">
          <w:rPr>
            <w:webHidden/>
          </w:rPr>
          <w:t>4</w:t>
        </w:r>
        <w:r w:rsidR="00D51946">
          <w:rPr>
            <w:webHidden/>
          </w:rPr>
          <w:fldChar w:fldCharType="end"/>
        </w:r>
      </w:hyperlink>
    </w:p>
    <w:p w14:paraId="4579155B" w14:textId="3BC51DDD" w:rsidR="00D51946" w:rsidRDefault="00815114" w:rsidP="00D51946">
      <w:pPr>
        <w:pStyle w:val="TOC2"/>
        <w:rPr>
          <w:rFonts w:asciiTheme="minorHAnsi" w:eastAsiaTheme="minorEastAsia" w:hAnsiTheme="minorHAnsi" w:cstheme="minorBidi"/>
          <w:bCs w:val="0"/>
          <w:snapToGrid/>
          <w:kern w:val="2"/>
          <w:szCs w:val="22"/>
          <w:lang w:val="ru-RU"/>
          <w14:ligatures w14:val="standardContextual"/>
        </w:rPr>
      </w:pPr>
      <w:hyperlink w:anchor="_Toc184983861" w:history="1">
        <w:r w:rsidR="00D51946" w:rsidRPr="007D311D">
          <w:rPr>
            <w:rStyle w:val="Hyperlink"/>
          </w:rPr>
          <w:t>1.4.</w:t>
        </w:r>
        <w:r w:rsidR="00D51946" w:rsidRPr="007D311D">
          <w:rPr>
            <w:rStyle w:val="Hyperlink"/>
            <w:lang w:bidi="en-US"/>
          </w:rPr>
          <w:t xml:space="preserve"> The Owner’s rights and obligations</w:t>
        </w:r>
        <w:r w:rsidR="00D51946">
          <w:rPr>
            <w:webHidden/>
          </w:rPr>
          <w:tab/>
        </w:r>
        <w:r w:rsidR="00D51946">
          <w:rPr>
            <w:webHidden/>
          </w:rPr>
          <w:fldChar w:fldCharType="begin"/>
        </w:r>
        <w:r w:rsidR="00D51946">
          <w:rPr>
            <w:webHidden/>
          </w:rPr>
          <w:instrText xml:space="preserve"> PAGEREF _Toc184983861 \h </w:instrText>
        </w:r>
        <w:r w:rsidR="00D51946">
          <w:rPr>
            <w:webHidden/>
          </w:rPr>
        </w:r>
        <w:r w:rsidR="00D51946">
          <w:rPr>
            <w:webHidden/>
          </w:rPr>
          <w:fldChar w:fldCharType="separate"/>
        </w:r>
        <w:r w:rsidR="004C0CF0">
          <w:rPr>
            <w:webHidden/>
          </w:rPr>
          <w:t>4</w:t>
        </w:r>
        <w:r w:rsidR="00D51946">
          <w:rPr>
            <w:webHidden/>
          </w:rPr>
          <w:fldChar w:fldCharType="end"/>
        </w:r>
      </w:hyperlink>
    </w:p>
    <w:p w14:paraId="51351DAC" w14:textId="6D58908F" w:rsidR="00D51946" w:rsidRDefault="00815114" w:rsidP="00D51946">
      <w:pPr>
        <w:pStyle w:val="TOC2"/>
        <w:rPr>
          <w:rFonts w:asciiTheme="minorHAnsi" w:eastAsiaTheme="minorEastAsia" w:hAnsiTheme="minorHAnsi" w:cstheme="minorBidi"/>
          <w:bCs w:val="0"/>
          <w:snapToGrid/>
          <w:kern w:val="2"/>
          <w:szCs w:val="22"/>
          <w:lang w:val="ru-RU"/>
          <w14:ligatures w14:val="standardContextual"/>
        </w:rPr>
      </w:pPr>
      <w:hyperlink w:anchor="_Toc184983862" w:history="1">
        <w:r w:rsidR="00D51946" w:rsidRPr="007D311D">
          <w:rPr>
            <w:rStyle w:val="Hyperlink"/>
          </w:rPr>
          <w:t>1.5.</w:t>
        </w:r>
        <w:r w:rsidR="00D51946" w:rsidRPr="007D311D">
          <w:rPr>
            <w:rStyle w:val="Hyperlink"/>
            <w:lang w:bidi="en-US"/>
          </w:rPr>
          <w:t xml:space="preserve"> Miscellaneous</w:t>
        </w:r>
        <w:r w:rsidR="00D51946">
          <w:rPr>
            <w:webHidden/>
          </w:rPr>
          <w:tab/>
        </w:r>
        <w:r w:rsidR="00D51946">
          <w:rPr>
            <w:webHidden/>
          </w:rPr>
          <w:fldChar w:fldCharType="begin"/>
        </w:r>
        <w:r w:rsidR="00D51946">
          <w:rPr>
            <w:webHidden/>
          </w:rPr>
          <w:instrText xml:space="preserve"> PAGEREF _Toc184983862 \h </w:instrText>
        </w:r>
        <w:r w:rsidR="00D51946">
          <w:rPr>
            <w:webHidden/>
          </w:rPr>
        </w:r>
        <w:r w:rsidR="00D51946">
          <w:rPr>
            <w:webHidden/>
          </w:rPr>
          <w:fldChar w:fldCharType="separate"/>
        </w:r>
        <w:r w:rsidR="004C0CF0">
          <w:rPr>
            <w:webHidden/>
          </w:rPr>
          <w:t>5</w:t>
        </w:r>
        <w:r w:rsidR="00D51946">
          <w:rPr>
            <w:webHidden/>
          </w:rPr>
          <w:fldChar w:fldCharType="end"/>
        </w:r>
      </w:hyperlink>
    </w:p>
    <w:p w14:paraId="7DC0329C" w14:textId="004DD140" w:rsidR="00D51946" w:rsidRDefault="00815114" w:rsidP="00D51946">
      <w:pPr>
        <w:pStyle w:val="TOC1"/>
        <w:rPr>
          <w:rFonts w:asciiTheme="minorHAnsi" w:eastAsiaTheme="minorEastAsia" w:hAnsiTheme="minorHAnsi" w:cstheme="minorBidi"/>
          <w:b w:val="0"/>
          <w:bCs w:val="0"/>
          <w:caps w:val="0"/>
          <w:snapToGrid/>
          <w:kern w:val="2"/>
          <w:szCs w:val="22"/>
          <w:lang w:val="ru-RU"/>
          <w14:ligatures w14:val="standardContextual"/>
        </w:rPr>
      </w:pPr>
      <w:hyperlink w:anchor="_Toc184983863" w:history="1">
        <w:r w:rsidR="00D51946" w:rsidRPr="007D311D">
          <w:rPr>
            <w:rStyle w:val="Hyperlink"/>
          </w:rPr>
          <w:t>2.</w:t>
        </w:r>
        <w:r w:rsidR="00D51946" w:rsidRPr="007D311D">
          <w:rPr>
            <w:rStyle w:val="Hyperlink"/>
            <w:lang w:bidi="en-US"/>
          </w:rPr>
          <w:t xml:space="preserve"> Procedure for Request for Proposals.</w:t>
        </w:r>
        <w:r w:rsidR="00D51946">
          <w:rPr>
            <w:webHidden/>
          </w:rPr>
          <w:tab/>
        </w:r>
        <w:r w:rsidR="00D51946">
          <w:rPr>
            <w:webHidden/>
          </w:rPr>
          <w:fldChar w:fldCharType="begin"/>
        </w:r>
        <w:r w:rsidR="00D51946">
          <w:rPr>
            <w:webHidden/>
          </w:rPr>
          <w:instrText xml:space="preserve"> PAGEREF _Toc184983863 \h </w:instrText>
        </w:r>
        <w:r w:rsidR="00D51946">
          <w:rPr>
            <w:webHidden/>
          </w:rPr>
        </w:r>
        <w:r w:rsidR="00D51946">
          <w:rPr>
            <w:webHidden/>
          </w:rPr>
          <w:fldChar w:fldCharType="separate"/>
        </w:r>
        <w:r w:rsidR="004C0CF0">
          <w:rPr>
            <w:webHidden/>
          </w:rPr>
          <w:t>7</w:t>
        </w:r>
        <w:r w:rsidR="00D51946">
          <w:rPr>
            <w:webHidden/>
          </w:rPr>
          <w:fldChar w:fldCharType="end"/>
        </w:r>
      </w:hyperlink>
    </w:p>
    <w:p w14:paraId="516296C9" w14:textId="72272B77" w:rsidR="00D51946" w:rsidRDefault="00815114" w:rsidP="00D51946">
      <w:pPr>
        <w:pStyle w:val="TOC2"/>
        <w:rPr>
          <w:rFonts w:asciiTheme="minorHAnsi" w:eastAsiaTheme="minorEastAsia" w:hAnsiTheme="minorHAnsi" w:cstheme="minorBidi"/>
          <w:bCs w:val="0"/>
          <w:snapToGrid/>
          <w:kern w:val="2"/>
          <w:szCs w:val="22"/>
          <w:lang w:val="ru-RU"/>
          <w14:ligatures w14:val="standardContextual"/>
        </w:rPr>
      </w:pPr>
      <w:hyperlink w:anchor="_Toc184983864" w:history="1">
        <w:r w:rsidR="00D51946" w:rsidRPr="007D311D">
          <w:rPr>
            <w:rStyle w:val="Hyperlink"/>
          </w:rPr>
          <w:t>2.1.</w:t>
        </w:r>
        <w:r w:rsidR="00D51946" w:rsidRPr="007D311D">
          <w:rPr>
            <w:rStyle w:val="Hyperlink"/>
            <w:lang w:bidi="en-US"/>
          </w:rPr>
          <w:t xml:space="preserve"> Requirements for Participants</w:t>
        </w:r>
        <w:r w:rsidR="00D51946">
          <w:rPr>
            <w:webHidden/>
          </w:rPr>
          <w:tab/>
        </w:r>
        <w:r w:rsidR="00D51946">
          <w:rPr>
            <w:webHidden/>
          </w:rPr>
          <w:fldChar w:fldCharType="begin"/>
        </w:r>
        <w:r w:rsidR="00D51946">
          <w:rPr>
            <w:webHidden/>
          </w:rPr>
          <w:instrText xml:space="preserve"> PAGEREF _Toc184983864 \h </w:instrText>
        </w:r>
        <w:r w:rsidR="00D51946">
          <w:rPr>
            <w:webHidden/>
          </w:rPr>
        </w:r>
        <w:r w:rsidR="00D51946">
          <w:rPr>
            <w:webHidden/>
          </w:rPr>
          <w:fldChar w:fldCharType="separate"/>
        </w:r>
        <w:r w:rsidR="004C0CF0">
          <w:rPr>
            <w:webHidden/>
          </w:rPr>
          <w:t>7</w:t>
        </w:r>
        <w:r w:rsidR="00D51946">
          <w:rPr>
            <w:webHidden/>
          </w:rPr>
          <w:fldChar w:fldCharType="end"/>
        </w:r>
      </w:hyperlink>
    </w:p>
    <w:p w14:paraId="4E3F90A2" w14:textId="1A5E38AD" w:rsidR="00D51946" w:rsidRDefault="00815114" w:rsidP="00D51946">
      <w:pPr>
        <w:pStyle w:val="TOC2"/>
        <w:rPr>
          <w:rFonts w:asciiTheme="minorHAnsi" w:eastAsiaTheme="minorEastAsia" w:hAnsiTheme="minorHAnsi" w:cstheme="minorBidi"/>
          <w:bCs w:val="0"/>
          <w:snapToGrid/>
          <w:kern w:val="2"/>
          <w:szCs w:val="22"/>
          <w:lang w:val="ru-RU"/>
          <w14:ligatures w14:val="standardContextual"/>
        </w:rPr>
      </w:pPr>
      <w:hyperlink w:anchor="_Toc184983865" w:history="1">
        <w:r w:rsidR="00D51946" w:rsidRPr="007D311D">
          <w:rPr>
            <w:rStyle w:val="Hyperlink"/>
          </w:rPr>
          <w:t>2.2.</w:t>
        </w:r>
        <w:r w:rsidR="00D51946" w:rsidRPr="007D311D">
          <w:rPr>
            <w:rStyle w:val="Hyperlink"/>
            <w:lang w:bidi="en-US"/>
          </w:rPr>
          <w:t xml:space="preserve"> Requirements for the subcontractors</w:t>
        </w:r>
        <w:r w:rsidR="00D51946">
          <w:rPr>
            <w:webHidden/>
          </w:rPr>
          <w:tab/>
        </w:r>
        <w:r w:rsidR="00D51946">
          <w:rPr>
            <w:webHidden/>
          </w:rPr>
          <w:fldChar w:fldCharType="begin"/>
        </w:r>
        <w:r w:rsidR="00D51946">
          <w:rPr>
            <w:webHidden/>
          </w:rPr>
          <w:instrText xml:space="preserve"> PAGEREF _Toc184983865 \h </w:instrText>
        </w:r>
        <w:r w:rsidR="00D51946">
          <w:rPr>
            <w:webHidden/>
          </w:rPr>
        </w:r>
        <w:r w:rsidR="00D51946">
          <w:rPr>
            <w:webHidden/>
          </w:rPr>
          <w:fldChar w:fldCharType="separate"/>
        </w:r>
        <w:r w:rsidR="004C0CF0">
          <w:rPr>
            <w:webHidden/>
          </w:rPr>
          <w:t>8</w:t>
        </w:r>
        <w:r w:rsidR="00D51946">
          <w:rPr>
            <w:webHidden/>
          </w:rPr>
          <w:fldChar w:fldCharType="end"/>
        </w:r>
      </w:hyperlink>
    </w:p>
    <w:p w14:paraId="779C7B1A" w14:textId="31D887F8" w:rsidR="00D51946" w:rsidRDefault="00815114" w:rsidP="00D51946">
      <w:pPr>
        <w:pStyle w:val="TOC2"/>
        <w:rPr>
          <w:rFonts w:asciiTheme="minorHAnsi" w:eastAsiaTheme="minorEastAsia" w:hAnsiTheme="minorHAnsi" w:cstheme="minorBidi"/>
          <w:bCs w:val="0"/>
          <w:snapToGrid/>
          <w:kern w:val="2"/>
          <w:szCs w:val="22"/>
          <w:lang w:val="ru-RU"/>
          <w14:ligatures w14:val="standardContextual"/>
        </w:rPr>
      </w:pPr>
      <w:hyperlink w:anchor="_Toc184983866" w:history="1">
        <w:r w:rsidR="00D51946" w:rsidRPr="007D311D">
          <w:rPr>
            <w:rStyle w:val="Hyperlink"/>
          </w:rPr>
          <w:t>2.3.</w:t>
        </w:r>
        <w:r w:rsidR="00D51946" w:rsidRPr="007D311D">
          <w:rPr>
            <w:rStyle w:val="Hyperlink"/>
            <w:lang w:bidi="en-US"/>
          </w:rPr>
          <w:t xml:space="preserve"> Involvement of joint participants</w:t>
        </w:r>
        <w:r w:rsidR="00D51946">
          <w:rPr>
            <w:webHidden/>
          </w:rPr>
          <w:tab/>
        </w:r>
        <w:r w:rsidR="00D51946">
          <w:rPr>
            <w:webHidden/>
          </w:rPr>
          <w:fldChar w:fldCharType="begin"/>
        </w:r>
        <w:r w:rsidR="00D51946">
          <w:rPr>
            <w:webHidden/>
          </w:rPr>
          <w:instrText xml:space="preserve"> PAGEREF _Toc184983866 \h </w:instrText>
        </w:r>
        <w:r w:rsidR="00D51946">
          <w:rPr>
            <w:webHidden/>
          </w:rPr>
        </w:r>
        <w:r w:rsidR="00D51946">
          <w:rPr>
            <w:webHidden/>
          </w:rPr>
          <w:fldChar w:fldCharType="separate"/>
        </w:r>
        <w:r w:rsidR="004C0CF0">
          <w:rPr>
            <w:webHidden/>
          </w:rPr>
          <w:t>8</w:t>
        </w:r>
        <w:r w:rsidR="00D51946">
          <w:rPr>
            <w:webHidden/>
          </w:rPr>
          <w:fldChar w:fldCharType="end"/>
        </w:r>
      </w:hyperlink>
    </w:p>
    <w:p w14:paraId="492B95FF" w14:textId="0AD4F624" w:rsidR="00D51946" w:rsidRDefault="00815114" w:rsidP="00D51946">
      <w:pPr>
        <w:pStyle w:val="TOC2"/>
        <w:rPr>
          <w:rFonts w:asciiTheme="minorHAnsi" w:eastAsiaTheme="minorEastAsia" w:hAnsiTheme="minorHAnsi" w:cstheme="minorBidi"/>
          <w:bCs w:val="0"/>
          <w:snapToGrid/>
          <w:kern w:val="2"/>
          <w:szCs w:val="22"/>
          <w:lang w:val="ru-RU"/>
          <w14:ligatures w14:val="standardContextual"/>
        </w:rPr>
      </w:pPr>
      <w:hyperlink w:anchor="_Toc184983867" w:history="1">
        <w:r w:rsidR="00D51946" w:rsidRPr="007D311D">
          <w:rPr>
            <w:rStyle w:val="Hyperlink"/>
          </w:rPr>
          <w:t>2.4.</w:t>
        </w:r>
        <w:r w:rsidR="00D51946" w:rsidRPr="007D311D">
          <w:rPr>
            <w:rStyle w:val="Hyperlink"/>
            <w:lang w:bidi="en-US"/>
          </w:rPr>
          <w:t xml:space="preserve"> Preparation of the Proposals</w:t>
        </w:r>
        <w:r w:rsidR="00D51946">
          <w:rPr>
            <w:webHidden/>
          </w:rPr>
          <w:tab/>
        </w:r>
        <w:r w:rsidR="00D51946">
          <w:rPr>
            <w:webHidden/>
          </w:rPr>
          <w:fldChar w:fldCharType="begin"/>
        </w:r>
        <w:r w:rsidR="00D51946">
          <w:rPr>
            <w:webHidden/>
          </w:rPr>
          <w:instrText xml:space="preserve"> PAGEREF _Toc184983867 \h </w:instrText>
        </w:r>
        <w:r w:rsidR="00D51946">
          <w:rPr>
            <w:webHidden/>
          </w:rPr>
        </w:r>
        <w:r w:rsidR="00D51946">
          <w:rPr>
            <w:webHidden/>
          </w:rPr>
          <w:fldChar w:fldCharType="separate"/>
        </w:r>
        <w:r w:rsidR="004C0CF0">
          <w:rPr>
            <w:webHidden/>
          </w:rPr>
          <w:t>9</w:t>
        </w:r>
        <w:r w:rsidR="00D51946">
          <w:rPr>
            <w:webHidden/>
          </w:rPr>
          <w:fldChar w:fldCharType="end"/>
        </w:r>
      </w:hyperlink>
    </w:p>
    <w:p w14:paraId="282633BA" w14:textId="588CC629" w:rsidR="00D51946" w:rsidRDefault="00815114" w:rsidP="00D51946">
      <w:pPr>
        <w:pStyle w:val="TOC2"/>
        <w:rPr>
          <w:rFonts w:asciiTheme="minorHAnsi" w:eastAsiaTheme="minorEastAsia" w:hAnsiTheme="minorHAnsi" w:cstheme="minorBidi"/>
          <w:bCs w:val="0"/>
          <w:snapToGrid/>
          <w:kern w:val="2"/>
          <w:szCs w:val="22"/>
          <w:lang w:val="ru-RU"/>
          <w14:ligatures w14:val="standardContextual"/>
        </w:rPr>
      </w:pPr>
      <w:hyperlink w:anchor="_Toc184983868" w:history="1">
        <w:r w:rsidR="00D51946" w:rsidRPr="007D311D">
          <w:rPr>
            <w:rStyle w:val="Hyperlink"/>
          </w:rPr>
          <w:t>2.5.</w:t>
        </w:r>
        <w:r w:rsidR="00D51946" w:rsidRPr="007D311D">
          <w:rPr>
            <w:rStyle w:val="Hyperlink"/>
            <w:lang w:bidi="en-US"/>
          </w:rPr>
          <w:t xml:space="preserve"> Alternative proposals</w:t>
        </w:r>
        <w:r w:rsidR="00D51946">
          <w:rPr>
            <w:webHidden/>
          </w:rPr>
          <w:tab/>
        </w:r>
        <w:r w:rsidR="00D51946">
          <w:rPr>
            <w:webHidden/>
          </w:rPr>
          <w:fldChar w:fldCharType="begin"/>
        </w:r>
        <w:r w:rsidR="00D51946">
          <w:rPr>
            <w:webHidden/>
          </w:rPr>
          <w:instrText xml:space="preserve"> PAGEREF _Toc184983868 \h </w:instrText>
        </w:r>
        <w:r w:rsidR="00D51946">
          <w:rPr>
            <w:webHidden/>
          </w:rPr>
        </w:r>
        <w:r w:rsidR="00D51946">
          <w:rPr>
            <w:webHidden/>
          </w:rPr>
          <w:fldChar w:fldCharType="separate"/>
        </w:r>
        <w:r w:rsidR="004C0CF0">
          <w:rPr>
            <w:webHidden/>
          </w:rPr>
          <w:t>10</w:t>
        </w:r>
        <w:r w:rsidR="00D51946">
          <w:rPr>
            <w:webHidden/>
          </w:rPr>
          <w:fldChar w:fldCharType="end"/>
        </w:r>
      </w:hyperlink>
    </w:p>
    <w:p w14:paraId="5C9B231C" w14:textId="42F23C4A" w:rsidR="00D51946" w:rsidRDefault="00815114" w:rsidP="00D51946">
      <w:pPr>
        <w:pStyle w:val="TOC2"/>
        <w:rPr>
          <w:rFonts w:asciiTheme="minorHAnsi" w:eastAsiaTheme="minorEastAsia" w:hAnsiTheme="minorHAnsi" w:cstheme="minorBidi"/>
          <w:bCs w:val="0"/>
          <w:snapToGrid/>
          <w:kern w:val="2"/>
          <w:szCs w:val="22"/>
          <w:lang w:val="ru-RU"/>
          <w14:ligatures w14:val="standardContextual"/>
        </w:rPr>
      </w:pPr>
      <w:hyperlink w:anchor="_Toc184983869" w:history="1">
        <w:r w:rsidR="00D51946" w:rsidRPr="007D311D">
          <w:rPr>
            <w:rStyle w:val="Hyperlink"/>
          </w:rPr>
          <w:t>2.6.</w:t>
        </w:r>
        <w:r w:rsidR="00D51946" w:rsidRPr="007D311D">
          <w:rPr>
            <w:rStyle w:val="Hyperlink"/>
            <w:lang w:bidi="en-US"/>
          </w:rPr>
          <w:t xml:space="preserve"> Requirements for the validity period of the Proposal</w:t>
        </w:r>
        <w:r w:rsidR="00D51946">
          <w:rPr>
            <w:webHidden/>
          </w:rPr>
          <w:tab/>
        </w:r>
        <w:r w:rsidR="00D51946">
          <w:rPr>
            <w:webHidden/>
          </w:rPr>
          <w:fldChar w:fldCharType="begin"/>
        </w:r>
        <w:r w:rsidR="00D51946">
          <w:rPr>
            <w:webHidden/>
          </w:rPr>
          <w:instrText xml:space="preserve"> PAGEREF _Toc184983869 \h </w:instrText>
        </w:r>
        <w:r w:rsidR="00D51946">
          <w:rPr>
            <w:webHidden/>
          </w:rPr>
        </w:r>
        <w:r w:rsidR="00D51946">
          <w:rPr>
            <w:webHidden/>
          </w:rPr>
          <w:fldChar w:fldCharType="separate"/>
        </w:r>
        <w:r w:rsidR="004C0CF0">
          <w:rPr>
            <w:webHidden/>
          </w:rPr>
          <w:t>10</w:t>
        </w:r>
        <w:r w:rsidR="00D51946">
          <w:rPr>
            <w:webHidden/>
          </w:rPr>
          <w:fldChar w:fldCharType="end"/>
        </w:r>
      </w:hyperlink>
    </w:p>
    <w:p w14:paraId="469EE062" w14:textId="6DB71608" w:rsidR="00D51946" w:rsidRDefault="00815114" w:rsidP="00D51946">
      <w:pPr>
        <w:pStyle w:val="TOC2"/>
        <w:rPr>
          <w:rFonts w:asciiTheme="minorHAnsi" w:eastAsiaTheme="minorEastAsia" w:hAnsiTheme="minorHAnsi" w:cstheme="minorBidi"/>
          <w:bCs w:val="0"/>
          <w:snapToGrid/>
          <w:kern w:val="2"/>
          <w:szCs w:val="22"/>
          <w:lang w:val="ru-RU"/>
          <w14:ligatures w14:val="standardContextual"/>
        </w:rPr>
      </w:pPr>
      <w:hyperlink w:anchor="_Toc184983870" w:history="1">
        <w:r w:rsidR="00D51946" w:rsidRPr="007D311D">
          <w:rPr>
            <w:rStyle w:val="Hyperlink"/>
          </w:rPr>
          <w:t>2.7.</w:t>
        </w:r>
        <w:r w:rsidR="00D51946" w:rsidRPr="007D311D">
          <w:rPr>
            <w:rStyle w:val="Hyperlink"/>
            <w:lang w:bidi="en-US"/>
          </w:rPr>
          <w:t xml:space="preserve"> Requirements to the language of the Proposal</w:t>
        </w:r>
        <w:r w:rsidR="00D51946">
          <w:rPr>
            <w:webHidden/>
          </w:rPr>
          <w:tab/>
        </w:r>
        <w:r w:rsidR="00D51946">
          <w:rPr>
            <w:webHidden/>
          </w:rPr>
          <w:fldChar w:fldCharType="begin"/>
        </w:r>
        <w:r w:rsidR="00D51946">
          <w:rPr>
            <w:webHidden/>
          </w:rPr>
          <w:instrText xml:space="preserve"> PAGEREF _Toc184983870 \h </w:instrText>
        </w:r>
        <w:r w:rsidR="00D51946">
          <w:rPr>
            <w:webHidden/>
          </w:rPr>
        </w:r>
        <w:r w:rsidR="00D51946">
          <w:rPr>
            <w:webHidden/>
          </w:rPr>
          <w:fldChar w:fldCharType="separate"/>
        </w:r>
        <w:r w:rsidR="004C0CF0">
          <w:rPr>
            <w:webHidden/>
          </w:rPr>
          <w:t>10</w:t>
        </w:r>
        <w:r w:rsidR="00D51946">
          <w:rPr>
            <w:webHidden/>
          </w:rPr>
          <w:fldChar w:fldCharType="end"/>
        </w:r>
      </w:hyperlink>
    </w:p>
    <w:p w14:paraId="5812E911" w14:textId="14088ABF" w:rsidR="00D51946" w:rsidRDefault="00815114" w:rsidP="00D51946">
      <w:pPr>
        <w:pStyle w:val="TOC2"/>
        <w:rPr>
          <w:rFonts w:asciiTheme="minorHAnsi" w:eastAsiaTheme="minorEastAsia" w:hAnsiTheme="minorHAnsi" w:cstheme="minorBidi"/>
          <w:bCs w:val="0"/>
          <w:snapToGrid/>
          <w:kern w:val="2"/>
          <w:szCs w:val="22"/>
          <w:lang w:val="ru-RU"/>
          <w14:ligatures w14:val="standardContextual"/>
        </w:rPr>
      </w:pPr>
      <w:hyperlink w:anchor="_Toc184983871" w:history="1">
        <w:r w:rsidR="00D51946" w:rsidRPr="007D311D">
          <w:rPr>
            <w:rStyle w:val="Hyperlink"/>
          </w:rPr>
          <w:t>2.8.</w:t>
        </w:r>
        <w:r w:rsidR="00D51946" w:rsidRPr="007D311D">
          <w:rPr>
            <w:rStyle w:val="Hyperlink"/>
            <w:lang w:bidi="en-US"/>
          </w:rPr>
          <w:t xml:space="preserve"> Requirements to the currency of the Proposal</w:t>
        </w:r>
        <w:r w:rsidR="00D51946">
          <w:rPr>
            <w:webHidden/>
          </w:rPr>
          <w:tab/>
        </w:r>
        <w:r w:rsidR="00D51946">
          <w:rPr>
            <w:webHidden/>
          </w:rPr>
          <w:fldChar w:fldCharType="begin"/>
        </w:r>
        <w:r w:rsidR="00D51946">
          <w:rPr>
            <w:webHidden/>
          </w:rPr>
          <w:instrText xml:space="preserve"> PAGEREF _Toc184983871 \h </w:instrText>
        </w:r>
        <w:r w:rsidR="00D51946">
          <w:rPr>
            <w:webHidden/>
          </w:rPr>
        </w:r>
        <w:r w:rsidR="00D51946">
          <w:rPr>
            <w:webHidden/>
          </w:rPr>
          <w:fldChar w:fldCharType="separate"/>
        </w:r>
        <w:r w:rsidR="004C0CF0">
          <w:rPr>
            <w:webHidden/>
          </w:rPr>
          <w:t>11</w:t>
        </w:r>
        <w:r w:rsidR="00D51946">
          <w:rPr>
            <w:webHidden/>
          </w:rPr>
          <w:fldChar w:fldCharType="end"/>
        </w:r>
      </w:hyperlink>
    </w:p>
    <w:p w14:paraId="6884065E" w14:textId="0D82F742" w:rsidR="00D51946" w:rsidRDefault="00815114" w:rsidP="00D51946">
      <w:pPr>
        <w:pStyle w:val="TOC2"/>
        <w:rPr>
          <w:rFonts w:asciiTheme="minorHAnsi" w:eastAsiaTheme="minorEastAsia" w:hAnsiTheme="minorHAnsi" w:cstheme="minorBidi"/>
          <w:bCs w:val="0"/>
          <w:snapToGrid/>
          <w:kern w:val="2"/>
          <w:szCs w:val="22"/>
          <w:lang w:val="ru-RU"/>
          <w14:ligatures w14:val="standardContextual"/>
        </w:rPr>
      </w:pPr>
      <w:hyperlink w:anchor="_Toc184983872" w:history="1">
        <w:r w:rsidR="00D51946" w:rsidRPr="007D311D">
          <w:rPr>
            <w:rStyle w:val="Hyperlink"/>
          </w:rPr>
          <w:t>2.9.</w:t>
        </w:r>
        <w:r w:rsidR="00D51946" w:rsidRPr="007D311D">
          <w:rPr>
            <w:rStyle w:val="Hyperlink"/>
            <w:lang w:bidi="en-US"/>
          </w:rPr>
          <w:t xml:space="preserve"> Submission of Proposals</w:t>
        </w:r>
        <w:r w:rsidR="00D51946">
          <w:rPr>
            <w:webHidden/>
          </w:rPr>
          <w:tab/>
        </w:r>
        <w:r w:rsidR="00D51946">
          <w:rPr>
            <w:webHidden/>
          </w:rPr>
          <w:fldChar w:fldCharType="begin"/>
        </w:r>
        <w:r w:rsidR="00D51946">
          <w:rPr>
            <w:webHidden/>
          </w:rPr>
          <w:instrText xml:space="preserve"> PAGEREF _Toc184983872 \h </w:instrText>
        </w:r>
        <w:r w:rsidR="00D51946">
          <w:rPr>
            <w:webHidden/>
          </w:rPr>
        </w:r>
        <w:r w:rsidR="00D51946">
          <w:rPr>
            <w:webHidden/>
          </w:rPr>
          <w:fldChar w:fldCharType="separate"/>
        </w:r>
        <w:r w:rsidR="004C0CF0">
          <w:rPr>
            <w:webHidden/>
          </w:rPr>
          <w:t>11</w:t>
        </w:r>
        <w:r w:rsidR="00D51946">
          <w:rPr>
            <w:webHidden/>
          </w:rPr>
          <w:fldChar w:fldCharType="end"/>
        </w:r>
      </w:hyperlink>
    </w:p>
    <w:p w14:paraId="2BF53225" w14:textId="31CF4D2D" w:rsidR="00D51946" w:rsidRDefault="00815114" w:rsidP="00D51946">
      <w:pPr>
        <w:pStyle w:val="TOC2"/>
        <w:rPr>
          <w:rFonts w:asciiTheme="minorHAnsi" w:eastAsiaTheme="minorEastAsia" w:hAnsiTheme="minorHAnsi" w:cstheme="minorBidi"/>
          <w:bCs w:val="0"/>
          <w:snapToGrid/>
          <w:kern w:val="2"/>
          <w:szCs w:val="22"/>
          <w:lang w:val="ru-RU"/>
          <w14:ligatures w14:val="standardContextual"/>
        </w:rPr>
      </w:pPr>
      <w:hyperlink w:anchor="_Toc184983873" w:history="1">
        <w:r w:rsidR="00D51946" w:rsidRPr="007D311D">
          <w:rPr>
            <w:rStyle w:val="Hyperlink"/>
          </w:rPr>
          <w:t>2.10.</w:t>
        </w:r>
        <w:r w:rsidR="00D51946" w:rsidRPr="007D311D">
          <w:rPr>
            <w:rStyle w:val="Hyperlink"/>
            <w:lang w:bidi="en-US"/>
          </w:rPr>
          <w:t xml:space="preserve"> Explanation of Documentation Provisions</w:t>
        </w:r>
        <w:r w:rsidR="00D51946">
          <w:rPr>
            <w:webHidden/>
          </w:rPr>
          <w:tab/>
        </w:r>
        <w:r w:rsidR="00D51946">
          <w:rPr>
            <w:webHidden/>
          </w:rPr>
          <w:fldChar w:fldCharType="begin"/>
        </w:r>
        <w:r w:rsidR="00D51946">
          <w:rPr>
            <w:webHidden/>
          </w:rPr>
          <w:instrText xml:space="preserve"> PAGEREF _Toc184983873 \h </w:instrText>
        </w:r>
        <w:r w:rsidR="00D51946">
          <w:rPr>
            <w:webHidden/>
          </w:rPr>
        </w:r>
        <w:r w:rsidR="00D51946">
          <w:rPr>
            <w:webHidden/>
          </w:rPr>
          <w:fldChar w:fldCharType="separate"/>
        </w:r>
        <w:r w:rsidR="004C0CF0">
          <w:rPr>
            <w:webHidden/>
          </w:rPr>
          <w:t>11</w:t>
        </w:r>
        <w:r w:rsidR="00D51946">
          <w:rPr>
            <w:webHidden/>
          </w:rPr>
          <w:fldChar w:fldCharType="end"/>
        </w:r>
      </w:hyperlink>
    </w:p>
    <w:p w14:paraId="789181CA" w14:textId="17AD82FB" w:rsidR="00D51946" w:rsidRDefault="00815114" w:rsidP="00D51946">
      <w:pPr>
        <w:pStyle w:val="TOC2"/>
        <w:rPr>
          <w:rFonts w:asciiTheme="minorHAnsi" w:eastAsiaTheme="minorEastAsia" w:hAnsiTheme="minorHAnsi" w:cstheme="minorBidi"/>
          <w:bCs w:val="0"/>
          <w:snapToGrid/>
          <w:kern w:val="2"/>
          <w:szCs w:val="22"/>
          <w:lang w:val="ru-RU"/>
          <w14:ligatures w14:val="standardContextual"/>
        </w:rPr>
      </w:pPr>
      <w:hyperlink w:anchor="_Toc184983874" w:history="1">
        <w:r w:rsidR="00D51946" w:rsidRPr="007D311D">
          <w:rPr>
            <w:rStyle w:val="Hyperlink"/>
          </w:rPr>
          <w:t>2.11.</w:t>
        </w:r>
        <w:r w:rsidR="00D51946" w:rsidRPr="007D311D">
          <w:rPr>
            <w:rStyle w:val="Hyperlink"/>
            <w:lang w:bidi="en-US"/>
          </w:rPr>
          <w:t xml:space="preserve"> Change, supplement and withdrawal of the Proposal</w:t>
        </w:r>
        <w:r w:rsidR="00D51946">
          <w:rPr>
            <w:webHidden/>
          </w:rPr>
          <w:tab/>
        </w:r>
        <w:r w:rsidR="00D51946">
          <w:rPr>
            <w:webHidden/>
          </w:rPr>
          <w:fldChar w:fldCharType="begin"/>
        </w:r>
        <w:r w:rsidR="00D51946">
          <w:rPr>
            <w:webHidden/>
          </w:rPr>
          <w:instrText xml:space="preserve"> PAGEREF _Toc184983874 \h </w:instrText>
        </w:r>
        <w:r w:rsidR="00D51946">
          <w:rPr>
            <w:webHidden/>
          </w:rPr>
        </w:r>
        <w:r w:rsidR="00D51946">
          <w:rPr>
            <w:webHidden/>
          </w:rPr>
          <w:fldChar w:fldCharType="separate"/>
        </w:r>
        <w:r w:rsidR="004C0CF0">
          <w:rPr>
            <w:webHidden/>
          </w:rPr>
          <w:t>11</w:t>
        </w:r>
        <w:r w:rsidR="00D51946">
          <w:rPr>
            <w:webHidden/>
          </w:rPr>
          <w:fldChar w:fldCharType="end"/>
        </w:r>
      </w:hyperlink>
    </w:p>
    <w:p w14:paraId="012D261C" w14:textId="7E684144" w:rsidR="00D51946" w:rsidRDefault="00815114" w:rsidP="00D51946">
      <w:pPr>
        <w:pStyle w:val="TOC2"/>
        <w:rPr>
          <w:rFonts w:asciiTheme="minorHAnsi" w:eastAsiaTheme="minorEastAsia" w:hAnsiTheme="minorHAnsi" w:cstheme="minorBidi"/>
          <w:bCs w:val="0"/>
          <w:snapToGrid/>
          <w:kern w:val="2"/>
          <w:szCs w:val="22"/>
          <w:lang w:val="ru-RU"/>
          <w14:ligatures w14:val="standardContextual"/>
        </w:rPr>
      </w:pPr>
      <w:hyperlink w:anchor="_Toc184983875" w:history="1">
        <w:r w:rsidR="00D51946" w:rsidRPr="007D311D">
          <w:rPr>
            <w:rStyle w:val="Hyperlink"/>
          </w:rPr>
          <w:t>2.12.</w:t>
        </w:r>
        <w:r w:rsidR="00D51946" w:rsidRPr="007D311D">
          <w:rPr>
            <w:rStyle w:val="Hyperlink"/>
            <w:lang w:bidi="en-US"/>
          </w:rPr>
          <w:t xml:space="preserve"> Analysis and assessment of Participants’ Proposals</w:t>
        </w:r>
        <w:r w:rsidR="00D51946">
          <w:rPr>
            <w:webHidden/>
          </w:rPr>
          <w:tab/>
        </w:r>
        <w:r w:rsidR="00D51946">
          <w:rPr>
            <w:webHidden/>
          </w:rPr>
          <w:fldChar w:fldCharType="begin"/>
        </w:r>
        <w:r w:rsidR="00D51946">
          <w:rPr>
            <w:webHidden/>
          </w:rPr>
          <w:instrText xml:space="preserve"> PAGEREF _Toc184983875 \h </w:instrText>
        </w:r>
        <w:r w:rsidR="00D51946">
          <w:rPr>
            <w:webHidden/>
          </w:rPr>
        </w:r>
        <w:r w:rsidR="00D51946">
          <w:rPr>
            <w:webHidden/>
          </w:rPr>
          <w:fldChar w:fldCharType="separate"/>
        </w:r>
        <w:r w:rsidR="004C0CF0">
          <w:rPr>
            <w:webHidden/>
          </w:rPr>
          <w:t>12</w:t>
        </w:r>
        <w:r w:rsidR="00D51946">
          <w:rPr>
            <w:webHidden/>
          </w:rPr>
          <w:fldChar w:fldCharType="end"/>
        </w:r>
      </w:hyperlink>
    </w:p>
    <w:p w14:paraId="3C1BC03C" w14:textId="5AAC6E69" w:rsidR="00D51946" w:rsidRDefault="00815114" w:rsidP="00D51946">
      <w:pPr>
        <w:pStyle w:val="TOC2"/>
        <w:rPr>
          <w:rFonts w:asciiTheme="minorHAnsi" w:eastAsiaTheme="minorEastAsia" w:hAnsiTheme="minorHAnsi" w:cstheme="minorBidi"/>
          <w:bCs w:val="0"/>
          <w:snapToGrid/>
          <w:kern w:val="2"/>
          <w:szCs w:val="22"/>
          <w:lang w:val="ru-RU"/>
          <w14:ligatures w14:val="standardContextual"/>
        </w:rPr>
      </w:pPr>
      <w:hyperlink w:anchor="_Toc184983876" w:history="1">
        <w:r w:rsidR="00D51946" w:rsidRPr="007D311D">
          <w:rPr>
            <w:rStyle w:val="Hyperlink"/>
          </w:rPr>
          <w:t>2.13.</w:t>
        </w:r>
        <w:r w:rsidR="00D51946" w:rsidRPr="007D311D">
          <w:rPr>
            <w:rStyle w:val="Hyperlink"/>
            <w:lang w:bidi="en-US"/>
          </w:rPr>
          <w:t xml:space="preserve"> Conducting negotiations</w:t>
        </w:r>
        <w:r w:rsidR="00D51946">
          <w:rPr>
            <w:webHidden/>
          </w:rPr>
          <w:tab/>
        </w:r>
        <w:r w:rsidR="00D51946">
          <w:rPr>
            <w:webHidden/>
          </w:rPr>
          <w:fldChar w:fldCharType="begin"/>
        </w:r>
        <w:r w:rsidR="00D51946">
          <w:rPr>
            <w:webHidden/>
          </w:rPr>
          <w:instrText xml:space="preserve"> PAGEREF _Toc184983876 \h </w:instrText>
        </w:r>
        <w:r w:rsidR="00D51946">
          <w:rPr>
            <w:webHidden/>
          </w:rPr>
        </w:r>
        <w:r w:rsidR="00D51946">
          <w:rPr>
            <w:webHidden/>
          </w:rPr>
          <w:fldChar w:fldCharType="separate"/>
        </w:r>
        <w:r w:rsidR="004C0CF0">
          <w:rPr>
            <w:webHidden/>
          </w:rPr>
          <w:t>14</w:t>
        </w:r>
        <w:r w:rsidR="00D51946">
          <w:rPr>
            <w:webHidden/>
          </w:rPr>
          <w:fldChar w:fldCharType="end"/>
        </w:r>
      </w:hyperlink>
    </w:p>
    <w:p w14:paraId="0FAAA341" w14:textId="27B84F4C" w:rsidR="00D51946" w:rsidRDefault="00815114" w:rsidP="00D51946">
      <w:pPr>
        <w:pStyle w:val="TOC2"/>
        <w:rPr>
          <w:rFonts w:asciiTheme="minorHAnsi" w:eastAsiaTheme="minorEastAsia" w:hAnsiTheme="minorHAnsi" w:cstheme="minorBidi"/>
          <w:bCs w:val="0"/>
          <w:snapToGrid/>
          <w:kern w:val="2"/>
          <w:szCs w:val="22"/>
          <w:lang w:val="ru-RU"/>
          <w14:ligatures w14:val="standardContextual"/>
        </w:rPr>
      </w:pPr>
      <w:hyperlink w:anchor="_Toc184983877" w:history="1">
        <w:r w:rsidR="00D51946" w:rsidRPr="007D311D">
          <w:rPr>
            <w:rStyle w:val="Hyperlink"/>
          </w:rPr>
          <w:t>2.14.</w:t>
        </w:r>
        <w:r w:rsidR="00D51946" w:rsidRPr="007D311D">
          <w:rPr>
            <w:rStyle w:val="Hyperlink"/>
            <w:lang w:bidi="en-US"/>
          </w:rPr>
          <w:t xml:space="preserve"> Rebidding</w:t>
        </w:r>
        <w:r w:rsidR="00D51946">
          <w:rPr>
            <w:webHidden/>
          </w:rPr>
          <w:tab/>
        </w:r>
        <w:r w:rsidR="00D51946">
          <w:rPr>
            <w:webHidden/>
          </w:rPr>
          <w:fldChar w:fldCharType="begin"/>
        </w:r>
        <w:r w:rsidR="00D51946">
          <w:rPr>
            <w:webHidden/>
          </w:rPr>
          <w:instrText xml:space="preserve"> PAGEREF _Toc184983877 \h </w:instrText>
        </w:r>
        <w:r w:rsidR="00D51946">
          <w:rPr>
            <w:webHidden/>
          </w:rPr>
        </w:r>
        <w:r w:rsidR="00D51946">
          <w:rPr>
            <w:webHidden/>
          </w:rPr>
          <w:fldChar w:fldCharType="separate"/>
        </w:r>
        <w:r w:rsidR="004C0CF0">
          <w:rPr>
            <w:webHidden/>
          </w:rPr>
          <w:t>14</w:t>
        </w:r>
        <w:r w:rsidR="00D51946">
          <w:rPr>
            <w:webHidden/>
          </w:rPr>
          <w:fldChar w:fldCharType="end"/>
        </w:r>
      </w:hyperlink>
    </w:p>
    <w:p w14:paraId="2045B14F" w14:textId="247ECB82" w:rsidR="00D51946" w:rsidRDefault="00815114" w:rsidP="00D51946">
      <w:pPr>
        <w:pStyle w:val="TOC2"/>
        <w:rPr>
          <w:rFonts w:asciiTheme="minorHAnsi" w:eastAsiaTheme="minorEastAsia" w:hAnsiTheme="minorHAnsi" w:cstheme="minorBidi"/>
          <w:bCs w:val="0"/>
          <w:snapToGrid/>
          <w:kern w:val="2"/>
          <w:szCs w:val="22"/>
          <w:lang w:val="ru-RU"/>
          <w14:ligatures w14:val="standardContextual"/>
        </w:rPr>
      </w:pPr>
      <w:hyperlink w:anchor="_Toc184983878" w:history="1">
        <w:r w:rsidR="00D51946" w:rsidRPr="007D311D">
          <w:rPr>
            <w:rStyle w:val="Hyperlink"/>
          </w:rPr>
          <w:t>2.15.</w:t>
        </w:r>
        <w:r w:rsidR="00D51946" w:rsidRPr="007D311D">
          <w:rPr>
            <w:rStyle w:val="Hyperlink"/>
            <w:lang w:bidi="en-US"/>
          </w:rPr>
          <w:t xml:space="preserve"> Presentation of their Proposals by Participants</w:t>
        </w:r>
        <w:r w:rsidR="00D51946">
          <w:rPr>
            <w:webHidden/>
          </w:rPr>
          <w:tab/>
        </w:r>
        <w:r w:rsidR="00D51946">
          <w:rPr>
            <w:webHidden/>
          </w:rPr>
          <w:fldChar w:fldCharType="begin"/>
        </w:r>
        <w:r w:rsidR="00D51946">
          <w:rPr>
            <w:webHidden/>
          </w:rPr>
          <w:instrText xml:space="preserve"> PAGEREF _Toc184983878 \h </w:instrText>
        </w:r>
        <w:r w:rsidR="00D51946">
          <w:rPr>
            <w:webHidden/>
          </w:rPr>
        </w:r>
        <w:r w:rsidR="00D51946">
          <w:rPr>
            <w:webHidden/>
          </w:rPr>
          <w:fldChar w:fldCharType="separate"/>
        </w:r>
        <w:r w:rsidR="004C0CF0">
          <w:rPr>
            <w:webHidden/>
          </w:rPr>
          <w:t>15</w:t>
        </w:r>
        <w:r w:rsidR="00D51946">
          <w:rPr>
            <w:webHidden/>
          </w:rPr>
          <w:fldChar w:fldCharType="end"/>
        </w:r>
      </w:hyperlink>
    </w:p>
    <w:p w14:paraId="2CAFDC1F" w14:textId="7146ED44" w:rsidR="00D51946" w:rsidRDefault="00815114" w:rsidP="00D51946">
      <w:pPr>
        <w:pStyle w:val="TOC2"/>
        <w:rPr>
          <w:rFonts w:asciiTheme="minorHAnsi" w:eastAsiaTheme="minorEastAsia" w:hAnsiTheme="minorHAnsi" w:cstheme="minorBidi"/>
          <w:bCs w:val="0"/>
          <w:snapToGrid/>
          <w:kern w:val="2"/>
          <w:szCs w:val="22"/>
          <w:lang w:val="ru-RU"/>
          <w14:ligatures w14:val="standardContextual"/>
        </w:rPr>
      </w:pPr>
      <w:hyperlink w:anchor="_Toc184983879" w:history="1">
        <w:r w:rsidR="00D51946" w:rsidRPr="007D311D">
          <w:rPr>
            <w:rStyle w:val="Hyperlink"/>
          </w:rPr>
          <w:t>2.16.</w:t>
        </w:r>
        <w:r w:rsidR="00D51946" w:rsidRPr="007D311D">
          <w:rPr>
            <w:rStyle w:val="Hyperlink"/>
            <w:lang w:bidi="en-US"/>
          </w:rPr>
          <w:t xml:space="preserve"> Conclusion of the Contract</w:t>
        </w:r>
        <w:r w:rsidR="00D51946">
          <w:rPr>
            <w:webHidden/>
          </w:rPr>
          <w:tab/>
        </w:r>
        <w:r w:rsidR="00D51946">
          <w:rPr>
            <w:webHidden/>
          </w:rPr>
          <w:fldChar w:fldCharType="begin"/>
        </w:r>
        <w:r w:rsidR="00D51946">
          <w:rPr>
            <w:webHidden/>
          </w:rPr>
          <w:instrText xml:space="preserve"> PAGEREF _Toc184983879 \h </w:instrText>
        </w:r>
        <w:r w:rsidR="00D51946">
          <w:rPr>
            <w:webHidden/>
          </w:rPr>
        </w:r>
        <w:r w:rsidR="00D51946">
          <w:rPr>
            <w:webHidden/>
          </w:rPr>
          <w:fldChar w:fldCharType="separate"/>
        </w:r>
        <w:r w:rsidR="004C0CF0">
          <w:rPr>
            <w:webHidden/>
          </w:rPr>
          <w:t>15</w:t>
        </w:r>
        <w:r w:rsidR="00D51946">
          <w:rPr>
            <w:webHidden/>
          </w:rPr>
          <w:fldChar w:fldCharType="end"/>
        </w:r>
      </w:hyperlink>
    </w:p>
    <w:p w14:paraId="719C627B" w14:textId="07624095" w:rsidR="00D51946" w:rsidRDefault="00815114" w:rsidP="00D51946">
      <w:pPr>
        <w:pStyle w:val="TOC2"/>
        <w:rPr>
          <w:rFonts w:asciiTheme="minorHAnsi" w:eastAsiaTheme="minorEastAsia" w:hAnsiTheme="minorHAnsi" w:cstheme="minorBidi"/>
          <w:bCs w:val="0"/>
          <w:snapToGrid/>
          <w:kern w:val="2"/>
          <w:szCs w:val="22"/>
          <w:lang w:val="ru-RU"/>
          <w14:ligatures w14:val="standardContextual"/>
        </w:rPr>
      </w:pPr>
      <w:hyperlink w:anchor="_Toc184983880" w:history="1">
        <w:r w:rsidR="00D51946" w:rsidRPr="007D311D">
          <w:rPr>
            <w:rStyle w:val="Hyperlink"/>
          </w:rPr>
          <w:t>2.17.</w:t>
        </w:r>
        <w:r w:rsidR="00D51946" w:rsidRPr="007D311D">
          <w:rPr>
            <w:rStyle w:val="Hyperlink"/>
            <w:lang w:bidi="en-US"/>
          </w:rPr>
          <w:t xml:space="preserve"> Notice of Participants about the results of the Request for Proposals</w:t>
        </w:r>
        <w:r w:rsidR="00D51946">
          <w:rPr>
            <w:webHidden/>
          </w:rPr>
          <w:tab/>
        </w:r>
        <w:r w:rsidR="00D51946">
          <w:rPr>
            <w:webHidden/>
          </w:rPr>
          <w:fldChar w:fldCharType="begin"/>
        </w:r>
        <w:r w:rsidR="00D51946">
          <w:rPr>
            <w:webHidden/>
          </w:rPr>
          <w:instrText xml:space="preserve"> PAGEREF _Toc184983880 \h </w:instrText>
        </w:r>
        <w:r w:rsidR="00D51946">
          <w:rPr>
            <w:webHidden/>
          </w:rPr>
        </w:r>
        <w:r w:rsidR="00D51946">
          <w:rPr>
            <w:webHidden/>
          </w:rPr>
          <w:fldChar w:fldCharType="separate"/>
        </w:r>
        <w:r w:rsidR="004C0CF0">
          <w:rPr>
            <w:webHidden/>
          </w:rPr>
          <w:t>16</w:t>
        </w:r>
        <w:r w:rsidR="00D51946">
          <w:rPr>
            <w:webHidden/>
          </w:rPr>
          <w:fldChar w:fldCharType="end"/>
        </w:r>
      </w:hyperlink>
    </w:p>
    <w:p w14:paraId="177B04FE" w14:textId="4D8C5121" w:rsidR="00D51946" w:rsidRDefault="00815114" w:rsidP="00D51946">
      <w:pPr>
        <w:pStyle w:val="TOC1"/>
        <w:rPr>
          <w:rFonts w:asciiTheme="minorHAnsi" w:eastAsiaTheme="minorEastAsia" w:hAnsiTheme="minorHAnsi" w:cstheme="minorBidi"/>
          <w:b w:val="0"/>
          <w:bCs w:val="0"/>
          <w:caps w:val="0"/>
          <w:snapToGrid/>
          <w:kern w:val="2"/>
          <w:szCs w:val="22"/>
          <w:lang w:val="ru-RU"/>
          <w14:ligatures w14:val="standardContextual"/>
        </w:rPr>
      </w:pPr>
      <w:hyperlink w:anchor="_Toc184983881" w:history="1">
        <w:r w:rsidR="00D51946" w:rsidRPr="007D311D">
          <w:rPr>
            <w:rStyle w:val="Hyperlink"/>
          </w:rPr>
          <w:t>3.</w:t>
        </w:r>
        <w:r w:rsidR="00D51946" w:rsidRPr="007D311D">
          <w:rPr>
            <w:rStyle w:val="Hyperlink"/>
            <w:lang w:bidi="en-US"/>
          </w:rPr>
          <w:t xml:space="preserve"> DOCUMENTATION INFORMATION CARD</w:t>
        </w:r>
        <w:r w:rsidR="00D51946">
          <w:rPr>
            <w:webHidden/>
          </w:rPr>
          <w:tab/>
        </w:r>
        <w:r w:rsidR="00D51946">
          <w:rPr>
            <w:webHidden/>
          </w:rPr>
          <w:fldChar w:fldCharType="begin"/>
        </w:r>
        <w:r w:rsidR="00D51946">
          <w:rPr>
            <w:webHidden/>
          </w:rPr>
          <w:instrText xml:space="preserve"> PAGEREF _Toc184983881 \h </w:instrText>
        </w:r>
        <w:r w:rsidR="00D51946">
          <w:rPr>
            <w:webHidden/>
          </w:rPr>
        </w:r>
        <w:r w:rsidR="00D51946">
          <w:rPr>
            <w:webHidden/>
          </w:rPr>
          <w:fldChar w:fldCharType="separate"/>
        </w:r>
        <w:r w:rsidR="004C0CF0">
          <w:rPr>
            <w:webHidden/>
          </w:rPr>
          <w:t>17</w:t>
        </w:r>
        <w:r w:rsidR="00D51946">
          <w:rPr>
            <w:webHidden/>
          </w:rPr>
          <w:fldChar w:fldCharType="end"/>
        </w:r>
      </w:hyperlink>
    </w:p>
    <w:p w14:paraId="657B44EF" w14:textId="27B6E047" w:rsidR="00D51946" w:rsidRDefault="00815114" w:rsidP="00D51946">
      <w:pPr>
        <w:pStyle w:val="TOC1"/>
        <w:rPr>
          <w:rFonts w:asciiTheme="minorHAnsi" w:eastAsiaTheme="minorEastAsia" w:hAnsiTheme="minorHAnsi" w:cstheme="minorBidi"/>
          <w:b w:val="0"/>
          <w:bCs w:val="0"/>
          <w:caps w:val="0"/>
          <w:snapToGrid/>
          <w:kern w:val="2"/>
          <w:szCs w:val="22"/>
          <w:lang w:val="ru-RU"/>
          <w14:ligatures w14:val="standardContextual"/>
        </w:rPr>
      </w:pPr>
      <w:hyperlink w:anchor="_Toc184983882" w:history="1">
        <w:r w:rsidR="00D51946" w:rsidRPr="007D311D">
          <w:rPr>
            <w:rStyle w:val="Hyperlink"/>
          </w:rPr>
          <w:t>4.</w:t>
        </w:r>
        <w:r w:rsidR="00D51946" w:rsidRPr="007D311D">
          <w:rPr>
            <w:rStyle w:val="Hyperlink"/>
            <w:lang w:bidi="en-US"/>
          </w:rPr>
          <w:t xml:space="preserve"> Samples of main forms of the documents included in the proposal</w:t>
        </w:r>
        <w:r w:rsidR="00D51946">
          <w:rPr>
            <w:webHidden/>
          </w:rPr>
          <w:tab/>
        </w:r>
        <w:r w:rsidR="00D51946">
          <w:rPr>
            <w:webHidden/>
          </w:rPr>
          <w:fldChar w:fldCharType="begin"/>
        </w:r>
        <w:r w:rsidR="00D51946">
          <w:rPr>
            <w:webHidden/>
          </w:rPr>
          <w:instrText xml:space="preserve"> PAGEREF _Toc184983882 \h </w:instrText>
        </w:r>
        <w:r w:rsidR="00D51946">
          <w:rPr>
            <w:webHidden/>
          </w:rPr>
        </w:r>
        <w:r w:rsidR="00D51946">
          <w:rPr>
            <w:webHidden/>
          </w:rPr>
          <w:fldChar w:fldCharType="separate"/>
        </w:r>
        <w:r w:rsidR="004C0CF0">
          <w:rPr>
            <w:webHidden/>
          </w:rPr>
          <w:t>20</w:t>
        </w:r>
        <w:r w:rsidR="00D51946">
          <w:rPr>
            <w:webHidden/>
          </w:rPr>
          <w:fldChar w:fldCharType="end"/>
        </w:r>
      </w:hyperlink>
    </w:p>
    <w:p w14:paraId="45107BA9" w14:textId="16D9539A" w:rsidR="00D51946" w:rsidRDefault="00815114" w:rsidP="00D51946">
      <w:pPr>
        <w:pStyle w:val="TOC1"/>
        <w:rPr>
          <w:rFonts w:asciiTheme="minorHAnsi" w:eastAsiaTheme="minorEastAsia" w:hAnsiTheme="minorHAnsi" w:cstheme="minorBidi"/>
          <w:b w:val="0"/>
          <w:bCs w:val="0"/>
          <w:caps w:val="0"/>
          <w:snapToGrid/>
          <w:kern w:val="2"/>
          <w:szCs w:val="22"/>
          <w:lang w:val="ru-RU"/>
          <w14:ligatures w14:val="standardContextual"/>
        </w:rPr>
      </w:pPr>
      <w:hyperlink w:anchor="_Toc184983883" w:history="1">
        <w:r w:rsidR="00D51946" w:rsidRPr="007D311D">
          <w:rPr>
            <w:rStyle w:val="Hyperlink"/>
          </w:rPr>
          <w:t>5.</w:t>
        </w:r>
        <w:r w:rsidR="00D51946" w:rsidRPr="007D311D">
          <w:rPr>
            <w:rStyle w:val="Hyperlink"/>
            <w:lang w:bidi="en-US"/>
          </w:rPr>
          <w:t xml:space="preserve"> Form 1. Letter of Submission of the Offer</w:t>
        </w:r>
        <w:r w:rsidR="00D51946">
          <w:rPr>
            <w:webHidden/>
          </w:rPr>
          <w:tab/>
        </w:r>
        <w:r w:rsidR="00D51946">
          <w:rPr>
            <w:webHidden/>
          </w:rPr>
          <w:fldChar w:fldCharType="begin"/>
        </w:r>
        <w:r w:rsidR="00D51946">
          <w:rPr>
            <w:webHidden/>
          </w:rPr>
          <w:instrText xml:space="preserve"> PAGEREF _Toc184983883 \h </w:instrText>
        </w:r>
        <w:r w:rsidR="00D51946">
          <w:rPr>
            <w:webHidden/>
          </w:rPr>
        </w:r>
        <w:r w:rsidR="00D51946">
          <w:rPr>
            <w:webHidden/>
          </w:rPr>
          <w:fldChar w:fldCharType="separate"/>
        </w:r>
        <w:r w:rsidR="004C0CF0">
          <w:rPr>
            <w:webHidden/>
          </w:rPr>
          <w:t>20</w:t>
        </w:r>
        <w:r w:rsidR="00D51946">
          <w:rPr>
            <w:webHidden/>
          </w:rPr>
          <w:fldChar w:fldCharType="end"/>
        </w:r>
      </w:hyperlink>
    </w:p>
    <w:p w14:paraId="2464DF62" w14:textId="24F8D250" w:rsidR="00D51946" w:rsidRDefault="00815114" w:rsidP="00D51946">
      <w:pPr>
        <w:pStyle w:val="TOC1"/>
        <w:rPr>
          <w:rFonts w:asciiTheme="minorHAnsi" w:eastAsiaTheme="minorEastAsia" w:hAnsiTheme="minorHAnsi" w:cstheme="minorBidi"/>
          <w:b w:val="0"/>
          <w:bCs w:val="0"/>
          <w:caps w:val="0"/>
          <w:snapToGrid/>
          <w:kern w:val="2"/>
          <w:szCs w:val="22"/>
          <w:lang w:val="ru-RU"/>
          <w14:ligatures w14:val="standardContextual"/>
        </w:rPr>
      </w:pPr>
      <w:hyperlink w:anchor="_Toc184983884" w:history="1">
        <w:r w:rsidR="00D51946" w:rsidRPr="007D311D">
          <w:rPr>
            <w:rStyle w:val="Hyperlink"/>
            <w:i/>
          </w:rPr>
          <w:t>6.</w:t>
        </w:r>
        <w:r w:rsidR="00D51946" w:rsidRPr="007D311D">
          <w:rPr>
            <w:rStyle w:val="Hyperlink"/>
            <w:lang w:bidi="en-US"/>
          </w:rPr>
          <w:t xml:space="preserve"> Form 2. Commercial Proposal</w:t>
        </w:r>
        <w:r w:rsidR="00D51946" w:rsidRPr="007D311D">
          <w:rPr>
            <w:rStyle w:val="Hyperlink"/>
            <w:i/>
            <w:lang w:bidi="en-US"/>
          </w:rPr>
          <w:t>(choose)</w:t>
        </w:r>
        <w:r w:rsidR="00D51946">
          <w:rPr>
            <w:webHidden/>
          </w:rPr>
          <w:tab/>
        </w:r>
        <w:r w:rsidR="00D51946">
          <w:rPr>
            <w:webHidden/>
          </w:rPr>
          <w:fldChar w:fldCharType="begin"/>
        </w:r>
        <w:r w:rsidR="00D51946">
          <w:rPr>
            <w:webHidden/>
          </w:rPr>
          <w:instrText xml:space="preserve"> PAGEREF _Toc184983884 \h </w:instrText>
        </w:r>
        <w:r w:rsidR="00D51946">
          <w:rPr>
            <w:webHidden/>
          </w:rPr>
        </w:r>
        <w:r w:rsidR="00D51946">
          <w:rPr>
            <w:webHidden/>
          </w:rPr>
          <w:fldChar w:fldCharType="separate"/>
        </w:r>
        <w:r w:rsidR="004C0CF0">
          <w:rPr>
            <w:webHidden/>
          </w:rPr>
          <w:t>22</w:t>
        </w:r>
        <w:r w:rsidR="00D51946">
          <w:rPr>
            <w:webHidden/>
          </w:rPr>
          <w:fldChar w:fldCharType="end"/>
        </w:r>
      </w:hyperlink>
    </w:p>
    <w:p w14:paraId="4CDA7609" w14:textId="548D7278" w:rsidR="00D51946" w:rsidRDefault="00815114" w:rsidP="00D51946">
      <w:pPr>
        <w:pStyle w:val="TOC1"/>
        <w:rPr>
          <w:rFonts w:asciiTheme="minorHAnsi" w:eastAsiaTheme="minorEastAsia" w:hAnsiTheme="minorHAnsi" w:cstheme="minorBidi"/>
          <w:b w:val="0"/>
          <w:bCs w:val="0"/>
          <w:caps w:val="0"/>
          <w:snapToGrid/>
          <w:kern w:val="2"/>
          <w:szCs w:val="22"/>
          <w:lang w:val="ru-RU"/>
          <w14:ligatures w14:val="standardContextual"/>
        </w:rPr>
      </w:pPr>
      <w:hyperlink w:anchor="_Toc184983885" w:history="1">
        <w:r w:rsidR="00D51946" w:rsidRPr="007D311D">
          <w:rPr>
            <w:rStyle w:val="Hyperlink"/>
            <w:i/>
          </w:rPr>
          <w:t>7.</w:t>
        </w:r>
        <w:r w:rsidR="00D51946" w:rsidRPr="007D311D">
          <w:rPr>
            <w:rStyle w:val="Hyperlink"/>
            <w:lang w:bidi="en-US"/>
          </w:rPr>
          <w:t xml:space="preserve"> Form 3. Schedule of delivery of goods (performance of work, provision of services)</w:t>
        </w:r>
        <w:r w:rsidR="00D51946">
          <w:rPr>
            <w:webHidden/>
          </w:rPr>
          <w:tab/>
        </w:r>
        <w:r w:rsidR="00D51946">
          <w:rPr>
            <w:webHidden/>
          </w:rPr>
          <w:fldChar w:fldCharType="begin"/>
        </w:r>
        <w:r w:rsidR="00D51946">
          <w:rPr>
            <w:webHidden/>
          </w:rPr>
          <w:instrText xml:space="preserve"> PAGEREF _Toc184983885 \h </w:instrText>
        </w:r>
        <w:r w:rsidR="00D51946">
          <w:rPr>
            <w:webHidden/>
          </w:rPr>
        </w:r>
        <w:r w:rsidR="00D51946">
          <w:rPr>
            <w:webHidden/>
          </w:rPr>
          <w:fldChar w:fldCharType="separate"/>
        </w:r>
        <w:r w:rsidR="004C0CF0">
          <w:rPr>
            <w:webHidden/>
          </w:rPr>
          <w:t>30</w:t>
        </w:r>
        <w:r w:rsidR="00D51946">
          <w:rPr>
            <w:webHidden/>
          </w:rPr>
          <w:fldChar w:fldCharType="end"/>
        </w:r>
      </w:hyperlink>
    </w:p>
    <w:p w14:paraId="73EF2363" w14:textId="59A5F19D" w:rsidR="00D51946" w:rsidRDefault="00815114" w:rsidP="00D51946">
      <w:pPr>
        <w:pStyle w:val="TOC1"/>
        <w:rPr>
          <w:rFonts w:asciiTheme="minorHAnsi" w:eastAsiaTheme="minorEastAsia" w:hAnsiTheme="minorHAnsi" w:cstheme="minorBidi"/>
          <w:b w:val="0"/>
          <w:bCs w:val="0"/>
          <w:caps w:val="0"/>
          <w:snapToGrid/>
          <w:kern w:val="2"/>
          <w:szCs w:val="22"/>
          <w:lang w:val="ru-RU"/>
          <w14:ligatures w14:val="standardContextual"/>
        </w:rPr>
      </w:pPr>
      <w:hyperlink w:anchor="_Toc184983886" w:history="1">
        <w:r w:rsidR="00D51946" w:rsidRPr="007D311D">
          <w:rPr>
            <w:rStyle w:val="Hyperlink"/>
          </w:rPr>
          <w:t>8.</w:t>
        </w:r>
        <w:r w:rsidR="00D51946" w:rsidRPr="007D311D">
          <w:rPr>
            <w:rStyle w:val="Hyperlink"/>
            <w:lang w:bidi="en-US"/>
          </w:rPr>
          <w:t xml:space="preserve"> Form 4. Statement of Disagreements to the draft Contract</w:t>
        </w:r>
        <w:r w:rsidR="00D51946">
          <w:rPr>
            <w:webHidden/>
          </w:rPr>
          <w:tab/>
        </w:r>
        <w:r w:rsidR="00D51946">
          <w:rPr>
            <w:webHidden/>
          </w:rPr>
          <w:fldChar w:fldCharType="begin"/>
        </w:r>
        <w:r w:rsidR="00D51946">
          <w:rPr>
            <w:webHidden/>
          </w:rPr>
          <w:instrText xml:space="preserve"> PAGEREF _Toc184983886 \h </w:instrText>
        </w:r>
        <w:r w:rsidR="00D51946">
          <w:rPr>
            <w:webHidden/>
          </w:rPr>
        </w:r>
        <w:r w:rsidR="00D51946">
          <w:rPr>
            <w:webHidden/>
          </w:rPr>
          <w:fldChar w:fldCharType="separate"/>
        </w:r>
        <w:r w:rsidR="004C0CF0">
          <w:rPr>
            <w:webHidden/>
          </w:rPr>
          <w:t>32</w:t>
        </w:r>
        <w:r w:rsidR="00D51946">
          <w:rPr>
            <w:webHidden/>
          </w:rPr>
          <w:fldChar w:fldCharType="end"/>
        </w:r>
      </w:hyperlink>
    </w:p>
    <w:p w14:paraId="382D914A" w14:textId="3CE5100E" w:rsidR="00D51946" w:rsidRDefault="00815114" w:rsidP="00D51946">
      <w:pPr>
        <w:pStyle w:val="TOC1"/>
        <w:rPr>
          <w:rFonts w:asciiTheme="minorHAnsi" w:eastAsiaTheme="minorEastAsia" w:hAnsiTheme="minorHAnsi" w:cstheme="minorBidi"/>
          <w:b w:val="0"/>
          <w:bCs w:val="0"/>
          <w:caps w:val="0"/>
          <w:snapToGrid/>
          <w:kern w:val="2"/>
          <w:szCs w:val="22"/>
          <w:lang w:val="ru-RU"/>
          <w14:ligatures w14:val="standardContextual"/>
        </w:rPr>
      </w:pPr>
      <w:hyperlink w:anchor="_Toc184983887" w:history="1">
        <w:r w:rsidR="00D51946" w:rsidRPr="007D311D">
          <w:rPr>
            <w:rStyle w:val="Hyperlink"/>
          </w:rPr>
          <w:t>9.</w:t>
        </w:r>
        <w:r w:rsidR="00D51946" w:rsidRPr="007D311D">
          <w:rPr>
            <w:rStyle w:val="Hyperlink"/>
            <w:lang w:bidi="en-US"/>
          </w:rPr>
          <w:t xml:space="preserve"> Form 5. Plan of Work/ServiceDistribution between the General Contractor and Subcontractors (co-providers)</w:t>
        </w:r>
        <w:r w:rsidR="00D51946">
          <w:rPr>
            <w:webHidden/>
          </w:rPr>
          <w:tab/>
        </w:r>
        <w:r w:rsidR="00D51946">
          <w:rPr>
            <w:webHidden/>
          </w:rPr>
          <w:fldChar w:fldCharType="begin"/>
        </w:r>
        <w:r w:rsidR="00D51946">
          <w:rPr>
            <w:webHidden/>
          </w:rPr>
          <w:instrText xml:space="preserve"> PAGEREF _Toc184983887 \h </w:instrText>
        </w:r>
        <w:r w:rsidR="00D51946">
          <w:rPr>
            <w:webHidden/>
          </w:rPr>
        </w:r>
        <w:r w:rsidR="00D51946">
          <w:rPr>
            <w:webHidden/>
          </w:rPr>
          <w:fldChar w:fldCharType="separate"/>
        </w:r>
        <w:r w:rsidR="004C0CF0">
          <w:rPr>
            <w:webHidden/>
          </w:rPr>
          <w:t>34</w:t>
        </w:r>
        <w:r w:rsidR="00D51946">
          <w:rPr>
            <w:webHidden/>
          </w:rPr>
          <w:fldChar w:fldCharType="end"/>
        </w:r>
      </w:hyperlink>
    </w:p>
    <w:p w14:paraId="472B9554" w14:textId="256740CC" w:rsidR="00D51946" w:rsidRDefault="00815114" w:rsidP="00D51946">
      <w:pPr>
        <w:pStyle w:val="TOC1"/>
        <w:rPr>
          <w:rFonts w:asciiTheme="minorHAnsi" w:eastAsiaTheme="minorEastAsia" w:hAnsiTheme="minorHAnsi" w:cstheme="minorBidi"/>
          <w:b w:val="0"/>
          <w:bCs w:val="0"/>
          <w:caps w:val="0"/>
          <w:snapToGrid/>
          <w:kern w:val="2"/>
          <w:szCs w:val="22"/>
          <w:lang w:val="ru-RU"/>
          <w14:ligatures w14:val="standardContextual"/>
        </w:rPr>
      </w:pPr>
      <w:hyperlink w:anchor="_Toc184983888" w:history="1">
        <w:r w:rsidR="00D51946" w:rsidRPr="007D311D">
          <w:rPr>
            <w:rStyle w:val="Hyperlink"/>
          </w:rPr>
          <w:t>10.</w:t>
        </w:r>
        <w:r w:rsidR="00D51946" w:rsidRPr="007D311D">
          <w:rPr>
            <w:rStyle w:val="Hyperlink"/>
            <w:lang w:bidi="en-US"/>
          </w:rPr>
          <w:t xml:space="preserve"> Form 6. Plan of Delivery of Goods/Work/Service Distribution within a Joint Participant</w:t>
        </w:r>
        <w:r w:rsidR="00D51946">
          <w:rPr>
            <w:webHidden/>
          </w:rPr>
          <w:tab/>
        </w:r>
        <w:r w:rsidR="00D51946">
          <w:rPr>
            <w:webHidden/>
          </w:rPr>
          <w:fldChar w:fldCharType="begin"/>
        </w:r>
        <w:r w:rsidR="00D51946">
          <w:rPr>
            <w:webHidden/>
          </w:rPr>
          <w:instrText xml:space="preserve"> PAGEREF _Toc184983888 \h </w:instrText>
        </w:r>
        <w:r w:rsidR="00D51946">
          <w:rPr>
            <w:webHidden/>
          </w:rPr>
        </w:r>
        <w:r w:rsidR="00D51946">
          <w:rPr>
            <w:webHidden/>
          </w:rPr>
          <w:fldChar w:fldCharType="separate"/>
        </w:r>
        <w:r w:rsidR="004C0CF0">
          <w:rPr>
            <w:webHidden/>
          </w:rPr>
          <w:t>36</w:t>
        </w:r>
        <w:r w:rsidR="00D51946">
          <w:rPr>
            <w:webHidden/>
          </w:rPr>
          <w:fldChar w:fldCharType="end"/>
        </w:r>
      </w:hyperlink>
    </w:p>
    <w:p w14:paraId="6E0CA25C" w14:textId="797064B5" w:rsidR="00D51946" w:rsidRDefault="00815114" w:rsidP="00D51946">
      <w:pPr>
        <w:pStyle w:val="TOC1"/>
        <w:rPr>
          <w:rFonts w:asciiTheme="minorHAnsi" w:eastAsiaTheme="minorEastAsia" w:hAnsiTheme="minorHAnsi" w:cstheme="minorBidi"/>
          <w:b w:val="0"/>
          <w:bCs w:val="0"/>
          <w:caps w:val="0"/>
          <w:snapToGrid/>
          <w:kern w:val="2"/>
          <w:szCs w:val="22"/>
          <w:lang w:val="ru-RU"/>
          <w14:ligatures w14:val="standardContextual"/>
        </w:rPr>
      </w:pPr>
      <w:hyperlink w:anchor="_Toc184983889" w:history="1">
        <w:r w:rsidR="00D51946" w:rsidRPr="007D311D">
          <w:rPr>
            <w:rStyle w:val="Hyperlink"/>
          </w:rPr>
          <w:t>11.</w:t>
        </w:r>
        <w:r w:rsidR="00D51946" w:rsidRPr="007D311D">
          <w:rPr>
            <w:rStyle w:val="Hyperlink"/>
            <w:lang w:bidi="en-US"/>
          </w:rPr>
          <w:t xml:space="preserve"> Form 7. Statement of the List and Performance of Similar Contracts</w:t>
        </w:r>
        <w:r w:rsidR="00D51946">
          <w:rPr>
            <w:webHidden/>
          </w:rPr>
          <w:tab/>
        </w:r>
        <w:r w:rsidR="00D51946">
          <w:rPr>
            <w:webHidden/>
          </w:rPr>
          <w:fldChar w:fldCharType="begin"/>
        </w:r>
        <w:r w:rsidR="00D51946">
          <w:rPr>
            <w:webHidden/>
          </w:rPr>
          <w:instrText xml:space="preserve"> PAGEREF _Toc184983889 \h </w:instrText>
        </w:r>
        <w:r w:rsidR="00D51946">
          <w:rPr>
            <w:webHidden/>
          </w:rPr>
        </w:r>
        <w:r w:rsidR="00D51946">
          <w:rPr>
            <w:webHidden/>
          </w:rPr>
          <w:fldChar w:fldCharType="separate"/>
        </w:r>
        <w:r w:rsidR="004C0CF0">
          <w:rPr>
            <w:webHidden/>
          </w:rPr>
          <w:t>38</w:t>
        </w:r>
        <w:r w:rsidR="00D51946">
          <w:rPr>
            <w:webHidden/>
          </w:rPr>
          <w:fldChar w:fldCharType="end"/>
        </w:r>
      </w:hyperlink>
    </w:p>
    <w:p w14:paraId="75BDA45F" w14:textId="32E054B7" w:rsidR="00D51946" w:rsidRDefault="00815114" w:rsidP="00D51946">
      <w:pPr>
        <w:pStyle w:val="TOC1"/>
        <w:rPr>
          <w:rFonts w:asciiTheme="minorHAnsi" w:eastAsiaTheme="minorEastAsia" w:hAnsiTheme="minorHAnsi" w:cstheme="minorBidi"/>
          <w:b w:val="0"/>
          <w:bCs w:val="0"/>
          <w:caps w:val="0"/>
          <w:snapToGrid/>
          <w:kern w:val="2"/>
          <w:szCs w:val="22"/>
          <w:lang w:val="ru-RU"/>
          <w14:ligatures w14:val="standardContextual"/>
        </w:rPr>
      </w:pPr>
      <w:hyperlink w:anchor="_Toc184983890" w:history="1">
        <w:r w:rsidR="00D51946" w:rsidRPr="007D311D">
          <w:rPr>
            <w:rStyle w:val="Hyperlink"/>
          </w:rPr>
          <w:t>12.</w:t>
        </w:r>
        <w:r w:rsidR="00D51946" w:rsidRPr="007D311D">
          <w:rPr>
            <w:rStyle w:val="Hyperlink"/>
            <w:lang w:bidi="en-US"/>
          </w:rPr>
          <w:t xml:space="preserve"> Form 8. Statement of Inventory</w:t>
        </w:r>
        <w:r w:rsidR="00D51946">
          <w:rPr>
            <w:webHidden/>
          </w:rPr>
          <w:tab/>
        </w:r>
        <w:r w:rsidR="00D51946">
          <w:rPr>
            <w:webHidden/>
          </w:rPr>
          <w:fldChar w:fldCharType="begin"/>
        </w:r>
        <w:r w:rsidR="00D51946">
          <w:rPr>
            <w:webHidden/>
          </w:rPr>
          <w:instrText xml:space="preserve"> PAGEREF _Toc184983890 \h </w:instrText>
        </w:r>
        <w:r w:rsidR="00D51946">
          <w:rPr>
            <w:webHidden/>
          </w:rPr>
        </w:r>
        <w:r w:rsidR="00D51946">
          <w:rPr>
            <w:webHidden/>
          </w:rPr>
          <w:fldChar w:fldCharType="separate"/>
        </w:r>
        <w:r w:rsidR="004C0CF0">
          <w:rPr>
            <w:webHidden/>
          </w:rPr>
          <w:t>40</w:t>
        </w:r>
        <w:r w:rsidR="00D51946">
          <w:rPr>
            <w:webHidden/>
          </w:rPr>
          <w:fldChar w:fldCharType="end"/>
        </w:r>
      </w:hyperlink>
    </w:p>
    <w:p w14:paraId="0757C195" w14:textId="022DC9A8" w:rsidR="00D51946" w:rsidRDefault="00815114" w:rsidP="00D51946">
      <w:pPr>
        <w:pStyle w:val="TOC1"/>
        <w:rPr>
          <w:rFonts w:asciiTheme="minorHAnsi" w:eastAsiaTheme="minorEastAsia" w:hAnsiTheme="minorHAnsi" w:cstheme="minorBidi"/>
          <w:b w:val="0"/>
          <w:bCs w:val="0"/>
          <w:caps w:val="0"/>
          <w:snapToGrid/>
          <w:kern w:val="2"/>
          <w:szCs w:val="22"/>
          <w:lang w:val="ru-RU"/>
          <w14:ligatures w14:val="standardContextual"/>
        </w:rPr>
      </w:pPr>
      <w:hyperlink w:anchor="_Toc184983891" w:history="1">
        <w:r w:rsidR="00D51946" w:rsidRPr="007D311D">
          <w:rPr>
            <w:rStyle w:val="Hyperlink"/>
          </w:rPr>
          <w:t>13.</w:t>
        </w:r>
        <w:r w:rsidR="00D51946" w:rsidRPr="007D311D">
          <w:rPr>
            <w:rStyle w:val="Hyperlink"/>
            <w:lang w:bidi="en-US"/>
          </w:rPr>
          <w:t xml:space="preserve"> Form 9. Statement of Human Resources</w:t>
        </w:r>
        <w:r w:rsidR="00D51946">
          <w:rPr>
            <w:webHidden/>
          </w:rPr>
          <w:tab/>
        </w:r>
        <w:r w:rsidR="00D51946">
          <w:rPr>
            <w:webHidden/>
          </w:rPr>
          <w:fldChar w:fldCharType="begin"/>
        </w:r>
        <w:r w:rsidR="00D51946">
          <w:rPr>
            <w:webHidden/>
          </w:rPr>
          <w:instrText xml:space="preserve"> PAGEREF _Toc184983891 \h </w:instrText>
        </w:r>
        <w:r w:rsidR="00D51946">
          <w:rPr>
            <w:webHidden/>
          </w:rPr>
        </w:r>
        <w:r w:rsidR="00D51946">
          <w:rPr>
            <w:webHidden/>
          </w:rPr>
          <w:fldChar w:fldCharType="separate"/>
        </w:r>
        <w:r w:rsidR="004C0CF0">
          <w:rPr>
            <w:webHidden/>
          </w:rPr>
          <w:t>42</w:t>
        </w:r>
        <w:r w:rsidR="00D51946">
          <w:rPr>
            <w:webHidden/>
          </w:rPr>
          <w:fldChar w:fldCharType="end"/>
        </w:r>
      </w:hyperlink>
    </w:p>
    <w:p w14:paraId="4CAA285A" w14:textId="3857DBCE" w:rsidR="00D51946" w:rsidRDefault="00815114" w:rsidP="00D51946">
      <w:pPr>
        <w:pStyle w:val="TOC1"/>
        <w:rPr>
          <w:rFonts w:asciiTheme="minorHAnsi" w:eastAsiaTheme="minorEastAsia" w:hAnsiTheme="minorHAnsi" w:cstheme="minorBidi"/>
          <w:b w:val="0"/>
          <w:bCs w:val="0"/>
          <w:caps w:val="0"/>
          <w:snapToGrid/>
          <w:kern w:val="2"/>
          <w:szCs w:val="22"/>
          <w:lang w:val="ru-RU"/>
          <w14:ligatures w14:val="standardContextual"/>
        </w:rPr>
      </w:pPr>
      <w:hyperlink w:anchor="_Toc184983892" w:history="1">
        <w:r w:rsidR="00D51946" w:rsidRPr="007D311D">
          <w:rPr>
            <w:rStyle w:val="Hyperlink"/>
          </w:rPr>
          <w:t>14.</w:t>
        </w:r>
        <w:r w:rsidR="00D51946" w:rsidRPr="007D311D">
          <w:rPr>
            <w:rStyle w:val="Hyperlink"/>
            <w:lang w:bidi="en-US"/>
          </w:rPr>
          <w:t xml:space="preserve"> Form 10. Technical Proposal</w:t>
        </w:r>
        <w:r w:rsidR="00D51946">
          <w:rPr>
            <w:webHidden/>
          </w:rPr>
          <w:tab/>
        </w:r>
        <w:r w:rsidR="00D51946">
          <w:rPr>
            <w:webHidden/>
          </w:rPr>
          <w:fldChar w:fldCharType="begin"/>
        </w:r>
        <w:r w:rsidR="00D51946">
          <w:rPr>
            <w:webHidden/>
          </w:rPr>
          <w:instrText xml:space="preserve"> PAGEREF _Toc184983892 \h </w:instrText>
        </w:r>
        <w:r w:rsidR="00D51946">
          <w:rPr>
            <w:webHidden/>
          </w:rPr>
        </w:r>
        <w:r w:rsidR="00D51946">
          <w:rPr>
            <w:webHidden/>
          </w:rPr>
          <w:fldChar w:fldCharType="separate"/>
        </w:r>
        <w:r w:rsidR="004C0CF0">
          <w:rPr>
            <w:webHidden/>
          </w:rPr>
          <w:t>44</w:t>
        </w:r>
        <w:r w:rsidR="00D51946">
          <w:rPr>
            <w:webHidden/>
          </w:rPr>
          <w:fldChar w:fldCharType="end"/>
        </w:r>
      </w:hyperlink>
    </w:p>
    <w:p w14:paraId="4C50A8A8" w14:textId="36DAD984" w:rsidR="00773505" w:rsidRDefault="00AA7BD9" w:rsidP="00D51946">
      <w:pPr>
        <w:tabs>
          <w:tab w:val="left" w:pos="3645"/>
        </w:tabs>
        <w:spacing w:after="240"/>
        <w:ind w:firstLine="0"/>
        <w:outlineLvl w:val="0"/>
        <w:rPr>
          <w:rFonts w:ascii="Arial" w:hAnsi="Arial" w:cs="Arial"/>
          <w:b/>
          <w:sz w:val="20"/>
        </w:rPr>
      </w:pPr>
      <w:r>
        <w:rPr>
          <w:rFonts w:ascii="Arial" w:eastAsia="Arial" w:hAnsi="Arial" w:cs="Arial"/>
          <w:b/>
          <w:sz w:val="20"/>
          <w:lang w:bidi="en-US"/>
        </w:rPr>
        <w:fldChar w:fldCharType="end"/>
      </w:r>
      <w:r w:rsidR="00773505">
        <w:rPr>
          <w:rFonts w:ascii="Arial" w:eastAsia="Arial" w:hAnsi="Arial" w:cs="Arial"/>
          <w:b/>
          <w:sz w:val="20"/>
          <w:lang w:bidi="en-US"/>
        </w:rPr>
        <w:br w:type="page"/>
      </w:r>
    </w:p>
    <w:p w14:paraId="624B62EC" w14:textId="229E9126" w:rsidR="00773505" w:rsidRPr="00D51946" w:rsidRDefault="00B620AF" w:rsidP="00D51946">
      <w:pPr>
        <w:pStyle w:val="Heading1"/>
      </w:pPr>
      <w:bookmarkStart w:id="3" w:name="_Ref55335495"/>
      <w:bookmarkStart w:id="4" w:name="_Ref56251018"/>
      <w:bookmarkStart w:id="5" w:name="_Ref56251020"/>
      <w:bookmarkStart w:id="6" w:name="_Ref57046967"/>
      <w:bookmarkStart w:id="7" w:name="_Ref57322917"/>
      <w:bookmarkStart w:id="8" w:name="_Ref57322919"/>
      <w:bookmarkStart w:id="9" w:name="_Toc184983857"/>
      <w:r w:rsidRPr="00D51946">
        <w:lastRenderedPageBreak/>
        <w:t>General Provisions</w:t>
      </w:r>
      <w:bookmarkEnd w:id="3"/>
      <w:bookmarkEnd w:id="4"/>
      <w:bookmarkEnd w:id="5"/>
      <w:bookmarkEnd w:id="6"/>
      <w:bookmarkEnd w:id="7"/>
      <w:bookmarkEnd w:id="8"/>
      <w:bookmarkEnd w:id="9"/>
    </w:p>
    <w:p w14:paraId="16124401" w14:textId="565DA9E4" w:rsidR="00AC7268" w:rsidRPr="00D51946" w:rsidRDefault="00AC7268" w:rsidP="00D51946">
      <w:pPr>
        <w:pStyle w:val="Heading2"/>
      </w:pPr>
      <w:bookmarkStart w:id="10" w:name="_Toc184983858"/>
      <w:r w:rsidRPr="00D51946">
        <w:t>Terms and definitions</w:t>
      </w:r>
      <w:bookmarkEnd w:id="10"/>
    </w:p>
    <w:p w14:paraId="60A4076E" w14:textId="05C0323A" w:rsidR="0013076D" w:rsidRPr="006978AE" w:rsidRDefault="0013076D" w:rsidP="00D51946">
      <w:pPr>
        <w:tabs>
          <w:tab w:val="left" w:pos="284"/>
        </w:tabs>
        <w:spacing w:after="60" w:line="240" w:lineRule="auto"/>
        <w:ind w:firstLine="0"/>
        <w:rPr>
          <w:rFonts w:ascii="Arial" w:hAnsi="Arial" w:cs="Arial"/>
          <w:sz w:val="22"/>
          <w:szCs w:val="22"/>
        </w:rPr>
      </w:pPr>
      <w:r w:rsidRPr="006978AE">
        <w:rPr>
          <w:rFonts w:ascii="Arial" w:eastAsia="Arial" w:hAnsi="Arial" w:cs="Arial"/>
          <w:b/>
          <w:sz w:val="22"/>
          <w:szCs w:val="22"/>
          <w:lang w:bidi="en-US"/>
        </w:rPr>
        <w:t>Contract</w:t>
      </w:r>
      <w:r w:rsidRPr="006978AE">
        <w:rPr>
          <w:rFonts w:ascii="Arial" w:eastAsia="Arial" w:hAnsi="Arial" w:cs="Arial"/>
          <w:sz w:val="22"/>
          <w:szCs w:val="22"/>
          <w:lang w:bidi="en-US"/>
        </w:rPr>
        <w:t xml:space="preserve"> shall mean a civil transaction involving the Company, made in (simple or notarized) a written form which is an agreement of two or more persons on the establishment, amendment or cessation of civil rights and obligations.</w:t>
      </w:r>
    </w:p>
    <w:p w14:paraId="55C78B84" w14:textId="22D0DFBA" w:rsidR="00A20AA4" w:rsidRPr="006978AE" w:rsidRDefault="00AC7268" w:rsidP="00D51946">
      <w:pPr>
        <w:pStyle w:val="a6"/>
        <w:numPr>
          <w:ilvl w:val="0"/>
          <w:numId w:val="0"/>
        </w:numPr>
        <w:spacing w:after="60" w:line="240" w:lineRule="auto"/>
        <w:rPr>
          <w:rFonts w:ascii="Arial" w:hAnsi="Arial" w:cs="Arial"/>
          <w:sz w:val="22"/>
          <w:szCs w:val="22"/>
        </w:rPr>
      </w:pPr>
      <w:r w:rsidRPr="006978AE">
        <w:rPr>
          <w:rFonts w:ascii="Arial" w:eastAsia="Arial" w:hAnsi="Arial" w:cs="Arial"/>
          <w:b/>
          <w:sz w:val="22"/>
          <w:szCs w:val="22"/>
          <w:lang w:bidi="en-US"/>
        </w:rPr>
        <w:t>Documentation on request for proposals</w:t>
      </w:r>
      <w:r w:rsidRPr="006978AE">
        <w:rPr>
          <w:rFonts w:ascii="Arial" w:eastAsia="Arial" w:hAnsi="Arial" w:cs="Arial"/>
          <w:sz w:val="22"/>
          <w:szCs w:val="22"/>
          <w:lang w:bidi="en-US"/>
        </w:rPr>
        <w:t xml:space="preserve"> shall mean a set of documents containing full details of the procurement scope, conditions and rules, including the rules for preparation, execution and submission of Proposals by the Procurement Procedure Participant, as well as terms and conditions of the contract to be concluded according to the results of the procurement procedure (hereinafter referred to as the Documentation).</w:t>
      </w:r>
    </w:p>
    <w:p w14:paraId="634026C9" w14:textId="77777777" w:rsidR="00AC7268" w:rsidRPr="006978AE" w:rsidRDefault="00AC7268" w:rsidP="00D51946">
      <w:pPr>
        <w:pStyle w:val="a6"/>
        <w:numPr>
          <w:ilvl w:val="0"/>
          <w:numId w:val="0"/>
        </w:numPr>
        <w:spacing w:after="60" w:line="240" w:lineRule="auto"/>
        <w:rPr>
          <w:rFonts w:ascii="Arial" w:hAnsi="Arial" w:cs="Arial"/>
          <w:sz w:val="22"/>
          <w:szCs w:val="22"/>
        </w:rPr>
      </w:pPr>
      <w:r w:rsidRPr="006978AE">
        <w:rPr>
          <w:rFonts w:ascii="Arial" w:eastAsia="Arial" w:hAnsi="Arial" w:cs="Arial"/>
          <w:b/>
          <w:sz w:val="22"/>
          <w:szCs w:val="22"/>
          <w:lang w:bidi="en-US"/>
        </w:rPr>
        <w:t>Owner</w:t>
      </w:r>
      <w:r w:rsidRPr="006978AE">
        <w:rPr>
          <w:rFonts w:ascii="Arial" w:eastAsia="Arial" w:hAnsi="Arial" w:cs="Arial"/>
          <w:sz w:val="22"/>
          <w:szCs w:val="22"/>
          <w:lang w:bidi="en-US"/>
        </w:rPr>
        <w:t xml:space="preserve"> shall mean </w:t>
      </w:r>
      <w:proofErr w:type="spellStart"/>
      <w:r w:rsidRPr="006978AE">
        <w:rPr>
          <w:rFonts w:ascii="Arial" w:eastAsia="Arial" w:hAnsi="Arial" w:cs="Arial"/>
          <w:sz w:val="22"/>
          <w:szCs w:val="22"/>
          <w:lang w:bidi="en-US"/>
        </w:rPr>
        <w:t>Unipro</w:t>
      </w:r>
      <w:proofErr w:type="spellEnd"/>
      <w:r w:rsidRPr="006978AE">
        <w:rPr>
          <w:rFonts w:ascii="Arial" w:eastAsia="Arial" w:hAnsi="Arial" w:cs="Arial"/>
          <w:sz w:val="22"/>
          <w:szCs w:val="22"/>
          <w:lang w:bidi="en-US"/>
        </w:rPr>
        <w:t xml:space="preserve"> PJSC (the Company), which conducts and initiates the procurement for its own purposes.</w:t>
      </w:r>
    </w:p>
    <w:p w14:paraId="2F1CD313" w14:textId="77777777" w:rsidR="00AC7268" w:rsidRPr="006978AE" w:rsidRDefault="00AC7268" w:rsidP="00D51946">
      <w:pPr>
        <w:pStyle w:val="a6"/>
        <w:numPr>
          <w:ilvl w:val="0"/>
          <w:numId w:val="0"/>
        </w:numPr>
        <w:spacing w:after="60" w:line="240" w:lineRule="auto"/>
        <w:rPr>
          <w:rFonts w:ascii="Arial" w:hAnsi="Arial" w:cs="Arial"/>
          <w:sz w:val="22"/>
          <w:szCs w:val="22"/>
        </w:rPr>
      </w:pPr>
      <w:r w:rsidRPr="006978AE">
        <w:rPr>
          <w:rFonts w:ascii="Arial" w:eastAsia="Arial" w:hAnsi="Arial" w:cs="Arial"/>
          <w:b/>
          <w:sz w:val="22"/>
          <w:szCs w:val="22"/>
          <w:lang w:bidi="en-US"/>
        </w:rPr>
        <w:t>Request for proposals</w:t>
      </w:r>
      <w:r w:rsidRPr="006978AE">
        <w:rPr>
          <w:rFonts w:ascii="Arial" w:eastAsia="Arial" w:hAnsi="Arial" w:cs="Arial"/>
          <w:sz w:val="22"/>
          <w:szCs w:val="22"/>
          <w:lang w:bidi="en-US"/>
        </w:rPr>
        <w:t xml:space="preserve"> shall mean a method of procuring goods, works, and services on a competitive basis (competitive procurement), which implies selection of the supplier (contractor, provider) capable of delivering goods, performing works, and providing services in accordance with the procurement scope and conditions based on the principles of competition. Competitive procurement conducted by the Company is not bidding (tender, auction) as defined in Articles 447 – 449 of the Civil Code of the Russian Federation or a public tender as defined in Articles 1057 – 1061 of the Civil Code of the Russian Federation or other regulated procurement procedures (procurement methods) provided for by the legislation of the Russian Federation. The competitive procurement rules shall be subject to the Company’s Regulations on Procuring Goods, Works, and Services, and, based on the outcome of such procurement procedure, the Participant’s Proposal with the best terms and conditions for delivering goods, performing works, and providing services that best meets the requirements for Documentation is selected and the contract is concluded.</w:t>
      </w:r>
    </w:p>
    <w:p w14:paraId="7FDA4283" w14:textId="3EB27514" w:rsidR="00D659E2" w:rsidRPr="006978AE" w:rsidRDefault="00D659E2" w:rsidP="00D51946">
      <w:pPr>
        <w:pStyle w:val="a6"/>
        <w:numPr>
          <w:ilvl w:val="0"/>
          <w:numId w:val="0"/>
        </w:numPr>
        <w:spacing w:after="60" w:line="240" w:lineRule="auto"/>
        <w:rPr>
          <w:rFonts w:ascii="Arial" w:hAnsi="Arial" w:cs="Arial"/>
          <w:sz w:val="22"/>
          <w:szCs w:val="22"/>
        </w:rPr>
      </w:pPr>
      <w:r w:rsidRPr="006978AE">
        <w:rPr>
          <w:rFonts w:ascii="Arial" w:eastAsia="Arial" w:hAnsi="Arial" w:cs="Arial"/>
          <w:b/>
          <w:sz w:val="22"/>
          <w:szCs w:val="22"/>
          <w:lang w:bidi="en-US"/>
        </w:rPr>
        <w:t>Self-Assessment Sheet</w:t>
      </w:r>
      <w:r w:rsidRPr="006978AE">
        <w:rPr>
          <w:rFonts w:ascii="Arial" w:eastAsia="Arial" w:hAnsi="Arial" w:cs="Arial"/>
          <w:sz w:val="22"/>
          <w:szCs w:val="22"/>
          <w:lang w:bidi="en-US"/>
        </w:rPr>
        <w:t xml:space="preserve"> shall mean the mandatory template form that the Participant fills in for evaluation (self-assessment) of its Technical Proposal to deliver goods, perform works, and provide services using non-monetary criteria during the Pre-Qualification Stage (to assess compliance of the Participant’s Technical Proposal with the mandatory requirements of the Owner’s Terms of Reference/Specifications) and at the assessment Stage (to assess the Proposal’s technical content in points) in accordance with the assigned Weight (weighting coefficient, %).</w:t>
      </w:r>
    </w:p>
    <w:p w14:paraId="07201DEA" w14:textId="77777777" w:rsidR="00773505" w:rsidRPr="006978AE" w:rsidRDefault="00AC7268" w:rsidP="00D51946">
      <w:pPr>
        <w:pStyle w:val="a6"/>
        <w:numPr>
          <w:ilvl w:val="0"/>
          <w:numId w:val="0"/>
        </w:numPr>
        <w:spacing w:after="60" w:line="240" w:lineRule="auto"/>
        <w:rPr>
          <w:rFonts w:ascii="Arial" w:hAnsi="Arial" w:cs="Arial"/>
          <w:sz w:val="22"/>
          <w:szCs w:val="22"/>
        </w:rPr>
      </w:pPr>
      <w:bookmarkStart w:id="11" w:name="_Hlk163477008"/>
      <w:r w:rsidRPr="006978AE">
        <w:rPr>
          <w:rFonts w:ascii="Arial" w:eastAsia="Arial" w:hAnsi="Arial" w:cs="Arial"/>
          <w:b/>
          <w:sz w:val="22"/>
          <w:szCs w:val="22"/>
          <w:lang w:bidi="en-US"/>
        </w:rPr>
        <w:t>Lot</w:t>
      </w:r>
      <w:bookmarkEnd w:id="11"/>
      <w:r w:rsidRPr="006978AE">
        <w:rPr>
          <w:rFonts w:ascii="Arial" w:eastAsia="Arial" w:hAnsi="Arial" w:cs="Arial"/>
          <w:sz w:val="22"/>
          <w:szCs w:val="22"/>
          <w:lang w:bidi="en-US"/>
        </w:rPr>
        <w:t xml:space="preserve"> shall mean a part of procured goods, works, and services defined by the Organizer using certain criteria which, based on the Notice and Documentation, may entail submission of an individual Proposal and conclusion of an individual contract according to the Request for Proposals.</w:t>
      </w:r>
    </w:p>
    <w:p w14:paraId="752CD22F" w14:textId="5E7344B8" w:rsidR="00674EE5" w:rsidRPr="006978AE" w:rsidRDefault="00674EE5" w:rsidP="00D51946">
      <w:pPr>
        <w:pStyle w:val="a6"/>
        <w:numPr>
          <w:ilvl w:val="0"/>
          <w:numId w:val="0"/>
        </w:numPr>
        <w:spacing w:after="60" w:line="240" w:lineRule="auto"/>
        <w:rPr>
          <w:rFonts w:ascii="Arial" w:hAnsi="Arial" w:cs="Arial"/>
          <w:sz w:val="22"/>
          <w:szCs w:val="22"/>
        </w:rPr>
      </w:pPr>
      <w:r w:rsidRPr="006978AE">
        <w:rPr>
          <w:rFonts w:ascii="Arial" w:eastAsia="Arial" w:hAnsi="Arial" w:cs="Arial"/>
          <w:b/>
          <w:sz w:val="22"/>
          <w:szCs w:val="22"/>
          <w:lang w:bidi="en-US"/>
        </w:rPr>
        <w:t xml:space="preserve">Company, </w:t>
      </w:r>
      <w:proofErr w:type="spellStart"/>
      <w:r w:rsidRPr="006978AE">
        <w:rPr>
          <w:rFonts w:ascii="Arial" w:eastAsia="Arial" w:hAnsi="Arial" w:cs="Arial"/>
          <w:b/>
          <w:sz w:val="22"/>
          <w:szCs w:val="22"/>
          <w:lang w:bidi="en-US"/>
        </w:rPr>
        <w:t>Unipro</w:t>
      </w:r>
      <w:proofErr w:type="spellEnd"/>
      <w:r w:rsidRPr="006978AE">
        <w:rPr>
          <w:rFonts w:ascii="Arial" w:eastAsia="Arial" w:hAnsi="Arial" w:cs="Arial"/>
          <w:b/>
          <w:sz w:val="22"/>
          <w:szCs w:val="22"/>
          <w:lang w:bidi="en-US"/>
        </w:rPr>
        <w:t xml:space="preserve"> PJSC</w:t>
      </w:r>
      <w:r w:rsidRPr="006978AE">
        <w:rPr>
          <w:rFonts w:ascii="Arial" w:eastAsia="Arial" w:hAnsi="Arial" w:cs="Arial"/>
          <w:sz w:val="22"/>
          <w:szCs w:val="22"/>
          <w:lang w:bidi="en-US"/>
        </w:rPr>
        <w:t xml:space="preserve"> shall mean Public Joint Stock Company </w:t>
      </w:r>
      <w:proofErr w:type="spellStart"/>
      <w:r w:rsidRPr="006978AE">
        <w:rPr>
          <w:rFonts w:ascii="Arial" w:eastAsia="Arial" w:hAnsi="Arial" w:cs="Arial"/>
          <w:sz w:val="22"/>
          <w:szCs w:val="22"/>
          <w:lang w:bidi="en-US"/>
        </w:rPr>
        <w:t>Unipro</w:t>
      </w:r>
      <w:proofErr w:type="spellEnd"/>
      <w:r w:rsidRPr="006978AE">
        <w:rPr>
          <w:rFonts w:ascii="Arial" w:eastAsia="Arial" w:hAnsi="Arial" w:cs="Arial"/>
          <w:sz w:val="22"/>
          <w:szCs w:val="22"/>
          <w:lang w:bidi="en-US"/>
        </w:rPr>
        <w:t xml:space="preserve"> PJSC.</w:t>
      </w:r>
    </w:p>
    <w:p w14:paraId="0E040EF4" w14:textId="04592762" w:rsidR="00AC7268" w:rsidRPr="006978AE" w:rsidRDefault="00AC7268" w:rsidP="00D51946">
      <w:pPr>
        <w:pStyle w:val="a6"/>
        <w:numPr>
          <w:ilvl w:val="0"/>
          <w:numId w:val="0"/>
        </w:numPr>
        <w:spacing w:after="60" w:line="240" w:lineRule="auto"/>
        <w:rPr>
          <w:rFonts w:ascii="Arial" w:hAnsi="Arial" w:cs="Arial"/>
          <w:sz w:val="22"/>
          <w:szCs w:val="22"/>
        </w:rPr>
      </w:pPr>
      <w:r w:rsidRPr="006978AE">
        <w:rPr>
          <w:rFonts w:ascii="Arial" w:eastAsia="Arial" w:hAnsi="Arial" w:cs="Arial"/>
          <w:b/>
          <w:sz w:val="22"/>
          <w:szCs w:val="22"/>
          <w:lang w:bidi="en-US"/>
        </w:rPr>
        <w:t>Organizer of Request for Proposals</w:t>
      </w:r>
      <w:r w:rsidRPr="006978AE">
        <w:rPr>
          <w:rFonts w:ascii="Arial" w:eastAsia="Arial" w:hAnsi="Arial" w:cs="Arial"/>
          <w:sz w:val="22"/>
          <w:szCs w:val="22"/>
          <w:lang w:bidi="en-US"/>
        </w:rPr>
        <w:t xml:space="preserve"> (Organizer) shall mean the procurement subdivision of the Company’s executive office or branch that organizes and conducts procurement procedures.</w:t>
      </w:r>
    </w:p>
    <w:p w14:paraId="6CBA86B2" w14:textId="3DF0C561" w:rsidR="00CA5BC7" w:rsidRPr="006978AE" w:rsidRDefault="00CA5BC7" w:rsidP="00D51946">
      <w:pPr>
        <w:tabs>
          <w:tab w:val="left" w:pos="284"/>
        </w:tabs>
        <w:overflowPunct w:val="0"/>
        <w:autoSpaceDE w:val="0"/>
        <w:autoSpaceDN w:val="0"/>
        <w:adjustRightInd w:val="0"/>
        <w:spacing w:after="60" w:line="240" w:lineRule="auto"/>
        <w:ind w:firstLine="0"/>
        <w:textAlignment w:val="baseline"/>
        <w:rPr>
          <w:rFonts w:ascii="Arial" w:hAnsi="Arial" w:cs="Arial"/>
          <w:snapToGrid/>
          <w:sz w:val="22"/>
          <w:szCs w:val="22"/>
        </w:rPr>
      </w:pPr>
      <w:r w:rsidRPr="006978AE">
        <w:rPr>
          <w:rFonts w:ascii="Arial" w:eastAsia="Arial" w:hAnsi="Arial" w:cs="Arial"/>
          <w:b/>
          <w:snapToGrid/>
          <w:sz w:val="22"/>
          <w:szCs w:val="22"/>
          <w:lang w:bidi="en-US"/>
        </w:rPr>
        <w:t>Assessment</w:t>
      </w:r>
      <w:r w:rsidRPr="006978AE">
        <w:rPr>
          <w:rFonts w:ascii="Arial" w:eastAsia="Arial" w:hAnsi="Arial" w:cs="Arial"/>
          <w:snapToGrid/>
          <w:sz w:val="22"/>
          <w:szCs w:val="22"/>
          <w:lang w:bidi="en-US"/>
        </w:rPr>
        <w:t xml:space="preserve"> shall mean a procedure for review of Proposals during which, based on the criteria defined in the Notice, Procurement Documentation, and procedure for assessment and comparing Proposals, the Proposals are ranked for the purposes of selecting the best (preferred) one.</w:t>
      </w:r>
    </w:p>
    <w:p w14:paraId="4ACE553F" w14:textId="2D4CDC6B" w:rsidR="00CA5BC7" w:rsidRPr="006978AE" w:rsidRDefault="00CA5BC7" w:rsidP="00D51946">
      <w:pPr>
        <w:tabs>
          <w:tab w:val="left" w:pos="284"/>
        </w:tabs>
        <w:overflowPunct w:val="0"/>
        <w:autoSpaceDE w:val="0"/>
        <w:autoSpaceDN w:val="0"/>
        <w:adjustRightInd w:val="0"/>
        <w:spacing w:after="60" w:line="240" w:lineRule="auto"/>
        <w:ind w:firstLine="0"/>
        <w:textAlignment w:val="baseline"/>
        <w:rPr>
          <w:rFonts w:ascii="Arial" w:hAnsi="Arial" w:cs="Arial"/>
          <w:snapToGrid/>
          <w:sz w:val="22"/>
          <w:szCs w:val="22"/>
        </w:rPr>
      </w:pPr>
      <w:r w:rsidRPr="006978AE">
        <w:rPr>
          <w:rFonts w:ascii="Arial" w:eastAsia="Arial" w:hAnsi="Arial" w:cs="Arial"/>
          <w:b/>
          <w:snapToGrid/>
          <w:sz w:val="22"/>
          <w:szCs w:val="22"/>
          <w:lang w:bidi="en-US"/>
        </w:rPr>
        <w:t xml:space="preserve">Winner </w:t>
      </w:r>
      <w:r w:rsidRPr="006978AE">
        <w:rPr>
          <w:rFonts w:ascii="Arial" w:eastAsia="Arial" w:hAnsi="Arial" w:cs="Arial"/>
          <w:snapToGrid/>
          <w:sz w:val="22"/>
          <w:szCs w:val="22"/>
          <w:lang w:bidi="en-US"/>
        </w:rPr>
        <w:t>shall mean the Participant in the procurement procedure whose proposal is determined to have the best conditions for the delivery of goods, performance of work, provision of services, established in the Procurement Documentation.</w:t>
      </w:r>
    </w:p>
    <w:p w14:paraId="78B0CB1C" w14:textId="1CD82B2A" w:rsidR="0013076D" w:rsidRPr="006978AE" w:rsidRDefault="0013076D" w:rsidP="00D51946">
      <w:pPr>
        <w:tabs>
          <w:tab w:val="left" w:pos="284"/>
        </w:tabs>
        <w:overflowPunct w:val="0"/>
        <w:autoSpaceDE w:val="0"/>
        <w:autoSpaceDN w:val="0"/>
        <w:adjustRightInd w:val="0"/>
        <w:spacing w:after="60" w:line="240" w:lineRule="auto"/>
        <w:ind w:firstLine="0"/>
        <w:textAlignment w:val="baseline"/>
        <w:rPr>
          <w:rFonts w:ascii="Arial" w:hAnsi="Arial" w:cs="Arial"/>
          <w:snapToGrid/>
          <w:sz w:val="22"/>
          <w:szCs w:val="22"/>
        </w:rPr>
      </w:pPr>
      <w:r w:rsidRPr="006978AE">
        <w:rPr>
          <w:rFonts w:ascii="Arial" w:eastAsia="Arial" w:hAnsi="Arial" w:cs="Arial"/>
          <w:b/>
          <w:sz w:val="22"/>
          <w:szCs w:val="22"/>
          <w:lang w:bidi="en-US"/>
        </w:rPr>
        <w:t xml:space="preserve">Supplier (contractor, provider) </w:t>
      </w:r>
      <w:r w:rsidRPr="006978AE">
        <w:rPr>
          <w:rFonts w:ascii="Arial" w:eastAsia="Arial" w:hAnsi="Arial" w:cs="Arial"/>
          <w:sz w:val="22"/>
          <w:szCs w:val="22"/>
          <w:lang w:bidi="en-US"/>
        </w:rPr>
        <w:t>shall mean a legal entity or individual, including an individual entrepreneur (or an association of such persons) capable of delivering goods, performing works, and providing services on legal grounds in accordance with the requirements defined by the Owner.</w:t>
      </w:r>
      <w:r w:rsidRPr="006978AE">
        <w:rPr>
          <w:rFonts w:ascii="Arial" w:eastAsia="Arial" w:hAnsi="Arial" w:cs="Arial"/>
          <w:i/>
          <w:sz w:val="22"/>
          <w:szCs w:val="22"/>
          <w:lang w:bidi="en-US"/>
        </w:rPr>
        <w:t xml:space="preserve"> The term "Supplier" may be more specific depending on the procurement scope: "Supplier of Goods", "Contractor" when procuring works or "Provider" when procuring research and development (R&amp;D), design and development (D&amp;D), survey and design (S&amp;D) and process activities, as well as services)</w:t>
      </w:r>
    </w:p>
    <w:p w14:paraId="0B70D342" w14:textId="77777777" w:rsidR="00CA5BC7" w:rsidRPr="006978AE" w:rsidRDefault="00CA5BC7" w:rsidP="00D51946">
      <w:pPr>
        <w:tabs>
          <w:tab w:val="left" w:pos="284"/>
        </w:tabs>
        <w:overflowPunct w:val="0"/>
        <w:autoSpaceDE w:val="0"/>
        <w:autoSpaceDN w:val="0"/>
        <w:adjustRightInd w:val="0"/>
        <w:spacing w:after="60" w:line="240" w:lineRule="auto"/>
        <w:ind w:firstLine="0"/>
        <w:textAlignment w:val="baseline"/>
        <w:rPr>
          <w:rFonts w:ascii="Arial" w:hAnsi="Arial" w:cs="Arial"/>
          <w:snapToGrid/>
          <w:sz w:val="22"/>
          <w:szCs w:val="22"/>
        </w:rPr>
      </w:pPr>
      <w:r w:rsidRPr="006978AE">
        <w:rPr>
          <w:rFonts w:ascii="Arial" w:eastAsia="Arial" w:hAnsi="Arial" w:cs="Arial"/>
          <w:b/>
          <w:snapToGrid/>
          <w:sz w:val="22"/>
          <w:szCs w:val="22"/>
          <w:lang w:bidi="en-US"/>
        </w:rPr>
        <w:t>Negotiations</w:t>
      </w:r>
      <w:r w:rsidRPr="006978AE">
        <w:rPr>
          <w:rFonts w:ascii="Arial" w:eastAsia="Arial" w:hAnsi="Arial" w:cs="Arial"/>
          <w:snapToGrid/>
          <w:sz w:val="22"/>
          <w:szCs w:val="22"/>
          <w:lang w:bidi="en-US"/>
        </w:rPr>
        <w:t xml:space="preserve"> shall mean a procedure in the course of procurement that relates to any aspects of the Participants’ Proposals to specify the requirements for the procured Products, terms and conditions of the Contract and other procurement terms and conditions or to reach better terms and conditions for delivering goods, performing works, and providing services for the benefit of the Owner;</w:t>
      </w:r>
    </w:p>
    <w:p w14:paraId="02653551" w14:textId="77777777" w:rsidR="00CA5BC7" w:rsidRPr="006978AE" w:rsidRDefault="00CA5BC7" w:rsidP="00D51946">
      <w:pPr>
        <w:tabs>
          <w:tab w:val="left" w:pos="284"/>
        </w:tabs>
        <w:overflowPunct w:val="0"/>
        <w:autoSpaceDE w:val="0"/>
        <w:autoSpaceDN w:val="0"/>
        <w:adjustRightInd w:val="0"/>
        <w:spacing w:after="60" w:line="240" w:lineRule="auto"/>
        <w:ind w:firstLine="0"/>
        <w:textAlignment w:val="baseline"/>
        <w:rPr>
          <w:rFonts w:ascii="Arial" w:hAnsi="Arial" w:cs="Arial"/>
          <w:snapToGrid/>
          <w:sz w:val="22"/>
          <w:szCs w:val="22"/>
        </w:rPr>
      </w:pPr>
      <w:r w:rsidRPr="006978AE">
        <w:rPr>
          <w:rFonts w:ascii="Arial" w:eastAsia="Arial" w:hAnsi="Arial" w:cs="Arial"/>
          <w:b/>
          <w:snapToGrid/>
          <w:sz w:val="22"/>
          <w:szCs w:val="22"/>
          <w:lang w:bidi="en-US"/>
        </w:rPr>
        <w:t>Rebidding</w:t>
      </w:r>
      <w:r w:rsidRPr="006978AE">
        <w:rPr>
          <w:rFonts w:ascii="Arial" w:eastAsia="Arial" w:hAnsi="Arial" w:cs="Arial"/>
          <w:snapToGrid/>
          <w:sz w:val="22"/>
          <w:szCs w:val="22"/>
          <w:lang w:bidi="en-US"/>
        </w:rPr>
        <w:t xml:space="preserve"> shall mean a procedure conducted by the Organizer in the course of procurement and aimed at voluntary increase in the Participants’ preference for Technical and Commercial Proposals that they submitted;</w:t>
      </w:r>
    </w:p>
    <w:p w14:paraId="3BB1184C" w14:textId="456BC34B" w:rsidR="00AC7268" w:rsidRPr="006978AE" w:rsidRDefault="00AC7268" w:rsidP="00D51946">
      <w:pPr>
        <w:pStyle w:val="ListParagraph"/>
        <w:tabs>
          <w:tab w:val="left" w:pos="0"/>
        </w:tabs>
        <w:spacing w:after="60"/>
        <w:ind w:left="0" w:right="-10"/>
        <w:jc w:val="both"/>
        <w:rPr>
          <w:rFonts w:ascii="Arial" w:hAnsi="Arial" w:cs="Arial"/>
          <w:sz w:val="22"/>
          <w:szCs w:val="22"/>
        </w:rPr>
      </w:pPr>
      <w:r w:rsidRPr="006978AE">
        <w:rPr>
          <w:rFonts w:ascii="Arial" w:eastAsia="Arial" w:hAnsi="Arial" w:cs="Arial"/>
          <w:b/>
          <w:sz w:val="22"/>
          <w:szCs w:val="22"/>
          <w:lang w:bidi="en-US"/>
        </w:rPr>
        <w:lastRenderedPageBreak/>
        <w:t>Participant’s</w:t>
      </w:r>
      <w:r w:rsidRPr="006978AE">
        <w:rPr>
          <w:rFonts w:ascii="Arial" w:eastAsia="Arial" w:hAnsi="Arial" w:cs="Arial"/>
          <w:sz w:val="22"/>
          <w:szCs w:val="22"/>
          <w:lang w:bidi="en-US"/>
        </w:rPr>
        <w:t xml:space="preserve"> </w:t>
      </w:r>
      <w:r w:rsidRPr="006978AE">
        <w:rPr>
          <w:rFonts w:ascii="Arial" w:eastAsia="Arial" w:hAnsi="Arial" w:cs="Arial"/>
          <w:b/>
          <w:sz w:val="22"/>
          <w:szCs w:val="22"/>
          <w:lang w:bidi="en-US"/>
        </w:rPr>
        <w:t>Proposal</w:t>
      </w:r>
      <w:r w:rsidRPr="006978AE">
        <w:rPr>
          <w:rFonts w:ascii="Arial" w:eastAsia="Arial" w:hAnsi="Arial" w:cs="Arial"/>
          <w:sz w:val="22"/>
          <w:szCs w:val="22"/>
          <w:lang w:bidi="en-US"/>
        </w:rPr>
        <w:t xml:space="preserve"> (Proposal) shall mean a set of documents submitted to the Organizer for the purposes of participating in the procurement procedure in the form and in accordance with the requirements established by Procurement Documentation.</w:t>
      </w:r>
    </w:p>
    <w:p w14:paraId="522FF221" w14:textId="0A4C441B" w:rsidR="00CA5BC7" w:rsidRPr="006978AE" w:rsidRDefault="00CA5BC7" w:rsidP="00D51946">
      <w:pPr>
        <w:pStyle w:val="ListParagraph"/>
        <w:tabs>
          <w:tab w:val="left" w:pos="0"/>
        </w:tabs>
        <w:spacing w:after="60"/>
        <w:ind w:left="0" w:right="-10"/>
        <w:jc w:val="both"/>
        <w:rPr>
          <w:rFonts w:ascii="Arial" w:hAnsi="Arial" w:cs="Arial"/>
          <w:sz w:val="22"/>
          <w:szCs w:val="22"/>
        </w:rPr>
      </w:pPr>
      <w:r w:rsidRPr="006978AE">
        <w:rPr>
          <w:rFonts w:ascii="Arial" w:eastAsia="Arial" w:hAnsi="Arial" w:cs="Arial"/>
          <w:b/>
          <w:sz w:val="22"/>
          <w:szCs w:val="22"/>
          <w:lang w:bidi="en-US"/>
        </w:rPr>
        <w:t>Products</w:t>
      </w:r>
      <w:r w:rsidRPr="006978AE">
        <w:rPr>
          <w:rFonts w:ascii="Arial" w:eastAsia="Arial" w:hAnsi="Arial" w:cs="Arial"/>
          <w:sz w:val="22"/>
          <w:szCs w:val="22"/>
          <w:lang w:bidi="en-US"/>
        </w:rPr>
        <w:t xml:space="preserve"> shall mean goods, works, services, and other objects of civil rights acquired by the Owner for consideration.</w:t>
      </w:r>
    </w:p>
    <w:p w14:paraId="03931B53" w14:textId="77777777" w:rsidR="00773505" w:rsidRPr="006978AE" w:rsidRDefault="006616F6" w:rsidP="00D51946">
      <w:pPr>
        <w:pStyle w:val="ListParagraph"/>
        <w:tabs>
          <w:tab w:val="left" w:pos="0"/>
        </w:tabs>
        <w:spacing w:after="60"/>
        <w:ind w:left="0" w:right="-10"/>
        <w:jc w:val="both"/>
        <w:rPr>
          <w:rFonts w:ascii="Arial" w:hAnsi="Arial" w:cs="Arial"/>
          <w:sz w:val="22"/>
          <w:szCs w:val="22"/>
        </w:rPr>
      </w:pPr>
      <w:r w:rsidRPr="006978AE">
        <w:rPr>
          <w:rFonts w:ascii="Arial" w:eastAsia="Arial" w:hAnsi="Arial" w:cs="Arial"/>
          <w:b/>
          <w:sz w:val="22"/>
          <w:szCs w:val="22"/>
          <w:lang w:bidi="en-US"/>
        </w:rPr>
        <w:t>Participant’s Self-Assessment</w:t>
      </w:r>
      <w:r w:rsidRPr="006978AE">
        <w:rPr>
          <w:rFonts w:ascii="Arial" w:eastAsia="Arial" w:hAnsi="Arial" w:cs="Arial"/>
          <w:sz w:val="22"/>
          <w:szCs w:val="22"/>
          <w:lang w:bidi="en-US"/>
        </w:rPr>
        <w:t xml:space="preserve"> (Self-Assessment) is a type of analysis performed by the Participant on its own using the criteria defined in the Owner’s Documentation to compare the Participant’s Technical Proposal with the Owner’s mandatory requirements during the Pre-Qualification Stage and evaluate the Proposal in scores during the Assessment Stage (which serves as the basis for summing up the results of procurement procedure and selecting the Participant’s Proposal with the best terms and conditions for the delivering goods, performing works and providing services), summing up the procurement results and concluding the contract.</w:t>
      </w:r>
    </w:p>
    <w:p w14:paraId="10F1CC20" w14:textId="76285007" w:rsidR="00AC7268" w:rsidRPr="006978AE" w:rsidRDefault="00AC7268" w:rsidP="00D51946">
      <w:pPr>
        <w:pStyle w:val="a6"/>
        <w:numPr>
          <w:ilvl w:val="0"/>
          <w:numId w:val="0"/>
        </w:numPr>
        <w:spacing w:after="60" w:line="240" w:lineRule="auto"/>
        <w:rPr>
          <w:rFonts w:ascii="Arial" w:hAnsi="Arial" w:cs="Arial"/>
          <w:sz w:val="22"/>
          <w:szCs w:val="22"/>
        </w:rPr>
      </w:pPr>
      <w:r w:rsidRPr="006978AE">
        <w:rPr>
          <w:rFonts w:ascii="Arial" w:eastAsia="Arial" w:hAnsi="Arial" w:cs="Arial"/>
          <w:b/>
          <w:sz w:val="22"/>
          <w:szCs w:val="22"/>
          <w:lang w:bidi="en-US"/>
        </w:rPr>
        <w:t>Notice of Request for Proposals</w:t>
      </w:r>
      <w:r w:rsidRPr="006978AE">
        <w:rPr>
          <w:rFonts w:ascii="Arial" w:eastAsia="Arial" w:hAnsi="Arial" w:cs="Arial"/>
          <w:sz w:val="22"/>
          <w:szCs w:val="22"/>
          <w:lang w:bidi="en-US"/>
        </w:rPr>
        <w:t xml:space="preserve"> shall mean a document that announces the start of the procurement procedure designated for the Participants (hereinafter referred to as the Notice).</w:t>
      </w:r>
    </w:p>
    <w:p w14:paraId="3ED645EB" w14:textId="77777777" w:rsidR="00773505" w:rsidRPr="006978AE" w:rsidRDefault="00AC7268" w:rsidP="00D51946">
      <w:pPr>
        <w:pStyle w:val="ListParagraph"/>
        <w:tabs>
          <w:tab w:val="left" w:pos="0"/>
        </w:tabs>
        <w:spacing w:after="60"/>
        <w:ind w:left="0" w:right="-10"/>
        <w:jc w:val="both"/>
        <w:rPr>
          <w:rFonts w:ascii="Arial" w:hAnsi="Arial" w:cs="Arial"/>
          <w:sz w:val="22"/>
          <w:szCs w:val="22"/>
        </w:rPr>
      </w:pPr>
      <w:r w:rsidRPr="006978AE">
        <w:rPr>
          <w:rFonts w:ascii="Arial" w:eastAsia="Arial" w:hAnsi="Arial" w:cs="Arial"/>
          <w:b/>
          <w:sz w:val="22"/>
          <w:szCs w:val="22"/>
          <w:lang w:bidi="en-US"/>
        </w:rPr>
        <w:t xml:space="preserve">Procurement Participant </w:t>
      </w:r>
      <w:r w:rsidRPr="006978AE">
        <w:rPr>
          <w:rFonts w:ascii="Arial" w:eastAsia="Arial" w:hAnsi="Arial" w:cs="Arial"/>
          <w:sz w:val="22"/>
          <w:szCs w:val="22"/>
          <w:lang w:bidi="en-US"/>
        </w:rPr>
        <w:t>(Procurement Procedure Participant, Participant) shall mean any legal entity or several legal entities acting on behalf of one Procurement Participant regardless of the forms of incorporation and business ownership and places of residence and origin of capital stock, or any individual or several individuals acting on behalf of one Procurement Participant, including an individual entrepreneur or several individual entrepreneurs acting on behalf of one Procurement Participant, that provided the Organizer with Proposal for participation in the procurement procedure regardless of its method. Until the submission of the Proposal, such a person who has expressed interest in participating in the procurement, including by sending the Organizer a notice of intent to participate in the procurement procedure, or a request for Procurement Documentation, or other requests, shall be considered a potential participant.</w:t>
      </w:r>
    </w:p>
    <w:p w14:paraId="397E8722" w14:textId="3D8BFF84" w:rsidR="00CA5BC7" w:rsidRPr="006978AE" w:rsidRDefault="00CA5BC7" w:rsidP="00D51946">
      <w:pPr>
        <w:tabs>
          <w:tab w:val="left" w:pos="284"/>
        </w:tabs>
        <w:overflowPunct w:val="0"/>
        <w:autoSpaceDE w:val="0"/>
        <w:autoSpaceDN w:val="0"/>
        <w:adjustRightInd w:val="0"/>
        <w:spacing w:after="60" w:line="240" w:lineRule="auto"/>
        <w:ind w:firstLine="0"/>
        <w:textAlignment w:val="baseline"/>
        <w:rPr>
          <w:rFonts w:ascii="Arial" w:hAnsi="Arial" w:cs="Arial"/>
          <w:snapToGrid/>
          <w:sz w:val="22"/>
          <w:szCs w:val="22"/>
        </w:rPr>
      </w:pPr>
      <w:r w:rsidRPr="006978AE">
        <w:rPr>
          <w:rFonts w:ascii="Arial" w:eastAsia="Arial" w:hAnsi="Arial" w:cs="Arial"/>
          <w:b/>
          <w:snapToGrid/>
          <w:sz w:val="22"/>
          <w:szCs w:val="22"/>
          <w:lang w:bidi="en-US"/>
        </w:rPr>
        <w:t>Electronic trading platform</w:t>
      </w:r>
      <w:r w:rsidRPr="006978AE">
        <w:rPr>
          <w:rFonts w:ascii="Arial" w:eastAsia="Arial" w:hAnsi="Arial" w:cs="Arial"/>
          <w:snapToGrid/>
          <w:sz w:val="22"/>
          <w:szCs w:val="22"/>
          <w:lang w:bidi="en-US"/>
        </w:rPr>
        <w:t xml:space="preserve"> shall mean e-commerce website and a hardware and software system containing information about the Owner’s procurement activities.</w:t>
      </w:r>
    </w:p>
    <w:p w14:paraId="3B04CA1B" w14:textId="77777777" w:rsidR="00773505" w:rsidRPr="006978AE" w:rsidRDefault="00B620AF" w:rsidP="00D51946">
      <w:pPr>
        <w:pStyle w:val="Heading2"/>
      </w:pPr>
      <w:bookmarkStart w:id="12" w:name="_Toc184983859"/>
      <w:bookmarkStart w:id="13" w:name="_Ref55313246"/>
      <w:bookmarkStart w:id="14" w:name="_Ref56231140"/>
      <w:bookmarkStart w:id="15" w:name="_Ref56231144"/>
      <w:bookmarkEnd w:id="1"/>
      <w:r w:rsidRPr="006978AE">
        <w:t>Legal status of the procedure for Request for Proposals and documents</w:t>
      </w:r>
      <w:bookmarkEnd w:id="12"/>
      <w:r w:rsidRPr="006978AE">
        <w:t xml:space="preserve"> </w:t>
      </w:r>
      <w:bookmarkEnd w:id="13"/>
      <w:bookmarkEnd w:id="14"/>
      <w:bookmarkEnd w:id="15"/>
    </w:p>
    <w:p w14:paraId="51D80A56" w14:textId="77777777" w:rsidR="00773505" w:rsidRPr="006978AE" w:rsidRDefault="00C11BF1" w:rsidP="00D51946">
      <w:pPr>
        <w:pStyle w:val="Heading3"/>
      </w:pPr>
      <w:r w:rsidRPr="006978AE">
        <w:t>The procedure for Request for Proposals is not a bidding (tender, auction) or public tender as defined in Articles 447 – 449 of Part One and Articles 1057 – 1061 of Part Two of the Civil Code of the Russian Federation and does not impose obligations on the Organizer established by the said articles of the Civil Code of the Russian Federation</w:t>
      </w:r>
    </w:p>
    <w:p w14:paraId="1C00F556" w14:textId="77777777" w:rsidR="00773505" w:rsidRPr="006978AE" w:rsidRDefault="00720764" w:rsidP="00D51946">
      <w:pPr>
        <w:pStyle w:val="Heading3"/>
      </w:pPr>
      <w:r w:rsidRPr="006978AE">
        <w:t>The published Notice, along with this Documentation that is an integral annex hereto, shall constitute an invitation from the Organizer to submit proposals for the delivering goods/performing works/providing services in order to determine the best conditions for considering the possibility of concluding a contract, and which must be considered by the Participants in accordance with therewith.</w:t>
      </w:r>
    </w:p>
    <w:p w14:paraId="5B560E50" w14:textId="77777777" w:rsidR="00773505" w:rsidRPr="006978AE" w:rsidRDefault="00720764" w:rsidP="00D51946">
      <w:pPr>
        <w:pStyle w:val="Heading3"/>
      </w:pPr>
      <w:r w:rsidRPr="006978AE">
        <w:t>The Participant’s Proposal shall have the legal status of an offer, and will be considered by the Organizer accordingly.</w:t>
      </w:r>
    </w:p>
    <w:p w14:paraId="481DF588" w14:textId="646A4140" w:rsidR="00720764" w:rsidRPr="006978AE" w:rsidRDefault="00720764" w:rsidP="00D51946">
      <w:pPr>
        <w:pStyle w:val="Heading3"/>
      </w:pPr>
      <w:r w:rsidRPr="006978AE">
        <w:t>Any matters not covered by the Notice of Request for Proposals and this Documentation, the parties shall be guided by the Civil Code of the Russian Federation.</w:t>
      </w:r>
    </w:p>
    <w:p w14:paraId="406131FB" w14:textId="77777777" w:rsidR="00FB6393" w:rsidRPr="006978AE" w:rsidRDefault="007B7A52" w:rsidP="00D51946">
      <w:pPr>
        <w:pStyle w:val="Heading2"/>
      </w:pPr>
      <w:bookmarkStart w:id="16" w:name="_Toc184983860"/>
      <w:r w:rsidRPr="006978AE">
        <w:t>Claims in connection with Request for Proposals</w:t>
      </w:r>
      <w:bookmarkEnd w:id="16"/>
    </w:p>
    <w:p w14:paraId="6BC74046" w14:textId="0C740E24" w:rsidR="00B620AF" w:rsidRPr="006978AE" w:rsidRDefault="007B7A52" w:rsidP="00D51946">
      <w:pPr>
        <w:pStyle w:val="Heading3"/>
      </w:pPr>
      <w:bookmarkStart w:id="17" w:name="_Ref86789831"/>
      <w:r w:rsidRPr="006978AE">
        <w:t>The Participant shall be entitled to file a claim in connection with Request for Proposals if they believe that their rights and legitimate interests have been violated. The Procurement Director shall review such claim within five (5) business days from the receipt thereof.</w:t>
      </w:r>
      <w:bookmarkEnd w:id="17"/>
    </w:p>
    <w:p w14:paraId="55F9B251" w14:textId="77777777" w:rsidR="00F6116E" w:rsidRPr="006978AE" w:rsidRDefault="00F6116E" w:rsidP="00D51946">
      <w:pPr>
        <w:pStyle w:val="Heading2"/>
      </w:pPr>
      <w:bookmarkStart w:id="18" w:name="_Toc184983861"/>
      <w:r w:rsidRPr="006978AE">
        <w:t>The Owner’s rights and obligations</w:t>
      </w:r>
      <w:bookmarkEnd w:id="18"/>
    </w:p>
    <w:p w14:paraId="078B8289" w14:textId="77777777" w:rsidR="00773505" w:rsidRPr="006978AE" w:rsidRDefault="00480719" w:rsidP="00D51946">
      <w:pPr>
        <w:pStyle w:val="Heading3"/>
      </w:pPr>
      <w:r w:rsidRPr="006978AE">
        <w:t>The Owner shall be entitled to reject the Proposals of the Participants that have entered into any agreement with each other to affect the outcome of the Request for Proposals.</w:t>
      </w:r>
    </w:p>
    <w:p w14:paraId="591DA13D" w14:textId="77777777" w:rsidR="00773505" w:rsidRPr="006978AE" w:rsidRDefault="00F6116E" w:rsidP="00D51946">
      <w:pPr>
        <w:pStyle w:val="Heading3"/>
      </w:pPr>
      <w:r w:rsidRPr="006978AE">
        <w:t>Providing incomplete information requested in this Documentation or submitting the Proposal that does not meet all the requirements of this Documentation pose a risk and entitle the Owner to reject the Proposal.</w:t>
      </w:r>
    </w:p>
    <w:p w14:paraId="688553D4" w14:textId="77777777" w:rsidR="00773505" w:rsidRPr="006978AE" w:rsidRDefault="00B433D4" w:rsidP="00D51946">
      <w:pPr>
        <w:pStyle w:val="Heading3"/>
      </w:pPr>
      <w:r w:rsidRPr="006978AE">
        <w:t xml:space="preserve">In the events of detecting misinformation in the Proposal submitted by the Participant, non-compliance of the Participant and sub-suppliers, sub-contractors, co-providers engaged by such Participant for the execution of the contract, non-compliance of goods, works and services in relation to the requirements established by this Documentation with respect to Participants, as well as to </w:t>
      </w:r>
      <w:r w:rsidRPr="006978AE">
        <w:lastRenderedPageBreak/>
        <w:t>goods, works and services that constitute the scope procurement, the Owner shall remove such Participant from further participation in the Request for Proposals at any stage.</w:t>
      </w:r>
    </w:p>
    <w:p w14:paraId="721D1179" w14:textId="77777777" w:rsidR="00773505" w:rsidRPr="006978AE" w:rsidRDefault="00480719" w:rsidP="00D51946">
      <w:pPr>
        <w:pStyle w:val="Heading3"/>
      </w:pPr>
      <w:r w:rsidRPr="006978AE">
        <w:t>The Owner shall be entitled to amend the Notice and the Documentation at any time before the deadline for submission of Proposals.</w:t>
      </w:r>
    </w:p>
    <w:p w14:paraId="555EC0BC" w14:textId="77777777" w:rsidR="00773505" w:rsidRPr="006978AE" w:rsidRDefault="00480719" w:rsidP="00D51946">
      <w:pPr>
        <w:pStyle w:val="Heading3"/>
      </w:pPr>
      <w:r w:rsidRPr="006978AE">
        <w:t>The Owner shall be entitled to reject Request for Proposals</w:t>
      </w:r>
      <w:bookmarkStart w:id="19" w:name="_Ref56220027"/>
      <w:bookmarkStart w:id="20" w:name="_Ref295240234"/>
      <w:r w:rsidRPr="006978AE">
        <w:t>, as well as terminate Request for Proposals procedure without concluding a contract based on the results thereof at any time, and the Owner does not reimburse the Participants for the costs incurred by them in connection with the participation in the procedure for Request for Proposals.</w:t>
      </w:r>
      <w:bookmarkEnd w:id="19"/>
      <w:bookmarkEnd w:id="20"/>
    </w:p>
    <w:p w14:paraId="2BA53012" w14:textId="77777777" w:rsidR="00773505" w:rsidRPr="006978AE" w:rsidRDefault="00F6116E" w:rsidP="00D51946">
      <w:pPr>
        <w:pStyle w:val="Heading3"/>
      </w:pPr>
      <w:r w:rsidRPr="006978AE">
        <w:t>The Owner shall have no obligation to conclude a contract based on the outcome of the Request for Proposals.</w:t>
      </w:r>
    </w:p>
    <w:p w14:paraId="17B132B8" w14:textId="77777777" w:rsidR="00773505" w:rsidRPr="006978AE" w:rsidRDefault="00B433D4" w:rsidP="00D51946">
      <w:pPr>
        <w:pStyle w:val="Heading3"/>
      </w:pPr>
      <w:r w:rsidRPr="006978AE">
        <w:t>The Participants shall bear all the costs associated with the preparation and submission of their Proposals, and the Owner shall not be responsible or liable for such costs regardless of the progress and outcome of the Request for Proposals, except for the cases explicitly provided for by the effective legislation of the Russian Federation.</w:t>
      </w:r>
    </w:p>
    <w:p w14:paraId="64A22BE8" w14:textId="2031204F" w:rsidR="00B433D4" w:rsidRPr="006978AE" w:rsidRDefault="00B433D4" w:rsidP="00D51946">
      <w:pPr>
        <w:pStyle w:val="Heading3"/>
      </w:pPr>
      <w:r w:rsidRPr="006978AE">
        <w:t>The Owner shall ensure reasonable confidentiality regarding all information received from the Participants, including information contained in the Proposals. Disclosing such information to other Participants or third parties shall only be possible in the cases explicitly provided for by the effective legislation of the Russian Federation or this Documentation.</w:t>
      </w:r>
    </w:p>
    <w:p w14:paraId="3C7B60F0" w14:textId="77777777" w:rsidR="00B620AF" w:rsidRPr="006978AE" w:rsidRDefault="00B620AF" w:rsidP="00D51946">
      <w:pPr>
        <w:pStyle w:val="Heading2"/>
      </w:pPr>
      <w:bookmarkStart w:id="21" w:name="_Toc184983862"/>
      <w:r w:rsidRPr="006978AE">
        <w:t>Miscellaneous</w:t>
      </w:r>
      <w:bookmarkEnd w:id="21"/>
    </w:p>
    <w:p w14:paraId="6442A21D" w14:textId="2B0BE969" w:rsidR="00331ED1" w:rsidRPr="006978AE" w:rsidRDefault="00331ED1" w:rsidP="00D51946">
      <w:pPr>
        <w:pStyle w:val="Heading3"/>
      </w:pPr>
      <w:r w:rsidRPr="006978AE">
        <w:t xml:space="preserve">In accordance with the Unipro PJSC Provisions on Compliance with the UN Global Compact Principles, the Owner shall recognize as mandatory compliance with the Ten Principles of the UN Global Compact, which include universally recognized principles in the field of human rights, labor relations, environmental protection and anti-corruption, defined by such international legal acts as the Universal Declaration of Human Rights; the Declaration of the International Labor Organization on Fundamental Principles and Rights at Work; the Rio Declaration on Environment and Development; the UN Convention against Corruption. The Unipro PJSC Provisions on Compliance with the UN Global Compact Principles is published on the website of Unipro PJSC: </w:t>
      </w:r>
      <w:hyperlink r:id="rId13" w:history="1">
        <w:r w:rsidRPr="006978AE">
          <w:rPr>
            <w:u w:val="single"/>
          </w:rPr>
          <w:t>http://www.unipro.energy/purchase/documents/</w:t>
        </w:r>
      </w:hyperlink>
      <w:r w:rsidRPr="006978AE">
        <w:t>.</w:t>
      </w:r>
    </w:p>
    <w:p w14:paraId="6B5224F3" w14:textId="77777777" w:rsidR="00331ED1" w:rsidRPr="006978AE" w:rsidRDefault="00331ED1" w:rsidP="00D51946">
      <w:pPr>
        <w:tabs>
          <w:tab w:val="left" w:pos="709"/>
          <w:tab w:val="num" w:pos="1134"/>
        </w:tabs>
        <w:spacing w:after="60" w:line="240" w:lineRule="auto"/>
        <w:ind w:firstLine="0"/>
        <w:rPr>
          <w:rFonts w:ascii="Arial" w:hAnsi="Arial" w:cs="Arial"/>
          <w:sz w:val="22"/>
          <w:szCs w:val="22"/>
        </w:rPr>
      </w:pPr>
      <w:bookmarkStart w:id="22" w:name="_Hlk79520561"/>
      <w:r w:rsidRPr="006978AE">
        <w:rPr>
          <w:rFonts w:ascii="Arial" w:eastAsia="Arial" w:hAnsi="Arial" w:cs="Arial"/>
          <w:sz w:val="22"/>
          <w:szCs w:val="22"/>
          <w:lang w:bidi="en-US"/>
        </w:rPr>
        <w:t xml:space="preserve">By submitting the Proposal, the Participant confirms that </w:t>
      </w:r>
      <w:bookmarkEnd w:id="22"/>
      <w:r w:rsidRPr="006978AE">
        <w:rPr>
          <w:rFonts w:ascii="Arial" w:eastAsia="Arial" w:hAnsi="Arial" w:cs="Arial"/>
          <w:sz w:val="22"/>
          <w:szCs w:val="22"/>
          <w:lang w:bidi="en-US"/>
        </w:rPr>
        <w:t xml:space="preserve">they are familiarized with the Provisions on Compliance with the UN Global Compact Principles in force at </w:t>
      </w:r>
      <w:proofErr w:type="spellStart"/>
      <w:r w:rsidRPr="006978AE">
        <w:rPr>
          <w:rFonts w:ascii="Arial" w:eastAsia="Arial" w:hAnsi="Arial" w:cs="Arial"/>
          <w:sz w:val="22"/>
          <w:szCs w:val="22"/>
          <w:lang w:bidi="en-US"/>
        </w:rPr>
        <w:t>Unipro</w:t>
      </w:r>
      <w:proofErr w:type="spellEnd"/>
      <w:r w:rsidRPr="006978AE">
        <w:rPr>
          <w:rFonts w:ascii="Arial" w:eastAsia="Arial" w:hAnsi="Arial" w:cs="Arial"/>
          <w:sz w:val="22"/>
          <w:szCs w:val="22"/>
          <w:lang w:bidi="en-US"/>
        </w:rPr>
        <w:t xml:space="preserve"> PJSC and will comply with the UN Global Compact Principles and take all reasonable efforts to prevent violation of the UN Global Compact Principles.</w:t>
      </w:r>
    </w:p>
    <w:p w14:paraId="49606621" w14:textId="6FA5B22A" w:rsidR="00792A0F" w:rsidRPr="006978AE" w:rsidRDefault="001C7B50" w:rsidP="00D51946">
      <w:pPr>
        <w:pStyle w:val="Heading3"/>
      </w:pPr>
      <w:r w:rsidRPr="006978AE">
        <w:t xml:space="preserve">By submitting the Proposal, the Procurement Procedure Participant confirms that in the events of facts or suspicions of fraudulent activities, theft, conflicts of interest, as well as actions in connection with violation of anti-corruption laws and regulatory requirements related to countering money laundering, terrorism financing, bribery and corruption or violations of human rights by employees, representatives and affiliated persons of the Participant or Unipro PJSC, such Participant shall immediately inform Unipro PJSC about this in the following ways: by filling out the form on the website of Unipro PJSC at </w:t>
      </w:r>
      <w:hyperlink r:id="rId14" w:history="1">
        <w:r w:rsidR="00792A0F" w:rsidRPr="006978AE">
          <w:rPr>
            <w:rStyle w:val="Hyperlink"/>
            <w:color w:val="auto"/>
          </w:rPr>
          <w:t>https://www.unipro.energy/corporate_governance/compliance/</w:t>
        </w:r>
      </w:hyperlink>
      <w:r w:rsidRPr="006978AE">
        <w:t xml:space="preserve">or sending an official letter to the following address: 10 Presnenskaya Emb., Block B, Moscow, Russia, 123112 and e-mail </w:t>
      </w:r>
      <w:hyperlink r:id="rId15" w:history="1">
        <w:r w:rsidR="00792A0F" w:rsidRPr="006978AE">
          <w:rPr>
            <w:rStyle w:val="Hyperlink"/>
            <w:color w:val="auto"/>
          </w:rPr>
          <w:t>compliance@unipro.energy</w:t>
        </w:r>
      </w:hyperlink>
      <w:r w:rsidRPr="006978AE">
        <w:t>.</w:t>
      </w:r>
    </w:p>
    <w:p w14:paraId="123AD08A" w14:textId="77777777" w:rsidR="001C7B50" w:rsidRPr="006978AE" w:rsidRDefault="00E92622" w:rsidP="00D51946">
      <w:pPr>
        <w:spacing w:after="60" w:line="240" w:lineRule="auto"/>
        <w:ind w:firstLine="0"/>
        <w:rPr>
          <w:rFonts w:ascii="Arial" w:hAnsi="Arial" w:cs="Arial"/>
          <w:sz w:val="22"/>
          <w:szCs w:val="22"/>
        </w:rPr>
      </w:pPr>
      <w:r w:rsidRPr="006978AE">
        <w:rPr>
          <w:rFonts w:ascii="Arial" w:eastAsia="Arial" w:hAnsi="Arial" w:cs="Arial"/>
          <w:sz w:val="22"/>
          <w:szCs w:val="22"/>
          <w:lang w:bidi="en-US"/>
        </w:rPr>
        <w:t xml:space="preserve">The Participant confirms that </w:t>
      </w:r>
      <w:proofErr w:type="spellStart"/>
      <w:r w:rsidRPr="006978AE">
        <w:rPr>
          <w:rFonts w:ascii="Arial" w:eastAsia="Arial" w:hAnsi="Arial" w:cs="Arial"/>
          <w:sz w:val="22"/>
          <w:szCs w:val="22"/>
          <w:lang w:bidi="en-US"/>
        </w:rPr>
        <w:t>Unipro</w:t>
      </w:r>
      <w:proofErr w:type="spellEnd"/>
      <w:r w:rsidRPr="006978AE">
        <w:rPr>
          <w:rFonts w:ascii="Arial" w:eastAsia="Arial" w:hAnsi="Arial" w:cs="Arial"/>
          <w:sz w:val="22"/>
          <w:szCs w:val="22"/>
          <w:lang w:bidi="en-US"/>
        </w:rPr>
        <w:t xml:space="preserve"> PJSC shall reserve the right to unilaterally request the Participant to provide detailed information about the established facts of fraudulent activities, theft, conflicts of interest, as well as actions in connection with violation of anti-corruption laws and regulatory requirements related to countering money laundering, terrorism financing, bribery and corruption or violations of human rights by employees, representatives and affiliated persons of the Participant and measures taken by the Participant to eliminate the consequences of such violations.</w:t>
      </w:r>
    </w:p>
    <w:p w14:paraId="46796872" w14:textId="3474EFAB" w:rsidR="00773505" w:rsidRPr="006978AE" w:rsidRDefault="00331ED1" w:rsidP="00D51946">
      <w:pPr>
        <w:pStyle w:val="Heading3"/>
      </w:pPr>
      <w:bookmarkStart w:id="23" w:name="_Hlk79522930"/>
      <w:bookmarkStart w:id="24" w:name="_Hlk90384227"/>
      <w:r w:rsidRPr="006978AE">
        <w:t xml:space="preserve">By submitting the Proposal, the Procurement Procedure Participant </w:t>
      </w:r>
      <w:bookmarkEnd w:id="23"/>
      <w:r w:rsidRPr="006978AE">
        <w:t>confirms that in accordance with the effective legislation of the Russian Federation:</w:t>
      </w:r>
    </w:p>
    <w:p w14:paraId="76BE941C" w14:textId="77777777" w:rsidR="00773505" w:rsidRPr="006978AE" w:rsidRDefault="00331ED1" w:rsidP="00D51946">
      <w:pPr>
        <w:pStyle w:val="ListParagraph"/>
        <w:numPr>
          <w:ilvl w:val="0"/>
          <w:numId w:val="52"/>
        </w:numPr>
        <w:tabs>
          <w:tab w:val="left" w:pos="709"/>
          <w:tab w:val="num" w:pos="1134"/>
        </w:tabs>
        <w:spacing w:after="60"/>
        <w:jc w:val="both"/>
        <w:rPr>
          <w:rFonts w:ascii="Arial" w:hAnsi="Arial" w:cs="Arial"/>
          <w:bCs/>
          <w:iCs/>
          <w:sz w:val="22"/>
          <w:szCs w:val="22"/>
        </w:rPr>
      </w:pPr>
      <w:r w:rsidRPr="006978AE">
        <w:rPr>
          <w:rFonts w:ascii="Arial" w:eastAsia="Arial" w:hAnsi="Arial" w:cs="Arial"/>
          <w:sz w:val="22"/>
          <w:szCs w:val="22"/>
          <w:lang w:bidi="en-US"/>
        </w:rPr>
        <w:t>they pay all taxes and fees, execute and promptly submits tax, accounting, statistical and other reporting statements to tax and other government authorities</w:t>
      </w:r>
      <w:bookmarkStart w:id="25" w:name="_Hlk79522537"/>
      <w:r w:rsidRPr="006978AE">
        <w:rPr>
          <w:rFonts w:ascii="Arial" w:eastAsia="Arial" w:hAnsi="Arial" w:cs="Arial"/>
          <w:sz w:val="22"/>
          <w:szCs w:val="22"/>
          <w:lang w:bidi="en-US"/>
        </w:rPr>
        <w:t>;</w:t>
      </w:r>
      <w:bookmarkEnd w:id="25"/>
    </w:p>
    <w:p w14:paraId="0C4643AD" w14:textId="508E1B6A" w:rsidR="00331ED1" w:rsidRPr="006978AE" w:rsidRDefault="00331ED1" w:rsidP="00D51946">
      <w:pPr>
        <w:pStyle w:val="ListParagraph"/>
        <w:numPr>
          <w:ilvl w:val="0"/>
          <w:numId w:val="52"/>
        </w:numPr>
        <w:tabs>
          <w:tab w:val="left" w:pos="709"/>
          <w:tab w:val="num" w:pos="1134"/>
        </w:tabs>
        <w:spacing w:after="60"/>
        <w:jc w:val="both"/>
        <w:rPr>
          <w:rFonts w:ascii="Arial" w:hAnsi="Arial" w:cs="Arial"/>
          <w:bCs/>
          <w:iCs/>
          <w:sz w:val="22"/>
          <w:szCs w:val="22"/>
        </w:rPr>
      </w:pPr>
      <w:r w:rsidRPr="006978AE">
        <w:rPr>
          <w:rFonts w:ascii="Arial" w:eastAsia="Arial" w:hAnsi="Arial" w:cs="Arial"/>
          <w:sz w:val="22"/>
          <w:szCs w:val="22"/>
          <w:lang w:bidi="en-US"/>
        </w:rPr>
        <w:t>all their operations related to procurement of goods (works, services) from its suppliers (sub-vendors) with the subsequent sale of such goods (works, services) to the Buyer are fully recognized in the Participant’s primary accounting documentation as required in accounting, tax, statistical and any other reporting statements, for the keeping of which such Participant is responsible</w:t>
      </w:r>
      <w:bookmarkEnd w:id="24"/>
      <w:r w:rsidRPr="006978AE">
        <w:rPr>
          <w:rFonts w:ascii="Arial" w:eastAsia="Arial" w:hAnsi="Arial" w:cs="Arial"/>
          <w:sz w:val="22"/>
          <w:szCs w:val="22"/>
          <w:lang w:bidi="en-US"/>
        </w:rPr>
        <w:t>.</w:t>
      </w:r>
    </w:p>
    <w:p w14:paraId="7E9EFEE3" w14:textId="3707B6E7" w:rsidR="00331ED1" w:rsidRPr="006978AE" w:rsidRDefault="00331ED1" w:rsidP="00D51946">
      <w:pPr>
        <w:pStyle w:val="Heading3"/>
      </w:pPr>
      <w:r w:rsidRPr="006978AE">
        <w:lastRenderedPageBreak/>
        <w:t>By submitting the Proposal, the Procurement Procedure Participant warrants and undertakes to reflect the VAT amounts subject to inclusion in the Participant's tax base in connection with the delivery of goods (works, services) hereunder in the VAT return, if the Participant is a VAT payer in accordance with Russian legislation.</w:t>
      </w:r>
    </w:p>
    <w:p w14:paraId="707D6789" w14:textId="6AF1395E" w:rsidR="00773505" w:rsidRPr="006978AE" w:rsidRDefault="00766847" w:rsidP="00D51946">
      <w:pPr>
        <w:pStyle w:val="Heading3"/>
      </w:pPr>
      <w:r w:rsidRPr="006978AE">
        <w:t>If the decision is made is conclude a contract with the counterparty, the Organizer shall have the right to specify additional requirements as follows (upon additional request):</w:t>
      </w:r>
    </w:p>
    <w:p w14:paraId="61C825BB" w14:textId="77777777" w:rsidR="00773505" w:rsidRPr="006978AE" w:rsidRDefault="00766847" w:rsidP="00D51946">
      <w:pPr>
        <w:pStyle w:val="ListParagraph"/>
        <w:numPr>
          <w:ilvl w:val="0"/>
          <w:numId w:val="52"/>
        </w:numPr>
        <w:tabs>
          <w:tab w:val="left" w:pos="709"/>
          <w:tab w:val="num" w:pos="1134"/>
        </w:tabs>
        <w:spacing w:after="60"/>
        <w:jc w:val="both"/>
        <w:rPr>
          <w:rFonts w:ascii="Arial" w:hAnsi="Arial" w:cs="Arial"/>
          <w:bCs/>
          <w:iCs/>
          <w:sz w:val="22"/>
          <w:szCs w:val="22"/>
        </w:rPr>
      </w:pPr>
      <w:r w:rsidRPr="006978AE">
        <w:rPr>
          <w:rFonts w:ascii="Arial" w:eastAsia="Arial" w:hAnsi="Arial" w:cs="Arial"/>
          <w:sz w:val="22"/>
          <w:szCs w:val="22"/>
          <w:lang w:bidi="en-US"/>
        </w:rPr>
        <w:t>To provide scanned copies of documents (passports) proving the identity of the head of the counterparty and/or the employee signing the contract on behalf of the counterparty, as well as the consent of the said persons for personal data processing.</w:t>
      </w:r>
    </w:p>
    <w:p w14:paraId="155BFB35" w14:textId="77777777" w:rsidR="00773505" w:rsidRPr="006978AE" w:rsidRDefault="00766847" w:rsidP="00D51946">
      <w:pPr>
        <w:pStyle w:val="ListParagraph"/>
        <w:numPr>
          <w:ilvl w:val="0"/>
          <w:numId w:val="52"/>
        </w:numPr>
        <w:tabs>
          <w:tab w:val="left" w:pos="709"/>
          <w:tab w:val="num" w:pos="1134"/>
        </w:tabs>
        <w:spacing w:after="60"/>
        <w:jc w:val="both"/>
        <w:rPr>
          <w:rFonts w:ascii="Arial" w:hAnsi="Arial" w:cs="Arial"/>
          <w:bCs/>
          <w:iCs/>
          <w:sz w:val="22"/>
          <w:szCs w:val="22"/>
        </w:rPr>
      </w:pPr>
      <w:r w:rsidRPr="006978AE">
        <w:rPr>
          <w:rFonts w:ascii="Arial" w:eastAsia="Arial" w:hAnsi="Arial" w:cs="Arial"/>
          <w:sz w:val="22"/>
          <w:szCs w:val="22"/>
          <w:lang w:bidi="en-US"/>
        </w:rPr>
        <w:t xml:space="preserve">To confirm the information specified in the statement of inventory and human resources provided when participating in the procurement procedure (to confirm ownership, copies of lease agreements, dealer agreements, copies of certificates of commissioning of fixed assets, </w:t>
      </w:r>
      <w:proofErr w:type="spellStart"/>
      <w:r w:rsidRPr="006978AE">
        <w:rPr>
          <w:rFonts w:ascii="Arial" w:eastAsia="Arial" w:hAnsi="Arial" w:cs="Arial"/>
          <w:sz w:val="22"/>
          <w:szCs w:val="22"/>
          <w:lang w:bidi="en-US"/>
        </w:rPr>
        <w:t>Rostekhnadzor</w:t>
      </w:r>
      <w:proofErr w:type="spellEnd"/>
      <w:r w:rsidRPr="006978AE">
        <w:rPr>
          <w:rFonts w:ascii="Arial" w:eastAsia="Arial" w:hAnsi="Arial" w:cs="Arial"/>
          <w:sz w:val="22"/>
          <w:szCs w:val="22"/>
          <w:lang w:bidi="en-US"/>
        </w:rPr>
        <w:t xml:space="preserve"> certificates for equipment, vehicle license or vehicle lease agreement and documents confirming the qualifications of specialists).</w:t>
      </w:r>
    </w:p>
    <w:p w14:paraId="65C2F8BA" w14:textId="77777777" w:rsidR="00773505" w:rsidRPr="006978AE" w:rsidRDefault="00766847" w:rsidP="00D51946">
      <w:pPr>
        <w:pStyle w:val="ListParagraph"/>
        <w:numPr>
          <w:ilvl w:val="0"/>
          <w:numId w:val="52"/>
        </w:numPr>
        <w:tabs>
          <w:tab w:val="left" w:pos="709"/>
          <w:tab w:val="num" w:pos="1134"/>
        </w:tabs>
        <w:spacing w:after="60"/>
        <w:jc w:val="both"/>
        <w:rPr>
          <w:rFonts w:ascii="Arial" w:hAnsi="Arial" w:cs="Arial"/>
          <w:bCs/>
          <w:iCs/>
          <w:sz w:val="22"/>
          <w:szCs w:val="22"/>
        </w:rPr>
      </w:pPr>
      <w:r w:rsidRPr="006978AE">
        <w:rPr>
          <w:rFonts w:ascii="Arial" w:eastAsia="Arial" w:hAnsi="Arial" w:cs="Arial"/>
          <w:sz w:val="22"/>
          <w:szCs w:val="22"/>
          <w:lang w:bidi="en-US"/>
        </w:rPr>
        <w:t>To provide a Certificate on the fulfillment by the taxpayer of the obligation to pay taxes, fees, penalties, fines (form KND1120101), issued by the Federal Tax Service not earlier than ninety (90) days before the date of provision.</w:t>
      </w:r>
    </w:p>
    <w:p w14:paraId="1536969A" w14:textId="4024FB21" w:rsidR="00766847" w:rsidRPr="006978AE" w:rsidRDefault="00766847" w:rsidP="00D51946">
      <w:pPr>
        <w:pStyle w:val="ListParagraph"/>
        <w:numPr>
          <w:ilvl w:val="0"/>
          <w:numId w:val="52"/>
        </w:numPr>
        <w:tabs>
          <w:tab w:val="left" w:pos="709"/>
          <w:tab w:val="num" w:pos="1134"/>
        </w:tabs>
        <w:spacing w:after="60"/>
        <w:jc w:val="both"/>
        <w:rPr>
          <w:rFonts w:ascii="Arial" w:hAnsi="Arial" w:cs="Arial"/>
          <w:bCs/>
          <w:iCs/>
          <w:sz w:val="22"/>
          <w:szCs w:val="22"/>
        </w:rPr>
      </w:pPr>
      <w:r w:rsidRPr="006978AE">
        <w:rPr>
          <w:rFonts w:ascii="Arial" w:eastAsia="Arial" w:hAnsi="Arial" w:cs="Arial"/>
          <w:sz w:val="22"/>
          <w:szCs w:val="22"/>
          <w:lang w:bidi="en-US"/>
        </w:rPr>
        <w:t>To provide primary accounting documents fully complying with the effective legislation of the Russian Federation which formalize the delivery of goods (works, services) including, but not limited to, invoices, TORG-12 or UTD forms, consignment notes, cargo waybills, acceptance certificates, etc.</w:t>
      </w:r>
    </w:p>
    <w:p w14:paraId="308F1058" w14:textId="77777777" w:rsidR="00773505" w:rsidRPr="006978AE" w:rsidRDefault="00954E65" w:rsidP="00D51946">
      <w:pPr>
        <w:pStyle w:val="Heading1"/>
      </w:pPr>
      <w:bookmarkStart w:id="26" w:name="_Toc184983863"/>
      <w:r w:rsidRPr="006978AE">
        <w:lastRenderedPageBreak/>
        <w:t>Procedure for Request for Proposals.</w:t>
      </w:r>
      <w:bookmarkEnd w:id="26"/>
    </w:p>
    <w:p w14:paraId="2562905B" w14:textId="15F9F094" w:rsidR="00684CBA" w:rsidRPr="006978AE" w:rsidRDefault="00684CBA" w:rsidP="00D51946">
      <w:pPr>
        <w:pStyle w:val="Heading2"/>
      </w:pPr>
      <w:bookmarkStart w:id="27" w:name="_Toc184983864"/>
      <w:r w:rsidRPr="006978AE">
        <w:t>Requirements for Participants</w:t>
      </w:r>
      <w:bookmarkEnd w:id="27"/>
    </w:p>
    <w:p w14:paraId="57F20323" w14:textId="77777777" w:rsidR="00773505" w:rsidRPr="006978AE" w:rsidRDefault="00E76137" w:rsidP="00D51946">
      <w:pPr>
        <w:pStyle w:val="Heading3"/>
      </w:pPr>
      <w:r w:rsidRPr="006978AE">
        <w:t>Any legal entity or individual, as well as an association of these entities (collective participant), who has promptly submitted a properly executed Proposal on the subject of the Request for Proposals, may participate in the Request for Proposals.</w:t>
      </w:r>
    </w:p>
    <w:p w14:paraId="6F2EB924" w14:textId="412F8AF0" w:rsidR="00684CBA" w:rsidRPr="006978AE" w:rsidRDefault="00E76137" w:rsidP="00D51946">
      <w:pPr>
        <w:pStyle w:val="Heading3"/>
      </w:pPr>
      <w:r w:rsidRPr="006978AE">
        <w:t xml:space="preserve"> The Organizer establishes the following mandatory requirements for Participants:</w:t>
      </w:r>
    </w:p>
    <w:p w14:paraId="655958A5" w14:textId="77777777" w:rsidR="00773505" w:rsidRPr="006978AE" w:rsidRDefault="00766847" w:rsidP="00D51946">
      <w:pPr>
        <w:pStyle w:val="ListParagraph"/>
        <w:numPr>
          <w:ilvl w:val="0"/>
          <w:numId w:val="52"/>
        </w:numPr>
        <w:tabs>
          <w:tab w:val="left" w:pos="709"/>
          <w:tab w:val="num" w:pos="1134"/>
        </w:tabs>
        <w:spacing w:after="60"/>
        <w:jc w:val="both"/>
        <w:rPr>
          <w:rFonts w:ascii="Arial" w:hAnsi="Arial" w:cs="Arial"/>
          <w:sz w:val="22"/>
          <w:szCs w:val="22"/>
        </w:rPr>
      </w:pPr>
      <w:r w:rsidRPr="006978AE">
        <w:rPr>
          <w:rFonts w:ascii="Arial" w:eastAsia="Arial" w:hAnsi="Arial" w:cs="Arial"/>
          <w:sz w:val="22"/>
          <w:szCs w:val="22"/>
          <w:lang w:bidi="en-US"/>
        </w:rPr>
        <w:t>being a duly incorporated and registered legal entity and(or) a duly registered individual entrepreneur;</w:t>
      </w:r>
    </w:p>
    <w:p w14:paraId="71CD1CA0" w14:textId="77777777" w:rsidR="00773505" w:rsidRPr="006978AE" w:rsidRDefault="00766847" w:rsidP="00D51946">
      <w:pPr>
        <w:pStyle w:val="ListParagraph"/>
        <w:numPr>
          <w:ilvl w:val="0"/>
          <w:numId w:val="52"/>
        </w:numPr>
        <w:tabs>
          <w:tab w:val="left" w:pos="709"/>
          <w:tab w:val="num" w:pos="1134"/>
        </w:tabs>
        <w:spacing w:after="60"/>
        <w:jc w:val="both"/>
        <w:rPr>
          <w:rFonts w:ascii="Arial" w:hAnsi="Arial" w:cs="Arial"/>
          <w:sz w:val="22"/>
          <w:szCs w:val="22"/>
        </w:rPr>
      </w:pPr>
      <w:r w:rsidRPr="006978AE">
        <w:rPr>
          <w:rFonts w:ascii="Arial" w:eastAsia="Arial" w:hAnsi="Arial" w:cs="Arial"/>
          <w:sz w:val="22"/>
          <w:szCs w:val="22"/>
          <w:lang w:bidi="en-US"/>
        </w:rPr>
        <w:t>its executive body is located and performs management functions at the location (state registration) of the legal entity;</w:t>
      </w:r>
    </w:p>
    <w:p w14:paraId="760119C5" w14:textId="77777777" w:rsidR="00773505" w:rsidRPr="006978AE" w:rsidRDefault="00766847" w:rsidP="00D51946">
      <w:pPr>
        <w:pStyle w:val="ListParagraph"/>
        <w:numPr>
          <w:ilvl w:val="0"/>
          <w:numId w:val="52"/>
        </w:numPr>
        <w:tabs>
          <w:tab w:val="left" w:pos="709"/>
          <w:tab w:val="num" w:pos="1134"/>
        </w:tabs>
        <w:spacing w:after="60"/>
        <w:jc w:val="both"/>
        <w:rPr>
          <w:rFonts w:ascii="Arial" w:hAnsi="Arial" w:cs="Arial"/>
          <w:sz w:val="22"/>
          <w:szCs w:val="22"/>
        </w:rPr>
      </w:pPr>
      <w:r w:rsidRPr="006978AE">
        <w:rPr>
          <w:rFonts w:ascii="Arial" w:eastAsia="Arial" w:hAnsi="Arial" w:cs="Arial"/>
          <w:sz w:val="22"/>
          <w:szCs w:val="22"/>
          <w:lang w:bidi="en-US"/>
        </w:rPr>
        <w:t>if a positive decision is made to conclude the Contract and before signing such a Contract, the Participant will receive all necessary consents, approvals and authorizations, obtaining of which is required in accordance with the current legislation of the Russian Federation, constituent and local documents;</w:t>
      </w:r>
    </w:p>
    <w:p w14:paraId="375AFB90" w14:textId="77777777" w:rsidR="00773505" w:rsidRPr="006978AE" w:rsidRDefault="00766847" w:rsidP="00D51946">
      <w:pPr>
        <w:pStyle w:val="ListParagraph"/>
        <w:numPr>
          <w:ilvl w:val="0"/>
          <w:numId w:val="52"/>
        </w:numPr>
        <w:tabs>
          <w:tab w:val="left" w:pos="709"/>
          <w:tab w:val="num" w:pos="1134"/>
        </w:tabs>
        <w:spacing w:after="60"/>
        <w:jc w:val="both"/>
        <w:rPr>
          <w:rFonts w:ascii="Arial" w:hAnsi="Arial" w:cs="Arial"/>
          <w:sz w:val="22"/>
          <w:szCs w:val="22"/>
        </w:rPr>
      </w:pPr>
      <w:r w:rsidRPr="006978AE">
        <w:rPr>
          <w:rFonts w:ascii="Arial" w:eastAsia="Arial" w:hAnsi="Arial" w:cs="Arial"/>
          <w:sz w:val="22"/>
          <w:szCs w:val="22"/>
          <w:lang w:bidi="en-US"/>
        </w:rPr>
        <w:t>the Participant has the legal right to carry out the type of economic activity stipulated by the Contract (has proper OKVED (Russian National Classifier of Types of Economic Activity));</w:t>
      </w:r>
    </w:p>
    <w:p w14:paraId="4E9FCB40" w14:textId="77777777" w:rsidR="00773505" w:rsidRPr="006978AE" w:rsidRDefault="00766847" w:rsidP="00D51946">
      <w:pPr>
        <w:pStyle w:val="ListParagraph"/>
        <w:numPr>
          <w:ilvl w:val="0"/>
          <w:numId w:val="52"/>
        </w:numPr>
        <w:tabs>
          <w:tab w:val="left" w:pos="709"/>
          <w:tab w:val="num" w:pos="1134"/>
        </w:tabs>
        <w:spacing w:after="60"/>
        <w:jc w:val="both"/>
        <w:rPr>
          <w:rFonts w:ascii="Arial" w:hAnsi="Arial" w:cs="Arial"/>
          <w:sz w:val="22"/>
          <w:szCs w:val="22"/>
        </w:rPr>
      </w:pPr>
      <w:r w:rsidRPr="006978AE">
        <w:rPr>
          <w:rFonts w:ascii="Arial" w:eastAsia="Arial" w:hAnsi="Arial" w:cs="Arial"/>
          <w:sz w:val="22"/>
          <w:szCs w:val="22"/>
          <w:lang w:bidi="en-US"/>
        </w:rPr>
        <w:t>there are no legislative regulations, by-laws, individual acts, local documents, or decisions of governing bodies that prohibit the Participant or limit its right to conclude and execute contracts;</w:t>
      </w:r>
    </w:p>
    <w:p w14:paraId="1B819104" w14:textId="77777777" w:rsidR="00773505" w:rsidRPr="006978AE" w:rsidRDefault="00766847" w:rsidP="00D51946">
      <w:pPr>
        <w:pStyle w:val="ListParagraph"/>
        <w:numPr>
          <w:ilvl w:val="0"/>
          <w:numId w:val="52"/>
        </w:numPr>
        <w:tabs>
          <w:tab w:val="left" w:pos="709"/>
          <w:tab w:val="num" w:pos="1134"/>
        </w:tabs>
        <w:spacing w:after="60"/>
        <w:jc w:val="both"/>
        <w:rPr>
          <w:rFonts w:ascii="Arial" w:hAnsi="Arial" w:cs="Arial"/>
          <w:sz w:val="22"/>
          <w:szCs w:val="22"/>
        </w:rPr>
      </w:pPr>
      <w:r w:rsidRPr="006978AE">
        <w:rPr>
          <w:rFonts w:ascii="Arial" w:eastAsia="Arial" w:hAnsi="Arial" w:cs="Arial"/>
          <w:sz w:val="22"/>
          <w:szCs w:val="22"/>
          <w:lang w:bidi="en-US"/>
        </w:rPr>
        <w:t>all information and documents provided by the Participant in the Proposal (Letter of Submission of the Offer) are true, and the Participant has not concealed any circumstances that could, if discovered, adversely affect the decision regarding the Proposal submitted;</w:t>
      </w:r>
    </w:p>
    <w:p w14:paraId="3A1CDEB0" w14:textId="5B5D0B26" w:rsidR="00766847" w:rsidRPr="006978AE" w:rsidRDefault="00766847" w:rsidP="00D51946">
      <w:pPr>
        <w:pStyle w:val="ListParagraph"/>
        <w:numPr>
          <w:ilvl w:val="0"/>
          <w:numId w:val="52"/>
        </w:numPr>
        <w:tabs>
          <w:tab w:val="left" w:pos="709"/>
          <w:tab w:val="num" w:pos="1134"/>
        </w:tabs>
        <w:spacing w:after="60"/>
        <w:jc w:val="both"/>
        <w:rPr>
          <w:rFonts w:ascii="Arial" w:hAnsi="Arial" w:cs="Arial"/>
          <w:sz w:val="22"/>
          <w:szCs w:val="22"/>
        </w:rPr>
      </w:pPr>
      <w:r w:rsidRPr="006978AE">
        <w:rPr>
          <w:rFonts w:ascii="Arial" w:eastAsia="Arial" w:hAnsi="Arial" w:cs="Arial"/>
          <w:sz w:val="22"/>
          <w:szCs w:val="22"/>
          <w:lang w:bidi="en-US"/>
        </w:rPr>
        <w:t>no bankruptcy proceedings have been initiated against the Participant and none of the procedures applicable in bankruptcy proceedings in accordance with applicable law, and no corporate actions related to or aimed at initiating bankruptcy proceedings have been taken or are planned to be taken.</w:t>
      </w:r>
    </w:p>
    <w:p w14:paraId="7A8C953A" w14:textId="77777777" w:rsidR="006978AE" w:rsidRPr="006978AE" w:rsidRDefault="00E76137" w:rsidP="00D51946">
      <w:pPr>
        <w:pStyle w:val="Heading4"/>
      </w:pPr>
      <w:r w:rsidRPr="006978AE">
        <w:t>The economic activity of the Participant must not be suspended in the manner prescribed by the Code of the Russian Federation on Administrative Offenses on the day of submission of the Proposal;</w:t>
      </w:r>
    </w:p>
    <w:p w14:paraId="5A34CC36" w14:textId="70229A76" w:rsidR="00684CBA" w:rsidRPr="006978AE" w:rsidRDefault="002E09D1" w:rsidP="00D51946">
      <w:pPr>
        <w:pStyle w:val="Heading4"/>
      </w:pPr>
      <w:r w:rsidRPr="006978AE">
        <w:t>The participant must not be in arrears with accrued taxes, fees and other mandatory payments to budgets of any level or state non-budgetary funds.</w:t>
      </w:r>
    </w:p>
    <w:p w14:paraId="621A9A49" w14:textId="77777777" w:rsidR="00773505" w:rsidRPr="006978AE" w:rsidRDefault="002E09D1" w:rsidP="00D51946">
      <w:pPr>
        <w:pStyle w:val="Heading3"/>
      </w:pPr>
      <w:r w:rsidRPr="006978AE">
        <w:t>The Organizer shall have the right to specify additional requirements as follows:</w:t>
      </w:r>
    </w:p>
    <w:p w14:paraId="0F22E38F" w14:textId="1C4A1BD6" w:rsidR="002E09D1" w:rsidRPr="006978AE" w:rsidRDefault="00740D52" w:rsidP="00D51946">
      <w:pPr>
        <w:pStyle w:val="Heading4"/>
      </w:pPr>
      <w:r w:rsidRPr="006978AE">
        <w:t>The Participants must have appropriate production facilities, manufacturing machinery, financial and human resources, professional competence to supply goods, perform work and render services that are the subject of the procurement, as well as good reputation;</w:t>
      </w:r>
    </w:p>
    <w:p w14:paraId="4880931B" w14:textId="77777777" w:rsidR="002E09D1" w:rsidRPr="006978AE" w:rsidRDefault="00740D52" w:rsidP="00D51946">
      <w:pPr>
        <w:pStyle w:val="Heading4"/>
      </w:pPr>
      <w:r w:rsidRPr="006978AE">
        <w:t>Participants must have special experience in supplying goods, performing work, and rendering services similar to the goods, work, and services that are the subject of the procurement.</w:t>
      </w:r>
    </w:p>
    <w:p w14:paraId="0E2FC5FD" w14:textId="77777777" w:rsidR="00773505" w:rsidRPr="006978AE" w:rsidRDefault="002E09D1" w:rsidP="00D51946">
      <w:pPr>
        <w:pStyle w:val="Heading3"/>
      </w:pPr>
      <w:r w:rsidRPr="006978AE">
        <w:t>The requirements for the Participants which are established by the Organizer shall equally apply to all Participants.</w:t>
      </w:r>
    </w:p>
    <w:p w14:paraId="78205537" w14:textId="319DCF8B" w:rsidR="002E09D1" w:rsidRPr="006978AE" w:rsidRDefault="002E09D1" w:rsidP="00D51946">
      <w:pPr>
        <w:pStyle w:val="Heading3"/>
      </w:pPr>
      <w:r w:rsidRPr="006978AE">
        <w:t>At any stage the Organizer shall have the right to check the compliance of the Participants and the subsuppliers, subcontractors, and co-providers it engages with the requirements set by the Documentation, including the availability of the production facilities, manufacturing machinery and human resources declared by them as well as the information in the register of bad-faith suppliers which is maintained by the federal executive body of the Russian Federation authorized to exercise control in the sphere of placing orders.</w:t>
      </w:r>
    </w:p>
    <w:p w14:paraId="658DFD4E" w14:textId="614B6DC8" w:rsidR="00773505" w:rsidRPr="006978AE" w:rsidRDefault="002E09D1" w:rsidP="00D51946">
      <w:pPr>
        <w:pStyle w:val="Heading3"/>
      </w:pPr>
      <w:r w:rsidRPr="006978AE">
        <w:t>If false information is found in the Proposal submitted by the Participant with regards to the Participant as well as the subsuppliers, subcontractors, co-providers engaged by them to fulfill the contract, or if the supplied goods, works, or services do not comply with the requirements established by the Documentation, which are the subject of the procurement, the Organizer shall exclude such a Participant from participation in the procedure for the Request of Proposals at any stage thereof.</w:t>
      </w:r>
    </w:p>
    <w:p w14:paraId="35363789" w14:textId="77777777" w:rsidR="006978AE" w:rsidRPr="006978AE" w:rsidRDefault="003B1A02" w:rsidP="00D51946">
      <w:pPr>
        <w:pStyle w:val="Heading3"/>
      </w:pPr>
      <w:r w:rsidRPr="006978AE">
        <w:t xml:space="preserve"> The Participant must be accredited in the supplier database of Unipro PJSC </w:t>
      </w:r>
      <w:hyperlink r:id="rId16" w:history="1">
        <w:r w:rsidR="005A4330" w:rsidRPr="006978AE">
          <w:rPr>
            <w:rStyle w:val="Hyperlink"/>
            <w:color w:val="auto"/>
          </w:rPr>
          <w:t>http://www.unipro.energy/purchase/accreditation/</w:t>
        </w:r>
      </w:hyperlink>
      <w:r w:rsidRPr="006978AE">
        <w:t xml:space="preserve"> and, prior to submitting the Proposal, provide the Organizer with the following documents in accordance with the procedure specified on the official website and available at the link: </w:t>
      </w:r>
      <w:hyperlink r:id="rId17" w:history="1">
        <w:r w:rsidR="005A4330" w:rsidRPr="006978AE">
          <w:rPr>
            <w:rStyle w:val="Hyperlink"/>
            <w:color w:val="auto"/>
          </w:rPr>
          <w:t>http://www.unipro.energy/purchase/accreditation/procedure/</w:t>
        </w:r>
      </w:hyperlink>
      <w:r w:rsidRPr="006978AE">
        <w:t>.</w:t>
      </w:r>
    </w:p>
    <w:p w14:paraId="1F156F6E" w14:textId="3CA8DD15" w:rsidR="003E7391" w:rsidRPr="006978AE" w:rsidRDefault="003E7391" w:rsidP="00D51946">
      <w:pPr>
        <w:pStyle w:val="Heading3"/>
      </w:pPr>
      <w:r w:rsidRPr="006978AE">
        <w:lastRenderedPageBreak/>
        <w:t xml:space="preserve">When accrediting an individual entrepreneur, a shortened package of documents shall be provided in accordance with current legislation in the manner specified on the official website and accessible at the link: </w:t>
      </w:r>
      <w:hyperlink w:history="1"/>
      <w:hyperlink r:id="rId18" w:history="1">
        <w:r w:rsidR="007E325D" w:rsidRPr="006978AE">
          <w:rPr>
            <w:rStyle w:val="Hyperlink"/>
            <w:color w:val="auto"/>
          </w:rPr>
          <w:t>http://www.unipro.energy/purchase/accreditation/procedure/</w:t>
        </w:r>
      </w:hyperlink>
      <w:r w:rsidRPr="006978AE">
        <w:t>.</w:t>
      </w:r>
    </w:p>
    <w:p w14:paraId="146099D1" w14:textId="650A3EDC" w:rsidR="007E325D" w:rsidRPr="006978AE" w:rsidRDefault="00A31976" w:rsidP="00D51946">
      <w:pPr>
        <w:pStyle w:val="Heading3"/>
      </w:pPr>
      <w:r w:rsidRPr="006978AE">
        <w:t xml:space="preserve">When accrediting foreign suppliers, the following package of documents shall be provided in accordance with the procedure specified on the official website and available at the link: </w:t>
      </w:r>
      <w:hyperlink r:id="rId19" w:history="1">
        <w:r w:rsidR="007E325D" w:rsidRPr="006978AE">
          <w:rPr>
            <w:rStyle w:val="Hyperlink"/>
            <w:color w:val="auto"/>
          </w:rPr>
          <w:t>http://www.unipro.energy/purchase/accreditation/procedure/</w:t>
        </w:r>
      </w:hyperlink>
      <w:r w:rsidRPr="006978AE">
        <w:t>.</w:t>
      </w:r>
    </w:p>
    <w:p w14:paraId="6B81CE39" w14:textId="77777777" w:rsidR="00773505" w:rsidRPr="006978AE" w:rsidRDefault="008257C8" w:rsidP="00D51946">
      <w:pPr>
        <w:pStyle w:val="a2"/>
        <w:numPr>
          <w:ilvl w:val="0"/>
          <w:numId w:val="0"/>
        </w:numPr>
        <w:tabs>
          <w:tab w:val="left" w:pos="1134"/>
        </w:tabs>
        <w:spacing w:line="276" w:lineRule="auto"/>
        <w:rPr>
          <w:rFonts w:ascii="Arial" w:hAnsi="Arial" w:cs="Arial"/>
          <w:sz w:val="22"/>
          <w:szCs w:val="22"/>
        </w:rPr>
      </w:pPr>
      <w:r w:rsidRPr="006978AE">
        <w:rPr>
          <w:rFonts w:ascii="Arial" w:eastAsia="Arial" w:hAnsi="Arial" w:cs="Arial"/>
          <w:sz w:val="22"/>
          <w:szCs w:val="22"/>
          <w:lang w:bidi="en-US"/>
        </w:rPr>
        <w:t>The translation of the documents of foreign suppliers into Russian must be notarized and legalized at the Embassy (Consulate) of the Russian Federation/apostilled, in the cases where the document legalization is not required in accordance with current legislation; unless otherwise provided by international agreements on mutual recognition of documents between the Russian Federation and the country of registration of the foreign supplier.</w:t>
      </w:r>
    </w:p>
    <w:p w14:paraId="12ADF158" w14:textId="77777777" w:rsidR="00773505" w:rsidRPr="006978AE" w:rsidRDefault="00713355" w:rsidP="00D51946">
      <w:pPr>
        <w:pStyle w:val="Heading3"/>
      </w:pPr>
      <w:r w:rsidRPr="006978AE">
        <w:t>The Participant must include the original documents that are specified in the Information Card (Section 3 of the Documentation) into the Proposal.</w:t>
      </w:r>
    </w:p>
    <w:p w14:paraId="6949070C" w14:textId="6DD154C5" w:rsidR="00233531" w:rsidRPr="006978AE" w:rsidRDefault="00C274E2" w:rsidP="00D51946">
      <w:pPr>
        <w:pStyle w:val="Heading3"/>
      </w:pPr>
      <w:r w:rsidRPr="006978AE">
        <w:t>If for any reason the Participant fails to provide the required document, they must attach a certificate (in any form) explaining the reason for the absence of the required document as well as containing assurances to the Organizer that the Participant meets the requirement in question.</w:t>
      </w:r>
    </w:p>
    <w:p w14:paraId="31A05743" w14:textId="77777777" w:rsidR="007557ED" w:rsidRPr="006978AE" w:rsidRDefault="00740D52" w:rsidP="00D51946">
      <w:pPr>
        <w:pStyle w:val="Heading2"/>
      </w:pPr>
      <w:bookmarkStart w:id="28" w:name="_Toc184983865"/>
      <w:r w:rsidRPr="006978AE">
        <w:t>Requirements for the subcontractors</w:t>
      </w:r>
      <w:bookmarkEnd w:id="28"/>
    </w:p>
    <w:p w14:paraId="6F408180" w14:textId="77777777" w:rsidR="00740D52" w:rsidRPr="006978AE" w:rsidRDefault="00740D52" w:rsidP="00D51946">
      <w:pPr>
        <w:pStyle w:val="Heading3"/>
      </w:pPr>
      <w:r w:rsidRPr="006978AE">
        <w:t>The Participants may engage subcontractors (co-providers) if they comply with the requirements established by the Documentation.</w:t>
      </w:r>
    </w:p>
    <w:p w14:paraId="64EDA880" w14:textId="77777777" w:rsidR="006978AE" w:rsidRDefault="00C03E24" w:rsidP="00D51946">
      <w:pPr>
        <w:pStyle w:val="Heading3"/>
      </w:pPr>
      <w:r w:rsidRPr="006978AE">
        <w:t>The above requirements for the Participants (Subsection 2.1) shall also be applied for subcontractors (co-providers) engaged by the Participant for the performance of the contract.</w:t>
      </w:r>
    </w:p>
    <w:p w14:paraId="3D1959A2" w14:textId="77777777" w:rsidR="006978AE" w:rsidRDefault="00C03E24" w:rsidP="00D51946">
      <w:pPr>
        <w:pStyle w:val="Heading3"/>
      </w:pPr>
      <w:r w:rsidRPr="006978AE">
        <w:t xml:space="preserve">The subcontractor (co-providers) must be accredited in the supplier database of Unipro PJSC </w:t>
      </w:r>
      <w:hyperlink r:id="rId20" w:history="1">
        <w:r w:rsidR="00961F63" w:rsidRPr="006978AE">
          <w:rPr>
            <w:rStyle w:val="Hyperlink"/>
            <w:color w:val="auto"/>
          </w:rPr>
          <w:t>http://www.unipro.energy/purchase/accreditation/</w:t>
        </w:r>
      </w:hyperlink>
      <w:r w:rsidRPr="006978AE">
        <w:t xml:space="preserve"> and, prior to submitting the Proposal, provide the Organizer with the following documents in accordance with the procedure specified on the official website and available at the link: </w:t>
      </w:r>
      <w:hyperlink r:id="rId21" w:history="1">
        <w:r w:rsidR="00737498" w:rsidRPr="006978AE">
          <w:rPr>
            <w:u w:val="single"/>
          </w:rPr>
          <w:t>http://www.unipro.energy/purchase/accreditation/procedure/</w:t>
        </w:r>
      </w:hyperlink>
      <w:r w:rsidRPr="006978AE">
        <w:t>.</w:t>
      </w:r>
    </w:p>
    <w:p w14:paraId="499B3D62" w14:textId="77777777" w:rsidR="006978AE" w:rsidRDefault="00740D52" w:rsidP="00D51946">
      <w:pPr>
        <w:pStyle w:val="Heading3"/>
      </w:pPr>
      <w:r w:rsidRPr="006978AE">
        <w:t>The requirements for the engaged Participants for the performance of the contract through the subcontractors (co-providers) which are established by the Organizer shall equally apply to all subcontractors (co-providers).</w:t>
      </w:r>
    </w:p>
    <w:p w14:paraId="7F28EAE8" w14:textId="77777777" w:rsidR="006978AE" w:rsidRDefault="00740D52" w:rsidP="00D51946">
      <w:pPr>
        <w:pStyle w:val="Heading3"/>
      </w:pPr>
      <w:r w:rsidRPr="006978AE">
        <w:t>The Participant must include detailed information on the scope of work and services that they intend to purchase under subcontracting agreements in their Proposal, specifying the percentage (%) of such an agreement to the volume of procurement, and indicate a list of subcontractors (co-providers) that the Participant plans to involve to fulfill the contract.</w:t>
      </w:r>
    </w:p>
    <w:p w14:paraId="2069E4E5" w14:textId="26A7670B" w:rsidR="00206E17" w:rsidRPr="006978AE" w:rsidRDefault="00740D52" w:rsidP="00D51946">
      <w:pPr>
        <w:pStyle w:val="Heading3"/>
      </w:pPr>
      <w:r w:rsidRPr="006978AE">
        <w:t>The Participant must submit, as part of their Proposal, letters from subcontractors (co-providers), taking into account the following requirements:</w:t>
      </w:r>
    </w:p>
    <w:p w14:paraId="197EF00C" w14:textId="68B8D88C" w:rsidR="00206E17" w:rsidRPr="006978AE" w:rsidRDefault="00740D52" w:rsidP="00D51946">
      <w:pPr>
        <w:pStyle w:val="Heading4"/>
      </w:pPr>
      <w:r w:rsidRPr="006978AE">
        <w:t>the subcontractor (co-executor) has been informed that the Participant proposes to involve them as a subcontractor (co-provider);</w:t>
      </w:r>
    </w:p>
    <w:p w14:paraId="35CBC172" w14:textId="77777777" w:rsidR="00206E17" w:rsidRPr="006978AE" w:rsidRDefault="00740D52" w:rsidP="00D51946">
      <w:pPr>
        <w:pStyle w:val="Heading4"/>
      </w:pPr>
      <w:r w:rsidRPr="006978AE">
        <w:t>if the Participant’s Proposal is recognized as the best, the subcontractor (co-provider) is ready to ensure the performance of the work assigned to them and the services specified in the Proposal within the specified time limits;</w:t>
      </w:r>
    </w:p>
    <w:p w14:paraId="64C8F805" w14:textId="390D47A0" w:rsidR="00206E17" w:rsidRPr="006978AE" w:rsidRDefault="00740D52" w:rsidP="00D51946">
      <w:pPr>
        <w:pStyle w:val="Heading4"/>
      </w:pPr>
      <w:r w:rsidRPr="006978AE">
        <w:t>the terms and conditions of the future contract between the Participant and the subcontractor (co-providers) have been agreed upon.</w:t>
      </w:r>
    </w:p>
    <w:p w14:paraId="0CDFCE35" w14:textId="77777777" w:rsidR="00206E17" w:rsidRPr="006978AE" w:rsidRDefault="00740D52" w:rsidP="00D51946">
      <w:pPr>
        <w:pStyle w:val="Heading3"/>
      </w:pPr>
      <w:r w:rsidRPr="006978AE">
        <w:t>Any organization may be a subcontractor (co-providers) for any number of general contractors, and also has the right to independently participate in the Request for Proposals procedure.</w:t>
      </w:r>
    </w:p>
    <w:p w14:paraId="059792BE" w14:textId="77777777" w:rsidR="00773505" w:rsidRPr="006978AE" w:rsidRDefault="00B13F7F" w:rsidP="00D51946">
      <w:pPr>
        <w:pStyle w:val="Heading3"/>
      </w:pPr>
      <w:r w:rsidRPr="006978AE">
        <w:t>The scope of work to be performed by the subcontractors (co-providers) shall not exceed 50% of the total scope unless otherwise provided by the terms of the Request for Proposal.</w:t>
      </w:r>
    </w:p>
    <w:p w14:paraId="0AC3AA20" w14:textId="39147DCC" w:rsidR="00206E17" w:rsidRPr="006978AE" w:rsidRDefault="00740D52" w:rsidP="00D51946">
      <w:pPr>
        <w:pStyle w:val="Heading2"/>
      </w:pPr>
      <w:bookmarkStart w:id="29" w:name="_Toc184983866"/>
      <w:r w:rsidRPr="006978AE">
        <w:t>Involvement of joint participants</w:t>
      </w:r>
      <w:bookmarkEnd w:id="29"/>
    </w:p>
    <w:p w14:paraId="29F69E8E" w14:textId="77777777" w:rsidR="006978AE" w:rsidRDefault="00740D52" w:rsidP="00D51946">
      <w:pPr>
        <w:pStyle w:val="Heading3"/>
      </w:pPr>
      <w:r w:rsidRPr="006978AE">
        <w:t>If the Proposal is submitted by a joint participant, the following requirements must be additionally met.</w:t>
      </w:r>
    </w:p>
    <w:p w14:paraId="1FC1BD4C" w14:textId="77777777" w:rsidR="006978AE" w:rsidRDefault="00740D52" w:rsidP="00D51946">
      <w:pPr>
        <w:pStyle w:val="Heading3"/>
      </w:pPr>
      <w:r w:rsidRPr="006978AE">
        <w:t>Each organization that is part of a joint participant must comply with the requirements of the Documentation.</w:t>
      </w:r>
    </w:p>
    <w:p w14:paraId="39059D0A" w14:textId="79CF461D" w:rsidR="00206E17" w:rsidRPr="006978AE" w:rsidRDefault="00740D52" w:rsidP="00D51946">
      <w:pPr>
        <w:pStyle w:val="Heading3"/>
      </w:pPr>
      <w:r w:rsidRPr="006978AE">
        <w:t>Organizations that act as a joint participant are to conclude a simple partnership agreement (or another association that allows organizations to fulfill an order jointly) that complies with the norms of the Civil Code of the Russian Federation and meets the following requirements:</w:t>
      </w:r>
    </w:p>
    <w:p w14:paraId="27665AC2" w14:textId="0B52A077" w:rsidR="00206E17" w:rsidRPr="006978AE" w:rsidRDefault="00740D52" w:rsidP="00D51946">
      <w:pPr>
        <w:pStyle w:val="Heading4"/>
      </w:pPr>
      <w:r w:rsidRPr="006978AE">
        <w:lastRenderedPageBreak/>
        <w:t>the rights and obligations of the parties must be clearly defined both as part of participation in the Request for Proposals and as part of the execution of the contract;</w:t>
      </w:r>
    </w:p>
    <w:p w14:paraId="1CB47AF4" w14:textId="77777777" w:rsidR="00206E17" w:rsidRPr="006978AE" w:rsidRDefault="00740D52" w:rsidP="00D51946">
      <w:pPr>
        <w:pStyle w:val="Heading4"/>
      </w:pPr>
      <w:r w:rsidRPr="006978AE">
        <w:t>the agreement must clearly define the distribution of the range, scopes, cost and timeframes for the execution of work and provision of services between the members of the joint participant;</w:t>
      </w:r>
    </w:p>
    <w:p w14:paraId="52DD9823" w14:textId="77777777" w:rsidR="00206E17" w:rsidRPr="006978AE" w:rsidRDefault="00740D52" w:rsidP="00D51946">
      <w:pPr>
        <w:pStyle w:val="Heading4"/>
      </w:pPr>
      <w:r w:rsidRPr="006978AE">
        <w:t>the agreement must define a leader who will subsequently represent the interests of each of the organizations included in the joint participant in relations with the Organizer, including submitting a Proposal on behalf of the joint participant, sending explanations of the provisions of the Proposal to the Organizer, etc.;</w:t>
      </w:r>
    </w:p>
    <w:p w14:paraId="1A226B15" w14:textId="37C94BA1" w:rsidR="00206E17" w:rsidRPr="006978AE" w:rsidRDefault="00740D52" w:rsidP="00D51946">
      <w:pPr>
        <w:pStyle w:val="Heading4"/>
      </w:pPr>
      <w:r w:rsidRPr="006978AE">
        <w:t>the agreement must establish subsidiary liability of each organization for obligations related to participation in the Request for Proposals and joint and several liability for the timely and complete fulfillment of the contract;</w:t>
      </w:r>
    </w:p>
    <w:p w14:paraId="3572BB7A" w14:textId="77777777" w:rsidR="00206E17" w:rsidRPr="006978AE" w:rsidRDefault="00740D52" w:rsidP="00D51946">
      <w:pPr>
        <w:pStyle w:val="Heading4"/>
      </w:pPr>
      <w:r w:rsidRPr="006978AE">
        <w:t>the agreement must provide that all operations for the execution of the contract as a whole, including payments, shall be carried out exclusively with the leader, however, at the request of the Organizer or at the initiative of the leader of the joint participant, subject to the approval of the Organizer, this scheme may be changed.</w:t>
      </w:r>
    </w:p>
    <w:p w14:paraId="0D8F0FAA" w14:textId="77777777" w:rsidR="00206E17" w:rsidRPr="006978AE" w:rsidRDefault="00740D52" w:rsidP="00D51946">
      <w:pPr>
        <w:pStyle w:val="Heading3"/>
      </w:pPr>
      <w:r w:rsidRPr="006978AE">
        <w:t>The agreement on the establishment of a joint participant must not be changed without the Organizer approval. The Organizer at their sole discretion shall be entitled to reject any joint participant who has made such changes without their approval.</w:t>
      </w:r>
    </w:p>
    <w:p w14:paraId="4458A627" w14:textId="77777777" w:rsidR="00206E17" w:rsidRPr="006978AE" w:rsidRDefault="00740D52" w:rsidP="00D51946">
      <w:pPr>
        <w:pStyle w:val="Heading3"/>
      </w:pPr>
      <w:r w:rsidRPr="006978AE">
        <w:t>Any organization may only be a party to one joint participant and shall have no right to participate in this Request for Proposals on their own.</w:t>
      </w:r>
    </w:p>
    <w:p w14:paraId="17EB0541" w14:textId="77777777" w:rsidR="00206E17" w:rsidRPr="006978AE" w:rsidRDefault="00740D52" w:rsidP="00D51946">
      <w:pPr>
        <w:pStyle w:val="Heading3"/>
      </w:pPr>
      <w:r w:rsidRPr="006978AE">
        <w:t>In connection with the above the joint participant shall prepare a Proposal taking into account the following additional requirements:</w:t>
      </w:r>
    </w:p>
    <w:p w14:paraId="2E355559" w14:textId="77777777" w:rsidR="00206E17" w:rsidRPr="006978AE" w:rsidRDefault="00A63A2B" w:rsidP="00D51946">
      <w:pPr>
        <w:pStyle w:val="Heading4"/>
      </w:pPr>
      <w:r w:rsidRPr="006978AE">
        <w:t>the Proposal must include information confirming the compliance of each member of the joint participant with the established requirements;</w:t>
      </w:r>
    </w:p>
    <w:p w14:paraId="4F17FCCA" w14:textId="77777777" w:rsidR="00206E17" w:rsidRPr="006978AE" w:rsidRDefault="00A63A2B" w:rsidP="00D51946">
      <w:pPr>
        <w:pStyle w:val="Heading4"/>
      </w:pPr>
      <w:r w:rsidRPr="006978AE">
        <w:t>the Proposal shall be prepared and submitted by the leader on its own behalf with a reference to the fact that it represents the interests of the joint participant;</w:t>
      </w:r>
    </w:p>
    <w:p w14:paraId="6649B9D5" w14:textId="77777777" w:rsidR="00206E17" w:rsidRPr="006978AE" w:rsidRDefault="00740D52" w:rsidP="00D51946">
      <w:pPr>
        <w:pStyle w:val="Heading4"/>
      </w:pPr>
      <w:r w:rsidRPr="006978AE">
        <w:t>the Proposal shall additionally include a notarized copy of the agreement between the organizations that make up the joint participant;</w:t>
      </w:r>
    </w:p>
    <w:p w14:paraId="356B0229" w14:textId="77777777" w:rsidR="00206E17" w:rsidRPr="006978AE" w:rsidRDefault="00A63A2B" w:rsidP="00D51946">
      <w:pPr>
        <w:pStyle w:val="Heading4"/>
      </w:pPr>
      <w:r w:rsidRPr="006978AE">
        <w:t>the Proposal shall additionally include information on the distribution of the range of products, scopes, cost and timing of work and provision of services between members of the joint participant (Form 7, Section 4).</w:t>
      </w:r>
    </w:p>
    <w:p w14:paraId="653EBA4E" w14:textId="77777777" w:rsidR="00740D52" w:rsidRPr="006978AE" w:rsidRDefault="00740D52" w:rsidP="00D51946">
      <w:pPr>
        <w:pStyle w:val="Heading3"/>
      </w:pPr>
      <w:r w:rsidRPr="006978AE">
        <w:t>The Proposal submitted by a joint participant may be rejected if during the Proposal request process it turns out that one or more organizations have withdrawn from the joint participant or ceased to meet the requirements of the Documentation, and the remaining organizations, from the Organizer’s point of view, are not able to fulfill the contract independently.</w:t>
      </w:r>
    </w:p>
    <w:p w14:paraId="327E3341" w14:textId="77777777" w:rsidR="00206E17" w:rsidRPr="006978AE" w:rsidRDefault="00B620AF" w:rsidP="00D51946">
      <w:pPr>
        <w:pStyle w:val="Heading2"/>
      </w:pPr>
      <w:bookmarkStart w:id="30" w:name="_Ref55280436"/>
      <w:bookmarkStart w:id="31" w:name="_Toc184983867"/>
      <w:r w:rsidRPr="006978AE">
        <w:t xml:space="preserve">Preparation of the </w:t>
      </w:r>
      <w:bookmarkEnd w:id="30"/>
      <w:r w:rsidRPr="006978AE">
        <w:t>Proposals</w:t>
      </w:r>
      <w:bookmarkEnd w:id="31"/>
    </w:p>
    <w:p w14:paraId="02149D0B" w14:textId="77777777" w:rsidR="00773505" w:rsidRPr="006978AE" w:rsidRDefault="00161899" w:rsidP="00D51946">
      <w:pPr>
        <w:pStyle w:val="Heading3"/>
      </w:pPr>
      <w:r w:rsidRPr="006978AE">
        <w:t>To participate in the Proposal request process the Participant must prepare a Proposal in accordance with the requirements set out in this Documentation.</w:t>
      </w:r>
    </w:p>
    <w:p w14:paraId="0AFD2C28" w14:textId="77777777" w:rsidR="00773505" w:rsidRPr="006978AE" w:rsidRDefault="00B620AF" w:rsidP="00D51946">
      <w:pPr>
        <w:pStyle w:val="Heading3"/>
      </w:pPr>
      <w:bookmarkStart w:id="32" w:name="_Ref55279015"/>
      <w:bookmarkStart w:id="33" w:name="_Ref55279017"/>
      <w:r w:rsidRPr="006978AE">
        <w:t>Each document which is included in the Proposal must be signed by a person who, in accordance with the legislation of the Russian Federation, has the right to act on behalf of the Participant without a power of attorney, or by a person who is properly authorized by them through a power of attorney (hereinafter referred to as an authorized person). In the latter case the original power of attorney shall be attached to the Proposal.</w:t>
      </w:r>
      <w:bookmarkEnd w:id="32"/>
    </w:p>
    <w:p w14:paraId="6B4EEF42" w14:textId="77777777" w:rsidR="00773505" w:rsidRPr="006978AE" w:rsidRDefault="00B620AF" w:rsidP="00D51946">
      <w:pPr>
        <w:pStyle w:val="Heading3"/>
      </w:pPr>
      <w:bookmarkStart w:id="34" w:name="_Ref220213537"/>
      <w:r w:rsidRPr="006978AE">
        <w:t>Each document which is included in the Proposal must be affixed by the seal of the Participant (if any, in accordance with the constituent documents)</w:t>
      </w:r>
      <w:bookmarkEnd w:id="33"/>
      <w:bookmarkEnd w:id="34"/>
      <w:r w:rsidRPr="006978AE">
        <w:t>. This requirement shall not apply to notarized copies of documents or publisher-bound documents.</w:t>
      </w:r>
    </w:p>
    <w:p w14:paraId="2F3C21CF" w14:textId="77777777" w:rsidR="00773505" w:rsidRPr="006978AE" w:rsidRDefault="00AF5DBF" w:rsidP="00D51946">
      <w:pPr>
        <w:pStyle w:val="Heading3"/>
      </w:pPr>
      <w:r w:rsidRPr="006978AE">
        <w:t>Paper documents included in the Proposal are to be numbered, bound and packaged in such a way as to prevent their pages from accidentally falling out or slipping.</w:t>
      </w:r>
    </w:p>
    <w:p w14:paraId="148BF5C0" w14:textId="77777777" w:rsidR="00773505" w:rsidRPr="006978AE" w:rsidRDefault="002712C4" w:rsidP="00D51946">
      <w:pPr>
        <w:pStyle w:val="Heading3"/>
      </w:pPr>
      <w:bookmarkStart w:id="35" w:name="_Ref56220439"/>
      <w:bookmarkStart w:id="36" w:name="_Ref56233643"/>
      <w:bookmarkStart w:id="37" w:name="_Ref56235653"/>
      <w:r w:rsidRPr="006978AE">
        <w:t>Digital media documents (PDF files) must be named according to their content. Archiving in electronic folders on one digital storage medium (for example, USB-Flash card) is permitted.</w:t>
      </w:r>
    </w:p>
    <w:bookmarkEnd w:id="35"/>
    <w:p w14:paraId="25608837" w14:textId="30E9CDE1" w:rsidR="009C533B" w:rsidRPr="006978AE" w:rsidRDefault="00B620AF" w:rsidP="00D51946">
      <w:pPr>
        <w:pStyle w:val="Heading3"/>
      </w:pPr>
      <w:r w:rsidRPr="006978AE">
        <w:t>No corrections to the text of the Proposal shall be valid unless such corrections are certified by the handwritten inscription “Alteration valid” and the handwritten signature of the authorized person next to each correction.</w:t>
      </w:r>
    </w:p>
    <w:p w14:paraId="03566C6B" w14:textId="77777777" w:rsidR="009C533B" w:rsidRPr="006978AE" w:rsidRDefault="002E1342" w:rsidP="00D51946">
      <w:pPr>
        <w:pStyle w:val="Heading3"/>
      </w:pPr>
      <w:r w:rsidRPr="006978AE">
        <w:lastRenderedPageBreak/>
        <w:t>It is assumed that the Participant has read and understood all instructions, forms, terms, specifications and other information contained in the Documentation. Providing incomplete information requested in this Documentation or submitting the Proposal that does not meet all the requirements of this Documentation may result in rejecting the Proposal.</w:t>
      </w:r>
    </w:p>
    <w:p w14:paraId="2589EE75" w14:textId="77777777" w:rsidR="00F66FA9" w:rsidRPr="006978AE" w:rsidRDefault="002E1342" w:rsidP="00D51946">
      <w:pPr>
        <w:pStyle w:val="Heading3"/>
      </w:pPr>
      <w:r w:rsidRPr="006978AE">
        <w:t>If for any reason the Participant fails to provide the required document, they must attach a certificate, which has been prepared in any form, explaining the reason for the absence of the required document as well as containing assurances of the Organizer that the Participant meets the requirement in question. Such a certificate will be considered by the Organizer, but it can not replace a document that has not been submitted.</w:t>
      </w:r>
    </w:p>
    <w:p w14:paraId="378DD113" w14:textId="77777777" w:rsidR="00E341B1" w:rsidRPr="006978AE" w:rsidRDefault="00E341B1" w:rsidP="00D51946">
      <w:pPr>
        <w:pStyle w:val="Heading3"/>
      </w:pPr>
      <w:r w:rsidRPr="006978AE">
        <w:t>Each Participant may only submit one Proposal, either on its own behalf or as part of a joint participant. If this requirement is violated all Proposals from this Participant and/or Proposals with its participation as part of a joint participant will be rejected.</w:t>
      </w:r>
    </w:p>
    <w:p w14:paraId="569AA62F" w14:textId="76BA338F" w:rsidR="00B20391" w:rsidRPr="006978AE" w:rsidRDefault="0083035D" w:rsidP="00D51946">
      <w:pPr>
        <w:pStyle w:val="Heading2"/>
      </w:pPr>
      <w:bookmarkStart w:id="38" w:name="_Toc184983868"/>
      <w:r w:rsidRPr="006978AE">
        <w:t>Alternative proposals</w:t>
      </w:r>
      <w:bookmarkEnd w:id="38"/>
    </w:p>
    <w:p w14:paraId="05E64294" w14:textId="77777777" w:rsidR="00B20391" w:rsidRPr="006978AE" w:rsidRDefault="0083035D" w:rsidP="00D51946">
      <w:pPr>
        <w:pStyle w:val="Heading3"/>
      </w:pPr>
      <w:r w:rsidRPr="006978AE">
        <w:t>An alternative proposal is an additional proposal, which is submitted as part of the offer together with the main proposal and contains alternative solutions to the technical, financial or organizational aspects of the main proposal. An alternative proposal is an option on certain aspects (elements) of the main proposal, voluntarily offered by the Participant to the Organizer at their choice. At the same time alternative proposals can only be considered if there is a main proposal and they cannot differ only in price (a change in the price of such a proposal can only be a consequence of its differences from the main proposal with regards to technical, legal, financial or organizational conditions). All alternative proposals must only be submitted as part of the offer.</w:t>
      </w:r>
    </w:p>
    <w:p w14:paraId="6D94D1A6" w14:textId="77777777" w:rsidR="00B20391" w:rsidRPr="006978AE" w:rsidRDefault="003C0742" w:rsidP="00D51946">
      <w:pPr>
        <w:pStyle w:val="Heading3"/>
      </w:pPr>
      <w:r w:rsidRPr="006978AE">
        <w:t>The alternative proposal must be clearly identified in the offer (the points, chapters, etc. of the main proposal, instead of which the alternative ones are proposed, are to be specified).</w:t>
      </w:r>
    </w:p>
    <w:p w14:paraId="013BBBC1" w14:textId="77777777" w:rsidR="00B20391" w:rsidRPr="006978AE" w:rsidRDefault="00A1322F" w:rsidP="00D51946">
      <w:pPr>
        <w:pStyle w:val="Heading3"/>
      </w:pPr>
      <w:r w:rsidRPr="006978AE">
        <w:t>An alternative proposal may contain significantly different technical and commercial conditions for the supply of goods, performance of work, provision of services, payment terms with the exception of partial delivery of goods, performance of work, provision of services.</w:t>
      </w:r>
    </w:p>
    <w:p w14:paraId="6B9E84B2" w14:textId="77777777" w:rsidR="00B20391" w:rsidRPr="006978AE" w:rsidRDefault="00AD5FE7" w:rsidP="00D51946">
      <w:pPr>
        <w:pStyle w:val="Heading3"/>
      </w:pPr>
      <w:r w:rsidRPr="006978AE">
        <w:t>Participants who have submitted the main proposal and wish to propose alternative technical solutions in comparison with the requirements of the Documentation must provide the Organizer with all necessary information for conducting a technical and financial assessment: terms of the contract, specifications, drawings, calculations and costs for the supply of goods, performance of works, provision of services, which have been amended and other necessary data.</w:t>
      </w:r>
    </w:p>
    <w:p w14:paraId="3B55999A" w14:textId="77777777" w:rsidR="00B20391" w:rsidRPr="006978AE" w:rsidRDefault="003C0742" w:rsidP="00D51946">
      <w:pPr>
        <w:pStyle w:val="Heading3"/>
      </w:pPr>
      <w:r w:rsidRPr="006978AE">
        <w:t>The alternative proposal should include a detailed description of those parts of the Documentation that have been changed.</w:t>
      </w:r>
    </w:p>
    <w:p w14:paraId="5DF26E67" w14:textId="77777777" w:rsidR="00B20391" w:rsidRPr="006978AE" w:rsidRDefault="003C0742" w:rsidP="00D51946">
      <w:pPr>
        <w:pStyle w:val="Heading3"/>
      </w:pPr>
      <w:r w:rsidRPr="006978AE">
        <w:t>The fact that the offer includes alternative proposals must be clearly reflected in the Letter of Submission of the Offer (Form 1, Section 4). If alternative proposals come with the increase or decrease in the final price of the Proposal (with regards to the main proposal) it is also to be clearly stated in the Letter of Submission of the Offer and other Proposal documents, where necessary.</w:t>
      </w:r>
    </w:p>
    <w:p w14:paraId="38824DDE" w14:textId="77777777" w:rsidR="0083035D" w:rsidRPr="006978AE" w:rsidRDefault="003C0742" w:rsidP="00D51946">
      <w:pPr>
        <w:pStyle w:val="Heading3"/>
      </w:pPr>
      <w:r w:rsidRPr="006978AE">
        <w:t>Alternative proposals that only differ in price shall not be considered by the Organizer.</w:t>
      </w:r>
    </w:p>
    <w:p w14:paraId="79F21F6D" w14:textId="67FF6456" w:rsidR="00B6133B" w:rsidRPr="006978AE" w:rsidRDefault="00B620AF" w:rsidP="00D51946">
      <w:pPr>
        <w:pStyle w:val="Heading2"/>
      </w:pPr>
      <w:bookmarkStart w:id="39" w:name="_Toc184983869"/>
      <w:r w:rsidRPr="006978AE">
        <w:t xml:space="preserve">Requirements for the validity period of the </w:t>
      </w:r>
      <w:bookmarkEnd w:id="36"/>
      <w:bookmarkEnd w:id="37"/>
      <w:r w:rsidRPr="006978AE">
        <w:t>Proposal</w:t>
      </w:r>
      <w:bookmarkStart w:id="40" w:name="_Ref56220570"/>
      <w:bookmarkEnd w:id="39"/>
    </w:p>
    <w:p w14:paraId="638D2179" w14:textId="77777777" w:rsidR="00773505" w:rsidRPr="006978AE" w:rsidRDefault="00E341B1" w:rsidP="00D51946">
      <w:pPr>
        <w:pStyle w:val="Heading3"/>
      </w:pPr>
      <w:r w:rsidRPr="006978AE">
        <w:t>The requirements for the validity period of the Participant's Proposal are specified in the Information Card (Section 3).</w:t>
      </w:r>
    </w:p>
    <w:p w14:paraId="70AB1F6D" w14:textId="585F8564" w:rsidR="00A85FEA" w:rsidRPr="006978AE" w:rsidRDefault="00A85FEA" w:rsidP="00D51946">
      <w:pPr>
        <w:pStyle w:val="Heading3"/>
      </w:pPr>
      <w:r w:rsidRPr="006978AE">
        <w:t>Specifying a shorter period of validity may be grounds for rejecting the Proposal.</w:t>
      </w:r>
    </w:p>
    <w:p w14:paraId="6FE18E88" w14:textId="0049C171" w:rsidR="005A4943" w:rsidRPr="006978AE" w:rsidRDefault="00B620AF" w:rsidP="00D51946">
      <w:pPr>
        <w:pStyle w:val="Heading2"/>
      </w:pPr>
      <w:bookmarkStart w:id="41" w:name="_Toc184983870"/>
      <w:bookmarkEnd w:id="40"/>
      <w:r w:rsidRPr="006978AE">
        <w:t>Requirements to the language of the Proposal</w:t>
      </w:r>
      <w:bookmarkEnd w:id="41"/>
    </w:p>
    <w:p w14:paraId="3B25F403" w14:textId="77777777" w:rsidR="005A4943" w:rsidRPr="006978AE" w:rsidRDefault="00B620AF" w:rsidP="00D51946">
      <w:pPr>
        <w:pStyle w:val="Heading3"/>
      </w:pPr>
      <w:r w:rsidRPr="006978AE">
        <w:t>All documents included in the Proposal must be in Russian with the exception of the following.</w:t>
      </w:r>
    </w:p>
    <w:p w14:paraId="3A0EF3A1" w14:textId="77777777" w:rsidR="005A4943" w:rsidRPr="006978AE" w:rsidRDefault="00B620AF" w:rsidP="00D51946">
      <w:pPr>
        <w:pStyle w:val="Heading3"/>
      </w:pPr>
      <w:r w:rsidRPr="006978AE">
        <w:t>The documents, the originals of which are issued to the Participant by the third parties in another language, may be submitted in the original language, provided that they are accompanied by the translation of such documents into Russian (an apostille – in specially agreed cases). If discrepancies are found between the Russian translation and the original document in another language, the Organizer will make a decision based on the translation.</w:t>
      </w:r>
    </w:p>
    <w:p w14:paraId="6AA5277A" w14:textId="77777777" w:rsidR="00B620AF" w:rsidRPr="006978AE" w:rsidRDefault="00B166DA" w:rsidP="00D51946">
      <w:pPr>
        <w:pStyle w:val="Heading3"/>
      </w:pPr>
      <w:r w:rsidRPr="006978AE">
        <w:t>The Organizer shall have the right not to consider documents that have not been translated into Russian.</w:t>
      </w:r>
      <w:bookmarkStart w:id="42" w:name="_Hlt40850038"/>
      <w:bookmarkEnd w:id="42"/>
    </w:p>
    <w:p w14:paraId="5CE851CE" w14:textId="355395B8" w:rsidR="00821A32" w:rsidRPr="006978AE" w:rsidRDefault="00B620AF" w:rsidP="00D51946">
      <w:pPr>
        <w:pStyle w:val="Heading2"/>
      </w:pPr>
      <w:bookmarkStart w:id="43" w:name="_Toc184983871"/>
      <w:r w:rsidRPr="006978AE">
        <w:lastRenderedPageBreak/>
        <w:t>Requirements to the currency of the Proposal</w:t>
      </w:r>
      <w:bookmarkStart w:id="44" w:name="_Ref56220708"/>
      <w:bookmarkEnd w:id="43"/>
    </w:p>
    <w:p w14:paraId="5797278C" w14:textId="40023C9F" w:rsidR="00821A32" w:rsidRPr="006978AE" w:rsidRDefault="00B620AF" w:rsidP="00D51946">
      <w:pPr>
        <w:pStyle w:val="Heading3"/>
      </w:pPr>
      <w:r w:rsidRPr="006978AE">
        <w:t>All amounts of funds specified in the documents of the Proposal must be in Russian rubles, with the exception of the following.</w:t>
      </w:r>
      <w:bookmarkEnd w:id="44"/>
      <w:r w:rsidR="00CB1353" w:rsidRPr="00CB1353">
        <w:t xml:space="preserve"> For non-residents, it is allowed to submit a bid in a different currency.</w:t>
      </w:r>
      <w:bookmarkStart w:id="45" w:name="_GoBack"/>
      <w:bookmarkEnd w:id="45"/>
    </w:p>
    <w:p w14:paraId="5CD50C49" w14:textId="77777777" w:rsidR="00B620AF" w:rsidRPr="006978AE" w:rsidRDefault="00B620AF" w:rsidP="00D51946">
      <w:pPr>
        <w:pStyle w:val="Heading3"/>
      </w:pPr>
      <w:r w:rsidRPr="006978AE">
        <w:t>Documents, the originals of which were issued to the Participant by third parties specifying the amounts of funds in other currencies, may be submitted in the original currency, provided that the comments attached to such documents show the amounts in question in Russian rubles converted using the official exchange rate established by the Central Bank of the Russian Federation, indicating such a rate and its date.</w:t>
      </w:r>
    </w:p>
    <w:p w14:paraId="744531F8" w14:textId="77777777" w:rsidR="00725A22" w:rsidRPr="006978AE" w:rsidRDefault="00B620AF" w:rsidP="00D51946">
      <w:pPr>
        <w:pStyle w:val="Heading2"/>
      </w:pPr>
      <w:bookmarkStart w:id="46" w:name="_Ref55280443"/>
      <w:bookmarkStart w:id="47" w:name="_Toc184983872"/>
      <w:r w:rsidRPr="006978AE">
        <w:t>Submission of Proposals</w:t>
      </w:r>
      <w:bookmarkStart w:id="48" w:name="_Ref56229451"/>
      <w:bookmarkEnd w:id="46"/>
      <w:bookmarkEnd w:id="47"/>
    </w:p>
    <w:p w14:paraId="3BAAEEED" w14:textId="5F9EB423" w:rsidR="00773505" w:rsidRPr="006978AE" w:rsidRDefault="00AE27AA" w:rsidP="00D51946">
      <w:pPr>
        <w:pStyle w:val="Heading3"/>
      </w:pPr>
      <w:r w:rsidRPr="006978AE">
        <w:t>The requirements for the submission of the Proposal are specified in the Information Card (Section 3).</w:t>
      </w:r>
    </w:p>
    <w:p w14:paraId="5CB7B43C" w14:textId="3C73A5C3" w:rsidR="00293AF3" w:rsidRPr="006978AE" w:rsidRDefault="00B620AF" w:rsidP="00D51946">
      <w:pPr>
        <w:pStyle w:val="Heading3"/>
      </w:pPr>
      <w:r w:rsidRPr="006978AE">
        <w:t>The original Proposal and its copies on a digital medium (for example, USB-Flash card) must be securely sealed in one envelope before submission.</w:t>
      </w:r>
      <w:bookmarkStart w:id="49" w:name="_Ref56226704"/>
      <w:bookmarkStart w:id="50" w:name="_Ref93172396"/>
      <w:bookmarkEnd w:id="48"/>
    </w:p>
    <w:p w14:paraId="0E8A4AB3" w14:textId="6E0A8507" w:rsidR="00293AF3" w:rsidRPr="006978AE" w:rsidRDefault="00E73491" w:rsidP="00D51946">
      <w:pPr>
        <w:pStyle w:val="Heading3"/>
      </w:pPr>
      <w:r w:rsidRPr="006978AE">
        <w:t>An envelope is any type of packaging that is sealed in such a way that it cannot be opened and than resealed without leaving visible traces of opening. Participants can choose an acceptable method of sealing of their envelopes at their own discretion. In this case, the single envelope shall indicate the name of the Organizer, the subject and number of the Request for Proposals for participation for which this Proposal is submitted as well as the full company name of the Participant and its postal address.</w:t>
      </w:r>
    </w:p>
    <w:p w14:paraId="6A6073E4" w14:textId="77777777" w:rsidR="00B620AF" w:rsidRPr="006978AE" w:rsidRDefault="00E73491" w:rsidP="00D51946">
      <w:pPr>
        <w:pStyle w:val="Heading3"/>
      </w:pPr>
      <w:r w:rsidRPr="006978AE">
        <w:t>The Participants must ensure that their Proposals are delivered to the Organizer's address. The Participants are advised to order a pass in advance using the contacts indicated in the Notice and the Documentation Information Card (Section 3). If the Proposal is sent through a courier service it is recommended to notify the representative of the courier service or the courier about the current procedure for Proposal delivering.</w:t>
      </w:r>
      <w:bookmarkEnd w:id="49"/>
      <w:bookmarkEnd w:id="50"/>
    </w:p>
    <w:p w14:paraId="08FFC003" w14:textId="77777777" w:rsidR="00773505" w:rsidRPr="006978AE" w:rsidRDefault="00FA4DD6" w:rsidP="00D51946">
      <w:pPr>
        <w:pStyle w:val="Heading3"/>
      </w:pPr>
      <w:bookmarkStart w:id="51" w:name="_Ref113875352"/>
      <w:bookmarkStart w:id="52" w:name="_Ref55307583"/>
      <w:r w:rsidRPr="006978AE">
        <w:t>The Participants in the request for proposals must ensure that their Proposals are delivered to the Organizer’s address within the time limits specified in the Notice.</w:t>
      </w:r>
    </w:p>
    <w:bookmarkEnd w:id="51"/>
    <w:p w14:paraId="7FBBB689" w14:textId="1624488B" w:rsidR="00963AEB" w:rsidRPr="006978AE" w:rsidRDefault="00E73491" w:rsidP="00D51946">
      <w:pPr>
        <w:pStyle w:val="Heading3"/>
      </w:pPr>
      <w:r w:rsidRPr="006978AE">
        <w:t>The Organizer shall accept Proposals until the time and date specified in the Notice. If an electronic trading platform is used for a procurement procedure the Proposal can only be submitted until the time and date specified for the platform.</w:t>
      </w:r>
    </w:p>
    <w:bookmarkEnd w:id="52"/>
    <w:p w14:paraId="5F56ACF0" w14:textId="77777777" w:rsidR="00A74237" w:rsidRPr="006978AE" w:rsidRDefault="00B620AF" w:rsidP="00D51946">
      <w:pPr>
        <w:pStyle w:val="Heading3"/>
      </w:pPr>
      <w:r w:rsidRPr="006978AE">
        <w:t>The Information on the deadline and place of accepting Proposals for subsequent stages, if such are held, will be communicated to the Participants by the Organizer additionally.</w:t>
      </w:r>
    </w:p>
    <w:p w14:paraId="1B35671B" w14:textId="77777777" w:rsidR="00E258E0" w:rsidRPr="006978AE" w:rsidRDefault="00E258E0" w:rsidP="00D51946">
      <w:pPr>
        <w:pStyle w:val="Heading3"/>
      </w:pPr>
      <w:r w:rsidRPr="006978AE">
        <w:t>If the electronic trading platform is used for a procurement certain deviations from the procurement procedure provided for in this Documentation are permitted as there are technical features as well as rules and regulations applicable for such electronic trading platform.</w:t>
      </w:r>
    </w:p>
    <w:p w14:paraId="6AC12A35" w14:textId="77777777" w:rsidR="00725A22" w:rsidRPr="006978AE" w:rsidRDefault="00725A22" w:rsidP="00D51946">
      <w:pPr>
        <w:pStyle w:val="Heading2"/>
      </w:pPr>
      <w:bookmarkStart w:id="53" w:name="_Toc184983873"/>
      <w:r w:rsidRPr="006978AE">
        <w:t>Explanation of Documentation Provisions</w:t>
      </w:r>
      <w:bookmarkEnd w:id="53"/>
    </w:p>
    <w:p w14:paraId="0F7D2453" w14:textId="77777777" w:rsidR="00725A22" w:rsidRPr="006978AE" w:rsidRDefault="00725A22" w:rsidP="00D51946">
      <w:pPr>
        <w:pStyle w:val="Heading3"/>
      </w:pPr>
      <w:r w:rsidRPr="006978AE">
        <w:t>Any potential Participant shall have the right to send a request to the Organizer in writing to get an explanation of the provisions of the Documentation.</w:t>
      </w:r>
    </w:p>
    <w:p w14:paraId="5106BF81" w14:textId="77777777" w:rsidR="00773505" w:rsidRPr="006978AE" w:rsidRDefault="00725A22" w:rsidP="00D51946">
      <w:pPr>
        <w:pStyle w:val="Heading3"/>
      </w:pPr>
      <w:r w:rsidRPr="006978AE">
        <w:t>The Organizer shall respond to the request within a reasonable time if the specified request has been received by the Organizer not later than three (3) business days before the deadline for accepting Proposals which is specified in the Notice.</w:t>
      </w:r>
    </w:p>
    <w:p w14:paraId="17DAC6D3" w14:textId="36F430F4" w:rsidR="009D3417" w:rsidRPr="006978AE" w:rsidRDefault="008A7193" w:rsidP="00D51946">
      <w:pPr>
        <w:pStyle w:val="Heading2"/>
      </w:pPr>
      <w:bookmarkStart w:id="54" w:name="_Toc184983874"/>
      <w:bookmarkStart w:id="55" w:name="_Ref55280453"/>
      <w:r w:rsidRPr="006978AE">
        <w:t>Change, supplement and withdrawal of the Proposal</w:t>
      </w:r>
      <w:bookmarkEnd w:id="54"/>
    </w:p>
    <w:p w14:paraId="3F0A5BED" w14:textId="3577849E" w:rsidR="009D3417" w:rsidRPr="006978AE" w:rsidRDefault="008A7193" w:rsidP="00D51946">
      <w:pPr>
        <w:pStyle w:val="Heading3"/>
      </w:pPr>
      <w:r w:rsidRPr="006978AE">
        <w:t>The Participant has a right to change, supplement or withdraw their Proposal after its submission, provided that the Organizer receives written notice of the replacement, supplement or withdrawal of the Proposal before the expiration of the deadline for submitting of Proposals specified in the Documentation. No changes or additions to the Proposals will be accepted after the deadline for submitting Proposals.</w:t>
      </w:r>
    </w:p>
    <w:p w14:paraId="0B7573AF" w14:textId="77777777" w:rsidR="009D3417" w:rsidRPr="006978AE" w:rsidRDefault="00D72A6D" w:rsidP="00D51946">
      <w:pPr>
        <w:pStyle w:val="Heading3"/>
      </w:pPr>
      <w:r w:rsidRPr="006978AE">
        <w:t>In case of any changes or additions to the Proposal the Participant must prepare the following documents:</w:t>
      </w:r>
    </w:p>
    <w:p w14:paraId="33E3B939" w14:textId="77777777" w:rsidR="009D3417" w:rsidRPr="006978AE" w:rsidRDefault="00D72A6D" w:rsidP="00D51946">
      <w:pPr>
        <w:pStyle w:val="Heading4"/>
      </w:pPr>
      <w:r w:rsidRPr="006978AE">
        <w:t>request for the Organizer to change or supplement the Proposal on the Participant’s form;</w:t>
      </w:r>
    </w:p>
    <w:p w14:paraId="42457F79" w14:textId="77777777" w:rsidR="009D3417" w:rsidRPr="006978AE" w:rsidRDefault="00D72A6D" w:rsidP="00D51946">
      <w:pPr>
        <w:pStyle w:val="Heading4"/>
      </w:pPr>
      <w:r w:rsidRPr="006978AE">
        <w:t>a list of changes or supplements to the Proposal indicating the documents of the original Proposal to which these changes or supplements relate;</w:t>
      </w:r>
    </w:p>
    <w:p w14:paraId="7F380E88" w14:textId="77777777" w:rsidR="009D3417" w:rsidRPr="006978AE" w:rsidRDefault="00D72A6D" w:rsidP="00D51946">
      <w:pPr>
        <w:pStyle w:val="Heading4"/>
      </w:pPr>
      <w:r w:rsidRPr="006978AE">
        <w:t>new versions of documents that are changed or supplemented.</w:t>
      </w:r>
    </w:p>
    <w:p w14:paraId="249285D9" w14:textId="77777777" w:rsidR="002414DA" w:rsidRPr="006978AE" w:rsidRDefault="00D72A6D" w:rsidP="00D51946">
      <w:pPr>
        <w:pStyle w:val="Heading3"/>
      </w:pPr>
      <w:r w:rsidRPr="006978AE">
        <w:lastRenderedPageBreak/>
        <w:t>Any documents which relate to changes, supplements or withdrawals of the Proposal are to be provided in accordance with Clause  2.9 above.</w:t>
      </w:r>
    </w:p>
    <w:p w14:paraId="242594D9" w14:textId="77777777" w:rsidR="002414DA" w:rsidRPr="006978AE" w:rsidRDefault="00652DB1" w:rsidP="00D51946">
      <w:pPr>
        <w:pStyle w:val="Heading2"/>
        <w:rPr>
          <w:snapToGrid/>
        </w:rPr>
      </w:pPr>
      <w:bookmarkStart w:id="56" w:name="_Toc184983875"/>
      <w:bookmarkEnd w:id="55"/>
      <w:r w:rsidRPr="006978AE">
        <w:rPr>
          <w:snapToGrid/>
        </w:rPr>
        <w:t>Analysis and assessment of Participants’ Proposals</w:t>
      </w:r>
      <w:bookmarkEnd w:id="56"/>
    </w:p>
    <w:p w14:paraId="50CC1974" w14:textId="77777777" w:rsidR="009A075F" w:rsidRPr="006978AE" w:rsidRDefault="009A075F" w:rsidP="00D51946">
      <w:pPr>
        <w:pStyle w:val="Heading3"/>
      </w:pPr>
      <w:r w:rsidRPr="006978AE">
        <w:t>The assessment of Proposals is to be performed by the Organizer and other experts and specialists engaged by the Owner.</w:t>
      </w:r>
    </w:p>
    <w:p w14:paraId="53F276A2" w14:textId="77777777" w:rsidR="00773505" w:rsidRPr="006978AE" w:rsidRDefault="00652DB1" w:rsidP="00D51946">
      <w:pPr>
        <w:pStyle w:val="Heading3"/>
        <w:rPr>
          <w:snapToGrid/>
        </w:rPr>
      </w:pPr>
      <w:r w:rsidRPr="006978AE">
        <w:rPr>
          <w:snapToGrid/>
        </w:rPr>
        <w:t>For all procurements, the Organizer shall assess Participants for compliance with the requirements of the Occupational Health and Safety Management System.</w:t>
      </w:r>
    </w:p>
    <w:p w14:paraId="6DA74C11" w14:textId="77777777" w:rsidR="00773505" w:rsidRPr="006978AE" w:rsidRDefault="00A56F1D" w:rsidP="00D51946">
      <w:pPr>
        <w:pStyle w:val="Heading3"/>
        <w:rPr>
          <w:snapToGrid/>
        </w:rPr>
      </w:pPr>
      <w:r w:rsidRPr="006978AE">
        <w:rPr>
          <w:snapToGrid/>
        </w:rPr>
        <w:t>The assessment of Participants’ Proposals usually includes a selection and assessment stages. The selection and assessment stages can be combined (they may be performed simultaneously). If necessary, the Organizer may conduct negotiations.</w:t>
      </w:r>
    </w:p>
    <w:p w14:paraId="7359C004" w14:textId="17BDF687" w:rsidR="002414DA" w:rsidRPr="006978AE" w:rsidRDefault="002414DA" w:rsidP="00D51946">
      <w:pPr>
        <w:pStyle w:val="Heading3"/>
      </w:pPr>
      <w:r w:rsidRPr="006978AE">
        <w:rPr>
          <w:snapToGrid/>
        </w:rPr>
        <w:t>As part of the selection stage the Organizer verifies the followings:</w:t>
      </w:r>
    </w:p>
    <w:p w14:paraId="552856BB" w14:textId="77777777" w:rsidR="002414DA" w:rsidRPr="006978AE" w:rsidRDefault="002414DA" w:rsidP="00D51946">
      <w:pPr>
        <w:pStyle w:val="Heading4"/>
      </w:pPr>
      <w:r w:rsidRPr="006978AE">
        <w:t>correctness of the preparation of Proposals and their compliance with the requirements of Documentation on the Request for Proposals as such;</w:t>
      </w:r>
    </w:p>
    <w:p w14:paraId="079438C0" w14:textId="77777777" w:rsidR="002414DA" w:rsidRPr="006978AE" w:rsidRDefault="002414DA" w:rsidP="00D51946">
      <w:pPr>
        <w:pStyle w:val="Heading4"/>
      </w:pPr>
      <w:r w:rsidRPr="006978AE">
        <w:t>compliance of the Participants with the requirements of this Request for Proposals Documentation;</w:t>
      </w:r>
    </w:p>
    <w:p w14:paraId="5C51D80B" w14:textId="77777777" w:rsidR="002414DA" w:rsidRPr="006978AE" w:rsidRDefault="002414DA" w:rsidP="00D51946">
      <w:pPr>
        <w:pStyle w:val="Heading4"/>
      </w:pPr>
      <w:r w:rsidRPr="006978AE">
        <w:t>compliance of the Participant’s commercial and technical Proposal with the requirements of this Documentation and the Owner assessment criteria</w:t>
      </w:r>
      <w:bookmarkStart w:id="57" w:name="_Ref55304419"/>
      <w:r w:rsidRPr="006978AE">
        <w:t>.</w:t>
      </w:r>
    </w:p>
    <w:p w14:paraId="0C4256F6" w14:textId="77777777" w:rsidR="00773505" w:rsidRPr="006978AE" w:rsidRDefault="002414DA" w:rsidP="00D51946">
      <w:pPr>
        <w:pStyle w:val="Heading3"/>
      </w:pPr>
      <w:r w:rsidRPr="006978AE">
        <w:t>During the selection stage the Organizer may request Participants to clarify or supplement their Proposals, including the submission of missing documents specified in the Participants self-assessment sheet in order to check the compliance of the technical part of the Proposal with the mandatory Terms of Reference (requirements) of the Owner.</w:t>
      </w:r>
    </w:p>
    <w:p w14:paraId="28D74977" w14:textId="461E1CC4" w:rsidR="002414DA" w:rsidRPr="006978AE" w:rsidRDefault="002414DA" w:rsidP="00D51946">
      <w:pPr>
        <w:pStyle w:val="Heading3"/>
      </w:pPr>
      <w:r w:rsidRPr="006978AE">
        <w:t>When checking the correctness of the Proposal, the Organizer shall have the right not to pay attention to minor defects and errors that do not affect the essence of the Proposal. The organizer can also correct obvious arithmetic and grammatical mistakes.</w:t>
      </w:r>
      <w:bookmarkStart w:id="58" w:name="_Ref55307002"/>
      <w:r w:rsidRPr="006978AE">
        <w:t xml:space="preserve"> Selection criteria (requirements) are obligatory requirements for all procurement Participants, which are established in the Documentation; non-compliance with which may result in the Organizer’s decision to reject the Proposal from further consideration.</w:t>
      </w:r>
    </w:p>
    <w:p w14:paraId="662A242F" w14:textId="77777777" w:rsidR="002414DA" w:rsidRPr="006978AE" w:rsidRDefault="002414DA" w:rsidP="00D51946">
      <w:pPr>
        <w:pStyle w:val="Heading3"/>
      </w:pPr>
      <w:r w:rsidRPr="006978AE">
        <w:t>According to the results of the selection stage the Organizer shall have the right to reject Proposals that:</w:t>
      </w:r>
      <w:bookmarkEnd w:id="57"/>
      <w:bookmarkEnd w:id="58"/>
    </w:p>
    <w:p w14:paraId="79BB03A0" w14:textId="77777777" w:rsidR="002414DA" w:rsidRPr="006978AE" w:rsidRDefault="002414DA" w:rsidP="00D51946">
      <w:pPr>
        <w:pStyle w:val="Heading4"/>
      </w:pPr>
      <w:r w:rsidRPr="006978AE">
        <w:t>do not meet the requirements for the execution of the Documentation to a large extent;</w:t>
      </w:r>
    </w:p>
    <w:p w14:paraId="16870830" w14:textId="77777777" w:rsidR="002414DA" w:rsidRPr="006978AE" w:rsidRDefault="002414DA" w:rsidP="00D51946">
      <w:pPr>
        <w:pStyle w:val="Heading4"/>
      </w:pPr>
      <w:r w:rsidRPr="006978AE">
        <w:t>are submitted by Participants who do not meet the requirements of this Documentation;</w:t>
      </w:r>
    </w:p>
    <w:p w14:paraId="5551E50A" w14:textId="5C30EA59" w:rsidR="002414DA" w:rsidRPr="006978AE" w:rsidRDefault="002414DA" w:rsidP="00D51946">
      <w:pPr>
        <w:pStyle w:val="Heading4"/>
      </w:pPr>
      <w:r w:rsidRPr="006978AE">
        <w:t>contain proposals that, in essence, do not meet the technical, commercial or contractual requirements of this Documentation;</w:t>
      </w:r>
    </w:p>
    <w:p w14:paraId="41CC9509" w14:textId="77777777" w:rsidR="00280185" w:rsidRPr="006978AE" w:rsidRDefault="002414DA" w:rsidP="00D51946">
      <w:pPr>
        <w:pStyle w:val="Heading4"/>
      </w:pPr>
      <w:r w:rsidRPr="006978AE">
        <w:t>contain obvious arithmetic or grammatical mistakes, the correction of which the Participant has not agreed to.</w:t>
      </w:r>
    </w:p>
    <w:p w14:paraId="607E6364" w14:textId="72F80A60" w:rsidR="00280185" w:rsidRPr="006978AE" w:rsidRDefault="002414DA" w:rsidP="00D51946">
      <w:pPr>
        <w:pStyle w:val="Heading3"/>
      </w:pPr>
      <w:r w:rsidRPr="006978AE">
        <w:t xml:space="preserve"> As part of the assessment stage the Organizer evaluates and compares Proposals, taking into account the results of negotiations and the rebidding procedure as well as a self-assessment sheet for each Participant to assess the technical part of its Proposal; then the Organizer ranks them in order of preference based on the following criteria:</w:t>
      </w:r>
    </w:p>
    <w:p w14:paraId="6BB7ED75" w14:textId="77777777" w:rsidR="00280185" w:rsidRPr="006978AE" w:rsidRDefault="002414DA" w:rsidP="00D51946">
      <w:pPr>
        <w:pStyle w:val="Heading4"/>
      </w:pPr>
      <w:r w:rsidRPr="006978AE">
        <w:t>total cost of the proposal excluding VAT;</w:t>
      </w:r>
    </w:p>
    <w:p w14:paraId="0A1DA48F" w14:textId="77777777" w:rsidR="00280185" w:rsidRPr="006978AE" w:rsidRDefault="002414DA" w:rsidP="00D51946">
      <w:pPr>
        <w:pStyle w:val="Heading4"/>
      </w:pPr>
      <w:r w:rsidRPr="006978AE">
        <w:t>quality of goods, works, services;</w:t>
      </w:r>
    </w:p>
    <w:p w14:paraId="2E3EA996" w14:textId="77777777" w:rsidR="00280185" w:rsidRPr="006978AE" w:rsidRDefault="002414DA" w:rsidP="00D51946">
      <w:pPr>
        <w:pStyle w:val="Heading4"/>
      </w:pPr>
      <w:r w:rsidRPr="006978AE">
        <w:t>payment terms and their influence on the procurement price;</w:t>
      </w:r>
    </w:p>
    <w:p w14:paraId="34FCBCB4" w14:textId="77777777" w:rsidR="00280185" w:rsidRPr="006978AE" w:rsidRDefault="002414DA" w:rsidP="00D51946">
      <w:pPr>
        <w:pStyle w:val="Heading4"/>
      </w:pPr>
      <w:r w:rsidRPr="006978AE">
        <w:t>the possibility of filing claims;</w:t>
      </w:r>
    </w:p>
    <w:p w14:paraId="466871C7" w14:textId="77777777" w:rsidR="00773505" w:rsidRPr="006978AE" w:rsidRDefault="002414DA" w:rsidP="00D51946">
      <w:pPr>
        <w:pStyle w:val="Heading4"/>
      </w:pPr>
      <w:r w:rsidRPr="006978AE">
        <w:t>term, methods and conditions of delivery of goods, performance of work, provision of services;</w:t>
      </w:r>
    </w:p>
    <w:p w14:paraId="56E16EB1" w14:textId="29F2104F" w:rsidR="00BC7EE2" w:rsidRPr="006978AE" w:rsidRDefault="00BC7EE2" w:rsidP="00D51946">
      <w:pPr>
        <w:pStyle w:val="Heading4"/>
      </w:pPr>
      <w:r w:rsidRPr="006978AE">
        <w:t>technological, organizational and technical proposals for the performance of work and provision of services;</w:t>
      </w:r>
    </w:p>
    <w:p w14:paraId="21605B63" w14:textId="77777777" w:rsidR="00BC7EE2" w:rsidRPr="006978AE" w:rsidRDefault="002414DA" w:rsidP="00D51946">
      <w:pPr>
        <w:pStyle w:val="Heading4"/>
      </w:pPr>
      <w:r w:rsidRPr="006978AE">
        <w:t>the Participant’s experience, resources and business reputation;</w:t>
      </w:r>
    </w:p>
    <w:p w14:paraId="089EABB3" w14:textId="77777777" w:rsidR="00BC7EE2" w:rsidRPr="006978AE" w:rsidRDefault="002414DA" w:rsidP="00D51946">
      <w:pPr>
        <w:pStyle w:val="Heading4"/>
      </w:pPr>
      <w:r w:rsidRPr="006978AE">
        <w:t>cost of warranty service;</w:t>
      </w:r>
    </w:p>
    <w:p w14:paraId="4A2DB77C" w14:textId="77777777" w:rsidR="00BC7EE2" w:rsidRPr="006978AE" w:rsidRDefault="002414DA" w:rsidP="00D51946">
      <w:pPr>
        <w:pStyle w:val="Heading4"/>
      </w:pPr>
      <w:r w:rsidRPr="006978AE">
        <w:t>comparative efficiency of the proposed equipment;</w:t>
      </w:r>
    </w:p>
    <w:p w14:paraId="56E4F87F" w14:textId="77777777" w:rsidR="00BC7EE2" w:rsidRPr="006978AE" w:rsidRDefault="00280185" w:rsidP="00D51946">
      <w:pPr>
        <w:pStyle w:val="Heading4"/>
      </w:pPr>
      <w:r w:rsidRPr="006978AE">
        <w:t>service life of products;</w:t>
      </w:r>
    </w:p>
    <w:p w14:paraId="291E01EB" w14:textId="77777777" w:rsidR="00BC7EE2" w:rsidRPr="006978AE" w:rsidRDefault="002414DA" w:rsidP="00D51946">
      <w:pPr>
        <w:pStyle w:val="Heading4"/>
      </w:pPr>
      <w:r w:rsidRPr="006978AE">
        <w:t>price guarantee (fixed price, validity period, price indexation clause);</w:t>
      </w:r>
    </w:p>
    <w:p w14:paraId="7F3C6FC8" w14:textId="77777777" w:rsidR="00BC7EE2" w:rsidRPr="006978AE" w:rsidRDefault="002414DA" w:rsidP="00D51946">
      <w:pPr>
        <w:pStyle w:val="Heading4"/>
      </w:pPr>
      <w:r w:rsidRPr="006978AE">
        <w:lastRenderedPageBreak/>
        <w:t>cost and availability of spare parts;</w:t>
      </w:r>
    </w:p>
    <w:p w14:paraId="4C993C93" w14:textId="77777777" w:rsidR="00BC7EE2" w:rsidRPr="006978AE" w:rsidRDefault="002414DA" w:rsidP="00D51946">
      <w:pPr>
        <w:pStyle w:val="Heading4"/>
      </w:pPr>
      <w:r w:rsidRPr="006978AE">
        <w:t>maintenance costs;</w:t>
      </w:r>
    </w:p>
    <w:p w14:paraId="2DB5A30D" w14:textId="77777777" w:rsidR="00BC7EE2" w:rsidRPr="006978AE" w:rsidRDefault="00280185" w:rsidP="00D51946">
      <w:pPr>
        <w:pStyle w:val="Heading4"/>
      </w:pPr>
      <w:r w:rsidRPr="006978AE">
        <w:t>service costs;</w:t>
      </w:r>
    </w:p>
    <w:p w14:paraId="2C3D06C9" w14:textId="77777777" w:rsidR="005815A1" w:rsidRPr="006978AE" w:rsidRDefault="002414DA" w:rsidP="00D51946">
      <w:pPr>
        <w:pStyle w:val="Heading4"/>
      </w:pPr>
      <w:r w:rsidRPr="006978AE">
        <w:t>production costs;</w:t>
      </w:r>
    </w:p>
    <w:p w14:paraId="018DDEC5" w14:textId="77777777" w:rsidR="00773505" w:rsidRPr="006978AE" w:rsidRDefault="005815A1" w:rsidP="00D51946">
      <w:pPr>
        <w:pStyle w:val="Heading4"/>
      </w:pPr>
      <w:r w:rsidRPr="006978AE">
        <w:t>other criteria related to the subject of the procurement.</w:t>
      </w:r>
    </w:p>
    <w:p w14:paraId="1BA84622" w14:textId="1A141841" w:rsidR="00C64D67" w:rsidRPr="006978AE" w:rsidRDefault="00C64D67" w:rsidP="00D51946">
      <w:pPr>
        <w:pStyle w:val="Heading4"/>
      </w:pPr>
      <w:r w:rsidRPr="006978AE">
        <w:t>The system of criteria for assessment of the participants’ Proposals is based on the requirements of the Documentation. All requirements which are indicated by the Organizer (Owner) in the Documentation can be both specified as mandatory and desirable:</w:t>
      </w:r>
    </w:p>
    <w:p w14:paraId="21975421" w14:textId="77777777" w:rsidR="00C64D67" w:rsidRPr="006978AE" w:rsidRDefault="00944519" w:rsidP="00D51946">
      <w:pPr>
        <w:numPr>
          <w:ilvl w:val="0"/>
          <w:numId w:val="51"/>
        </w:numPr>
        <w:spacing w:line="240" w:lineRule="auto"/>
        <w:rPr>
          <w:rFonts w:ascii="Arial" w:hAnsi="Arial" w:cs="Arial"/>
          <w:sz w:val="22"/>
          <w:szCs w:val="22"/>
        </w:rPr>
      </w:pPr>
      <w:r w:rsidRPr="006978AE">
        <w:rPr>
          <w:rFonts w:ascii="Arial" w:eastAsia="Arial" w:hAnsi="Arial" w:cs="Arial"/>
          <w:sz w:val="22"/>
          <w:szCs w:val="22"/>
          <w:lang w:bidi="en-US"/>
        </w:rPr>
        <w:t>“mandatory requirements” are the requirements failure to comply with which will certainly lead to the rejection of the participant’s Proposal at the selection stage without further consideration of the subject of the technical and commercial conditions contained in it. Mandatory requirements usually contain specifically required values ​</w:t>
      </w:r>
      <w:proofErr w:type="gramStart"/>
      <w:r w:rsidRPr="006978AE">
        <w:rPr>
          <w:rFonts w:ascii="Arial" w:eastAsia="Arial" w:hAnsi="Arial" w:cs="Arial"/>
          <w:sz w:val="22"/>
          <w:szCs w:val="22"/>
          <w:lang w:bidi="en-US"/>
        </w:rPr>
        <w:t>​(</w:t>
      </w:r>
      <w:proofErr w:type="gramEnd"/>
      <w:r w:rsidRPr="006978AE">
        <w:rPr>
          <w:rFonts w:ascii="Arial" w:eastAsia="Arial" w:hAnsi="Arial" w:cs="Arial"/>
          <w:sz w:val="22"/>
          <w:szCs w:val="22"/>
          <w:lang w:bidi="en-US"/>
        </w:rPr>
        <w:t>or ranges of acceptable/unacceptable values) of any characteristics or indicators of the Product.</w:t>
      </w:r>
    </w:p>
    <w:p w14:paraId="45833E4B" w14:textId="77777777" w:rsidR="00C64D67" w:rsidRPr="006978AE" w:rsidRDefault="00986629" w:rsidP="00D51946">
      <w:pPr>
        <w:numPr>
          <w:ilvl w:val="0"/>
          <w:numId w:val="51"/>
        </w:numPr>
        <w:spacing w:line="240" w:lineRule="auto"/>
        <w:rPr>
          <w:rFonts w:ascii="Arial" w:hAnsi="Arial" w:cs="Arial"/>
          <w:sz w:val="22"/>
          <w:szCs w:val="22"/>
        </w:rPr>
      </w:pPr>
      <w:r w:rsidRPr="006978AE">
        <w:rPr>
          <w:rFonts w:ascii="Arial" w:eastAsia="Arial" w:hAnsi="Arial" w:cs="Arial"/>
          <w:sz w:val="22"/>
          <w:szCs w:val="22"/>
          <w:lang w:bidi="en-US"/>
        </w:rPr>
        <w:t>“desirable requirements” are the requirements which the Owner is interested in, but which they do not insist on and are ready to agree to their non-fulfillment or partial fulfillment.</w:t>
      </w:r>
    </w:p>
    <w:p w14:paraId="56F9A7F3" w14:textId="77777777" w:rsidR="00C64D67" w:rsidRPr="006978AE" w:rsidRDefault="00C64D67" w:rsidP="00D51946">
      <w:pPr>
        <w:numPr>
          <w:ilvl w:val="3"/>
          <w:numId w:val="0"/>
        </w:numPr>
        <w:tabs>
          <w:tab w:val="num" w:pos="0"/>
          <w:tab w:val="left" w:pos="709"/>
        </w:tabs>
        <w:spacing w:line="240" w:lineRule="auto"/>
        <w:ind w:left="1134" w:hanging="1134"/>
        <w:rPr>
          <w:rFonts w:ascii="Arial" w:hAnsi="Arial" w:cs="Arial"/>
          <w:sz w:val="22"/>
          <w:szCs w:val="22"/>
        </w:rPr>
      </w:pPr>
    </w:p>
    <w:p w14:paraId="00161B4C" w14:textId="3CFBD303" w:rsidR="00C64D67" w:rsidRPr="006978AE" w:rsidRDefault="004B4C7E" w:rsidP="00D51946">
      <w:pPr>
        <w:pStyle w:val="Heading4"/>
        <w:rPr>
          <w:snapToGrid/>
        </w:rPr>
      </w:pPr>
      <w:r w:rsidRPr="006978AE">
        <w:rPr>
          <w:snapToGrid/>
        </w:rPr>
        <w:t>The decision to select the best proposal may be based on the cumulative result of the Assessment Model, taking into account technical and commercial (economic) criteria. The weight distribution between technical and commercial assessment criteria is 50/50, with the total weight of all criteria is100%. The set of criteria (sub-criteria) is determined for each specific procurement individually. A general description of the assessment type, weight (weighting coefficients) and criteria is given below in Table 1:</w:t>
      </w:r>
    </w:p>
    <w:p w14:paraId="0F2B642B" w14:textId="77777777" w:rsidR="00C64D67" w:rsidRPr="006978AE" w:rsidRDefault="00C64D67" w:rsidP="00D51946">
      <w:pPr>
        <w:spacing w:before="240" w:line="276" w:lineRule="auto"/>
        <w:ind w:left="425" w:right="142" w:firstLine="425"/>
        <w:jc w:val="right"/>
        <w:rPr>
          <w:rFonts w:ascii="Arial" w:hAnsi="Arial" w:cs="Arial"/>
          <w:snapToGrid/>
          <w:sz w:val="22"/>
          <w:szCs w:val="22"/>
        </w:rPr>
      </w:pPr>
      <w:r w:rsidRPr="006978AE">
        <w:rPr>
          <w:rFonts w:ascii="Arial" w:eastAsia="Arial" w:hAnsi="Arial" w:cs="Arial"/>
          <w:snapToGrid/>
          <w:sz w:val="22"/>
          <w:szCs w:val="22"/>
          <w:lang w:bidi="en-US"/>
        </w:rPr>
        <w:t>Table 1</w:t>
      </w:r>
    </w:p>
    <w:tbl>
      <w:tblPr>
        <w:tblStyle w:val="TableGrid"/>
        <w:tblW w:w="9613" w:type="dxa"/>
        <w:tblInd w:w="17" w:type="dxa"/>
        <w:tblLook w:val="04A0" w:firstRow="1" w:lastRow="0" w:firstColumn="1" w:lastColumn="0" w:noHBand="0" w:noVBand="1"/>
      </w:tblPr>
      <w:tblGrid>
        <w:gridCol w:w="2703"/>
        <w:gridCol w:w="2411"/>
        <w:gridCol w:w="4499"/>
      </w:tblGrid>
      <w:tr w:rsidR="00F85F8C" w:rsidRPr="00F85F8C" w14:paraId="2FAEED41" w14:textId="77777777" w:rsidTr="00A27EC5">
        <w:trPr>
          <w:trHeight w:val="20"/>
        </w:trPr>
        <w:tc>
          <w:tcPr>
            <w:tcW w:w="2703" w:type="dxa"/>
            <w:vAlign w:val="center"/>
          </w:tcPr>
          <w:p w14:paraId="0EAE7D99" w14:textId="77777777" w:rsidR="00C64D67" w:rsidRPr="00F85F8C" w:rsidRDefault="00C64D67" w:rsidP="00D51946">
            <w:pPr>
              <w:spacing w:line="276" w:lineRule="auto"/>
              <w:ind w:left="11" w:firstLine="0"/>
              <w:jc w:val="center"/>
              <w:rPr>
                <w:rFonts w:ascii="Arial" w:hAnsi="Arial" w:cs="Arial"/>
                <w:b/>
                <w:snapToGrid/>
                <w:sz w:val="22"/>
                <w:szCs w:val="22"/>
              </w:rPr>
            </w:pPr>
            <w:r w:rsidRPr="00F85F8C">
              <w:rPr>
                <w:rFonts w:ascii="Arial" w:eastAsia="Arial" w:hAnsi="Arial" w:cs="Arial"/>
                <w:b/>
                <w:snapToGrid/>
                <w:sz w:val="22"/>
                <w:szCs w:val="22"/>
                <w:lang w:bidi="en-US"/>
              </w:rPr>
              <w:t>Type of assessment:</w:t>
            </w:r>
          </w:p>
        </w:tc>
        <w:tc>
          <w:tcPr>
            <w:tcW w:w="2411" w:type="dxa"/>
            <w:vAlign w:val="center"/>
          </w:tcPr>
          <w:p w14:paraId="5714FDFE" w14:textId="77777777" w:rsidR="00C64D67" w:rsidRPr="00F85F8C" w:rsidRDefault="00C64D67" w:rsidP="00D51946">
            <w:pPr>
              <w:spacing w:line="276" w:lineRule="auto"/>
              <w:ind w:left="11" w:firstLine="0"/>
              <w:jc w:val="center"/>
              <w:rPr>
                <w:rFonts w:ascii="Arial" w:hAnsi="Arial" w:cs="Arial"/>
                <w:b/>
                <w:snapToGrid/>
                <w:sz w:val="22"/>
                <w:szCs w:val="22"/>
              </w:rPr>
            </w:pPr>
            <w:r w:rsidRPr="00F85F8C">
              <w:rPr>
                <w:rFonts w:ascii="Arial" w:eastAsia="Arial" w:hAnsi="Arial" w:cs="Arial"/>
                <w:b/>
                <w:snapToGrid/>
                <w:sz w:val="22"/>
                <w:szCs w:val="22"/>
                <w:lang w:bidi="en-US"/>
              </w:rPr>
              <w:t xml:space="preserve">Weight (weighting </w:t>
            </w:r>
            <w:proofErr w:type="gramStart"/>
            <w:r w:rsidRPr="00F85F8C">
              <w:rPr>
                <w:rFonts w:ascii="Arial" w:eastAsia="Arial" w:hAnsi="Arial" w:cs="Arial"/>
                <w:b/>
                <w:snapToGrid/>
                <w:sz w:val="22"/>
                <w:szCs w:val="22"/>
                <w:lang w:bidi="en-US"/>
              </w:rPr>
              <w:t>coefficients,%</w:t>
            </w:r>
            <w:proofErr w:type="gramEnd"/>
          </w:p>
        </w:tc>
        <w:tc>
          <w:tcPr>
            <w:tcW w:w="4499" w:type="dxa"/>
            <w:vAlign w:val="center"/>
          </w:tcPr>
          <w:p w14:paraId="5B60E7F1" w14:textId="7254901E" w:rsidR="00C64D67" w:rsidRPr="00F85F8C" w:rsidRDefault="00CA5BC7" w:rsidP="00D51946">
            <w:pPr>
              <w:spacing w:line="276" w:lineRule="auto"/>
              <w:ind w:left="-3" w:firstLine="3"/>
              <w:jc w:val="center"/>
              <w:rPr>
                <w:rFonts w:ascii="Arial" w:hAnsi="Arial" w:cs="Arial"/>
                <w:b/>
                <w:snapToGrid/>
                <w:sz w:val="22"/>
                <w:szCs w:val="22"/>
              </w:rPr>
            </w:pPr>
            <w:r w:rsidRPr="00F85F8C">
              <w:rPr>
                <w:rFonts w:ascii="Arial" w:eastAsia="Arial" w:hAnsi="Arial" w:cs="Arial"/>
                <w:b/>
                <w:snapToGrid/>
                <w:sz w:val="22"/>
                <w:szCs w:val="22"/>
                <w:lang w:bidi="en-US"/>
              </w:rPr>
              <w:t>Assessment Criteria</w:t>
            </w:r>
          </w:p>
        </w:tc>
      </w:tr>
      <w:tr w:rsidR="00F85F8C" w:rsidRPr="00F85F8C" w14:paraId="708D3A68" w14:textId="77777777" w:rsidTr="00A27EC5">
        <w:trPr>
          <w:trHeight w:val="20"/>
        </w:trPr>
        <w:tc>
          <w:tcPr>
            <w:tcW w:w="2703" w:type="dxa"/>
            <w:vAlign w:val="center"/>
          </w:tcPr>
          <w:p w14:paraId="64D0B53F" w14:textId="77777777" w:rsidR="00C64D67" w:rsidRPr="00F85F8C" w:rsidRDefault="00C64D67" w:rsidP="00D51946">
            <w:pPr>
              <w:spacing w:line="276" w:lineRule="auto"/>
              <w:ind w:left="11" w:firstLine="0"/>
              <w:jc w:val="center"/>
              <w:rPr>
                <w:rFonts w:ascii="Arial" w:hAnsi="Arial" w:cs="Arial"/>
                <w:b/>
                <w:snapToGrid/>
                <w:sz w:val="20"/>
              </w:rPr>
            </w:pPr>
            <w:r w:rsidRPr="00F85F8C">
              <w:rPr>
                <w:rFonts w:ascii="Arial" w:eastAsia="Arial" w:hAnsi="Arial" w:cs="Arial"/>
                <w:b/>
                <w:snapToGrid/>
                <w:sz w:val="20"/>
                <w:lang w:bidi="en-US"/>
              </w:rPr>
              <w:t>Technical evaluation</w:t>
            </w:r>
          </w:p>
        </w:tc>
        <w:tc>
          <w:tcPr>
            <w:tcW w:w="2411" w:type="dxa"/>
            <w:vAlign w:val="center"/>
          </w:tcPr>
          <w:p w14:paraId="35C61B89" w14:textId="77777777" w:rsidR="00C64D67" w:rsidRPr="00F85F8C" w:rsidRDefault="00C64D67" w:rsidP="00D51946">
            <w:pPr>
              <w:spacing w:line="276" w:lineRule="auto"/>
              <w:ind w:left="11" w:right="396" w:firstLine="0"/>
              <w:jc w:val="center"/>
              <w:rPr>
                <w:rFonts w:ascii="Arial" w:hAnsi="Arial" w:cs="Arial"/>
                <w:b/>
                <w:spacing w:val="-1"/>
                <w:sz w:val="18"/>
                <w:szCs w:val="18"/>
              </w:rPr>
            </w:pPr>
            <w:r w:rsidRPr="00F85F8C">
              <w:rPr>
                <w:rFonts w:ascii="Arial" w:eastAsia="Arial" w:hAnsi="Arial" w:cs="Arial"/>
                <w:b/>
                <w:spacing w:val="-1"/>
                <w:sz w:val="18"/>
                <w:szCs w:val="18"/>
                <w:lang w:bidi="en-US"/>
              </w:rPr>
              <w:t>50 %</w:t>
            </w:r>
          </w:p>
        </w:tc>
        <w:tc>
          <w:tcPr>
            <w:tcW w:w="4499" w:type="dxa"/>
            <w:vAlign w:val="center"/>
          </w:tcPr>
          <w:p w14:paraId="7EE9A381" w14:textId="77777777" w:rsidR="00773505" w:rsidRDefault="00C64D67" w:rsidP="00D51946">
            <w:pPr>
              <w:overflowPunct w:val="0"/>
              <w:autoSpaceDE w:val="0"/>
              <w:autoSpaceDN w:val="0"/>
              <w:adjustRightInd w:val="0"/>
              <w:spacing w:line="240" w:lineRule="auto"/>
              <w:ind w:firstLine="0"/>
              <w:contextualSpacing/>
              <w:textAlignment w:val="baseline"/>
              <w:rPr>
                <w:rFonts w:ascii="Arial" w:hAnsi="Arial" w:cs="Arial"/>
                <w:sz w:val="18"/>
                <w:szCs w:val="18"/>
              </w:rPr>
            </w:pPr>
            <w:r w:rsidRPr="00F85F8C">
              <w:rPr>
                <w:rFonts w:ascii="Arial" w:eastAsia="Arial" w:hAnsi="Arial" w:cs="Arial"/>
                <w:sz w:val="18"/>
                <w:szCs w:val="18"/>
                <w:u w:val="single"/>
                <w:lang w:bidi="en-US"/>
              </w:rPr>
              <w:t>Technical criteria</w:t>
            </w:r>
            <w:r w:rsidRPr="00F85F8C">
              <w:rPr>
                <w:rFonts w:ascii="Arial" w:eastAsia="Arial" w:hAnsi="Arial" w:cs="Arial"/>
                <w:sz w:val="18"/>
                <w:szCs w:val="18"/>
                <w:lang w:bidi="en-US"/>
              </w:rPr>
              <w:t xml:space="preserve"> (non-monetized) are based only on the requirements specified in the terms of reference or technical requirements (TOR / TR) for the purchased Products; they are used to determine the “non-price” </w:t>
            </w:r>
            <w:bookmarkStart w:id="59" w:name="_Hlk144474628"/>
            <w:r w:rsidRPr="00F85F8C">
              <w:rPr>
                <w:rFonts w:ascii="Arial" w:eastAsia="Arial" w:hAnsi="Arial" w:cs="Arial"/>
                <w:sz w:val="18"/>
                <w:szCs w:val="18"/>
                <w:lang w:bidi="en-US"/>
              </w:rPr>
              <w:t>preference of technical proposals and the possibility of proper execution of the contract.</w:t>
            </w:r>
          </w:p>
          <w:p w14:paraId="0ACB5AD9" w14:textId="7B9ADBA8" w:rsidR="00C64D67" w:rsidRPr="00F85F8C" w:rsidRDefault="003B3D09" w:rsidP="00D51946">
            <w:pPr>
              <w:overflowPunct w:val="0"/>
              <w:autoSpaceDE w:val="0"/>
              <w:autoSpaceDN w:val="0"/>
              <w:adjustRightInd w:val="0"/>
              <w:spacing w:line="240" w:lineRule="auto"/>
              <w:ind w:firstLine="0"/>
              <w:contextualSpacing/>
              <w:textAlignment w:val="baseline"/>
              <w:rPr>
                <w:rFonts w:ascii="Arial" w:hAnsi="Arial" w:cs="Arial"/>
                <w:sz w:val="18"/>
                <w:szCs w:val="18"/>
              </w:rPr>
            </w:pPr>
            <w:r w:rsidRPr="00F85F8C">
              <w:rPr>
                <w:rFonts w:ascii="Arial" w:eastAsia="Arial" w:hAnsi="Arial" w:cs="Arial"/>
                <w:sz w:val="18"/>
                <w:szCs w:val="18"/>
                <w:lang w:bidi="en-US"/>
              </w:rPr>
              <w:t xml:space="preserve">The list of assessment criteria is specified in the Self-Assessment Sheet </w:t>
            </w:r>
            <w:bookmarkEnd w:id="59"/>
            <w:r w:rsidRPr="00F85F8C">
              <w:rPr>
                <w:rFonts w:ascii="Arial" w:eastAsia="Arial" w:hAnsi="Arial" w:cs="Arial"/>
                <w:sz w:val="18"/>
                <w:szCs w:val="18"/>
                <w:lang w:bidi="en-US"/>
              </w:rPr>
              <w:t>(Annex No. 2 to the Documentation).</w:t>
            </w:r>
          </w:p>
          <w:p w14:paraId="3668E104" w14:textId="77777777" w:rsidR="00712536" w:rsidRPr="00F85F8C" w:rsidRDefault="00712536" w:rsidP="00D51946">
            <w:pPr>
              <w:overflowPunct w:val="0"/>
              <w:autoSpaceDE w:val="0"/>
              <w:autoSpaceDN w:val="0"/>
              <w:adjustRightInd w:val="0"/>
              <w:spacing w:line="240" w:lineRule="auto"/>
              <w:ind w:firstLine="0"/>
              <w:contextualSpacing/>
              <w:textAlignment w:val="baseline"/>
              <w:rPr>
                <w:rFonts w:ascii="Arial" w:hAnsi="Arial" w:cs="Arial"/>
                <w:sz w:val="18"/>
                <w:szCs w:val="18"/>
              </w:rPr>
            </w:pPr>
            <w:r w:rsidRPr="00F85F8C">
              <w:rPr>
                <w:rFonts w:ascii="Arial" w:eastAsia="Arial" w:hAnsi="Arial" w:cs="Arial"/>
                <w:sz w:val="18"/>
                <w:szCs w:val="18"/>
                <w:lang w:bidi="en-US"/>
              </w:rPr>
              <w:t xml:space="preserve">The overall technical score will be the sum of the scores for the criteria </w:t>
            </w:r>
            <w:proofErr w:type="gramStart"/>
            <w:r w:rsidRPr="00F85F8C">
              <w:rPr>
                <w:rFonts w:ascii="Arial" w:eastAsia="Arial" w:hAnsi="Arial" w:cs="Arial"/>
                <w:sz w:val="18"/>
                <w:szCs w:val="18"/>
                <w:lang w:bidi="en-US"/>
              </w:rPr>
              <w:t>taking into account</w:t>
            </w:r>
            <w:proofErr w:type="gramEnd"/>
            <w:r w:rsidRPr="00F85F8C">
              <w:rPr>
                <w:rFonts w:ascii="Arial" w:eastAsia="Arial" w:hAnsi="Arial" w:cs="Arial"/>
                <w:sz w:val="18"/>
                <w:szCs w:val="18"/>
                <w:lang w:bidi="en-US"/>
              </w:rPr>
              <w:t xml:space="preserve"> the Weight (in %) of each sub-criterion). </w:t>
            </w:r>
          </w:p>
        </w:tc>
      </w:tr>
      <w:tr w:rsidR="00F85F8C" w:rsidRPr="00F85F8C" w14:paraId="5F104633" w14:textId="77777777" w:rsidTr="00A27EC5">
        <w:trPr>
          <w:trHeight w:val="20"/>
        </w:trPr>
        <w:tc>
          <w:tcPr>
            <w:tcW w:w="2703" w:type="dxa"/>
            <w:vAlign w:val="center"/>
          </w:tcPr>
          <w:p w14:paraId="75068D75" w14:textId="77777777" w:rsidR="00C64D67" w:rsidRPr="00F85F8C" w:rsidRDefault="00C64D67" w:rsidP="00D51946">
            <w:pPr>
              <w:spacing w:line="276" w:lineRule="auto"/>
              <w:ind w:left="11" w:firstLine="0"/>
              <w:jc w:val="center"/>
              <w:rPr>
                <w:rFonts w:ascii="Arial" w:hAnsi="Arial" w:cs="Arial"/>
                <w:b/>
                <w:snapToGrid/>
                <w:sz w:val="20"/>
              </w:rPr>
            </w:pPr>
            <w:r w:rsidRPr="00F85F8C">
              <w:rPr>
                <w:rFonts w:ascii="Arial" w:eastAsia="Arial" w:hAnsi="Arial" w:cs="Arial"/>
                <w:b/>
                <w:snapToGrid/>
                <w:sz w:val="20"/>
                <w:lang w:bidi="en-US"/>
              </w:rPr>
              <w:t>Commercial evaluation</w:t>
            </w:r>
          </w:p>
        </w:tc>
        <w:tc>
          <w:tcPr>
            <w:tcW w:w="2411" w:type="dxa"/>
            <w:vAlign w:val="center"/>
          </w:tcPr>
          <w:p w14:paraId="176DAE14" w14:textId="77777777" w:rsidR="00C64D67" w:rsidRPr="00F85F8C" w:rsidRDefault="00C64D67" w:rsidP="00D51946">
            <w:pPr>
              <w:spacing w:line="276" w:lineRule="auto"/>
              <w:ind w:left="11" w:right="396" w:firstLine="0"/>
              <w:jc w:val="center"/>
              <w:rPr>
                <w:rFonts w:ascii="Arial" w:hAnsi="Arial" w:cs="Arial"/>
                <w:b/>
                <w:sz w:val="18"/>
                <w:szCs w:val="18"/>
              </w:rPr>
            </w:pPr>
            <w:r w:rsidRPr="00F85F8C">
              <w:rPr>
                <w:rFonts w:ascii="Arial" w:eastAsia="Arial" w:hAnsi="Arial" w:cs="Arial"/>
                <w:b/>
                <w:sz w:val="18"/>
                <w:szCs w:val="18"/>
                <w:lang w:bidi="en-US"/>
              </w:rPr>
              <w:t>50 %</w:t>
            </w:r>
          </w:p>
        </w:tc>
        <w:tc>
          <w:tcPr>
            <w:tcW w:w="4499" w:type="dxa"/>
            <w:vAlign w:val="center"/>
          </w:tcPr>
          <w:p w14:paraId="65BBF062" w14:textId="77777777" w:rsidR="008D375C" w:rsidRPr="00F85F8C" w:rsidRDefault="00615250" w:rsidP="00D51946">
            <w:pPr>
              <w:overflowPunct w:val="0"/>
              <w:autoSpaceDE w:val="0"/>
              <w:autoSpaceDN w:val="0"/>
              <w:adjustRightInd w:val="0"/>
              <w:spacing w:line="240" w:lineRule="auto"/>
              <w:ind w:firstLine="0"/>
              <w:contextualSpacing/>
              <w:textAlignment w:val="baseline"/>
              <w:rPr>
                <w:rFonts w:ascii="Arial" w:hAnsi="Arial" w:cs="Arial"/>
                <w:sz w:val="18"/>
                <w:szCs w:val="18"/>
              </w:rPr>
            </w:pPr>
            <w:r w:rsidRPr="00F85F8C">
              <w:rPr>
                <w:rFonts w:ascii="Arial" w:eastAsia="Arial" w:hAnsi="Arial" w:cs="Arial"/>
                <w:sz w:val="18"/>
                <w:szCs w:val="18"/>
                <w:u w:val="single"/>
                <w:lang w:bidi="en-US"/>
              </w:rPr>
              <w:t>Commercial criteria</w:t>
            </w:r>
            <w:r w:rsidRPr="00F85F8C">
              <w:rPr>
                <w:rFonts w:ascii="Arial" w:eastAsia="Arial" w:hAnsi="Arial" w:cs="Arial"/>
                <w:sz w:val="18"/>
                <w:szCs w:val="18"/>
                <w:lang w:bidi="en-US"/>
              </w:rPr>
              <w:t xml:space="preserve"> (cost) are used to determine the “price” preference (optimality) of commercial conditions:</w:t>
            </w:r>
          </w:p>
          <w:p w14:paraId="3D02C0E7" w14:textId="4E5C95F8" w:rsidR="003B001D" w:rsidRPr="00F85F8C" w:rsidRDefault="004E760F" w:rsidP="00D51946">
            <w:pPr>
              <w:pStyle w:val="ListParagraph"/>
              <w:overflowPunct w:val="0"/>
              <w:autoSpaceDE w:val="0"/>
              <w:autoSpaceDN w:val="0"/>
              <w:adjustRightInd w:val="0"/>
              <w:ind w:left="0"/>
              <w:contextualSpacing/>
              <w:jc w:val="both"/>
              <w:textAlignment w:val="baseline"/>
              <w:rPr>
                <w:rFonts w:ascii="Arial" w:hAnsi="Arial" w:cs="Arial"/>
                <w:sz w:val="18"/>
                <w:szCs w:val="18"/>
              </w:rPr>
            </w:pPr>
            <w:r w:rsidRPr="00F85F8C">
              <w:rPr>
                <w:rFonts w:ascii="Arial" w:eastAsia="Arial" w:hAnsi="Arial" w:cs="Arial"/>
                <w:sz w:val="18"/>
                <w:szCs w:val="18"/>
                <w:lang w:bidi="en-US"/>
              </w:rPr>
              <w:t xml:space="preserve">Price / lot price (sum of prices of units of goods, work, services) is a final cost of the Proposal, it </w:t>
            </w:r>
            <w:proofErr w:type="spellStart"/>
            <w:r w:rsidRPr="00F85F8C">
              <w:rPr>
                <w:rFonts w:ascii="Arial" w:eastAsia="Arial" w:hAnsi="Arial" w:cs="Arial"/>
                <w:sz w:val="18"/>
                <w:szCs w:val="18"/>
                <w:lang w:bidi="en-US"/>
              </w:rPr>
              <w:t>weights</w:t>
            </w:r>
            <w:proofErr w:type="spellEnd"/>
            <w:r w:rsidRPr="00F85F8C">
              <w:rPr>
                <w:rFonts w:ascii="Arial" w:eastAsia="Arial" w:hAnsi="Arial" w:cs="Arial"/>
                <w:sz w:val="18"/>
                <w:szCs w:val="18"/>
                <w:lang w:bidi="en-US"/>
              </w:rPr>
              <w:t xml:space="preserve"> 40% in the final commercial evaluation </w:t>
            </w:r>
            <w:proofErr w:type="gramStart"/>
            <w:r w:rsidRPr="00F85F8C">
              <w:rPr>
                <w:rFonts w:ascii="Arial" w:eastAsia="Arial" w:hAnsi="Arial" w:cs="Arial"/>
                <w:sz w:val="18"/>
                <w:szCs w:val="18"/>
                <w:lang w:bidi="en-US"/>
              </w:rPr>
              <w:t>taking into account</w:t>
            </w:r>
            <w:proofErr w:type="gramEnd"/>
            <w:r w:rsidRPr="00F85F8C">
              <w:rPr>
                <w:rFonts w:ascii="Arial" w:eastAsia="Arial" w:hAnsi="Arial" w:cs="Arial"/>
                <w:sz w:val="18"/>
                <w:szCs w:val="18"/>
                <w:lang w:bidi="en-US"/>
              </w:rPr>
              <w:t xml:space="preserve"> the payment terms proposed by the Participant (the deferred payment, advance payment and its amount are taken into account. Providing discounts that the Participant offers as an alternative to standard* payment terms.</w:t>
            </w:r>
          </w:p>
          <w:p w14:paraId="2DAF2C12" w14:textId="77777777" w:rsidR="007A5A3A" w:rsidRPr="00F85F8C" w:rsidRDefault="007A5A3A" w:rsidP="00D51946">
            <w:pPr>
              <w:pStyle w:val="ListParagraph"/>
              <w:overflowPunct w:val="0"/>
              <w:autoSpaceDE w:val="0"/>
              <w:autoSpaceDN w:val="0"/>
              <w:adjustRightInd w:val="0"/>
              <w:ind w:left="0"/>
              <w:contextualSpacing/>
              <w:jc w:val="both"/>
              <w:textAlignment w:val="baseline"/>
              <w:rPr>
                <w:rFonts w:ascii="Arial" w:hAnsi="Arial" w:cs="Arial"/>
                <w:sz w:val="18"/>
                <w:szCs w:val="18"/>
              </w:rPr>
            </w:pPr>
            <w:r w:rsidRPr="00F85F8C">
              <w:rPr>
                <w:rFonts w:ascii="Arial" w:eastAsia="Arial" w:hAnsi="Arial" w:cs="Arial"/>
                <w:sz w:val="18"/>
                <w:szCs w:val="18"/>
                <w:lang w:bidi="en-US"/>
              </w:rPr>
              <w:t>(</w:t>
            </w:r>
            <w:r w:rsidRPr="00F85F8C">
              <w:rPr>
                <w:rFonts w:ascii="Arial" w:eastAsia="Arial" w:hAnsi="Arial" w:cs="Arial"/>
                <w:u w:val="single"/>
                <w:lang w:bidi="en-US"/>
              </w:rPr>
              <w:t>*</w:t>
            </w:r>
            <w:r w:rsidRPr="00F85F8C">
              <w:rPr>
                <w:rFonts w:ascii="Arial" w:eastAsia="Arial" w:hAnsi="Arial" w:cs="Arial"/>
                <w:sz w:val="18"/>
                <w:szCs w:val="18"/>
                <w:u w:val="single"/>
                <w:lang w:bidi="en-US"/>
              </w:rPr>
              <w:t>Standard (desirable) payment terms</w:t>
            </w:r>
            <w:r w:rsidRPr="00F85F8C">
              <w:rPr>
                <w:rFonts w:ascii="Arial" w:eastAsia="Arial" w:hAnsi="Arial" w:cs="Arial"/>
                <w:sz w:val="18"/>
                <w:szCs w:val="18"/>
                <w:lang w:bidi="en-US"/>
              </w:rPr>
              <w:t>:</w:t>
            </w:r>
          </w:p>
          <w:p w14:paraId="4385E6BF" w14:textId="77777777" w:rsidR="00225834" w:rsidRDefault="003B001D" w:rsidP="00D51946">
            <w:pPr>
              <w:pStyle w:val="ListParagraph"/>
              <w:numPr>
                <w:ilvl w:val="0"/>
                <w:numId w:val="53"/>
              </w:numPr>
              <w:overflowPunct w:val="0"/>
              <w:autoSpaceDE w:val="0"/>
              <w:autoSpaceDN w:val="0"/>
              <w:adjustRightInd w:val="0"/>
              <w:contextualSpacing/>
              <w:jc w:val="both"/>
              <w:textAlignment w:val="baseline"/>
              <w:rPr>
                <w:rFonts w:ascii="Arial" w:hAnsi="Arial" w:cs="Arial"/>
                <w:sz w:val="18"/>
                <w:szCs w:val="18"/>
              </w:rPr>
            </w:pPr>
            <w:r w:rsidRPr="00225834">
              <w:rPr>
                <w:rFonts w:ascii="Arial" w:eastAsia="Arial" w:hAnsi="Arial" w:cs="Arial"/>
                <w:sz w:val="18"/>
                <w:szCs w:val="18"/>
                <w:lang w:bidi="en-US"/>
              </w:rPr>
              <w:t>under Contracts for the supply of goods - within eighty (80) calendar days from the date of signing of the consignment note (or other bilateral document confirming the transfer of goods);</w:t>
            </w:r>
          </w:p>
          <w:p w14:paraId="4AD01C3B" w14:textId="2CD7D7A8" w:rsidR="00225834" w:rsidRDefault="003B001D" w:rsidP="00D51946">
            <w:pPr>
              <w:pStyle w:val="ListParagraph"/>
              <w:numPr>
                <w:ilvl w:val="0"/>
                <w:numId w:val="53"/>
              </w:numPr>
              <w:overflowPunct w:val="0"/>
              <w:autoSpaceDE w:val="0"/>
              <w:autoSpaceDN w:val="0"/>
              <w:adjustRightInd w:val="0"/>
              <w:contextualSpacing/>
              <w:jc w:val="both"/>
              <w:textAlignment w:val="baseline"/>
              <w:rPr>
                <w:rFonts w:ascii="Arial" w:hAnsi="Arial" w:cs="Arial"/>
                <w:sz w:val="18"/>
                <w:szCs w:val="18"/>
              </w:rPr>
            </w:pPr>
            <w:r w:rsidRPr="00225834">
              <w:rPr>
                <w:rFonts w:ascii="Arial" w:eastAsia="Arial" w:hAnsi="Arial" w:cs="Arial"/>
                <w:sz w:val="18"/>
                <w:szCs w:val="18"/>
                <w:lang w:bidi="en-US"/>
              </w:rPr>
              <w:t>under contracts for the performance of work, provision of services;</w:t>
            </w:r>
          </w:p>
          <w:p w14:paraId="41670740" w14:textId="37A4DD71" w:rsidR="00615250" w:rsidRPr="00225834" w:rsidRDefault="003B001D" w:rsidP="00D51946">
            <w:pPr>
              <w:pStyle w:val="ListParagraph"/>
              <w:numPr>
                <w:ilvl w:val="0"/>
                <w:numId w:val="53"/>
              </w:numPr>
              <w:overflowPunct w:val="0"/>
              <w:autoSpaceDE w:val="0"/>
              <w:autoSpaceDN w:val="0"/>
              <w:adjustRightInd w:val="0"/>
              <w:contextualSpacing/>
              <w:jc w:val="both"/>
              <w:textAlignment w:val="baseline"/>
              <w:rPr>
                <w:rFonts w:ascii="Arial" w:hAnsi="Arial" w:cs="Arial"/>
                <w:sz w:val="18"/>
                <w:szCs w:val="18"/>
              </w:rPr>
            </w:pPr>
            <w:r w:rsidRPr="00225834">
              <w:rPr>
                <w:rFonts w:ascii="Arial" w:eastAsia="Arial" w:hAnsi="Arial" w:cs="Arial"/>
                <w:sz w:val="18"/>
                <w:szCs w:val="18"/>
                <w:lang w:bidi="en-US"/>
              </w:rPr>
              <w:t>within eighty (80) calendar days from the date of signing of the delivery and acceptance certificate by the parties which confirms the delivery and acceptance of performed work and provided services</w:t>
            </w:r>
          </w:p>
          <w:p w14:paraId="4FC615BF" w14:textId="77777777" w:rsidR="00225834" w:rsidRDefault="00615250" w:rsidP="00D51946">
            <w:pPr>
              <w:pStyle w:val="ListParagraph"/>
              <w:numPr>
                <w:ilvl w:val="0"/>
                <w:numId w:val="54"/>
              </w:numPr>
              <w:overflowPunct w:val="0"/>
              <w:autoSpaceDE w:val="0"/>
              <w:autoSpaceDN w:val="0"/>
              <w:adjustRightInd w:val="0"/>
              <w:contextualSpacing/>
              <w:jc w:val="both"/>
              <w:textAlignment w:val="baseline"/>
              <w:rPr>
                <w:rFonts w:ascii="Arial" w:hAnsi="Arial" w:cs="Arial"/>
                <w:sz w:val="18"/>
                <w:szCs w:val="18"/>
              </w:rPr>
            </w:pPr>
            <w:r w:rsidRPr="00F85F8C">
              <w:rPr>
                <w:rFonts w:ascii="Arial" w:eastAsia="Arial" w:hAnsi="Arial" w:cs="Arial"/>
                <w:sz w:val="18"/>
                <w:szCs w:val="18"/>
                <w:lang w:bidi="en-US"/>
              </w:rPr>
              <w:t xml:space="preserve">extension of the warranty period (the advantage is </w:t>
            </w:r>
            <w:proofErr w:type="gramStart"/>
            <w:r w:rsidRPr="00F85F8C">
              <w:rPr>
                <w:rFonts w:ascii="Arial" w:eastAsia="Arial" w:hAnsi="Arial" w:cs="Arial"/>
                <w:sz w:val="18"/>
                <w:szCs w:val="18"/>
                <w:lang w:bidi="en-US"/>
              </w:rPr>
              <w:t>taken into account</w:t>
            </w:r>
            <w:proofErr w:type="gramEnd"/>
            <w:r w:rsidRPr="00F85F8C">
              <w:rPr>
                <w:rFonts w:ascii="Arial" w:eastAsia="Arial" w:hAnsi="Arial" w:cs="Arial"/>
                <w:sz w:val="18"/>
                <w:szCs w:val="18"/>
                <w:lang w:bidi="en-US"/>
              </w:rPr>
              <w:t xml:space="preserve"> if the warranty period exceeds the period specified in the TOR / TR);</w:t>
            </w:r>
          </w:p>
          <w:p w14:paraId="6B0CA484" w14:textId="59027EC4" w:rsidR="004C25F5" w:rsidRPr="00F85F8C" w:rsidRDefault="00615250" w:rsidP="00D51946">
            <w:pPr>
              <w:pStyle w:val="ListParagraph"/>
              <w:numPr>
                <w:ilvl w:val="0"/>
                <w:numId w:val="54"/>
              </w:numPr>
              <w:overflowPunct w:val="0"/>
              <w:autoSpaceDE w:val="0"/>
              <w:autoSpaceDN w:val="0"/>
              <w:adjustRightInd w:val="0"/>
              <w:contextualSpacing/>
              <w:jc w:val="both"/>
              <w:textAlignment w:val="baseline"/>
              <w:rPr>
                <w:rFonts w:ascii="Arial" w:hAnsi="Arial" w:cs="Arial"/>
                <w:sz w:val="18"/>
                <w:szCs w:val="18"/>
              </w:rPr>
            </w:pPr>
            <w:r w:rsidRPr="00F85F8C">
              <w:rPr>
                <w:rFonts w:ascii="Arial" w:eastAsia="Arial" w:hAnsi="Arial" w:cs="Arial"/>
                <w:spacing w:val="-1"/>
                <w:sz w:val="18"/>
                <w:szCs w:val="18"/>
                <w:lang w:bidi="en-US"/>
              </w:rPr>
              <w:lastRenderedPageBreak/>
              <w:t>preference of contractual terms (the Owner’s draft contract acceptance without disagreement is an advantage),</w:t>
            </w:r>
            <w:r w:rsidR="007C619D" w:rsidRPr="00F85F8C">
              <w:rPr>
                <w:rFonts w:ascii="Arial" w:eastAsia="Arial" w:hAnsi="Arial" w:cs="Arial"/>
                <w:sz w:val="18"/>
                <w:szCs w:val="18"/>
                <w:lang w:bidi="en-US"/>
              </w:rPr>
              <w:t xml:space="preserve"> the Total commercial score is the sum of scores by criteria (</w:t>
            </w:r>
            <w:proofErr w:type="gramStart"/>
            <w:r w:rsidR="007C619D" w:rsidRPr="00F85F8C">
              <w:rPr>
                <w:rFonts w:ascii="Arial" w:eastAsia="Arial" w:hAnsi="Arial" w:cs="Arial"/>
                <w:sz w:val="18"/>
                <w:szCs w:val="18"/>
                <w:lang w:bidi="en-US"/>
              </w:rPr>
              <w:t>taking into account</w:t>
            </w:r>
            <w:proofErr w:type="gramEnd"/>
            <w:r w:rsidR="007C619D" w:rsidRPr="00F85F8C">
              <w:rPr>
                <w:rFonts w:ascii="Arial" w:eastAsia="Arial" w:hAnsi="Arial" w:cs="Arial"/>
                <w:sz w:val="18"/>
                <w:szCs w:val="18"/>
                <w:lang w:bidi="en-US"/>
              </w:rPr>
              <w:t xml:space="preserve"> the Weight (in %), including scores for each sub-criterion).</w:t>
            </w:r>
          </w:p>
        </w:tc>
      </w:tr>
      <w:tr w:rsidR="00F85F8C" w:rsidRPr="00F85F8C" w14:paraId="1B45C4A5" w14:textId="77777777" w:rsidTr="00A27EC5">
        <w:trPr>
          <w:trHeight w:val="20"/>
        </w:trPr>
        <w:tc>
          <w:tcPr>
            <w:tcW w:w="2703" w:type="dxa"/>
            <w:vAlign w:val="center"/>
          </w:tcPr>
          <w:p w14:paraId="0E620240" w14:textId="77777777" w:rsidR="00C64D67" w:rsidRPr="00F85F8C" w:rsidRDefault="00C64D67" w:rsidP="00D51946">
            <w:pPr>
              <w:spacing w:line="276" w:lineRule="auto"/>
              <w:ind w:left="11" w:firstLine="0"/>
              <w:jc w:val="center"/>
              <w:rPr>
                <w:rFonts w:ascii="Arial" w:hAnsi="Arial" w:cs="Arial"/>
                <w:b/>
                <w:snapToGrid/>
                <w:sz w:val="20"/>
              </w:rPr>
            </w:pPr>
            <w:r w:rsidRPr="00F85F8C">
              <w:rPr>
                <w:rFonts w:ascii="Arial" w:eastAsia="Arial" w:hAnsi="Arial" w:cs="Arial"/>
                <w:b/>
                <w:snapToGrid/>
                <w:sz w:val="20"/>
                <w:lang w:bidi="en-US"/>
              </w:rPr>
              <w:lastRenderedPageBreak/>
              <w:t>Total:</w:t>
            </w:r>
          </w:p>
        </w:tc>
        <w:tc>
          <w:tcPr>
            <w:tcW w:w="2411" w:type="dxa"/>
            <w:vAlign w:val="center"/>
          </w:tcPr>
          <w:p w14:paraId="60FCFE0E" w14:textId="77777777" w:rsidR="00C64D67" w:rsidRPr="00F85F8C" w:rsidRDefault="00C64D67" w:rsidP="00D51946">
            <w:pPr>
              <w:spacing w:line="276" w:lineRule="auto"/>
              <w:ind w:left="11" w:right="396" w:firstLine="0"/>
              <w:jc w:val="center"/>
              <w:rPr>
                <w:rFonts w:ascii="Arial" w:hAnsi="Arial" w:cs="Arial"/>
                <w:b/>
                <w:sz w:val="18"/>
                <w:szCs w:val="18"/>
              </w:rPr>
            </w:pPr>
            <w:r w:rsidRPr="00F85F8C">
              <w:rPr>
                <w:rFonts w:ascii="Arial" w:eastAsia="Arial" w:hAnsi="Arial" w:cs="Arial"/>
                <w:b/>
                <w:sz w:val="18"/>
                <w:szCs w:val="18"/>
                <w:lang w:bidi="en-US"/>
              </w:rPr>
              <w:t>100%</w:t>
            </w:r>
          </w:p>
        </w:tc>
        <w:tc>
          <w:tcPr>
            <w:tcW w:w="4499" w:type="dxa"/>
            <w:vAlign w:val="center"/>
          </w:tcPr>
          <w:p w14:paraId="64AB50C0" w14:textId="77777777" w:rsidR="00C64D67" w:rsidRPr="00F85F8C" w:rsidRDefault="00C64D67" w:rsidP="00D51946">
            <w:pPr>
              <w:spacing w:line="240" w:lineRule="auto"/>
              <w:ind w:firstLine="0"/>
              <w:rPr>
                <w:rFonts w:ascii="Arial" w:hAnsi="Arial" w:cs="Arial"/>
                <w:snapToGrid/>
                <w:sz w:val="18"/>
                <w:szCs w:val="18"/>
              </w:rPr>
            </w:pPr>
          </w:p>
        </w:tc>
      </w:tr>
      <w:tr w:rsidR="00F85F8C" w:rsidRPr="00F85F8C" w14:paraId="71B3D881" w14:textId="77777777" w:rsidTr="00A27EC5">
        <w:trPr>
          <w:trHeight w:val="20"/>
        </w:trPr>
        <w:tc>
          <w:tcPr>
            <w:tcW w:w="2703" w:type="dxa"/>
            <w:vAlign w:val="center"/>
          </w:tcPr>
          <w:p w14:paraId="5E95C12F" w14:textId="77777777" w:rsidR="00C64D67" w:rsidRPr="00F85F8C" w:rsidRDefault="00C64D67" w:rsidP="00D51946">
            <w:pPr>
              <w:spacing w:line="276" w:lineRule="auto"/>
              <w:ind w:left="11" w:firstLine="0"/>
              <w:jc w:val="center"/>
              <w:rPr>
                <w:rFonts w:ascii="Arial" w:hAnsi="Arial" w:cs="Arial"/>
                <w:b/>
                <w:snapToGrid/>
                <w:sz w:val="20"/>
              </w:rPr>
            </w:pPr>
            <w:r w:rsidRPr="00F85F8C">
              <w:rPr>
                <w:rFonts w:ascii="Arial" w:eastAsia="Arial" w:hAnsi="Arial" w:cs="Arial"/>
                <w:b/>
                <w:snapToGrid/>
                <w:sz w:val="20"/>
                <w:lang w:bidi="en-US"/>
              </w:rPr>
              <w:t>Total score</w:t>
            </w:r>
          </w:p>
        </w:tc>
        <w:tc>
          <w:tcPr>
            <w:tcW w:w="2411" w:type="dxa"/>
            <w:vAlign w:val="center"/>
          </w:tcPr>
          <w:p w14:paraId="322120B6" w14:textId="77777777" w:rsidR="00C64D67" w:rsidRPr="00F85F8C" w:rsidRDefault="00C64D67" w:rsidP="00D51946">
            <w:pPr>
              <w:spacing w:line="276" w:lineRule="auto"/>
              <w:ind w:left="11" w:right="396" w:firstLine="0"/>
              <w:jc w:val="center"/>
              <w:rPr>
                <w:rFonts w:ascii="Arial" w:hAnsi="Arial" w:cs="Arial"/>
                <w:b/>
                <w:sz w:val="18"/>
                <w:szCs w:val="18"/>
              </w:rPr>
            </w:pPr>
            <w:r w:rsidRPr="00F85F8C">
              <w:rPr>
                <w:rFonts w:ascii="Arial" w:eastAsia="Arial" w:hAnsi="Arial" w:cs="Arial"/>
                <w:b/>
                <w:sz w:val="18"/>
                <w:szCs w:val="18"/>
                <w:lang w:bidi="en-US"/>
              </w:rPr>
              <w:t>Place (rank)</w:t>
            </w:r>
          </w:p>
        </w:tc>
        <w:tc>
          <w:tcPr>
            <w:tcW w:w="4499" w:type="dxa"/>
            <w:vAlign w:val="center"/>
          </w:tcPr>
          <w:p w14:paraId="1ACAD0AA" w14:textId="7AF72B1D" w:rsidR="00C64D67" w:rsidRPr="00F85F8C" w:rsidRDefault="004B4C7E" w:rsidP="00D51946">
            <w:pPr>
              <w:spacing w:line="240" w:lineRule="auto"/>
              <w:ind w:firstLine="0"/>
              <w:rPr>
                <w:rFonts w:ascii="Arial" w:hAnsi="Arial" w:cs="Arial"/>
                <w:b/>
                <w:snapToGrid/>
                <w:sz w:val="18"/>
                <w:szCs w:val="18"/>
              </w:rPr>
            </w:pPr>
            <w:r w:rsidRPr="00F85F8C">
              <w:rPr>
                <w:rFonts w:ascii="Arial" w:eastAsia="Arial" w:hAnsi="Arial" w:cs="Arial"/>
                <w:snapToGrid/>
                <w:sz w:val="18"/>
                <w:szCs w:val="18"/>
                <w:lang w:bidi="en-US"/>
              </w:rPr>
              <w:t xml:space="preserve">The cumulative result is a degree of preference of the participant’s Proposal (application) based on the total amount of points scored </w:t>
            </w:r>
          </w:p>
        </w:tc>
      </w:tr>
      <w:tr w:rsidR="00F85F8C" w:rsidRPr="00F85F8C" w14:paraId="3EB2EE94" w14:textId="77777777" w:rsidTr="00A27EC5">
        <w:trPr>
          <w:trHeight w:val="20"/>
        </w:trPr>
        <w:tc>
          <w:tcPr>
            <w:tcW w:w="9613" w:type="dxa"/>
            <w:gridSpan w:val="3"/>
            <w:vAlign w:val="center"/>
          </w:tcPr>
          <w:p w14:paraId="64DE3C7F" w14:textId="77777777" w:rsidR="00773505" w:rsidRDefault="005A194A" w:rsidP="00D51946">
            <w:pPr>
              <w:spacing w:line="240" w:lineRule="auto"/>
              <w:ind w:firstLine="0"/>
              <w:rPr>
                <w:rFonts w:ascii="Arial" w:hAnsi="Arial" w:cs="Arial"/>
                <w:snapToGrid/>
                <w:sz w:val="18"/>
                <w:szCs w:val="18"/>
              </w:rPr>
            </w:pPr>
            <w:r w:rsidRPr="00F85F8C">
              <w:rPr>
                <w:rFonts w:ascii="Arial" w:eastAsia="Arial" w:hAnsi="Arial" w:cs="Arial"/>
                <w:snapToGrid/>
                <w:sz w:val="18"/>
                <w:szCs w:val="18"/>
                <w:lang w:bidi="en-US"/>
              </w:rPr>
              <w:t>Scores for each criterion are used to calculate the Final assessment of the preference of the participant’s Proposal (application).</w:t>
            </w:r>
          </w:p>
          <w:p w14:paraId="3EB32AEB" w14:textId="77777777" w:rsidR="00773505" w:rsidRDefault="005A194A" w:rsidP="00D51946">
            <w:pPr>
              <w:spacing w:line="240" w:lineRule="auto"/>
              <w:ind w:firstLine="0"/>
              <w:rPr>
                <w:rFonts w:ascii="Arial" w:hAnsi="Arial" w:cs="Arial"/>
                <w:snapToGrid/>
                <w:sz w:val="18"/>
                <w:szCs w:val="18"/>
              </w:rPr>
            </w:pPr>
            <w:r w:rsidRPr="00F85F8C">
              <w:rPr>
                <w:rFonts w:ascii="Arial" w:eastAsia="Arial" w:hAnsi="Arial" w:cs="Arial"/>
                <w:snapToGrid/>
                <w:sz w:val="18"/>
                <w:szCs w:val="18"/>
                <w:lang w:bidi="en-US"/>
              </w:rPr>
              <w:t xml:space="preserve">This indicator is calculated as the sum of the scored points </w:t>
            </w:r>
            <w:proofErr w:type="gramStart"/>
            <w:r w:rsidRPr="00F85F8C">
              <w:rPr>
                <w:rFonts w:ascii="Arial" w:eastAsia="Arial" w:hAnsi="Arial" w:cs="Arial"/>
                <w:snapToGrid/>
                <w:sz w:val="18"/>
                <w:szCs w:val="18"/>
                <w:lang w:bidi="en-US"/>
              </w:rPr>
              <w:t>taking into account</w:t>
            </w:r>
            <w:proofErr w:type="gramEnd"/>
            <w:r w:rsidRPr="00F85F8C">
              <w:rPr>
                <w:rFonts w:ascii="Arial" w:eastAsia="Arial" w:hAnsi="Arial" w:cs="Arial"/>
                <w:snapToGrid/>
                <w:sz w:val="18"/>
                <w:szCs w:val="18"/>
                <w:lang w:bidi="en-US"/>
              </w:rPr>
              <w:t xml:space="preserve"> their Weight (weighting coefficients, in%):</w:t>
            </w:r>
          </w:p>
          <w:p w14:paraId="72C5270C" w14:textId="77777777" w:rsidR="00773505" w:rsidRDefault="005A194A" w:rsidP="00D51946">
            <w:pPr>
              <w:spacing w:line="240" w:lineRule="auto"/>
              <w:ind w:firstLine="0"/>
              <w:rPr>
                <w:rFonts w:ascii="Arial" w:hAnsi="Arial" w:cs="Arial"/>
                <w:snapToGrid/>
                <w:sz w:val="18"/>
                <w:szCs w:val="18"/>
              </w:rPr>
            </w:pPr>
            <w:r w:rsidRPr="00F85F8C">
              <w:rPr>
                <w:rFonts w:ascii="Arial" w:eastAsia="Arial" w:hAnsi="Arial" w:cs="Arial"/>
                <w:snapToGrid/>
                <w:sz w:val="18"/>
                <w:szCs w:val="18"/>
                <w:lang w:bidi="en-US"/>
              </w:rPr>
              <w:t>Ri = (</w:t>
            </w:r>
            <w:proofErr w:type="spellStart"/>
            <w:r w:rsidRPr="00F85F8C">
              <w:rPr>
                <w:rFonts w:ascii="Arial" w:eastAsia="Arial" w:hAnsi="Arial" w:cs="Arial"/>
                <w:snapToGrid/>
                <w:sz w:val="18"/>
                <w:szCs w:val="18"/>
                <w:lang w:bidi="en-US"/>
              </w:rPr>
              <w:t>Rti</w:t>
            </w:r>
            <w:proofErr w:type="spellEnd"/>
            <w:r w:rsidRPr="00F85F8C">
              <w:rPr>
                <w:rFonts w:ascii="Arial" w:eastAsia="Arial" w:hAnsi="Arial" w:cs="Arial"/>
                <w:snapToGrid/>
                <w:sz w:val="18"/>
                <w:szCs w:val="18"/>
                <w:lang w:bidi="en-US"/>
              </w:rPr>
              <w:t xml:space="preserve"> x Vt) + (</w:t>
            </w:r>
            <w:proofErr w:type="spellStart"/>
            <w:r w:rsidRPr="00F85F8C">
              <w:rPr>
                <w:rFonts w:ascii="Arial" w:eastAsia="Arial" w:hAnsi="Arial" w:cs="Arial"/>
                <w:snapToGrid/>
                <w:sz w:val="18"/>
                <w:szCs w:val="18"/>
                <w:lang w:bidi="en-US"/>
              </w:rPr>
              <w:t>Rki</w:t>
            </w:r>
            <w:proofErr w:type="spellEnd"/>
            <w:r w:rsidRPr="00F85F8C">
              <w:rPr>
                <w:rFonts w:ascii="Arial" w:eastAsia="Arial" w:hAnsi="Arial" w:cs="Arial"/>
                <w:snapToGrid/>
                <w:sz w:val="18"/>
                <w:szCs w:val="18"/>
                <w:lang w:bidi="en-US"/>
              </w:rPr>
              <w:t xml:space="preserve"> x </w:t>
            </w:r>
            <w:proofErr w:type="spellStart"/>
            <w:r w:rsidRPr="00F85F8C">
              <w:rPr>
                <w:rFonts w:ascii="Arial" w:eastAsia="Arial" w:hAnsi="Arial" w:cs="Arial"/>
                <w:snapToGrid/>
                <w:sz w:val="18"/>
                <w:szCs w:val="18"/>
                <w:lang w:bidi="en-US"/>
              </w:rPr>
              <w:t>Vk</w:t>
            </w:r>
            <w:proofErr w:type="spellEnd"/>
            <w:r w:rsidRPr="00F85F8C">
              <w:rPr>
                <w:rFonts w:ascii="Arial" w:eastAsia="Arial" w:hAnsi="Arial" w:cs="Arial"/>
                <w:snapToGrid/>
                <w:sz w:val="18"/>
                <w:szCs w:val="18"/>
                <w:lang w:bidi="en-US"/>
              </w:rPr>
              <w:t>) + (</w:t>
            </w:r>
            <w:proofErr w:type="spellStart"/>
            <w:r w:rsidRPr="00F85F8C">
              <w:rPr>
                <w:rFonts w:ascii="Arial" w:eastAsia="Arial" w:hAnsi="Arial" w:cs="Arial"/>
                <w:snapToGrid/>
                <w:sz w:val="18"/>
                <w:szCs w:val="18"/>
                <w:lang w:bidi="en-US"/>
              </w:rPr>
              <w:t>Rci</w:t>
            </w:r>
            <w:proofErr w:type="spellEnd"/>
            <w:r w:rsidRPr="00F85F8C">
              <w:rPr>
                <w:rFonts w:ascii="Arial" w:eastAsia="Arial" w:hAnsi="Arial" w:cs="Arial"/>
                <w:snapToGrid/>
                <w:sz w:val="18"/>
                <w:szCs w:val="18"/>
                <w:lang w:bidi="en-US"/>
              </w:rPr>
              <w:t xml:space="preserve"> x </w:t>
            </w:r>
            <w:proofErr w:type="spellStart"/>
            <w:r w:rsidRPr="00F85F8C">
              <w:rPr>
                <w:rFonts w:ascii="Arial" w:eastAsia="Arial" w:hAnsi="Arial" w:cs="Arial"/>
                <w:snapToGrid/>
                <w:sz w:val="18"/>
                <w:szCs w:val="18"/>
                <w:lang w:bidi="en-US"/>
              </w:rPr>
              <w:t>Vc</w:t>
            </w:r>
            <w:proofErr w:type="spellEnd"/>
            <w:r w:rsidRPr="00F85F8C">
              <w:rPr>
                <w:rFonts w:ascii="Arial" w:eastAsia="Arial" w:hAnsi="Arial" w:cs="Arial"/>
                <w:snapToGrid/>
                <w:sz w:val="18"/>
                <w:szCs w:val="18"/>
                <w:lang w:bidi="en-US"/>
              </w:rPr>
              <w:t xml:space="preserve">) where: Ri – the overall result (rank) of preference of the </w:t>
            </w:r>
            <w:proofErr w:type="spellStart"/>
            <w:r w:rsidRPr="00F85F8C">
              <w:rPr>
                <w:rFonts w:ascii="Arial" w:eastAsia="Arial" w:hAnsi="Arial" w:cs="Arial"/>
                <w:snapToGrid/>
                <w:sz w:val="18"/>
                <w:szCs w:val="18"/>
                <w:lang w:bidi="en-US"/>
              </w:rPr>
              <w:t>i</w:t>
            </w:r>
            <w:r w:rsidRPr="00F85F8C">
              <w:rPr>
                <w:rFonts w:ascii="Arial" w:eastAsia="Arial" w:hAnsi="Arial" w:cs="Arial"/>
                <w:snapToGrid/>
                <w:sz w:val="18"/>
                <w:szCs w:val="18"/>
                <w:vertAlign w:val="superscript"/>
                <w:lang w:bidi="en-US"/>
              </w:rPr>
              <w:t>th</w:t>
            </w:r>
            <w:proofErr w:type="spellEnd"/>
            <w:r w:rsidRPr="00F85F8C">
              <w:rPr>
                <w:rFonts w:ascii="Arial" w:eastAsia="Arial" w:hAnsi="Arial" w:cs="Arial"/>
                <w:snapToGrid/>
                <w:sz w:val="18"/>
                <w:szCs w:val="18"/>
                <w:lang w:bidi="en-US"/>
              </w:rPr>
              <w:t xml:space="preserve"> Participant’s Proposal;</w:t>
            </w:r>
          </w:p>
          <w:p w14:paraId="73F3FEED" w14:textId="7A824605" w:rsidR="005A194A" w:rsidRPr="00F85F8C" w:rsidRDefault="005A194A" w:rsidP="00D51946">
            <w:pPr>
              <w:spacing w:line="240" w:lineRule="auto"/>
              <w:ind w:firstLine="0"/>
              <w:rPr>
                <w:rFonts w:ascii="Arial" w:hAnsi="Arial" w:cs="Arial"/>
                <w:snapToGrid/>
                <w:sz w:val="18"/>
                <w:szCs w:val="18"/>
              </w:rPr>
            </w:pPr>
            <w:proofErr w:type="spellStart"/>
            <w:r w:rsidRPr="00F85F8C">
              <w:rPr>
                <w:rFonts w:ascii="Arial" w:eastAsia="Arial" w:hAnsi="Arial" w:cs="Arial"/>
                <w:snapToGrid/>
                <w:sz w:val="18"/>
                <w:szCs w:val="18"/>
                <w:lang w:bidi="en-US"/>
              </w:rPr>
              <w:t>Rti</w:t>
            </w:r>
            <w:proofErr w:type="spellEnd"/>
            <w:r w:rsidRPr="00F85F8C">
              <w:rPr>
                <w:rFonts w:ascii="Arial" w:eastAsia="Arial" w:hAnsi="Arial" w:cs="Arial"/>
                <w:snapToGrid/>
                <w:sz w:val="18"/>
                <w:szCs w:val="18"/>
                <w:lang w:bidi="en-US"/>
              </w:rPr>
              <w:t xml:space="preserve"> – score in points according to “Technical evaluation” non-monetized criterion;</w:t>
            </w:r>
          </w:p>
          <w:p w14:paraId="7287B7B7" w14:textId="77777777" w:rsidR="005A194A" w:rsidRPr="00F85F8C" w:rsidRDefault="005A194A" w:rsidP="00D51946">
            <w:pPr>
              <w:spacing w:line="240" w:lineRule="auto"/>
              <w:ind w:firstLine="0"/>
              <w:rPr>
                <w:rFonts w:ascii="Arial" w:hAnsi="Arial" w:cs="Arial"/>
                <w:snapToGrid/>
                <w:sz w:val="18"/>
                <w:szCs w:val="18"/>
              </w:rPr>
            </w:pPr>
            <w:proofErr w:type="spellStart"/>
            <w:r w:rsidRPr="00F85F8C">
              <w:rPr>
                <w:rFonts w:ascii="Arial" w:eastAsia="Arial" w:hAnsi="Arial" w:cs="Arial"/>
                <w:snapToGrid/>
                <w:sz w:val="18"/>
                <w:szCs w:val="18"/>
                <w:lang w:bidi="en-US"/>
              </w:rPr>
              <w:t>Rdi</w:t>
            </w:r>
            <w:proofErr w:type="spellEnd"/>
            <w:r w:rsidRPr="00F85F8C">
              <w:rPr>
                <w:rFonts w:ascii="Arial" w:eastAsia="Arial" w:hAnsi="Arial" w:cs="Arial"/>
                <w:snapToGrid/>
                <w:sz w:val="18"/>
                <w:szCs w:val="18"/>
                <w:lang w:bidi="en-US"/>
              </w:rPr>
              <w:t xml:space="preserve"> – score in points according to “Commercial evaluation” non-monetized criterion, terms of the draft contract”;</w:t>
            </w:r>
          </w:p>
          <w:p w14:paraId="64CBA7C8" w14:textId="77777777" w:rsidR="00773505" w:rsidRDefault="005A194A" w:rsidP="00D51946">
            <w:pPr>
              <w:spacing w:line="240" w:lineRule="auto"/>
              <w:ind w:firstLine="0"/>
              <w:rPr>
                <w:rFonts w:ascii="Arial" w:hAnsi="Arial" w:cs="Arial"/>
                <w:snapToGrid/>
                <w:sz w:val="18"/>
                <w:szCs w:val="18"/>
              </w:rPr>
            </w:pPr>
            <w:proofErr w:type="spellStart"/>
            <w:r w:rsidRPr="00F85F8C">
              <w:rPr>
                <w:rFonts w:ascii="Arial" w:eastAsia="Arial" w:hAnsi="Arial" w:cs="Arial"/>
                <w:snapToGrid/>
                <w:sz w:val="18"/>
                <w:szCs w:val="18"/>
                <w:lang w:bidi="en-US"/>
              </w:rPr>
              <w:t>Rci</w:t>
            </w:r>
            <w:proofErr w:type="spellEnd"/>
            <w:r w:rsidRPr="00F85F8C">
              <w:rPr>
                <w:rFonts w:ascii="Arial" w:eastAsia="Arial" w:hAnsi="Arial" w:cs="Arial"/>
                <w:snapToGrid/>
                <w:sz w:val="18"/>
                <w:szCs w:val="18"/>
                <w:lang w:bidi="en-US"/>
              </w:rPr>
              <w:t xml:space="preserve"> – score in points according to the cost (price) criterion “Present value of the proposal (application)”, </w:t>
            </w:r>
            <w:proofErr w:type="gramStart"/>
            <w:r w:rsidRPr="00F85F8C">
              <w:rPr>
                <w:rFonts w:ascii="Arial" w:eastAsia="Arial" w:hAnsi="Arial" w:cs="Arial"/>
                <w:snapToGrid/>
                <w:sz w:val="18"/>
                <w:szCs w:val="18"/>
                <w:lang w:bidi="en-US"/>
              </w:rPr>
              <w:t>taking into account</w:t>
            </w:r>
            <w:proofErr w:type="gramEnd"/>
            <w:r w:rsidRPr="00F85F8C">
              <w:rPr>
                <w:rFonts w:ascii="Arial" w:eastAsia="Arial" w:hAnsi="Arial" w:cs="Arial"/>
                <w:snapToGrid/>
                <w:sz w:val="18"/>
                <w:szCs w:val="18"/>
                <w:lang w:bidi="en-US"/>
              </w:rPr>
              <w:t xml:space="preserve"> payment terms;</w:t>
            </w:r>
          </w:p>
          <w:p w14:paraId="1F0C8765" w14:textId="1077F3AB" w:rsidR="005A194A" w:rsidRPr="00F85F8C" w:rsidRDefault="005A194A" w:rsidP="00D51946">
            <w:pPr>
              <w:spacing w:line="240" w:lineRule="auto"/>
              <w:ind w:firstLine="0"/>
              <w:rPr>
                <w:rFonts w:ascii="Arial" w:hAnsi="Arial" w:cs="Arial"/>
                <w:snapToGrid/>
                <w:sz w:val="18"/>
                <w:szCs w:val="18"/>
              </w:rPr>
            </w:pPr>
            <w:r w:rsidRPr="00F85F8C">
              <w:rPr>
                <w:rFonts w:ascii="Arial" w:eastAsia="Arial" w:hAnsi="Arial" w:cs="Arial"/>
                <w:snapToGrid/>
                <w:sz w:val="18"/>
                <w:szCs w:val="18"/>
                <w:lang w:bidi="en-US"/>
              </w:rPr>
              <w:t xml:space="preserve">Vt, </w:t>
            </w:r>
            <w:proofErr w:type="spellStart"/>
            <w:r w:rsidRPr="00F85F8C">
              <w:rPr>
                <w:rFonts w:ascii="Arial" w:eastAsia="Arial" w:hAnsi="Arial" w:cs="Arial"/>
                <w:snapToGrid/>
                <w:sz w:val="18"/>
                <w:szCs w:val="18"/>
                <w:lang w:bidi="en-US"/>
              </w:rPr>
              <w:t>Vk</w:t>
            </w:r>
            <w:proofErr w:type="spellEnd"/>
            <w:r w:rsidRPr="00F85F8C">
              <w:rPr>
                <w:rFonts w:ascii="Arial" w:eastAsia="Arial" w:hAnsi="Arial" w:cs="Arial"/>
                <w:snapToGrid/>
                <w:sz w:val="18"/>
                <w:szCs w:val="18"/>
                <w:lang w:bidi="en-US"/>
              </w:rPr>
              <w:t xml:space="preserve">, </w:t>
            </w:r>
            <w:proofErr w:type="spellStart"/>
            <w:r w:rsidRPr="00F85F8C">
              <w:rPr>
                <w:rFonts w:ascii="Arial" w:eastAsia="Arial" w:hAnsi="Arial" w:cs="Arial"/>
                <w:snapToGrid/>
                <w:sz w:val="18"/>
                <w:szCs w:val="18"/>
                <w:lang w:bidi="en-US"/>
              </w:rPr>
              <w:t>Vc</w:t>
            </w:r>
            <w:proofErr w:type="spellEnd"/>
            <w:r w:rsidRPr="00F85F8C">
              <w:rPr>
                <w:rFonts w:ascii="Arial" w:eastAsia="Arial" w:hAnsi="Arial" w:cs="Arial"/>
                <w:snapToGrid/>
                <w:sz w:val="18"/>
                <w:szCs w:val="18"/>
                <w:lang w:bidi="en-US"/>
              </w:rPr>
              <w:t xml:space="preserve"> – weighting coefficients of the corresponding criteria.</w:t>
            </w:r>
          </w:p>
        </w:tc>
      </w:tr>
      <w:tr w:rsidR="00F85F8C" w:rsidRPr="00F85F8C" w14:paraId="2E4D06DB" w14:textId="77777777" w:rsidTr="00A27EC5">
        <w:trPr>
          <w:trHeight w:val="20"/>
        </w:trPr>
        <w:tc>
          <w:tcPr>
            <w:tcW w:w="2703" w:type="dxa"/>
            <w:vAlign w:val="center"/>
          </w:tcPr>
          <w:p w14:paraId="71778924" w14:textId="77777777" w:rsidR="004C3BDA" w:rsidRPr="00F85F8C" w:rsidRDefault="004C3BDA" w:rsidP="00D51946">
            <w:pPr>
              <w:spacing w:line="276" w:lineRule="auto"/>
              <w:ind w:firstLine="0"/>
              <w:jc w:val="center"/>
              <w:rPr>
                <w:rFonts w:ascii="Arial" w:hAnsi="Arial" w:cs="Arial"/>
                <w:b/>
                <w:snapToGrid/>
                <w:sz w:val="20"/>
              </w:rPr>
            </w:pPr>
            <w:r w:rsidRPr="00F85F8C">
              <w:rPr>
                <w:rFonts w:ascii="Arial" w:eastAsia="Arial" w:hAnsi="Arial" w:cs="Arial"/>
                <w:b/>
                <w:snapToGrid/>
                <w:sz w:val="20"/>
                <w:lang w:bidi="en-US"/>
              </w:rPr>
              <w:t>Attention!</w:t>
            </w:r>
          </w:p>
        </w:tc>
        <w:tc>
          <w:tcPr>
            <w:tcW w:w="2411" w:type="dxa"/>
            <w:vAlign w:val="center"/>
          </w:tcPr>
          <w:p w14:paraId="11D52111" w14:textId="77777777" w:rsidR="004C3BDA" w:rsidRPr="00F85F8C" w:rsidRDefault="004C3BDA" w:rsidP="00D51946">
            <w:pPr>
              <w:spacing w:line="276" w:lineRule="auto"/>
              <w:ind w:right="396" w:firstLine="0"/>
              <w:jc w:val="center"/>
              <w:rPr>
                <w:rFonts w:ascii="Arial" w:hAnsi="Arial" w:cs="Arial"/>
                <w:b/>
                <w:sz w:val="18"/>
                <w:szCs w:val="18"/>
              </w:rPr>
            </w:pPr>
          </w:p>
        </w:tc>
        <w:tc>
          <w:tcPr>
            <w:tcW w:w="4499" w:type="dxa"/>
            <w:vAlign w:val="center"/>
          </w:tcPr>
          <w:p w14:paraId="38624DBC" w14:textId="77777777" w:rsidR="004C3BDA" w:rsidRPr="00F85F8C" w:rsidRDefault="004C3BDA" w:rsidP="00D51946">
            <w:pPr>
              <w:spacing w:line="240" w:lineRule="auto"/>
              <w:ind w:firstLine="0"/>
              <w:rPr>
                <w:rFonts w:ascii="Arial" w:hAnsi="Arial" w:cs="Arial"/>
                <w:snapToGrid/>
                <w:sz w:val="18"/>
                <w:szCs w:val="18"/>
              </w:rPr>
            </w:pPr>
            <w:r w:rsidRPr="00F85F8C">
              <w:rPr>
                <w:rFonts w:ascii="Arial" w:eastAsia="Arial" w:hAnsi="Arial" w:cs="Arial"/>
                <w:sz w:val="18"/>
                <w:szCs w:val="18"/>
                <w:lang w:bidi="en-US"/>
              </w:rPr>
              <w:t>If the final score (based on the sum of the scored points) of two or more Proposals (applications) is the same, the Participant whose proposal (application) for participation in the procurement was received earlier than the other Proposals (applications) is to be recognized as the Winner.</w:t>
            </w:r>
          </w:p>
        </w:tc>
      </w:tr>
    </w:tbl>
    <w:p w14:paraId="5C0CC611" w14:textId="3A6666E1" w:rsidR="00B52A91" w:rsidRPr="00F85F8C" w:rsidRDefault="00652DB1" w:rsidP="00D51946">
      <w:pPr>
        <w:pStyle w:val="Heading2"/>
      </w:pPr>
      <w:bookmarkStart w:id="60" w:name="_Toc184983876"/>
      <w:r w:rsidRPr="00F85F8C">
        <w:t>Conducting negotiations</w:t>
      </w:r>
      <w:bookmarkEnd w:id="60"/>
    </w:p>
    <w:p w14:paraId="674266B8" w14:textId="77777777" w:rsidR="00A27EC5" w:rsidRDefault="00652DB1" w:rsidP="00D51946">
      <w:pPr>
        <w:pStyle w:val="Heading3"/>
      </w:pPr>
      <w:r w:rsidRPr="00F85F8C">
        <w:t>Negotiations with Participants in the procurement procedure are to be carried out based on feasibility. Equal chances shall be provided for all Participants during the negotiations.</w:t>
      </w:r>
    </w:p>
    <w:p w14:paraId="25C4FC23" w14:textId="77777777" w:rsidR="00A27EC5" w:rsidRDefault="00652DB1" w:rsidP="00D51946">
      <w:pPr>
        <w:pStyle w:val="Heading3"/>
      </w:pPr>
      <w:r w:rsidRPr="00A27EC5">
        <w:t xml:space="preserve">The Organizer shall determine the type of negotiations: a face-to-face meeting, telephone negotiations, or in the form of official correspondence. The results of the negotiations shall be documented. Experts (e.g. lawyers, technical specialists, etc.) </w:t>
      </w:r>
      <w:r w:rsidRPr="00A27EC5">
        <w:rPr>
          <w:spacing w:val="1"/>
        </w:rPr>
        <w:t>may be involved in the negotiations</w:t>
      </w:r>
      <w:r w:rsidRPr="00A27EC5">
        <w:t xml:space="preserve"> as necessary.</w:t>
      </w:r>
    </w:p>
    <w:p w14:paraId="40366B24" w14:textId="77777777" w:rsidR="00A27EC5" w:rsidRDefault="00652DB1" w:rsidP="00D51946">
      <w:pPr>
        <w:pStyle w:val="Heading3"/>
      </w:pPr>
      <w:r w:rsidRPr="00A27EC5">
        <w:t>At the stage of technical evaluation of the Participants’ Proposals, the Organizer shall have the right to negotiate with any participant on any provision of the technical part of the Participant’s Proposal.</w:t>
      </w:r>
    </w:p>
    <w:p w14:paraId="7063B0C2" w14:textId="60F8B4A1" w:rsidR="00773505" w:rsidRPr="00A27EC5" w:rsidRDefault="00652DB1" w:rsidP="00D51946">
      <w:pPr>
        <w:pStyle w:val="Heading3"/>
      </w:pPr>
      <w:r w:rsidRPr="00A27EC5">
        <w:rPr>
          <w:spacing w:val="-1"/>
        </w:rPr>
        <w:t>If during the negotiations there was a change in the substantive part</w:t>
      </w:r>
      <w:r w:rsidRPr="00A27EC5">
        <w:t xml:space="preserve"> of the request for proposals the Organizer shall determine the need for a repeated request for proposals, while all Participants of the request for proposals</w:t>
      </w:r>
      <w:r w:rsidRPr="00A27EC5">
        <w:rPr>
          <w:spacing w:val="1"/>
        </w:rPr>
        <w:t xml:space="preserve"> are to be informed</w:t>
      </w:r>
      <w:r w:rsidRPr="00A27EC5">
        <w:t xml:space="preserve"> of the changes in order to be able to participate in the request for proposals again.</w:t>
      </w:r>
    </w:p>
    <w:p w14:paraId="25731C77" w14:textId="73F09A7D" w:rsidR="00A15ACD" w:rsidRPr="00F85F8C" w:rsidRDefault="00DE5583" w:rsidP="00D51946">
      <w:pPr>
        <w:pStyle w:val="Heading2"/>
      </w:pPr>
      <w:bookmarkStart w:id="61" w:name="_Toc184983877"/>
      <w:r w:rsidRPr="00F85F8C">
        <w:t>Rebidding</w:t>
      </w:r>
      <w:bookmarkEnd w:id="61"/>
    </w:p>
    <w:p w14:paraId="658D1CFE" w14:textId="77777777" w:rsidR="00773505" w:rsidRDefault="00542628" w:rsidP="00D51946">
      <w:pPr>
        <w:pStyle w:val="Heading3"/>
      </w:pPr>
      <w:r w:rsidRPr="00F85F8C">
        <w:t>The Organizer shall have the right to carry out the rebidding procedure. The number of rebiddings is not limited.</w:t>
      </w:r>
    </w:p>
    <w:p w14:paraId="5C3E401D" w14:textId="77777777" w:rsidR="00773505" w:rsidRDefault="00E2224C" w:rsidP="00D51946">
      <w:pPr>
        <w:pStyle w:val="Heading3"/>
      </w:pPr>
      <w:r w:rsidRPr="00F85F8C">
        <w:t>During the rebidding the qualified Participants shall be given the opportunity to increase the attractibility of their Proposals at their discretion by reducing the initial price (specified in the Proposal), or improving the terms of payment for the Owner, provided that the rest provisions of the Proposal remain unchanged.</w:t>
      </w:r>
    </w:p>
    <w:p w14:paraId="29C1923C" w14:textId="77777777" w:rsidR="00A27EC5" w:rsidRDefault="00E2224C" w:rsidP="00D51946">
      <w:pPr>
        <w:pStyle w:val="Heading3"/>
      </w:pPr>
      <w:r w:rsidRPr="00F85F8C">
        <w:t>Rebidding can be carried out in person or in absentia.</w:t>
      </w:r>
    </w:p>
    <w:p w14:paraId="5B17A187" w14:textId="77777777" w:rsidR="00A27EC5" w:rsidRDefault="00E2224C" w:rsidP="00D51946">
      <w:pPr>
        <w:pStyle w:val="Heading3"/>
      </w:pPr>
      <w:r w:rsidRPr="00A27EC5">
        <w:t>The Organizer shall send out written invitations to the Participants to take part in the rebidding procedure, indicating the conditions and form of its conduct.</w:t>
      </w:r>
    </w:p>
    <w:p w14:paraId="2F9C01FE" w14:textId="77777777" w:rsidR="00A27EC5" w:rsidRDefault="00542628" w:rsidP="00D51946">
      <w:pPr>
        <w:pStyle w:val="Heading3"/>
      </w:pPr>
      <w:r w:rsidRPr="00A27EC5">
        <w:t>A Participant who has been invited to the rebidding procedure may decide not to participate in it. In this case their Proposal shall remain valid under previously stated conditions, i.e. at the original price or at the price announced at the previous stage of the rebidding procedure.</w:t>
      </w:r>
    </w:p>
    <w:p w14:paraId="0FF3B07D" w14:textId="77777777" w:rsidR="00A27EC5" w:rsidRDefault="00542628" w:rsidP="00D51946">
      <w:pPr>
        <w:pStyle w:val="Heading3"/>
      </w:pPr>
      <w:r w:rsidRPr="00A27EC5">
        <w:t>The Participant’s proposals to worsen the initial conditions (including increase in unit prices) shall not be considered; such a Participant shall be considered not to have participated in the rebidding, while their Proposal shall remain valid with the previously presented conditions.</w:t>
      </w:r>
    </w:p>
    <w:p w14:paraId="1EB8AD08" w14:textId="04D58FA0" w:rsidR="00E2224C" w:rsidRPr="00A27EC5" w:rsidRDefault="00767B69" w:rsidP="00D51946">
      <w:pPr>
        <w:pStyle w:val="Heading3"/>
      </w:pPr>
      <w:r w:rsidRPr="00A27EC5">
        <w:t>To take part in the rebidding procedure in absentia, the Participant, within the time period specified in the invitation to the rebidding procedure, shall submit to the Organizer a letter on the submission of a new proposal (the form of submission shall be specified by the Organizer in the invitation), which shall include the following:</w:t>
      </w:r>
    </w:p>
    <w:p w14:paraId="25BB71F1" w14:textId="77777777" w:rsidR="00A27EC5" w:rsidRDefault="00767B69" w:rsidP="00D51946">
      <w:pPr>
        <w:pStyle w:val="Heading4"/>
      </w:pPr>
      <w:r w:rsidRPr="00F85F8C">
        <w:t>Letter of Submission of the Offer;</w:t>
      </w:r>
    </w:p>
    <w:p w14:paraId="0DED4AF2" w14:textId="77777777" w:rsidR="00A27EC5" w:rsidRDefault="00E2224C" w:rsidP="00D51946">
      <w:pPr>
        <w:pStyle w:val="Heading4"/>
      </w:pPr>
      <w:r w:rsidRPr="00A27EC5">
        <w:lastRenderedPageBreak/>
        <w:t>new commercial proposal (calculation of the price of the Proposal for participation in the Request for Proposals, justifying the proposed price reduction);</w:t>
      </w:r>
    </w:p>
    <w:p w14:paraId="3A62A60E" w14:textId="5F3EF942" w:rsidR="00E2224C" w:rsidRPr="00A27EC5" w:rsidRDefault="00767B69" w:rsidP="00D51946">
      <w:pPr>
        <w:pStyle w:val="Heading4"/>
      </w:pPr>
      <w:r w:rsidRPr="00A27EC5">
        <w:t>a power of attorney to perform actions on behalf of the Participant, certified by their seal and signed by the Participant’s manager (for legal entities) or a person authorized by such manager, or a notarized power of attorney, provided that the letter on the submission of a new commercial proposal and/or the new commercial proposal is signed by a person other than the previously obtained Proposal.</w:t>
      </w:r>
    </w:p>
    <w:p w14:paraId="758942F2" w14:textId="77777777" w:rsidR="00C31AA3" w:rsidRPr="00F85F8C" w:rsidRDefault="00C31AA3" w:rsidP="00D51946">
      <w:pPr>
        <w:pStyle w:val="Heading3"/>
      </w:pPr>
      <w:r w:rsidRPr="00F85F8C">
        <w:t>To participate in the rebidding procedure in person, the Participant shall submit a letter about sending a new proposal (the form of submission is to be indicated by the Organizer in the invitation) to the Organizer within the period specified in the invitation to the rebidding procedure; it should include:</w:t>
      </w:r>
    </w:p>
    <w:p w14:paraId="7167501A" w14:textId="77777777" w:rsidR="00A27EC5" w:rsidRDefault="00C31AA3" w:rsidP="00D51946">
      <w:pPr>
        <w:pStyle w:val="Heading4"/>
      </w:pPr>
      <w:r w:rsidRPr="00F85F8C">
        <w:t>Letter of Submission of the Offer;</w:t>
      </w:r>
    </w:p>
    <w:p w14:paraId="6B2BFBA7" w14:textId="77777777" w:rsidR="00A27EC5" w:rsidRDefault="00C31AA3" w:rsidP="00D51946">
      <w:pPr>
        <w:pStyle w:val="Heading4"/>
      </w:pPr>
      <w:r w:rsidRPr="00A27EC5">
        <w:t>new commercial proposal (calculation of the price of the Proposal for participation in the Request for Proposals, justifying the proposed price reduction);</w:t>
      </w:r>
    </w:p>
    <w:p w14:paraId="54FAFD93" w14:textId="6A94D7E9" w:rsidR="00C31AA3" w:rsidRPr="00A27EC5" w:rsidRDefault="00C31AA3" w:rsidP="00D51946">
      <w:pPr>
        <w:pStyle w:val="Heading4"/>
      </w:pPr>
      <w:r w:rsidRPr="00A27EC5">
        <w:t>a power of attorney to perform actions on behalf of the Participant, certified by their seal and signed by the Participant’s manager (for legal entities) or a person authorized by such manager, or a notarized power of attorney, provided that the letter on the submission of a new commercial proposal and/or the new commercial proposal is signed by a person other than the previously obtained Proposal.</w:t>
      </w:r>
    </w:p>
    <w:p w14:paraId="280E54F9" w14:textId="77777777" w:rsidR="00773505" w:rsidRDefault="00C31AA3" w:rsidP="00D51946">
      <w:pPr>
        <w:pStyle w:val="Heading3"/>
      </w:pPr>
      <w:r w:rsidRPr="00F85F8C">
        <w:t>In-person rebidding shall be performed between the authorized representatives of the Participants.</w:t>
      </w:r>
    </w:p>
    <w:p w14:paraId="048537F3" w14:textId="77777777" w:rsidR="00A27EC5" w:rsidRDefault="00C31AA3" w:rsidP="00D51946">
      <w:pPr>
        <w:pStyle w:val="Heading3"/>
      </w:pPr>
      <w:r w:rsidRPr="00F85F8C">
        <w:t>During in-person rebidding only the price of the Participant’s Proposal may be changed.</w:t>
      </w:r>
    </w:p>
    <w:p w14:paraId="3C6EA873" w14:textId="77777777" w:rsidR="00A27EC5" w:rsidRDefault="00C31AA3" w:rsidP="00D51946">
      <w:pPr>
        <w:pStyle w:val="Heading3"/>
      </w:pPr>
      <w:r w:rsidRPr="00A27EC5">
        <w:t>The contract price shall be reduced by the procurement participants in stages for an unlimited number of times until the end of the rebidding. Authorized representatives of the Participants shall have the right to declare a new contract price regardless of the prices offered by other Participants, while the Participant of the procurement process has no obligation to offer a price that is necessarily lower than that of other Participants.</w:t>
      </w:r>
    </w:p>
    <w:p w14:paraId="4E14973D" w14:textId="77777777" w:rsidR="00A27EC5" w:rsidRDefault="00C31AA3" w:rsidP="00D51946">
      <w:pPr>
        <w:pStyle w:val="Heading3"/>
      </w:pPr>
      <w:r w:rsidRPr="00A27EC5">
        <w:t>According to the results of publicly announced new prices, the Organizer shall open the Proposals submitted by the Participants. As a result of rebidding the price announced by the authorized representative of the Participant shall be taken into account if it exceeds the price specified in the Proposal submitted for rebidding. If the price announced by the Authorized Representative of the Participant is lower than the price specified in writing, the price of the Proposal submitted for rebidding shall be taken into account.</w:t>
      </w:r>
    </w:p>
    <w:p w14:paraId="3DD65BEF" w14:textId="77777777" w:rsidR="00A27EC5" w:rsidRDefault="00767B69" w:rsidP="00D51946">
      <w:pPr>
        <w:pStyle w:val="Heading3"/>
      </w:pPr>
      <w:r w:rsidRPr="00A27EC5">
        <w:t>The Participant who has taken part in the rebidding and reduced the price shall be obliged to submit additional documents, defining their technical and commercial Proposal which is changed in accordance with the new price after the rebidding at the request of the Organizer.</w:t>
      </w:r>
    </w:p>
    <w:p w14:paraId="5323680C" w14:textId="6931FD7C" w:rsidR="00F92AD0" w:rsidRPr="00A27EC5" w:rsidRDefault="00F92AD0" w:rsidP="00D51946">
      <w:pPr>
        <w:pStyle w:val="Heading3"/>
      </w:pPr>
      <w:r w:rsidRPr="00A27EC5">
        <w:t>If the electronic trading platform is used for the rebidding certain deviations from the rebidding procedure provided for in this Documentation are permitted as there are technical features as well as rules and regulations applicable for such electronic trading platform.</w:t>
      </w:r>
    </w:p>
    <w:p w14:paraId="105B7C4A" w14:textId="77777777" w:rsidR="00F92AD0" w:rsidRPr="00F85F8C" w:rsidRDefault="00374355" w:rsidP="00D51946">
      <w:pPr>
        <w:pStyle w:val="Heading2"/>
      </w:pPr>
      <w:bookmarkStart w:id="62" w:name="_Toc184983878"/>
      <w:r w:rsidRPr="00A27EC5">
        <w:t>Presentation of their Proposals by Participants</w:t>
      </w:r>
      <w:bookmarkEnd w:id="62"/>
    </w:p>
    <w:p w14:paraId="20BBD3E3" w14:textId="77777777" w:rsidR="00374355" w:rsidRPr="00F85F8C" w:rsidRDefault="00374355" w:rsidP="00D51946">
      <w:pPr>
        <w:pStyle w:val="Heading3"/>
      </w:pPr>
      <w:r w:rsidRPr="00F85F8C">
        <w:t>The Organizer may exercise the right to invite the Participants to present their Proposals if such requirement is provided for in the Terms of Reference.</w:t>
      </w:r>
    </w:p>
    <w:p w14:paraId="60BC7D5C" w14:textId="77777777" w:rsidR="00A15ACD" w:rsidRPr="00F85F8C" w:rsidRDefault="00D70D1F" w:rsidP="00D51946">
      <w:pPr>
        <w:pStyle w:val="Heading2"/>
      </w:pPr>
      <w:bookmarkStart w:id="63" w:name="_Ref55280474"/>
      <w:bookmarkStart w:id="64" w:name="_Toc184983879"/>
      <w:r w:rsidRPr="00F85F8C">
        <w:t>Conclusion of the Contract</w:t>
      </w:r>
      <w:bookmarkEnd w:id="63"/>
      <w:bookmarkEnd w:id="64"/>
    </w:p>
    <w:p w14:paraId="1220E019" w14:textId="77777777" w:rsidR="00A27EC5" w:rsidRDefault="002B608F" w:rsidP="00D51946">
      <w:pPr>
        <w:pStyle w:val="Heading3"/>
        <w:rPr>
          <w:snapToGrid/>
        </w:rPr>
      </w:pPr>
      <w:r w:rsidRPr="00F85F8C">
        <w:rPr>
          <w:snapToGrid/>
        </w:rPr>
        <w:t xml:space="preserve">The contract which is based on the results of the request for proposals shall be concluded on the terms specified in the Procurement Documentation and in the Proposal of the participant in the procurement procedure </w:t>
      </w:r>
      <w:r w:rsidRPr="00F85F8C">
        <w:rPr>
          <w:snapToGrid/>
          <w:spacing w:val="-1"/>
        </w:rPr>
        <w:t>recognized as the best</w:t>
      </w:r>
      <w:r w:rsidRPr="00F85F8C">
        <w:rPr>
          <w:snapToGrid/>
        </w:rPr>
        <w:t>.</w:t>
      </w:r>
    </w:p>
    <w:p w14:paraId="4AD13194" w14:textId="77777777" w:rsidR="00A27EC5" w:rsidRPr="00A27EC5" w:rsidRDefault="002B608F" w:rsidP="00D51946">
      <w:pPr>
        <w:pStyle w:val="Heading3"/>
        <w:rPr>
          <w:snapToGrid/>
        </w:rPr>
      </w:pPr>
      <w:r w:rsidRPr="00A27EC5">
        <w:rPr>
          <w:snapToGrid/>
        </w:rPr>
        <w:t>If a Participant in the procurement procedure whose Proposal is recognized as the best has not signed the contract (avoids concluding the contract) within 20 business days from the date of notification of such Participant about the need to sign the contract, the Owner shall have the right to review the results of the procurement procedure and determine another best Proposal from among the remaining valid ones, or make a decision to conduct a new procurement procedure.</w:t>
      </w:r>
    </w:p>
    <w:p w14:paraId="2BB190A2" w14:textId="09959712" w:rsidR="002B608F" w:rsidRPr="00A27EC5" w:rsidRDefault="002B608F" w:rsidP="00D51946">
      <w:pPr>
        <w:pStyle w:val="Heading3"/>
        <w:rPr>
          <w:snapToGrid/>
        </w:rPr>
      </w:pPr>
      <w:r w:rsidRPr="00A27EC5">
        <w:rPr>
          <w:snapToGrid/>
        </w:rPr>
        <w:t>Reluctance to enter into a contract shall mean actions of the Participant with whom the contract is to be concluded that do not lead to signing thereof:</w:t>
      </w:r>
    </w:p>
    <w:p w14:paraId="56065843" w14:textId="77777777" w:rsidR="00A15ACD" w:rsidRPr="00F85F8C" w:rsidRDefault="002B608F" w:rsidP="00D51946">
      <w:pPr>
        <w:pStyle w:val="Heading4"/>
        <w:rPr>
          <w:snapToGrid/>
        </w:rPr>
      </w:pPr>
      <w:r w:rsidRPr="00F85F8C">
        <w:rPr>
          <w:snapToGrid/>
        </w:rPr>
        <w:t>direct written refusal to sign the contract;</w:t>
      </w:r>
    </w:p>
    <w:p w14:paraId="4C74F222" w14:textId="77777777" w:rsidR="00A15ACD" w:rsidRPr="00F85F8C" w:rsidRDefault="002B608F" w:rsidP="00D51946">
      <w:pPr>
        <w:pStyle w:val="Heading4"/>
        <w:rPr>
          <w:snapToGrid/>
        </w:rPr>
      </w:pPr>
      <w:r w:rsidRPr="00F85F8C">
        <w:rPr>
          <w:snapToGrid/>
        </w:rPr>
        <w:lastRenderedPageBreak/>
        <w:t>making requirements when signing a contract with regards to the terms of the contract that contradict those previously established in the Procurement Documentation and/or in the Proposal of such Participant, as well as the terms which have been reached during pre-contractual negotiations;</w:t>
      </w:r>
    </w:p>
    <w:p w14:paraId="3D79DC7E" w14:textId="77777777" w:rsidR="00A56F1D" w:rsidRPr="00F85F8C" w:rsidRDefault="002B608F" w:rsidP="00D51946">
      <w:pPr>
        <w:pStyle w:val="Heading4"/>
        <w:rPr>
          <w:snapToGrid/>
        </w:rPr>
      </w:pPr>
      <w:r w:rsidRPr="00F85F8C">
        <w:rPr>
          <w:snapToGrid/>
        </w:rPr>
        <w:t>failure to submit documents by the Participant with whom the contract is to be concluded that are mandatory for submission and provided for in the Procurement Documentation and as part of the Participant’s Proposal prior to the conclusion of the contract.</w:t>
      </w:r>
    </w:p>
    <w:p w14:paraId="070C94F6" w14:textId="77777777" w:rsidR="00A56F1D" w:rsidRPr="00F85F8C" w:rsidRDefault="00A56F1D" w:rsidP="00D51946">
      <w:pPr>
        <w:pStyle w:val="Heading3"/>
        <w:rPr>
          <w:snapToGrid/>
        </w:rPr>
      </w:pPr>
      <w:r w:rsidRPr="00F85F8C">
        <w:rPr>
          <w:snapToGrid/>
        </w:rPr>
        <w:t>If the Participant evades concluding the contract, the Owner shall have the right to slash the reliability scores in the Supplier Database of Unipro PJSC.</w:t>
      </w:r>
    </w:p>
    <w:p w14:paraId="08BB43EA" w14:textId="77777777" w:rsidR="00A15ACD" w:rsidRPr="00F85F8C" w:rsidRDefault="00B620AF" w:rsidP="00D51946">
      <w:pPr>
        <w:pStyle w:val="Heading2"/>
      </w:pPr>
      <w:bookmarkStart w:id="65" w:name="_Ref55280483"/>
      <w:bookmarkStart w:id="66" w:name="_Toc184983880"/>
      <w:r w:rsidRPr="00F85F8C">
        <w:t xml:space="preserve">Notice of Participants about the results of the </w:t>
      </w:r>
      <w:bookmarkEnd w:id="65"/>
      <w:r w:rsidRPr="00F85F8C">
        <w:t>Request for Proposals</w:t>
      </w:r>
      <w:bookmarkEnd w:id="66"/>
    </w:p>
    <w:p w14:paraId="1329115F" w14:textId="77777777" w:rsidR="00B620AF" w:rsidRPr="00F85F8C" w:rsidRDefault="008E4C6A" w:rsidP="00D51946">
      <w:pPr>
        <w:pStyle w:val="Heading3"/>
      </w:pPr>
      <w:r w:rsidRPr="00F85F8C">
        <w:t>The Organizer shall notify the Participants of the results of the Request for Proposals in writing, including through the functionality of ETP (in the case the procurement is performed electronically).</w:t>
      </w:r>
    </w:p>
    <w:p w14:paraId="00C7D5FF" w14:textId="77777777" w:rsidR="00094337" w:rsidRPr="00F85F8C" w:rsidRDefault="00094337" w:rsidP="00D51946">
      <w:pPr>
        <w:pStyle w:val="Heading1"/>
      </w:pPr>
      <w:bookmarkStart w:id="67" w:name="_Toc184983881"/>
      <w:r w:rsidRPr="00F85F8C">
        <w:lastRenderedPageBreak/>
        <w:t>DOCUMENTATION INFORMATION CARD</w:t>
      </w:r>
      <w:bookmarkEnd w:id="67"/>
    </w:p>
    <w:p w14:paraId="0D6959A7" w14:textId="6C58A30E" w:rsidR="00094337" w:rsidRPr="00F85F8C" w:rsidRDefault="006A191C" w:rsidP="00D51946">
      <w:pPr>
        <w:spacing w:after="160" w:line="259" w:lineRule="auto"/>
        <w:ind w:left="-142" w:firstLine="0"/>
        <w:rPr>
          <w:rFonts w:ascii="Arial" w:eastAsia="Calibri" w:hAnsi="Arial" w:cs="Arial"/>
          <w:snapToGrid/>
          <w:sz w:val="22"/>
          <w:szCs w:val="22"/>
        </w:rPr>
      </w:pPr>
      <w:r w:rsidRPr="00F85F8C">
        <w:rPr>
          <w:rFonts w:ascii="Arial" w:eastAsia="Calibri" w:hAnsi="Arial" w:cs="Arial"/>
          <w:snapToGrid/>
          <w:sz w:val="22"/>
          <w:szCs w:val="22"/>
          <w:lang w:bidi="en-US"/>
        </w:rPr>
        <w:t>The terms and conditions of the (open/closed) request for proposals, in accordance with this Section, clarify and supplement the provisions of the sections of the Request for Proposals Documentation and the Notices of the Request for Proposals.</w:t>
      </w:r>
    </w:p>
    <w:tbl>
      <w:tblPr>
        <w:tblW w:w="507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60" w:firstRow="1" w:lastRow="1" w:firstColumn="0" w:lastColumn="0" w:noHBand="0" w:noVBand="0"/>
      </w:tblPr>
      <w:tblGrid>
        <w:gridCol w:w="973"/>
        <w:gridCol w:w="3715"/>
        <w:gridCol w:w="5087"/>
      </w:tblGrid>
      <w:tr w:rsidR="00F85F8C" w:rsidRPr="00F85F8C" w14:paraId="1D7525E5" w14:textId="77777777" w:rsidTr="005F436F">
        <w:trPr>
          <w:trHeight w:val="690"/>
          <w:tblHeader/>
        </w:trPr>
        <w:tc>
          <w:tcPr>
            <w:tcW w:w="498" w:type="pct"/>
            <w:vAlign w:val="center"/>
          </w:tcPr>
          <w:p w14:paraId="46F439EF" w14:textId="1471EC01" w:rsidR="00094337" w:rsidRPr="00F85F8C" w:rsidRDefault="00094337" w:rsidP="00D51946">
            <w:pPr>
              <w:spacing w:line="240" w:lineRule="auto"/>
              <w:ind w:left="-76" w:firstLine="0"/>
              <w:jc w:val="center"/>
              <w:rPr>
                <w:rFonts w:ascii="Arial" w:eastAsia="Calibri" w:hAnsi="Arial" w:cs="Arial"/>
                <w:b/>
                <w:snapToGrid/>
                <w:sz w:val="18"/>
                <w:szCs w:val="18"/>
                <w:lang w:eastAsia="en-US"/>
              </w:rPr>
            </w:pPr>
            <w:r w:rsidRPr="00F85F8C">
              <w:rPr>
                <w:rFonts w:ascii="Arial" w:eastAsia="Calibri" w:hAnsi="Arial" w:cs="Arial"/>
                <w:b/>
                <w:snapToGrid/>
                <w:sz w:val="18"/>
                <w:szCs w:val="18"/>
                <w:lang w:bidi="en-US"/>
              </w:rPr>
              <w:t>Item No.</w:t>
            </w:r>
          </w:p>
        </w:tc>
        <w:tc>
          <w:tcPr>
            <w:tcW w:w="1900" w:type="pct"/>
            <w:vAlign w:val="center"/>
          </w:tcPr>
          <w:p w14:paraId="225F5EA7" w14:textId="77777777" w:rsidR="00094337" w:rsidRPr="00F85F8C" w:rsidRDefault="00094337" w:rsidP="00D51946">
            <w:pPr>
              <w:tabs>
                <w:tab w:val="left" w:pos="567"/>
              </w:tabs>
              <w:spacing w:line="276" w:lineRule="auto"/>
              <w:ind w:left="539" w:hanging="578"/>
              <w:jc w:val="center"/>
              <w:rPr>
                <w:rFonts w:ascii="Arial" w:hAnsi="Arial" w:cs="Arial"/>
                <w:b/>
                <w:bCs/>
                <w:snapToGrid/>
                <w:sz w:val="18"/>
                <w:szCs w:val="18"/>
              </w:rPr>
            </w:pPr>
            <w:r w:rsidRPr="00F85F8C">
              <w:rPr>
                <w:rFonts w:ascii="Arial" w:eastAsia="Arial" w:hAnsi="Arial" w:cs="Arial"/>
                <w:b/>
                <w:snapToGrid/>
                <w:sz w:val="18"/>
                <w:szCs w:val="18"/>
                <w:lang w:bidi="en-US"/>
              </w:rPr>
              <w:t>Description</w:t>
            </w:r>
          </w:p>
        </w:tc>
        <w:tc>
          <w:tcPr>
            <w:tcW w:w="2602" w:type="pct"/>
            <w:vAlign w:val="center"/>
          </w:tcPr>
          <w:p w14:paraId="3FBF0023" w14:textId="77777777" w:rsidR="00094337" w:rsidRPr="00F85F8C" w:rsidRDefault="00094337" w:rsidP="00D51946">
            <w:pPr>
              <w:tabs>
                <w:tab w:val="left" w:pos="567"/>
              </w:tabs>
              <w:spacing w:line="276" w:lineRule="auto"/>
              <w:ind w:left="539" w:hanging="578"/>
              <w:jc w:val="center"/>
              <w:rPr>
                <w:rFonts w:ascii="Arial" w:hAnsi="Arial" w:cs="Arial"/>
                <w:b/>
                <w:bCs/>
                <w:snapToGrid/>
                <w:sz w:val="18"/>
                <w:szCs w:val="18"/>
              </w:rPr>
            </w:pPr>
            <w:r w:rsidRPr="00F85F8C">
              <w:rPr>
                <w:rFonts w:ascii="Arial" w:eastAsia="Arial" w:hAnsi="Arial" w:cs="Arial"/>
                <w:b/>
                <w:snapToGrid/>
                <w:sz w:val="18"/>
                <w:szCs w:val="18"/>
                <w:lang w:bidi="en-US"/>
              </w:rPr>
              <w:t>Contents</w:t>
            </w:r>
          </w:p>
        </w:tc>
      </w:tr>
      <w:tr w:rsidR="00F85F8C" w:rsidRPr="00F85F8C" w14:paraId="0E643C50" w14:textId="77777777" w:rsidTr="005F436F">
        <w:trPr>
          <w:trHeight w:val="152"/>
        </w:trPr>
        <w:tc>
          <w:tcPr>
            <w:tcW w:w="498" w:type="pct"/>
          </w:tcPr>
          <w:p w14:paraId="323B7A3D" w14:textId="77777777" w:rsidR="00094337" w:rsidRPr="00F85F8C" w:rsidRDefault="00094337" w:rsidP="00D51946">
            <w:pPr>
              <w:pStyle w:val="ListParagraph"/>
              <w:numPr>
                <w:ilvl w:val="0"/>
                <w:numId w:val="45"/>
              </w:numPr>
              <w:tabs>
                <w:tab w:val="left" w:pos="360"/>
                <w:tab w:val="left" w:pos="567"/>
              </w:tabs>
              <w:spacing w:after="160" w:line="276" w:lineRule="auto"/>
              <w:jc w:val="center"/>
              <w:rPr>
                <w:rFonts w:ascii="Arial" w:eastAsia="Calibri" w:hAnsi="Arial" w:cs="Arial"/>
                <w:sz w:val="18"/>
                <w:szCs w:val="18"/>
                <w:lang w:eastAsia="en-US"/>
              </w:rPr>
            </w:pPr>
          </w:p>
        </w:tc>
        <w:tc>
          <w:tcPr>
            <w:tcW w:w="1900" w:type="pct"/>
          </w:tcPr>
          <w:p w14:paraId="2ECD4AE8" w14:textId="77777777" w:rsidR="00094337" w:rsidRPr="00F85F8C" w:rsidRDefault="000C5446" w:rsidP="00D51946">
            <w:pPr>
              <w:spacing w:line="240" w:lineRule="auto"/>
              <w:ind w:right="-278" w:firstLine="0"/>
              <w:jc w:val="left"/>
              <w:rPr>
                <w:rFonts w:ascii="Arial" w:eastAsia="Calibri" w:hAnsi="Arial" w:cs="Arial"/>
                <w:b/>
                <w:snapToGrid/>
                <w:sz w:val="18"/>
                <w:szCs w:val="18"/>
                <w:lang w:eastAsia="en-US"/>
              </w:rPr>
            </w:pPr>
            <w:r w:rsidRPr="00F85F8C">
              <w:rPr>
                <w:rFonts w:ascii="Arial" w:eastAsia="Calibri" w:hAnsi="Arial" w:cs="Arial"/>
                <w:b/>
                <w:snapToGrid/>
                <w:sz w:val="18"/>
                <w:szCs w:val="18"/>
                <w:lang w:bidi="en-US"/>
              </w:rPr>
              <w:t>Subject of the request for proposal</w:t>
            </w:r>
          </w:p>
        </w:tc>
        <w:tc>
          <w:tcPr>
            <w:tcW w:w="2602" w:type="pct"/>
          </w:tcPr>
          <w:p w14:paraId="14BF6A78" w14:textId="1F6B67D1" w:rsidR="00094337" w:rsidRPr="003E06E7" w:rsidRDefault="000B04BB" w:rsidP="00D51946">
            <w:pPr>
              <w:tabs>
                <w:tab w:val="left" w:pos="142"/>
                <w:tab w:val="left" w:pos="426"/>
                <w:tab w:val="left" w:pos="567"/>
              </w:tabs>
              <w:spacing w:line="240" w:lineRule="auto"/>
              <w:ind w:firstLine="0"/>
              <w:contextualSpacing/>
              <w:jc w:val="left"/>
              <w:rPr>
                <w:rFonts w:ascii="Arial" w:eastAsia="Calibri" w:hAnsi="Arial" w:cs="Arial"/>
                <w:b/>
                <w:snapToGrid/>
                <w:sz w:val="18"/>
                <w:szCs w:val="18"/>
                <w:lang w:eastAsia="en-US"/>
              </w:rPr>
            </w:pPr>
            <w:r w:rsidRPr="000B04BB">
              <w:rPr>
                <w:rFonts w:ascii="Arial" w:eastAsia="Calibri" w:hAnsi="Arial" w:cs="Arial"/>
                <w:i/>
                <w:snapToGrid/>
                <w:sz w:val="18"/>
                <w:szCs w:val="18"/>
                <w:lang w:bidi="en-US"/>
              </w:rPr>
              <w:t>Major inspection of power unit No. 7</w:t>
            </w:r>
            <w:r w:rsidR="00817A64" w:rsidRPr="00817A64">
              <w:rPr>
                <w:rFonts w:ascii="Arial" w:eastAsia="Calibri" w:hAnsi="Arial" w:cs="Arial"/>
                <w:i/>
                <w:snapToGrid/>
                <w:sz w:val="18"/>
                <w:szCs w:val="18"/>
                <w:lang w:bidi="en-US"/>
              </w:rPr>
              <w:t xml:space="preserve"> </w:t>
            </w:r>
            <w:r w:rsidR="003E06E7">
              <w:rPr>
                <w:rFonts w:ascii="Arial" w:eastAsia="Calibri" w:hAnsi="Arial" w:cs="Arial"/>
                <w:i/>
                <w:snapToGrid/>
                <w:sz w:val="18"/>
                <w:szCs w:val="18"/>
                <w:lang w:bidi="en-US"/>
              </w:rPr>
              <w:t>SUGRES-2</w:t>
            </w:r>
          </w:p>
        </w:tc>
      </w:tr>
      <w:tr w:rsidR="00F85F8C" w:rsidRPr="00F85F8C" w14:paraId="6D5CCDBD" w14:textId="77777777" w:rsidTr="005F436F">
        <w:trPr>
          <w:trHeight w:val="152"/>
        </w:trPr>
        <w:tc>
          <w:tcPr>
            <w:tcW w:w="498" w:type="pct"/>
          </w:tcPr>
          <w:p w14:paraId="366A7DD0" w14:textId="77777777" w:rsidR="00C95A12" w:rsidRPr="00F85F8C" w:rsidRDefault="00C95A12" w:rsidP="00D51946">
            <w:pPr>
              <w:numPr>
                <w:ilvl w:val="0"/>
                <w:numId w:val="45"/>
              </w:numPr>
              <w:tabs>
                <w:tab w:val="left" w:pos="567"/>
              </w:tabs>
              <w:spacing w:after="160" w:line="276" w:lineRule="auto"/>
              <w:jc w:val="center"/>
              <w:rPr>
                <w:rFonts w:ascii="Arial" w:eastAsia="Calibri" w:hAnsi="Arial" w:cs="Arial"/>
                <w:snapToGrid/>
                <w:sz w:val="18"/>
                <w:szCs w:val="18"/>
                <w:lang w:eastAsia="en-US"/>
              </w:rPr>
            </w:pPr>
          </w:p>
        </w:tc>
        <w:tc>
          <w:tcPr>
            <w:tcW w:w="1900" w:type="pct"/>
          </w:tcPr>
          <w:p w14:paraId="2E69699C" w14:textId="77777777" w:rsidR="00C95A12" w:rsidRPr="00F85F8C" w:rsidRDefault="00C95A12" w:rsidP="00D51946">
            <w:pPr>
              <w:spacing w:line="240" w:lineRule="auto"/>
              <w:ind w:right="-276" w:firstLine="0"/>
              <w:jc w:val="left"/>
              <w:rPr>
                <w:rFonts w:ascii="Arial" w:eastAsia="Calibri" w:hAnsi="Arial" w:cs="Arial"/>
                <w:b/>
                <w:snapToGrid/>
                <w:sz w:val="18"/>
                <w:szCs w:val="18"/>
                <w:lang w:eastAsia="en-US"/>
              </w:rPr>
            </w:pPr>
            <w:r w:rsidRPr="00F85F8C">
              <w:rPr>
                <w:rFonts w:ascii="Arial" w:eastAsia="Calibri" w:hAnsi="Arial" w:cs="Arial"/>
                <w:b/>
                <w:snapToGrid/>
                <w:sz w:val="18"/>
                <w:szCs w:val="18"/>
                <w:lang w:bidi="en-US"/>
              </w:rPr>
              <w:t>Number of lots</w:t>
            </w:r>
          </w:p>
        </w:tc>
        <w:tc>
          <w:tcPr>
            <w:tcW w:w="2602" w:type="pct"/>
          </w:tcPr>
          <w:p w14:paraId="1D053F5E" w14:textId="179D1D5C" w:rsidR="00C95A12" w:rsidRPr="00F85F8C" w:rsidRDefault="003E06E7" w:rsidP="00D51946">
            <w:pPr>
              <w:tabs>
                <w:tab w:val="left" w:pos="284"/>
                <w:tab w:val="left" w:pos="426"/>
                <w:tab w:val="left" w:pos="567"/>
              </w:tabs>
              <w:spacing w:line="240" w:lineRule="auto"/>
              <w:ind w:left="140" w:hanging="140"/>
              <w:contextualSpacing/>
              <w:jc w:val="left"/>
              <w:rPr>
                <w:rFonts w:ascii="Arial" w:eastAsia="Calibri" w:hAnsi="Arial" w:cs="Arial"/>
                <w:b/>
                <w:snapToGrid/>
                <w:sz w:val="18"/>
                <w:szCs w:val="18"/>
                <w:lang w:eastAsia="en-US"/>
              </w:rPr>
            </w:pPr>
            <w:r>
              <w:rPr>
                <w:rFonts w:ascii="Arial" w:eastAsia="Arial" w:hAnsi="Arial" w:cs="Arial"/>
                <w:i/>
                <w:snapToGrid/>
                <w:sz w:val="18"/>
                <w:szCs w:val="18"/>
                <w:lang w:bidi="en-US"/>
              </w:rPr>
              <w:t>1</w:t>
            </w:r>
          </w:p>
        </w:tc>
      </w:tr>
      <w:tr w:rsidR="00F85F8C" w:rsidRPr="00F85F8C" w14:paraId="3356055B" w14:textId="77777777" w:rsidTr="005F436F">
        <w:trPr>
          <w:trHeight w:val="152"/>
        </w:trPr>
        <w:tc>
          <w:tcPr>
            <w:tcW w:w="498" w:type="pct"/>
          </w:tcPr>
          <w:p w14:paraId="1C4DCEA3" w14:textId="77777777" w:rsidR="00C95A12" w:rsidRPr="00F85F8C" w:rsidRDefault="00C95A12" w:rsidP="00D51946">
            <w:pPr>
              <w:numPr>
                <w:ilvl w:val="0"/>
                <w:numId w:val="45"/>
              </w:numPr>
              <w:tabs>
                <w:tab w:val="left" w:pos="567"/>
              </w:tabs>
              <w:spacing w:after="160" w:line="276" w:lineRule="auto"/>
              <w:jc w:val="center"/>
              <w:rPr>
                <w:rFonts w:ascii="Arial" w:eastAsia="Calibri" w:hAnsi="Arial" w:cs="Arial"/>
                <w:snapToGrid/>
                <w:sz w:val="18"/>
                <w:szCs w:val="18"/>
                <w:lang w:eastAsia="en-US"/>
              </w:rPr>
            </w:pPr>
          </w:p>
        </w:tc>
        <w:tc>
          <w:tcPr>
            <w:tcW w:w="1900" w:type="pct"/>
          </w:tcPr>
          <w:p w14:paraId="6FFD0A2B" w14:textId="77777777" w:rsidR="00C95A12" w:rsidRPr="00F85F8C" w:rsidRDefault="00DE1A39" w:rsidP="00D51946">
            <w:pPr>
              <w:spacing w:line="240" w:lineRule="auto"/>
              <w:ind w:right="-276" w:firstLine="0"/>
              <w:jc w:val="left"/>
              <w:rPr>
                <w:rFonts w:ascii="Arial" w:eastAsia="Calibri" w:hAnsi="Arial" w:cs="Arial"/>
                <w:b/>
                <w:snapToGrid/>
                <w:sz w:val="18"/>
                <w:szCs w:val="18"/>
                <w:lang w:eastAsia="en-US"/>
              </w:rPr>
            </w:pPr>
            <w:r w:rsidRPr="00F85F8C">
              <w:rPr>
                <w:rFonts w:ascii="Arial" w:eastAsia="Calibri" w:hAnsi="Arial" w:cs="Arial"/>
                <w:b/>
                <w:snapToGrid/>
                <w:sz w:val="18"/>
                <w:szCs w:val="18"/>
                <w:lang w:bidi="en-US"/>
              </w:rPr>
              <w:t>Proposal Submission Form</w:t>
            </w:r>
          </w:p>
        </w:tc>
        <w:tc>
          <w:tcPr>
            <w:tcW w:w="2602" w:type="pct"/>
          </w:tcPr>
          <w:p w14:paraId="07978CE1" w14:textId="56C63585" w:rsidR="003E06E7" w:rsidRPr="003B0D7A" w:rsidRDefault="00C95A12" w:rsidP="003B0D7A">
            <w:pPr>
              <w:pStyle w:val="ListParagraph"/>
              <w:ind w:left="343"/>
              <w:contextualSpacing/>
              <w:rPr>
                <w:rFonts w:ascii="Arial" w:eastAsia="Calibri" w:hAnsi="Arial" w:cs="Arial"/>
                <w:sz w:val="18"/>
                <w:szCs w:val="18"/>
                <w:lang w:bidi="en-US"/>
              </w:rPr>
            </w:pPr>
            <w:r w:rsidRPr="00F85F8C">
              <w:rPr>
                <w:rFonts w:ascii="Arial" w:eastAsia="Calibri" w:hAnsi="Arial" w:cs="Arial"/>
                <w:sz w:val="18"/>
                <w:szCs w:val="18"/>
                <w:lang w:bidi="en-US"/>
              </w:rPr>
              <w:t xml:space="preserve">In the form of an electronic document. </w:t>
            </w:r>
            <w:hyperlink r:id="rId22" w:history="1">
              <w:r w:rsidR="00815114" w:rsidRPr="003B0D7A">
                <w:rPr>
                  <w:rFonts w:ascii="Arial" w:eastAsia="Calibri" w:hAnsi="Arial" w:cs="Arial"/>
                  <w:sz w:val="18"/>
                  <w:szCs w:val="18"/>
                  <w:lang w:bidi="en-US"/>
                </w:rPr>
                <w:t>Smolyaninova_T@unipro.energy</w:t>
              </w:r>
            </w:hyperlink>
            <w:r w:rsidR="003E06E7" w:rsidRPr="003B0D7A">
              <w:rPr>
                <w:rFonts w:ascii="Arial" w:eastAsia="Calibri" w:hAnsi="Arial" w:cs="Arial"/>
                <w:sz w:val="18"/>
                <w:szCs w:val="18"/>
                <w:lang w:bidi="en-US"/>
              </w:rPr>
              <w:t xml:space="preserve"> </w:t>
            </w:r>
          </w:p>
          <w:p w14:paraId="18092ED3" w14:textId="534E025E" w:rsidR="00C95A12" w:rsidRPr="003B0D7A" w:rsidRDefault="00C95A12" w:rsidP="003B0D7A">
            <w:pPr>
              <w:pStyle w:val="ListParagraph"/>
              <w:ind w:left="343"/>
              <w:contextualSpacing/>
              <w:jc w:val="both"/>
              <w:rPr>
                <w:rFonts w:ascii="Arial" w:eastAsia="Calibri" w:hAnsi="Arial" w:cs="Arial"/>
                <w:sz w:val="18"/>
                <w:szCs w:val="18"/>
                <w:lang w:bidi="en-US"/>
              </w:rPr>
            </w:pPr>
          </w:p>
        </w:tc>
      </w:tr>
      <w:tr w:rsidR="00F85F8C" w:rsidRPr="00F85F8C" w14:paraId="02A2EBE4" w14:textId="77777777" w:rsidTr="005F436F">
        <w:trPr>
          <w:trHeight w:val="709"/>
        </w:trPr>
        <w:tc>
          <w:tcPr>
            <w:tcW w:w="498" w:type="pct"/>
          </w:tcPr>
          <w:p w14:paraId="06185073" w14:textId="77777777" w:rsidR="00C95A12" w:rsidRPr="00F85F8C" w:rsidRDefault="00C95A12" w:rsidP="00D51946">
            <w:pPr>
              <w:numPr>
                <w:ilvl w:val="0"/>
                <w:numId w:val="45"/>
              </w:numPr>
              <w:tabs>
                <w:tab w:val="left" w:pos="567"/>
              </w:tabs>
              <w:spacing w:after="160" w:line="276" w:lineRule="auto"/>
              <w:jc w:val="center"/>
              <w:rPr>
                <w:rFonts w:ascii="Arial" w:eastAsia="Calibri" w:hAnsi="Arial" w:cs="Arial"/>
                <w:snapToGrid/>
                <w:sz w:val="18"/>
                <w:szCs w:val="18"/>
                <w:lang w:eastAsia="en-US"/>
              </w:rPr>
            </w:pPr>
          </w:p>
        </w:tc>
        <w:tc>
          <w:tcPr>
            <w:tcW w:w="1900" w:type="pct"/>
          </w:tcPr>
          <w:p w14:paraId="6DD2FDD4" w14:textId="77777777" w:rsidR="00C95A12" w:rsidRPr="00F85F8C" w:rsidRDefault="00C95A12" w:rsidP="00D51946">
            <w:pPr>
              <w:adjustRightInd w:val="0"/>
              <w:spacing w:line="240" w:lineRule="auto"/>
              <w:ind w:right="-278" w:firstLine="0"/>
              <w:jc w:val="left"/>
              <w:textAlignment w:val="baseline"/>
              <w:rPr>
                <w:rFonts w:ascii="Arial" w:hAnsi="Arial" w:cs="Arial"/>
                <w:b/>
                <w:snapToGrid/>
                <w:sz w:val="18"/>
                <w:szCs w:val="18"/>
              </w:rPr>
            </w:pPr>
            <w:r w:rsidRPr="00F85F8C">
              <w:rPr>
                <w:rFonts w:ascii="Arial" w:eastAsia="Arial" w:hAnsi="Arial" w:cs="Arial"/>
                <w:b/>
                <w:snapToGrid/>
                <w:sz w:val="18"/>
                <w:szCs w:val="18"/>
                <w:lang w:bidi="en-US"/>
              </w:rPr>
              <w:t>Requirements for the validity period of the Proposal</w:t>
            </w:r>
          </w:p>
        </w:tc>
        <w:tc>
          <w:tcPr>
            <w:tcW w:w="2602" w:type="pct"/>
          </w:tcPr>
          <w:p w14:paraId="5E37180F" w14:textId="7E804C0D" w:rsidR="00C95A12" w:rsidRPr="00F85F8C" w:rsidRDefault="003E06E7" w:rsidP="00D51946">
            <w:pPr>
              <w:tabs>
                <w:tab w:val="left" w:pos="567"/>
              </w:tabs>
              <w:autoSpaceDE w:val="0"/>
              <w:autoSpaceDN w:val="0"/>
              <w:adjustRightInd w:val="0"/>
              <w:spacing w:line="240" w:lineRule="auto"/>
              <w:ind w:firstLine="0"/>
              <w:rPr>
                <w:rFonts w:ascii="Arial" w:eastAsia="Calibri" w:hAnsi="Arial" w:cs="Arial"/>
                <w:i/>
                <w:snapToGrid/>
                <w:sz w:val="18"/>
                <w:szCs w:val="18"/>
                <w:lang w:eastAsia="en-US"/>
              </w:rPr>
            </w:pPr>
            <w:r>
              <w:rPr>
                <w:rFonts w:ascii="Arial" w:eastAsia="Calibri" w:hAnsi="Arial" w:cs="Arial"/>
                <w:i/>
                <w:snapToGrid/>
                <w:sz w:val="18"/>
                <w:szCs w:val="18"/>
                <w:lang w:bidi="en-US"/>
              </w:rPr>
              <w:t>A</w:t>
            </w:r>
            <w:r w:rsidR="00C95A12" w:rsidRPr="00F85F8C">
              <w:rPr>
                <w:rFonts w:ascii="Arial" w:eastAsia="Calibri" w:hAnsi="Arial" w:cs="Arial"/>
                <w:i/>
                <w:snapToGrid/>
                <w:sz w:val="18"/>
                <w:szCs w:val="18"/>
                <w:lang w:bidi="en-US"/>
              </w:rPr>
              <w:t>t least 120 calendar days from the day following the end of the period for accepting Proposals or indicate a specific date.</w:t>
            </w:r>
          </w:p>
        </w:tc>
      </w:tr>
      <w:tr w:rsidR="00F85F8C" w:rsidRPr="00F85F8C" w14:paraId="52280939" w14:textId="77777777" w:rsidTr="005F436F">
        <w:trPr>
          <w:trHeight w:val="468"/>
        </w:trPr>
        <w:tc>
          <w:tcPr>
            <w:tcW w:w="498" w:type="pct"/>
          </w:tcPr>
          <w:p w14:paraId="3F4047A5" w14:textId="77777777" w:rsidR="00C95A12" w:rsidRPr="00F85F8C" w:rsidRDefault="00C95A12" w:rsidP="00D51946">
            <w:pPr>
              <w:numPr>
                <w:ilvl w:val="0"/>
                <w:numId w:val="45"/>
              </w:numPr>
              <w:tabs>
                <w:tab w:val="left" w:pos="567"/>
              </w:tabs>
              <w:spacing w:after="160" w:line="276" w:lineRule="auto"/>
              <w:jc w:val="center"/>
              <w:rPr>
                <w:rFonts w:ascii="Arial" w:eastAsia="Calibri" w:hAnsi="Arial" w:cs="Arial"/>
                <w:snapToGrid/>
                <w:sz w:val="18"/>
                <w:szCs w:val="18"/>
                <w:lang w:eastAsia="en-US"/>
              </w:rPr>
            </w:pPr>
          </w:p>
        </w:tc>
        <w:tc>
          <w:tcPr>
            <w:tcW w:w="1900" w:type="pct"/>
          </w:tcPr>
          <w:p w14:paraId="21AE7108" w14:textId="3AC6C239" w:rsidR="00BB3089" w:rsidRPr="00F85F8C" w:rsidRDefault="00C95A12" w:rsidP="00D51946">
            <w:pPr>
              <w:overflowPunct w:val="0"/>
              <w:autoSpaceDE w:val="0"/>
              <w:autoSpaceDN w:val="0"/>
              <w:adjustRightInd w:val="0"/>
              <w:spacing w:line="240" w:lineRule="auto"/>
              <w:ind w:right="-278" w:firstLine="0"/>
              <w:jc w:val="left"/>
              <w:rPr>
                <w:rFonts w:ascii="Arial" w:hAnsi="Arial" w:cs="Arial"/>
                <w:b/>
                <w:bCs/>
                <w:snapToGrid/>
                <w:sz w:val="18"/>
                <w:szCs w:val="18"/>
              </w:rPr>
            </w:pPr>
            <w:r w:rsidRPr="00F85F8C">
              <w:rPr>
                <w:rFonts w:ascii="Arial" w:eastAsia="Arial" w:hAnsi="Arial" w:cs="Arial"/>
                <w:b/>
                <w:snapToGrid/>
                <w:sz w:val="18"/>
                <w:szCs w:val="18"/>
                <w:lang w:bidi="en-US"/>
              </w:rPr>
              <w:t>Scope of the Participant’s Proposal and requirements for its preparation</w:t>
            </w:r>
          </w:p>
        </w:tc>
        <w:tc>
          <w:tcPr>
            <w:tcW w:w="2602" w:type="pct"/>
          </w:tcPr>
          <w:p w14:paraId="3C331267" w14:textId="77777777" w:rsidR="00C95A12" w:rsidRPr="00F85F8C" w:rsidRDefault="00C95A12" w:rsidP="00D51946">
            <w:pPr>
              <w:tabs>
                <w:tab w:val="left" w:pos="567"/>
              </w:tabs>
              <w:spacing w:line="240" w:lineRule="auto"/>
              <w:ind w:firstLine="0"/>
              <w:contextualSpacing/>
              <w:rPr>
                <w:rFonts w:ascii="Arial" w:eastAsia="Calibri" w:hAnsi="Arial" w:cs="Arial"/>
                <w:b/>
                <w:snapToGrid/>
                <w:sz w:val="18"/>
                <w:szCs w:val="18"/>
                <w:lang w:eastAsia="en-US"/>
              </w:rPr>
            </w:pPr>
            <w:r w:rsidRPr="00F85F8C">
              <w:rPr>
                <w:rFonts w:ascii="Arial" w:eastAsia="Calibri" w:hAnsi="Arial" w:cs="Arial"/>
                <w:b/>
                <w:snapToGrid/>
                <w:sz w:val="18"/>
                <w:szCs w:val="18"/>
                <w:lang w:bidi="en-US"/>
              </w:rPr>
              <w:t>The participant of the request for proposals must prepare a proposal subject to the following requirements:</w:t>
            </w:r>
          </w:p>
          <w:p w14:paraId="16E2F781" w14:textId="48F401B4" w:rsidR="00773505" w:rsidRDefault="00C95A12" w:rsidP="00D51946">
            <w:pPr>
              <w:pStyle w:val="ListParagraph"/>
              <w:tabs>
                <w:tab w:val="left" w:pos="144"/>
              </w:tabs>
              <w:spacing w:before="120"/>
              <w:ind w:left="350"/>
              <w:contextualSpacing/>
              <w:rPr>
                <w:rFonts w:ascii="Arial" w:hAnsi="Arial" w:cs="Arial"/>
                <w:sz w:val="18"/>
                <w:szCs w:val="18"/>
              </w:rPr>
            </w:pPr>
            <w:r w:rsidRPr="00F85F8C">
              <w:rPr>
                <w:rFonts w:ascii="Arial" w:eastAsia="Arial" w:hAnsi="Arial" w:cs="Arial"/>
                <w:b/>
                <w:sz w:val="18"/>
                <w:szCs w:val="18"/>
                <w:u w:val="single"/>
                <w:lang w:bidi="en-US"/>
              </w:rPr>
              <w:t>Scanned copy № 1 (with prices):</w:t>
            </w:r>
          </w:p>
          <w:p w14:paraId="2DA194AE" w14:textId="53D9258C" w:rsidR="00A27EC5" w:rsidRPr="00A27EC5" w:rsidRDefault="00C95A12" w:rsidP="00D51946">
            <w:pPr>
              <w:pStyle w:val="ListParagraph"/>
              <w:numPr>
                <w:ilvl w:val="0"/>
                <w:numId w:val="46"/>
              </w:numPr>
              <w:ind w:left="343" w:hanging="343"/>
              <w:contextualSpacing/>
              <w:jc w:val="both"/>
              <w:rPr>
                <w:rFonts w:ascii="Arial" w:hAnsi="Arial" w:cs="Arial"/>
                <w:sz w:val="18"/>
                <w:szCs w:val="18"/>
              </w:rPr>
            </w:pPr>
            <w:r w:rsidRPr="00A27EC5">
              <w:rPr>
                <w:rFonts w:ascii="Arial" w:eastAsia="Arial" w:hAnsi="Arial" w:cs="Arial"/>
                <w:sz w:val="18"/>
                <w:szCs w:val="18"/>
                <w:lang w:bidi="en-US"/>
              </w:rPr>
              <w:t>Letter of Submission of the Offer with Annexes in PDF format.</w:t>
            </w:r>
          </w:p>
          <w:p w14:paraId="57A84EDF" w14:textId="03C1AA78" w:rsidR="00082E81" w:rsidRDefault="00082E81" w:rsidP="00817A64">
            <w:pPr>
              <w:pStyle w:val="ListParagraph"/>
              <w:ind w:left="343"/>
              <w:contextualSpacing/>
              <w:jc w:val="both"/>
              <w:rPr>
                <w:rFonts w:ascii="Arial" w:eastAsia="Calibri" w:hAnsi="Arial" w:cs="Arial"/>
                <w:sz w:val="18"/>
                <w:szCs w:val="18"/>
                <w:lang w:eastAsia="en-US"/>
              </w:rPr>
            </w:pPr>
          </w:p>
          <w:p w14:paraId="096C45CB" w14:textId="4DA31D54" w:rsidR="00C95A12" w:rsidRPr="00F85F8C" w:rsidRDefault="00BD5CB9" w:rsidP="00D51946">
            <w:pPr>
              <w:tabs>
                <w:tab w:val="left" w:pos="358"/>
              </w:tabs>
              <w:spacing w:line="240" w:lineRule="auto"/>
              <w:ind w:left="358" w:firstLine="0"/>
              <w:contextualSpacing/>
              <w:rPr>
                <w:rFonts w:ascii="Arial" w:eastAsia="Calibri" w:hAnsi="Arial" w:cs="Arial"/>
                <w:snapToGrid/>
                <w:sz w:val="18"/>
                <w:szCs w:val="18"/>
                <w:lang w:eastAsia="en-US"/>
              </w:rPr>
            </w:pPr>
            <w:r w:rsidRPr="00F85F8C">
              <w:rPr>
                <w:rFonts w:ascii="Arial" w:eastAsia="Calibri" w:hAnsi="Arial" w:cs="Arial"/>
                <w:b/>
                <w:snapToGrid/>
                <w:sz w:val="18"/>
                <w:szCs w:val="18"/>
                <w:lang w:bidi="en-US"/>
              </w:rPr>
              <w:t>Documents (with a list of attachments) confirming the compliance with the established requirements in the Terms of Reference, including,</w:t>
            </w:r>
            <w:r w:rsidRPr="00F85F8C">
              <w:rPr>
                <w:rFonts w:ascii="Arial" w:eastAsia="Calibri" w:hAnsi="Arial" w:cs="Arial"/>
                <w:snapToGrid/>
                <w:sz w:val="18"/>
                <w:szCs w:val="18"/>
                <w:lang w:bidi="en-US"/>
              </w:rPr>
              <w:t xml:space="preserve"> but not limited to:</w:t>
            </w:r>
          </w:p>
          <w:p w14:paraId="19BE24C3" w14:textId="77777777" w:rsidR="00C95A12" w:rsidRPr="00F85F8C" w:rsidRDefault="00C95A12" w:rsidP="00D51946">
            <w:pPr>
              <w:pStyle w:val="ListParagraph"/>
              <w:numPr>
                <w:ilvl w:val="0"/>
                <w:numId w:val="46"/>
              </w:numPr>
              <w:ind w:left="343" w:hanging="343"/>
              <w:contextualSpacing/>
              <w:jc w:val="both"/>
              <w:rPr>
                <w:rFonts w:ascii="Arial" w:eastAsia="Calibri" w:hAnsi="Arial" w:cs="Arial"/>
                <w:sz w:val="18"/>
                <w:szCs w:val="18"/>
                <w:lang w:eastAsia="en-US"/>
              </w:rPr>
            </w:pPr>
            <w:r w:rsidRPr="00F85F8C">
              <w:rPr>
                <w:rFonts w:ascii="Arial" w:eastAsia="Calibri" w:hAnsi="Arial" w:cs="Arial"/>
                <w:sz w:val="18"/>
                <w:szCs w:val="18"/>
                <w:lang w:bidi="en-US"/>
              </w:rPr>
              <w:t>Extracts from the register of SRO members, licenses, certificates, and other permitting documentation;</w:t>
            </w:r>
          </w:p>
          <w:p w14:paraId="36BEAA15" w14:textId="77777777" w:rsidR="00773505" w:rsidRDefault="00C95A12" w:rsidP="00D51946">
            <w:pPr>
              <w:pStyle w:val="ListParagraph"/>
              <w:numPr>
                <w:ilvl w:val="0"/>
                <w:numId w:val="46"/>
              </w:numPr>
              <w:ind w:left="343" w:hanging="343"/>
              <w:contextualSpacing/>
              <w:jc w:val="both"/>
              <w:rPr>
                <w:rFonts w:ascii="Arial" w:eastAsia="Calibri" w:hAnsi="Arial" w:cs="Arial"/>
                <w:sz w:val="18"/>
                <w:szCs w:val="18"/>
                <w:lang w:eastAsia="en-US"/>
              </w:rPr>
            </w:pPr>
            <w:r w:rsidRPr="00F85F8C">
              <w:rPr>
                <w:rFonts w:ascii="Arial" w:eastAsia="Calibri" w:hAnsi="Arial" w:cs="Arial"/>
                <w:sz w:val="18"/>
                <w:szCs w:val="18"/>
                <w:lang w:bidi="en-US"/>
              </w:rPr>
              <w:t>Documents on occupational and industrial safety;</w:t>
            </w:r>
          </w:p>
          <w:p w14:paraId="2534355C" w14:textId="4F5CD0AF" w:rsidR="00C95A12" w:rsidRPr="00F85F8C" w:rsidRDefault="00C95A12" w:rsidP="00D51946">
            <w:pPr>
              <w:pStyle w:val="ListParagraph"/>
              <w:numPr>
                <w:ilvl w:val="0"/>
                <w:numId w:val="46"/>
              </w:numPr>
              <w:ind w:left="343" w:hanging="343"/>
              <w:contextualSpacing/>
              <w:jc w:val="both"/>
              <w:rPr>
                <w:rFonts w:ascii="Arial" w:eastAsia="Calibri" w:hAnsi="Arial" w:cs="Arial"/>
                <w:sz w:val="18"/>
                <w:szCs w:val="18"/>
                <w:lang w:eastAsia="en-US"/>
              </w:rPr>
            </w:pPr>
            <w:r w:rsidRPr="00F85F8C">
              <w:rPr>
                <w:rFonts w:ascii="Arial" w:eastAsia="Calibri" w:hAnsi="Arial" w:cs="Arial"/>
                <w:sz w:val="18"/>
                <w:szCs w:val="18"/>
                <w:lang w:bidi="en-US"/>
              </w:rPr>
              <w:t>Customers’ feedback on the results of similar work, provision of services, and supply of similar goods;</w:t>
            </w:r>
          </w:p>
          <w:p w14:paraId="5EEFC5B0" w14:textId="77777777" w:rsidR="00C95A12" w:rsidRPr="00F85F8C" w:rsidRDefault="00C95A12" w:rsidP="00D51946">
            <w:pPr>
              <w:pStyle w:val="ListParagraph"/>
              <w:numPr>
                <w:ilvl w:val="0"/>
                <w:numId w:val="46"/>
              </w:numPr>
              <w:ind w:left="343" w:hanging="343"/>
              <w:contextualSpacing/>
              <w:jc w:val="both"/>
              <w:rPr>
                <w:rFonts w:ascii="Arial" w:eastAsia="Calibri" w:hAnsi="Arial" w:cs="Arial"/>
                <w:sz w:val="18"/>
                <w:szCs w:val="18"/>
                <w:lang w:eastAsia="en-US"/>
              </w:rPr>
            </w:pPr>
            <w:r w:rsidRPr="00F85F8C">
              <w:rPr>
                <w:rFonts w:ascii="Arial" w:eastAsia="Calibri" w:hAnsi="Arial" w:cs="Arial"/>
                <w:sz w:val="18"/>
                <w:szCs w:val="18"/>
                <w:lang w:bidi="en-US"/>
              </w:rPr>
              <w:t>Other documents which, in the opinion of the Participant, confirm their compliance with the established requirements, accompanied by appropriate comments explaining the purpose of providing these documents.</w:t>
            </w:r>
          </w:p>
          <w:p w14:paraId="227DE0DB" w14:textId="2063A2C0" w:rsidR="00C95A12" w:rsidRPr="00A27EC5" w:rsidRDefault="00C95A12" w:rsidP="00817A64">
            <w:pPr>
              <w:tabs>
                <w:tab w:val="left" w:pos="350"/>
              </w:tabs>
              <w:spacing w:line="240" w:lineRule="auto"/>
              <w:ind w:left="351" w:firstLine="0"/>
              <w:contextualSpacing/>
              <w:rPr>
                <w:rFonts w:ascii="Arial" w:eastAsia="Calibri" w:hAnsi="Arial" w:cs="Arial"/>
                <w:snapToGrid/>
                <w:sz w:val="18"/>
                <w:szCs w:val="18"/>
                <w:lang w:eastAsia="en-US"/>
              </w:rPr>
            </w:pPr>
          </w:p>
        </w:tc>
      </w:tr>
      <w:tr w:rsidR="00F85F8C" w:rsidRPr="00F85F8C" w14:paraId="3DE9FE55" w14:textId="77777777" w:rsidTr="005F436F">
        <w:trPr>
          <w:trHeight w:val="539"/>
        </w:trPr>
        <w:tc>
          <w:tcPr>
            <w:tcW w:w="498" w:type="pct"/>
          </w:tcPr>
          <w:p w14:paraId="64F6BD7A" w14:textId="77777777" w:rsidR="00C95A12" w:rsidRPr="00F85F8C" w:rsidRDefault="00C95A12" w:rsidP="00D51946">
            <w:pPr>
              <w:pStyle w:val="ListParagraph"/>
              <w:numPr>
                <w:ilvl w:val="0"/>
                <w:numId w:val="45"/>
              </w:numPr>
              <w:tabs>
                <w:tab w:val="left" w:pos="567"/>
              </w:tabs>
              <w:spacing w:after="160" w:line="276" w:lineRule="auto"/>
              <w:jc w:val="center"/>
              <w:rPr>
                <w:rFonts w:ascii="Arial" w:eastAsia="Calibri" w:hAnsi="Arial" w:cs="Arial"/>
                <w:sz w:val="18"/>
                <w:szCs w:val="18"/>
                <w:lang w:eastAsia="en-US"/>
              </w:rPr>
            </w:pPr>
          </w:p>
        </w:tc>
        <w:tc>
          <w:tcPr>
            <w:tcW w:w="1900" w:type="pct"/>
          </w:tcPr>
          <w:p w14:paraId="074A0EB7" w14:textId="7C77F32A" w:rsidR="00C95A12" w:rsidRPr="00F85F8C" w:rsidRDefault="00BD5CB9" w:rsidP="00D51946">
            <w:pPr>
              <w:overflowPunct w:val="0"/>
              <w:autoSpaceDE w:val="0"/>
              <w:autoSpaceDN w:val="0"/>
              <w:adjustRightInd w:val="0"/>
              <w:spacing w:line="240" w:lineRule="auto"/>
              <w:ind w:right="-276" w:firstLine="0"/>
              <w:jc w:val="left"/>
              <w:rPr>
                <w:rFonts w:ascii="Arial" w:hAnsi="Arial" w:cs="Arial"/>
                <w:b/>
                <w:bCs/>
                <w:snapToGrid/>
                <w:sz w:val="18"/>
                <w:szCs w:val="18"/>
              </w:rPr>
            </w:pPr>
            <w:r w:rsidRPr="00F85F8C">
              <w:rPr>
                <w:rFonts w:ascii="Arial" w:eastAsia="Arial" w:hAnsi="Arial" w:cs="Arial"/>
                <w:b/>
                <w:snapToGrid/>
                <w:sz w:val="18"/>
                <w:szCs w:val="18"/>
                <w:lang w:bidi="en-US"/>
              </w:rPr>
              <w:t>Requirements for the preparation of documents on a digital medium:</w:t>
            </w:r>
          </w:p>
        </w:tc>
        <w:tc>
          <w:tcPr>
            <w:tcW w:w="2602" w:type="pct"/>
            <w:vAlign w:val="center"/>
          </w:tcPr>
          <w:p w14:paraId="53F6DE18" w14:textId="77777777" w:rsidR="00773505" w:rsidRDefault="00BD5CB9" w:rsidP="00D51946">
            <w:pPr>
              <w:numPr>
                <w:ilvl w:val="0"/>
                <w:numId w:val="47"/>
              </w:numPr>
              <w:tabs>
                <w:tab w:val="left" w:pos="350"/>
              </w:tabs>
              <w:spacing w:line="240" w:lineRule="auto"/>
              <w:ind w:left="351" w:hanging="351"/>
              <w:contextualSpacing/>
              <w:rPr>
                <w:rFonts w:ascii="Arial" w:eastAsia="Calibri" w:hAnsi="Arial" w:cs="Arial"/>
                <w:snapToGrid/>
                <w:sz w:val="18"/>
                <w:szCs w:val="18"/>
                <w:lang w:eastAsia="en-US"/>
              </w:rPr>
            </w:pPr>
            <w:r w:rsidRPr="00F85F8C">
              <w:rPr>
                <w:rFonts w:ascii="Arial" w:eastAsia="Calibri" w:hAnsi="Arial" w:cs="Arial"/>
                <w:snapToGrid/>
                <w:sz w:val="18"/>
                <w:szCs w:val="18"/>
                <w:lang w:bidi="en-US"/>
              </w:rPr>
              <w:t>PDF format;</w:t>
            </w:r>
          </w:p>
          <w:p w14:paraId="33BBE0DC" w14:textId="77777777" w:rsidR="00773505" w:rsidRDefault="00BD5CB9" w:rsidP="00D51946">
            <w:pPr>
              <w:numPr>
                <w:ilvl w:val="0"/>
                <w:numId w:val="47"/>
              </w:numPr>
              <w:tabs>
                <w:tab w:val="left" w:pos="350"/>
              </w:tabs>
              <w:spacing w:line="240" w:lineRule="auto"/>
              <w:ind w:left="351" w:hanging="351"/>
              <w:contextualSpacing/>
              <w:rPr>
                <w:rFonts w:ascii="Arial" w:eastAsia="Calibri" w:hAnsi="Arial" w:cs="Arial"/>
                <w:snapToGrid/>
                <w:sz w:val="18"/>
                <w:szCs w:val="18"/>
                <w:lang w:eastAsia="en-US"/>
              </w:rPr>
            </w:pPr>
            <w:r w:rsidRPr="00F85F8C">
              <w:rPr>
                <w:rFonts w:ascii="Arial" w:eastAsia="Calibri" w:hAnsi="Arial" w:cs="Arial"/>
                <w:snapToGrid/>
                <w:sz w:val="18"/>
                <w:szCs w:val="18"/>
                <w:lang w:bidi="en-US"/>
              </w:rPr>
              <w:t>Each PDF file must be named according to its content (For example, 1. Letter of Submission of the Offer.pdf);</w:t>
            </w:r>
          </w:p>
          <w:p w14:paraId="7DA340B9" w14:textId="40B325BF" w:rsidR="00BD5CB9" w:rsidRPr="00F85F8C" w:rsidRDefault="00BD5CB9" w:rsidP="00D51946">
            <w:pPr>
              <w:numPr>
                <w:ilvl w:val="0"/>
                <w:numId w:val="47"/>
              </w:numPr>
              <w:tabs>
                <w:tab w:val="left" w:pos="350"/>
              </w:tabs>
              <w:spacing w:line="240" w:lineRule="auto"/>
              <w:ind w:left="351" w:hanging="351"/>
              <w:contextualSpacing/>
              <w:rPr>
                <w:rFonts w:ascii="Arial" w:eastAsia="Calibri" w:hAnsi="Arial" w:cs="Arial"/>
                <w:snapToGrid/>
                <w:sz w:val="18"/>
                <w:szCs w:val="18"/>
                <w:lang w:eastAsia="en-US"/>
              </w:rPr>
            </w:pPr>
            <w:r w:rsidRPr="00F85F8C">
              <w:rPr>
                <w:rFonts w:ascii="Arial" w:eastAsia="Calibri" w:hAnsi="Arial" w:cs="Arial"/>
                <w:snapToGrid/>
                <w:sz w:val="18"/>
                <w:szCs w:val="18"/>
                <w:lang w:bidi="en-US"/>
              </w:rPr>
              <w:t xml:space="preserve">the size of the PDF file should not exceed 10 MB; it is allowed to divide the document into parts if the permissible file size is exceeded (For example, Technical </w:t>
            </w:r>
            <w:proofErr w:type="spellStart"/>
            <w:r w:rsidRPr="00F85F8C">
              <w:rPr>
                <w:rFonts w:ascii="Arial" w:eastAsia="Calibri" w:hAnsi="Arial" w:cs="Arial"/>
                <w:snapToGrid/>
                <w:sz w:val="18"/>
                <w:szCs w:val="18"/>
                <w:lang w:bidi="en-US"/>
              </w:rPr>
              <w:t>proposal_Part</w:t>
            </w:r>
            <w:proofErr w:type="spellEnd"/>
            <w:r w:rsidRPr="00F85F8C">
              <w:rPr>
                <w:rFonts w:ascii="Arial" w:eastAsia="Calibri" w:hAnsi="Arial" w:cs="Arial"/>
                <w:snapToGrid/>
                <w:sz w:val="18"/>
                <w:szCs w:val="18"/>
                <w:lang w:bidi="en-US"/>
              </w:rPr>
              <w:t xml:space="preserve"> 1.pdf (10 MB), Technical </w:t>
            </w:r>
            <w:proofErr w:type="spellStart"/>
            <w:r w:rsidRPr="00F85F8C">
              <w:rPr>
                <w:rFonts w:ascii="Arial" w:eastAsia="Calibri" w:hAnsi="Arial" w:cs="Arial"/>
                <w:snapToGrid/>
                <w:sz w:val="18"/>
                <w:szCs w:val="18"/>
                <w:lang w:bidi="en-US"/>
              </w:rPr>
              <w:t>proposal_Part</w:t>
            </w:r>
            <w:proofErr w:type="spellEnd"/>
            <w:r w:rsidRPr="00F85F8C">
              <w:rPr>
                <w:rFonts w:ascii="Arial" w:eastAsia="Calibri" w:hAnsi="Arial" w:cs="Arial"/>
                <w:snapToGrid/>
                <w:sz w:val="18"/>
                <w:szCs w:val="18"/>
                <w:lang w:bidi="en-US"/>
              </w:rPr>
              <w:t xml:space="preserve"> 2.pdf (5 MB)).</w:t>
            </w:r>
          </w:p>
          <w:p w14:paraId="7ACB9243" w14:textId="77777777" w:rsidR="00773505" w:rsidRDefault="00BD5CB9" w:rsidP="00D51946">
            <w:pPr>
              <w:numPr>
                <w:ilvl w:val="0"/>
                <w:numId w:val="47"/>
              </w:numPr>
              <w:tabs>
                <w:tab w:val="left" w:pos="350"/>
              </w:tabs>
              <w:spacing w:line="240" w:lineRule="auto"/>
              <w:ind w:left="351" w:hanging="351"/>
              <w:contextualSpacing/>
              <w:rPr>
                <w:rFonts w:ascii="Arial" w:eastAsia="Calibri" w:hAnsi="Arial" w:cs="Arial"/>
                <w:sz w:val="18"/>
                <w:szCs w:val="18"/>
                <w:lang w:eastAsia="en-US"/>
              </w:rPr>
            </w:pPr>
            <w:r w:rsidRPr="00F85F8C">
              <w:rPr>
                <w:rFonts w:ascii="Arial" w:eastAsia="Calibri" w:hAnsi="Arial" w:cs="Arial"/>
                <w:sz w:val="18"/>
                <w:szCs w:val="18"/>
                <w:lang w:bidi="en-US"/>
              </w:rPr>
              <w:t>Archiving in electronic folders on one digital medium is permitted.</w:t>
            </w:r>
          </w:p>
          <w:p w14:paraId="70C7F782" w14:textId="3F7B5DD5" w:rsidR="00A4176B" w:rsidRPr="00F85F8C" w:rsidRDefault="00A4176B" w:rsidP="00D51946">
            <w:pPr>
              <w:tabs>
                <w:tab w:val="left" w:pos="70"/>
                <w:tab w:val="left" w:pos="211"/>
                <w:tab w:val="left" w:pos="350"/>
                <w:tab w:val="left" w:pos="567"/>
              </w:tabs>
              <w:overflowPunct w:val="0"/>
              <w:autoSpaceDE w:val="0"/>
              <w:autoSpaceDN w:val="0"/>
              <w:adjustRightInd w:val="0"/>
              <w:spacing w:line="240" w:lineRule="auto"/>
              <w:ind w:left="283" w:hanging="215"/>
              <w:rPr>
                <w:rFonts w:ascii="Arial" w:hAnsi="Arial" w:cs="Arial"/>
                <w:i/>
                <w:snapToGrid/>
                <w:sz w:val="18"/>
                <w:szCs w:val="18"/>
              </w:rPr>
            </w:pPr>
          </w:p>
          <w:p w14:paraId="426F2BA4" w14:textId="0AD2FE1F" w:rsidR="00C95A12" w:rsidRPr="00F85F8C" w:rsidRDefault="00BD5CB9" w:rsidP="00D51946">
            <w:pPr>
              <w:overflowPunct w:val="0"/>
              <w:autoSpaceDE w:val="0"/>
              <w:autoSpaceDN w:val="0"/>
              <w:adjustRightInd w:val="0"/>
              <w:spacing w:line="240" w:lineRule="auto"/>
              <w:ind w:firstLine="0"/>
              <w:rPr>
                <w:rFonts w:ascii="Arial" w:hAnsi="Arial" w:cs="Arial"/>
                <w:bCs/>
                <w:snapToGrid/>
                <w:spacing w:val="-6"/>
                <w:sz w:val="18"/>
                <w:szCs w:val="18"/>
              </w:rPr>
            </w:pPr>
            <w:r w:rsidRPr="00F85F8C">
              <w:rPr>
                <w:rFonts w:ascii="Arial" w:eastAsia="Arial" w:hAnsi="Arial" w:cs="Arial"/>
                <w:i/>
                <w:snapToGrid/>
                <w:sz w:val="18"/>
                <w:szCs w:val="18"/>
                <w:lang w:bidi="en-US"/>
              </w:rPr>
              <w:t>[</w:t>
            </w:r>
            <w:r w:rsidRPr="00F85F8C">
              <w:rPr>
                <w:rFonts w:ascii="Arial" w:eastAsia="Calibri" w:hAnsi="Arial" w:cs="Arial"/>
                <w:i/>
                <w:snapToGrid/>
                <w:sz w:val="18"/>
                <w:szCs w:val="18"/>
                <w:u w:val="single"/>
                <w:lang w:bidi="en-US"/>
              </w:rPr>
              <w:t>For example</w:t>
            </w:r>
            <w:r w:rsidRPr="00F85F8C">
              <w:rPr>
                <w:rFonts w:ascii="Arial" w:eastAsia="Calibri" w:hAnsi="Arial" w:cs="Arial"/>
                <w:i/>
                <w:snapToGrid/>
                <w:sz w:val="18"/>
                <w:szCs w:val="18"/>
                <w:lang w:bidi="en-US"/>
              </w:rPr>
              <w:t xml:space="preserve">, </w:t>
            </w:r>
            <w:proofErr w:type="spellStart"/>
            <w:r w:rsidRPr="00F85F8C">
              <w:rPr>
                <w:rFonts w:ascii="Arial" w:eastAsia="Calibri" w:hAnsi="Arial" w:cs="Arial"/>
                <w:i/>
                <w:snapToGrid/>
                <w:sz w:val="18"/>
                <w:szCs w:val="18"/>
                <w:lang w:bidi="en-US"/>
              </w:rPr>
              <w:t>Folder_Scan</w:t>
            </w:r>
            <w:proofErr w:type="spellEnd"/>
            <w:r w:rsidRPr="00F85F8C">
              <w:rPr>
                <w:rFonts w:ascii="Arial" w:eastAsia="Calibri" w:hAnsi="Arial" w:cs="Arial"/>
                <w:i/>
                <w:snapToGrid/>
                <w:sz w:val="18"/>
                <w:szCs w:val="18"/>
                <w:lang w:bidi="en-US"/>
              </w:rPr>
              <w:t xml:space="preserve">-copy 1; </w:t>
            </w:r>
            <w:proofErr w:type="spellStart"/>
            <w:r w:rsidRPr="00F85F8C">
              <w:rPr>
                <w:rFonts w:ascii="Arial" w:eastAsia="Calibri" w:hAnsi="Arial" w:cs="Arial"/>
                <w:i/>
                <w:snapToGrid/>
                <w:sz w:val="18"/>
                <w:szCs w:val="18"/>
                <w:lang w:bidi="en-US"/>
              </w:rPr>
              <w:t>Folder_Scan</w:t>
            </w:r>
            <w:proofErr w:type="spellEnd"/>
            <w:r w:rsidRPr="00F85F8C">
              <w:rPr>
                <w:rFonts w:ascii="Arial" w:eastAsia="Calibri" w:hAnsi="Arial" w:cs="Arial"/>
                <w:i/>
                <w:snapToGrid/>
                <w:sz w:val="18"/>
                <w:szCs w:val="18"/>
                <w:lang w:bidi="en-US"/>
              </w:rPr>
              <w:t xml:space="preserve">-copy 2] </w:t>
            </w:r>
          </w:p>
        </w:tc>
      </w:tr>
      <w:tr w:rsidR="00F85F8C" w:rsidRPr="00F85F8C" w14:paraId="00C8E5A8" w14:textId="77777777" w:rsidTr="005F436F">
        <w:trPr>
          <w:trHeight w:val="539"/>
        </w:trPr>
        <w:tc>
          <w:tcPr>
            <w:tcW w:w="498" w:type="pct"/>
          </w:tcPr>
          <w:p w14:paraId="54CECEDB" w14:textId="77777777" w:rsidR="00DE1A39" w:rsidRPr="00F85F8C" w:rsidRDefault="00DE1A39" w:rsidP="00D51946">
            <w:pPr>
              <w:pStyle w:val="ListParagraph"/>
              <w:numPr>
                <w:ilvl w:val="0"/>
                <w:numId w:val="45"/>
              </w:numPr>
              <w:tabs>
                <w:tab w:val="left" w:pos="567"/>
              </w:tabs>
              <w:spacing w:after="160" w:line="276" w:lineRule="auto"/>
              <w:jc w:val="center"/>
              <w:rPr>
                <w:rFonts w:ascii="Arial" w:eastAsia="Calibri" w:hAnsi="Arial" w:cs="Arial"/>
                <w:sz w:val="18"/>
                <w:szCs w:val="18"/>
                <w:lang w:eastAsia="en-US"/>
              </w:rPr>
            </w:pPr>
          </w:p>
        </w:tc>
        <w:tc>
          <w:tcPr>
            <w:tcW w:w="1900" w:type="pct"/>
          </w:tcPr>
          <w:p w14:paraId="1CE28871" w14:textId="77777777" w:rsidR="00DE1A39" w:rsidRPr="00F85F8C" w:rsidRDefault="00DE1A39" w:rsidP="00D51946">
            <w:pPr>
              <w:tabs>
                <w:tab w:val="left" w:pos="567"/>
              </w:tabs>
              <w:overflowPunct w:val="0"/>
              <w:autoSpaceDE w:val="0"/>
              <w:autoSpaceDN w:val="0"/>
              <w:adjustRightInd w:val="0"/>
              <w:spacing w:line="240" w:lineRule="auto"/>
              <w:ind w:right="-276" w:firstLine="0"/>
              <w:jc w:val="left"/>
              <w:rPr>
                <w:rFonts w:ascii="Arial" w:hAnsi="Arial" w:cs="Arial"/>
                <w:b/>
                <w:bCs/>
                <w:snapToGrid/>
                <w:spacing w:val="-6"/>
                <w:sz w:val="18"/>
                <w:szCs w:val="18"/>
              </w:rPr>
            </w:pPr>
            <w:r w:rsidRPr="00F85F8C">
              <w:rPr>
                <w:rFonts w:ascii="Arial" w:eastAsia="Arial" w:hAnsi="Arial" w:cs="Arial"/>
                <w:b/>
                <w:snapToGrid/>
                <w:spacing w:val="-6"/>
                <w:sz w:val="18"/>
                <w:szCs w:val="18"/>
                <w:lang w:bidi="en-US"/>
              </w:rPr>
              <w:t>Rebidding</w:t>
            </w:r>
          </w:p>
        </w:tc>
        <w:tc>
          <w:tcPr>
            <w:tcW w:w="2602" w:type="pct"/>
            <w:vAlign w:val="center"/>
          </w:tcPr>
          <w:p w14:paraId="442955AF" w14:textId="461B0440" w:rsidR="00DE1A39" w:rsidRPr="00F85F8C" w:rsidRDefault="003E06E7" w:rsidP="003E06E7">
            <w:pPr>
              <w:overflowPunct w:val="0"/>
              <w:autoSpaceDE w:val="0"/>
              <w:autoSpaceDN w:val="0"/>
              <w:adjustRightInd w:val="0"/>
              <w:spacing w:line="240" w:lineRule="auto"/>
              <w:ind w:firstLine="0"/>
              <w:rPr>
                <w:rFonts w:ascii="Arial" w:hAnsi="Arial" w:cs="Arial"/>
                <w:bCs/>
                <w:snapToGrid/>
                <w:spacing w:val="-6"/>
                <w:sz w:val="18"/>
                <w:szCs w:val="18"/>
              </w:rPr>
            </w:pPr>
            <w:r w:rsidRPr="003E06E7">
              <w:rPr>
                <w:rFonts w:ascii="Arial" w:hAnsi="Arial" w:cs="Arial"/>
                <w:bCs/>
                <w:snapToGrid/>
                <w:spacing w:val="-6"/>
                <w:sz w:val="18"/>
                <w:szCs w:val="18"/>
              </w:rPr>
              <w:t>Allowed at the discretion of the customer</w:t>
            </w:r>
          </w:p>
        </w:tc>
      </w:tr>
      <w:tr w:rsidR="00F85F8C" w:rsidRPr="00F85F8C" w14:paraId="4FE995B5" w14:textId="77777777" w:rsidTr="005F436F">
        <w:trPr>
          <w:trHeight w:val="455"/>
        </w:trPr>
        <w:tc>
          <w:tcPr>
            <w:tcW w:w="498" w:type="pct"/>
          </w:tcPr>
          <w:p w14:paraId="361F11A8" w14:textId="77777777" w:rsidR="00C95A12" w:rsidRPr="00F85F8C" w:rsidRDefault="00C95A12" w:rsidP="00D51946">
            <w:pPr>
              <w:pStyle w:val="ListParagraph"/>
              <w:numPr>
                <w:ilvl w:val="0"/>
                <w:numId w:val="45"/>
              </w:numPr>
              <w:tabs>
                <w:tab w:val="left" w:pos="567"/>
              </w:tabs>
              <w:spacing w:after="160" w:line="276" w:lineRule="auto"/>
              <w:jc w:val="center"/>
              <w:rPr>
                <w:rFonts w:ascii="Arial" w:eastAsia="Calibri" w:hAnsi="Arial" w:cs="Arial"/>
                <w:b/>
                <w:sz w:val="18"/>
                <w:szCs w:val="18"/>
                <w:lang w:eastAsia="en-US"/>
              </w:rPr>
            </w:pPr>
          </w:p>
        </w:tc>
        <w:tc>
          <w:tcPr>
            <w:tcW w:w="1900" w:type="pct"/>
          </w:tcPr>
          <w:p w14:paraId="60F539A4" w14:textId="77777777" w:rsidR="00C95A12" w:rsidRPr="00F85F8C" w:rsidRDefault="00C95A12" w:rsidP="00D51946">
            <w:pPr>
              <w:tabs>
                <w:tab w:val="left" w:pos="567"/>
              </w:tabs>
              <w:overflowPunct w:val="0"/>
              <w:autoSpaceDE w:val="0"/>
              <w:autoSpaceDN w:val="0"/>
              <w:adjustRightInd w:val="0"/>
              <w:spacing w:line="240" w:lineRule="auto"/>
              <w:ind w:right="-276" w:firstLine="0"/>
              <w:jc w:val="left"/>
              <w:rPr>
                <w:rFonts w:ascii="Arial" w:hAnsi="Arial" w:cs="Arial"/>
                <w:b/>
                <w:bCs/>
                <w:snapToGrid/>
                <w:spacing w:val="-6"/>
                <w:sz w:val="18"/>
                <w:szCs w:val="18"/>
              </w:rPr>
            </w:pPr>
            <w:r w:rsidRPr="00F85F8C">
              <w:rPr>
                <w:rFonts w:ascii="Arial" w:eastAsia="Arial" w:hAnsi="Arial" w:cs="Arial"/>
                <w:b/>
                <w:snapToGrid/>
                <w:spacing w:val="-6"/>
                <w:sz w:val="18"/>
                <w:szCs w:val="18"/>
                <w:lang w:bidi="en-US"/>
              </w:rPr>
              <w:t xml:space="preserve">Draft Contract </w:t>
            </w:r>
          </w:p>
        </w:tc>
        <w:tc>
          <w:tcPr>
            <w:tcW w:w="2602" w:type="pct"/>
          </w:tcPr>
          <w:p w14:paraId="6653DFD7" w14:textId="77777777" w:rsidR="004C5F99" w:rsidRPr="00F85F8C" w:rsidRDefault="004C5F99" w:rsidP="00D51946">
            <w:pPr>
              <w:spacing w:line="240" w:lineRule="auto"/>
              <w:ind w:firstLine="0"/>
              <w:contextualSpacing/>
              <w:jc w:val="left"/>
              <w:rPr>
                <w:rStyle w:val="Hyperlink"/>
                <w:rFonts w:ascii="Arial" w:eastAsia="Calibri" w:hAnsi="Arial" w:cs="Arial"/>
                <w:snapToGrid/>
                <w:color w:val="auto"/>
                <w:sz w:val="18"/>
                <w:szCs w:val="18"/>
                <w:lang w:eastAsia="en-US"/>
              </w:rPr>
            </w:pPr>
          </w:p>
          <w:p w14:paraId="3ABF1731" w14:textId="3342CA20" w:rsidR="004C5F99" w:rsidRPr="00F85F8C" w:rsidRDefault="006C5A6B" w:rsidP="00D51946">
            <w:pPr>
              <w:spacing w:line="240" w:lineRule="auto"/>
              <w:ind w:firstLine="0"/>
              <w:contextualSpacing/>
              <w:rPr>
                <w:rFonts w:ascii="Arial" w:hAnsi="Arial" w:cs="Arial"/>
                <w:b/>
                <w:bCs/>
                <w:snapToGrid/>
                <w:spacing w:val="-6"/>
                <w:sz w:val="18"/>
                <w:szCs w:val="18"/>
              </w:rPr>
            </w:pPr>
            <w:r w:rsidRPr="00F85F8C">
              <w:rPr>
                <w:rFonts w:ascii="Arial" w:eastAsia="Arial" w:hAnsi="Arial" w:cs="Arial"/>
                <w:i/>
                <w:snapToGrid/>
                <w:sz w:val="18"/>
                <w:szCs w:val="18"/>
                <w:lang w:bidi="en-US"/>
              </w:rPr>
              <w:t xml:space="preserve"> a draft of </w:t>
            </w:r>
            <w:proofErr w:type="gramStart"/>
            <w:r w:rsidRPr="00F85F8C">
              <w:rPr>
                <w:rFonts w:ascii="Arial" w:eastAsia="Arial" w:hAnsi="Arial" w:cs="Arial"/>
                <w:i/>
                <w:snapToGrid/>
                <w:sz w:val="18"/>
                <w:szCs w:val="18"/>
                <w:lang w:bidi="en-US"/>
              </w:rPr>
              <w:t>a  contract</w:t>
            </w:r>
            <w:proofErr w:type="gramEnd"/>
            <w:r w:rsidRPr="00F85F8C">
              <w:rPr>
                <w:rFonts w:ascii="Arial" w:eastAsia="Arial" w:hAnsi="Arial" w:cs="Arial"/>
                <w:i/>
                <w:snapToGrid/>
                <w:sz w:val="18"/>
                <w:szCs w:val="18"/>
                <w:lang w:bidi="en-US"/>
              </w:rPr>
              <w:t xml:space="preserve"> </w:t>
            </w:r>
          </w:p>
        </w:tc>
      </w:tr>
      <w:tr w:rsidR="00F85F8C" w:rsidRPr="00F85F8C" w14:paraId="29E9D6F4" w14:textId="77777777" w:rsidTr="005F436F">
        <w:trPr>
          <w:trHeight w:val="455"/>
        </w:trPr>
        <w:tc>
          <w:tcPr>
            <w:tcW w:w="498" w:type="pct"/>
          </w:tcPr>
          <w:p w14:paraId="4F21119A" w14:textId="77777777" w:rsidR="00825D92" w:rsidRPr="00F85F8C" w:rsidRDefault="00825D92" w:rsidP="00D51946">
            <w:pPr>
              <w:pStyle w:val="ListParagraph"/>
              <w:numPr>
                <w:ilvl w:val="0"/>
                <w:numId w:val="45"/>
              </w:numPr>
              <w:tabs>
                <w:tab w:val="left" w:pos="567"/>
              </w:tabs>
              <w:spacing w:after="160" w:line="276" w:lineRule="auto"/>
              <w:jc w:val="center"/>
              <w:rPr>
                <w:rFonts w:ascii="Arial" w:eastAsia="Calibri" w:hAnsi="Arial" w:cs="Arial"/>
                <w:b/>
                <w:sz w:val="18"/>
                <w:szCs w:val="18"/>
                <w:lang w:eastAsia="en-US"/>
              </w:rPr>
            </w:pPr>
          </w:p>
        </w:tc>
        <w:tc>
          <w:tcPr>
            <w:tcW w:w="1900" w:type="pct"/>
          </w:tcPr>
          <w:p w14:paraId="42AD1A69" w14:textId="77777777" w:rsidR="00825D92" w:rsidRPr="00F85F8C" w:rsidRDefault="00825D92" w:rsidP="00D51946">
            <w:pPr>
              <w:tabs>
                <w:tab w:val="left" w:pos="567"/>
              </w:tabs>
              <w:overflowPunct w:val="0"/>
              <w:autoSpaceDE w:val="0"/>
              <w:autoSpaceDN w:val="0"/>
              <w:adjustRightInd w:val="0"/>
              <w:spacing w:line="240" w:lineRule="auto"/>
              <w:ind w:right="-276" w:firstLine="0"/>
              <w:jc w:val="left"/>
              <w:rPr>
                <w:rFonts w:ascii="Arial" w:hAnsi="Arial" w:cs="Arial"/>
                <w:b/>
                <w:bCs/>
                <w:snapToGrid/>
                <w:spacing w:val="-6"/>
                <w:sz w:val="18"/>
                <w:szCs w:val="18"/>
              </w:rPr>
            </w:pPr>
            <w:r w:rsidRPr="00F85F8C">
              <w:rPr>
                <w:rFonts w:ascii="Arial" w:eastAsia="Arial" w:hAnsi="Arial" w:cs="Arial"/>
                <w:b/>
                <w:snapToGrid/>
                <w:spacing w:val="-6"/>
                <w:sz w:val="18"/>
                <w:szCs w:val="18"/>
                <w:lang w:bidi="en-US"/>
              </w:rPr>
              <w:t>Samples of main forms included in the proposal</w:t>
            </w:r>
          </w:p>
        </w:tc>
        <w:tc>
          <w:tcPr>
            <w:tcW w:w="2602" w:type="pct"/>
          </w:tcPr>
          <w:p w14:paraId="367C349A" w14:textId="77777777" w:rsidR="00773505" w:rsidRDefault="00825D92" w:rsidP="00D51946">
            <w:pPr>
              <w:spacing w:line="240" w:lineRule="auto"/>
              <w:ind w:firstLine="0"/>
              <w:contextualSpacing/>
              <w:jc w:val="left"/>
              <w:rPr>
                <w:rFonts w:ascii="Arial" w:hAnsi="Arial" w:cs="Arial"/>
                <w:b/>
                <w:bCs/>
                <w:snapToGrid/>
                <w:spacing w:val="-6"/>
                <w:sz w:val="18"/>
                <w:szCs w:val="18"/>
              </w:rPr>
            </w:pPr>
            <w:r w:rsidRPr="00F85F8C">
              <w:rPr>
                <w:rFonts w:ascii="Arial" w:eastAsia="Arial" w:hAnsi="Arial" w:cs="Arial"/>
                <w:snapToGrid/>
                <w:spacing w:val="-6"/>
                <w:sz w:val="18"/>
                <w:szCs w:val="18"/>
                <w:lang w:bidi="en-US"/>
              </w:rPr>
              <w:t>Owner’s documentation forms can be found at the link:</w:t>
            </w:r>
          </w:p>
          <w:p w14:paraId="3E1BE83D" w14:textId="55D3B965" w:rsidR="00825D92" w:rsidRPr="00F85F8C" w:rsidRDefault="00815114" w:rsidP="00D51946">
            <w:pPr>
              <w:spacing w:line="240" w:lineRule="auto"/>
              <w:ind w:firstLine="0"/>
              <w:contextualSpacing/>
              <w:jc w:val="left"/>
              <w:rPr>
                <w:rStyle w:val="Hyperlink"/>
                <w:rFonts w:ascii="Arial" w:eastAsia="Calibri" w:hAnsi="Arial" w:cs="Arial"/>
                <w:snapToGrid/>
                <w:color w:val="auto"/>
                <w:sz w:val="18"/>
                <w:szCs w:val="18"/>
                <w:lang w:eastAsia="en-US"/>
              </w:rPr>
            </w:pPr>
            <w:hyperlink r:id="rId23" w:history="1">
              <w:r w:rsidR="00825D92" w:rsidRPr="00F85F8C">
                <w:rPr>
                  <w:rStyle w:val="Hyperlink"/>
                  <w:rFonts w:ascii="Arial" w:eastAsia="Calibri" w:hAnsi="Arial" w:cs="Arial"/>
                  <w:snapToGrid/>
                  <w:color w:val="auto"/>
                  <w:sz w:val="18"/>
                  <w:szCs w:val="18"/>
                  <w:lang w:bidi="en-US"/>
                </w:rPr>
                <w:t>http://www.unipro.energy/purchase/documents/</w:t>
              </w:r>
            </w:hyperlink>
          </w:p>
          <w:p w14:paraId="4FA93883" w14:textId="77777777" w:rsidR="00825D92" w:rsidRPr="00F85F8C" w:rsidRDefault="00825D92" w:rsidP="00D51946">
            <w:pPr>
              <w:spacing w:line="240" w:lineRule="auto"/>
              <w:ind w:firstLine="0"/>
              <w:contextualSpacing/>
              <w:rPr>
                <w:rFonts w:ascii="Arial" w:hAnsi="Arial" w:cs="Arial"/>
                <w:sz w:val="18"/>
                <w:szCs w:val="18"/>
              </w:rPr>
            </w:pPr>
          </w:p>
        </w:tc>
      </w:tr>
      <w:tr w:rsidR="00F85F8C" w:rsidRPr="00F85F8C" w14:paraId="4FA3C271" w14:textId="77777777" w:rsidTr="005F436F">
        <w:trPr>
          <w:trHeight w:val="455"/>
        </w:trPr>
        <w:tc>
          <w:tcPr>
            <w:tcW w:w="498" w:type="pct"/>
          </w:tcPr>
          <w:p w14:paraId="0AE80E8F" w14:textId="77777777" w:rsidR="00C95A12" w:rsidRPr="00F85F8C" w:rsidRDefault="00C95A12" w:rsidP="00D51946">
            <w:pPr>
              <w:pStyle w:val="ListParagraph"/>
              <w:numPr>
                <w:ilvl w:val="0"/>
                <w:numId w:val="45"/>
              </w:numPr>
              <w:tabs>
                <w:tab w:val="left" w:pos="567"/>
              </w:tabs>
              <w:spacing w:after="160" w:line="276" w:lineRule="auto"/>
              <w:jc w:val="center"/>
              <w:rPr>
                <w:rFonts w:ascii="Arial" w:eastAsia="Calibri" w:hAnsi="Arial" w:cs="Arial"/>
                <w:b/>
                <w:sz w:val="18"/>
                <w:szCs w:val="18"/>
                <w:lang w:eastAsia="en-US"/>
              </w:rPr>
            </w:pPr>
          </w:p>
        </w:tc>
        <w:tc>
          <w:tcPr>
            <w:tcW w:w="1900" w:type="pct"/>
          </w:tcPr>
          <w:p w14:paraId="0383351B" w14:textId="77777777" w:rsidR="00C95A12" w:rsidRPr="00F85F8C" w:rsidRDefault="003538F9" w:rsidP="00D51946">
            <w:pPr>
              <w:tabs>
                <w:tab w:val="left" w:pos="567"/>
              </w:tabs>
              <w:overflowPunct w:val="0"/>
              <w:autoSpaceDE w:val="0"/>
              <w:autoSpaceDN w:val="0"/>
              <w:adjustRightInd w:val="0"/>
              <w:spacing w:line="240" w:lineRule="auto"/>
              <w:ind w:right="-276" w:firstLine="0"/>
              <w:jc w:val="left"/>
              <w:rPr>
                <w:rFonts w:ascii="Arial" w:hAnsi="Arial" w:cs="Arial"/>
                <w:b/>
                <w:bCs/>
                <w:snapToGrid/>
                <w:spacing w:val="-6"/>
                <w:sz w:val="18"/>
                <w:szCs w:val="18"/>
              </w:rPr>
            </w:pPr>
            <w:r w:rsidRPr="00F85F8C">
              <w:rPr>
                <w:rFonts w:ascii="Arial" w:eastAsia="Arial" w:hAnsi="Arial" w:cs="Arial"/>
                <w:b/>
                <w:snapToGrid/>
                <w:spacing w:val="-6"/>
                <w:sz w:val="18"/>
                <w:szCs w:val="18"/>
                <w:lang w:bidi="en-US"/>
              </w:rPr>
              <w:t>Accreditation</w:t>
            </w:r>
          </w:p>
        </w:tc>
        <w:tc>
          <w:tcPr>
            <w:tcW w:w="2602" w:type="pct"/>
          </w:tcPr>
          <w:p w14:paraId="5B990647" w14:textId="60D1777D" w:rsidR="00C95A12" w:rsidRPr="00F85F8C" w:rsidRDefault="00622915" w:rsidP="00D51946">
            <w:pPr>
              <w:tabs>
                <w:tab w:val="left" w:pos="426"/>
                <w:tab w:val="left" w:pos="567"/>
              </w:tabs>
              <w:spacing w:line="240" w:lineRule="auto"/>
              <w:ind w:left="68" w:firstLine="0"/>
              <w:contextualSpacing/>
              <w:rPr>
                <w:rStyle w:val="Hyperlink"/>
                <w:rFonts w:ascii="Arial" w:hAnsi="Arial" w:cs="Arial"/>
                <w:color w:val="auto"/>
                <w:sz w:val="18"/>
                <w:szCs w:val="18"/>
              </w:rPr>
            </w:pPr>
            <w:r w:rsidRPr="00F85F8C">
              <w:rPr>
                <w:rFonts w:ascii="Arial" w:eastAsia="Arial" w:hAnsi="Arial" w:cs="Arial"/>
                <w:sz w:val="18"/>
                <w:szCs w:val="18"/>
                <w:lang w:bidi="en-US"/>
              </w:rPr>
              <w:t xml:space="preserve">The Participant must be accredited in the supplier database of </w:t>
            </w:r>
            <w:proofErr w:type="spellStart"/>
            <w:r w:rsidRPr="00F85F8C">
              <w:rPr>
                <w:rFonts w:ascii="Arial" w:eastAsia="Arial" w:hAnsi="Arial" w:cs="Arial"/>
                <w:sz w:val="18"/>
                <w:szCs w:val="18"/>
                <w:lang w:bidi="en-US"/>
              </w:rPr>
              <w:t>Unipro</w:t>
            </w:r>
            <w:proofErr w:type="spellEnd"/>
            <w:r w:rsidRPr="00F85F8C">
              <w:rPr>
                <w:rFonts w:ascii="Arial" w:eastAsia="Arial" w:hAnsi="Arial" w:cs="Arial"/>
                <w:sz w:val="18"/>
                <w:szCs w:val="18"/>
                <w:lang w:bidi="en-US"/>
              </w:rPr>
              <w:t xml:space="preserve"> PJSC: detailed requirements can be found at the link: </w:t>
            </w:r>
            <w:hyperlink r:id="rId24" w:history="1">
              <w:r w:rsidRPr="00F85F8C">
                <w:rPr>
                  <w:rStyle w:val="Hyperlink"/>
                  <w:rFonts w:ascii="Arial" w:eastAsia="Arial" w:hAnsi="Arial" w:cs="Arial"/>
                  <w:color w:val="auto"/>
                  <w:sz w:val="18"/>
                  <w:szCs w:val="18"/>
                  <w:lang w:bidi="en-US"/>
                </w:rPr>
                <w:t>http://www.unipro.energy/purchase/accreditation/</w:t>
              </w:r>
            </w:hyperlink>
            <w:r w:rsidRPr="00F85F8C">
              <w:rPr>
                <w:rStyle w:val="Hyperlink"/>
                <w:rFonts w:ascii="Arial" w:eastAsia="Arial" w:hAnsi="Arial" w:cs="Arial"/>
                <w:color w:val="auto"/>
                <w:sz w:val="18"/>
                <w:szCs w:val="18"/>
                <w:lang w:bidi="en-US"/>
              </w:rPr>
              <w:t>.</w:t>
            </w:r>
          </w:p>
          <w:p w14:paraId="1892B7D9" w14:textId="77777777" w:rsidR="004C5F99" w:rsidRPr="00F85F8C" w:rsidRDefault="004C5F99" w:rsidP="00D51946">
            <w:pPr>
              <w:tabs>
                <w:tab w:val="left" w:pos="426"/>
                <w:tab w:val="left" w:pos="567"/>
              </w:tabs>
              <w:spacing w:line="240" w:lineRule="auto"/>
              <w:ind w:left="68" w:firstLine="0"/>
              <w:contextualSpacing/>
              <w:rPr>
                <w:rFonts w:ascii="Arial" w:hAnsi="Arial" w:cs="Arial"/>
                <w:bCs/>
                <w:snapToGrid/>
                <w:spacing w:val="-6"/>
                <w:sz w:val="18"/>
                <w:szCs w:val="18"/>
              </w:rPr>
            </w:pPr>
          </w:p>
        </w:tc>
      </w:tr>
      <w:tr w:rsidR="00F85F8C" w:rsidRPr="00F85F8C" w14:paraId="2EEA5A29" w14:textId="77777777" w:rsidTr="005F436F">
        <w:trPr>
          <w:trHeight w:val="455"/>
        </w:trPr>
        <w:tc>
          <w:tcPr>
            <w:tcW w:w="498" w:type="pct"/>
          </w:tcPr>
          <w:p w14:paraId="5867553F" w14:textId="77777777" w:rsidR="00796FFA" w:rsidRPr="00F85F8C" w:rsidRDefault="00796FFA" w:rsidP="00D51946">
            <w:pPr>
              <w:pStyle w:val="ListParagraph"/>
              <w:numPr>
                <w:ilvl w:val="0"/>
                <w:numId w:val="45"/>
              </w:numPr>
              <w:tabs>
                <w:tab w:val="left" w:pos="567"/>
              </w:tabs>
              <w:spacing w:after="160" w:line="276" w:lineRule="auto"/>
              <w:jc w:val="center"/>
              <w:rPr>
                <w:rFonts w:ascii="Arial" w:eastAsia="Calibri" w:hAnsi="Arial" w:cs="Arial"/>
                <w:b/>
                <w:sz w:val="18"/>
                <w:szCs w:val="18"/>
                <w:lang w:eastAsia="en-US"/>
              </w:rPr>
            </w:pPr>
          </w:p>
        </w:tc>
        <w:tc>
          <w:tcPr>
            <w:tcW w:w="1900" w:type="pct"/>
          </w:tcPr>
          <w:p w14:paraId="0F3E36D2" w14:textId="773DF6FC" w:rsidR="00796FFA" w:rsidRPr="00F85F8C" w:rsidRDefault="00796FFA" w:rsidP="00D51946">
            <w:pPr>
              <w:tabs>
                <w:tab w:val="left" w:pos="567"/>
              </w:tabs>
              <w:overflowPunct w:val="0"/>
              <w:autoSpaceDE w:val="0"/>
              <w:autoSpaceDN w:val="0"/>
              <w:adjustRightInd w:val="0"/>
              <w:spacing w:line="240" w:lineRule="auto"/>
              <w:ind w:right="-276" w:firstLine="0"/>
              <w:jc w:val="left"/>
              <w:rPr>
                <w:rFonts w:ascii="Arial" w:hAnsi="Arial" w:cs="Arial"/>
                <w:b/>
                <w:bCs/>
                <w:snapToGrid/>
                <w:spacing w:val="-6"/>
                <w:sz w:val="18"/>
                <w:szCs w:val="18"/>
              </w:rPr>
            </w:pPr>
            <w:r w:rsidRPr="00F85F8C">
              <w:rPr>
                <w:rFonts w:ascii="Arial" w:eastAsia="Arial" w:hAnsi="Arial" w:cs="Arial"/>
                <w:b/>
                <w:snapToGrid/>
                <w:spacing w:val="-6"/>
                <w:sz w:val="18"/>
                <w:szCs w:val="18"/>
                <w:lang w:bidi="en-US"/>
              </w:rPr>
              <w:t xml:space="preserve">List of assessment criteria, weighting coefficients </w:t>
            </w:r>
          </w:p>
        </w:tc>
        <w:tc>
          <w:tcPr>
            <w:tcW w:w="2602" w:type="pct"/>
          </w:tcPr>
          <w:p w14:paraId="13A7CE2D" w14:textId="77777777" w:rsidR="00773505" w:rsidRDefault="00B45BF0" w:rsidP="00D51946">
            <w:pPr>
              <w:numPr>
                <w:ilvl w:val="0"/>
                <w:numId w:val="47"/>
              </w:numPr>
              <w:tabs>
                <w:tab w:val="left" w:pos="350"/>
              </w:tabs>
              <w:spacing w:line="240" w:lineRule="auto"/>
              <w:ind w:left="351" w:hanging="351"/>
              <w:contextualSpacing/>
              <w:rPr>
                <w:rFonts w:ascii="Arial" w:hAnsi="Arial" w:cs="Arial"/>
                <w:sz w:val="18"/>
                <w:szCs w:val="18"/>
              </w:rPr>
            </w:pPr>
            <w:r w:rsidRPr="00F85F8C">
              <w:rPr>
                <w:rFonts w:ascii="Arial" w:eastAsia="Arial" w:hAnsi="Arial" w:cs="Arial"/>
                <w:sz w:val="18"/>
                <w:szCs w:val="18"/>
                <w:lang w:bidi="en-US"/>
              </w:rPr>
              <w:t>A description of the assessment conditions can be found in Clause. 2.12. Analysis and evaluation of documentation of the Participants’ Proposals.</w:t>
            </w:r>
          </w:p>
          <w:p w14:paraId="36686BBB" w14:textId="55FADAC6" w:rsidR="00713545" w:rsidRPr="00F85F8C" w:rsidRDefault="00713545" w:rsidP="00D51946">
            <w:pPr>
              <w:numPr>
                <w:ilvl w:val="0"/>
                <w:numId w:val="47"/>
              </w:numPr>
              <w:tabs>
                <w:tab w:val="left" w:pos="350"/>
              </w:tabs>
              <w:spacing w:line="240" w:lineRule="auto"/>
              <w:ind w:left="351" w:hanging="351"/>
              <w:contextualSpacing/>
              <w:rPr>
                <w:rFonts w:ascii="Arial" w:hAnsi="Arial" w:cs="Arial"/>
                <w:sz w:val="18"/>
                <w:szCs w:val="18"/>
              </w:rPr>
            </w:pPr>
            <w:r w:rsidRPr="00F85F8C">
              <w:rPr>
                <w:rFonts w:ascii="Arial" w:eastAsia="Arial" w:hAnsi="Arial" w:cs="Arial"/>
                <w:sz w:val="18"/>
                <w:szCs w:val="18"/>
                <w:lang w:bidi="en-US"/>
              </w:rPr>
              <w:t>The list of criteria can be found in the Sheet for conducting self-assessment by the Participant of the procurement procedure (to check the compliance of the Participant’s technical proposal) of Annex No. 1 of the Documentation.</w:t>
            </w:r>
          </w:p>
          <w:p w14:paraId="5EF9C43E" w14:textId="353EC879" w:rsidR="00217674" w:rsidRPr="00F85F8C" w:rsidRDefault="00D93C65" w:rsidP="00D51946">
            <w:pPr>
              <w:numPr>
                <w:ilvl w:val="0"/>
                <w:numId w:val="47"/>
              </w:numPr>
              <w:tabs>
                <w:tab w:val="left" w:pos="350"/>
              </w:tabs>
              <w:spacing w:line="240" w:lineRule="auto"/>
              <w:ind w:left="351" w:hanging="351"/>
              <w:contextualSpacing/>
              <w:rPr>
                <w:rFonts w:ascii="Arial" w:hAnsi="Arial" w:cs="Arial"/>
                <w:sz w:val="18"/>
                <w:szCs w:val="18"/>
              </w:rPr>
            </w:pPr>
            <w:r w:rsidRPr="00F85F8C">
              <w:rPr>
                <w:rFonts w:ascii="Arial" w:eastAsia="Arial" w:hAnsi="Arial" w:cs="Arial"/>
                <w:sz w:val="18"/>
                <w:szCs w:val="18"/>
                <w:lang w:bidi="en-US"/>
              </w:rPr>
              <w:t xml:space="preserve">For an example, see Annex No. 1 to the Terms of Reference. </w:t>
            </w:r>
          </w:p>
        </w:tc>
      </w:tr>
      <w:tr w:rsidR="00F85F8C" w:rsidRPr="00F85F8C" w14:paraId="28072D8F" w14:textId="77777777" w:rsidTr="005F436F">
        <w:trPr>
          <w:trHeight w:val="455"/>
        </w:trPr>
        <w:tc>
          <w:tcPr>
            <w:tcW w:w="498" w:type="pct"/>
          </w:tcPr>
          <w:p w14:paraId="6F91B65A" w14:textId="77777777" w:rsidR="00944519" w:rsidRPr="00F85F8C" w:rsidRDefault="00944519" w:rsidP="00D51946">
            <w:pPr>
              <w:pStyle w:val="ListParagraph"/>
              <w:numPr>
                <w:ilvl w:val="0"/>
                <w:numId w:val="45"/>
              </w:numPr>
              <w:tabs>
                <w:tab w:val="left" w:pos="567"/>
              </w:tabs>
              <w:spacing w:after="160" w:line="276" w:lineRule="auto"/>
              <w:jc w:val="center"/>
              <w:rPr>
                <w:rFonts w:ascii="Arial" w:eastAsia="Calibri" w:hAnsi="Arial" w:cs="Arial"/>
                <w:b/>
                <w:sz w:val="18"/>
                <w:szCs w:val="18"/>
                <w:lang w:eastAsia="en-US"/>
              </w:rPr>
            </w:pPr>
          </w:p>
        </w:tc>
        <w:tc>
          <w:tcPr>
            <w:tcW w:w="1900" w:type="pct"/>
          </w:tcPr>
          <w:p w14:paraId="440D8445" w14:textId="3DD1D12B" w:rsidR="00944519" w:rsidRPr="00F85F8C" w:rsidRDefault="00FD51EF" w:rsidP="00D51946">
            <w:pPr>
              <w:tabs>
                <w:tab w:val="left" w:pos="567"/>
              </w:tabs>
              <w:overflowPunct w:val="0"/>
              <w:autoSpaceDE w:val="0"/>
              <w:autoSpaceDN w:val="0"/>
              <w:adjustRightInd w:val="0"/>
              <w:spacing w:line="240" w:lineRule="auto"/>
              <w:ind w:right="-276" w:firstLine="0"/>
              <w:jc w:val="left"/>
              <w:rPr>
                <w:rFonts w:ascii="Arial" w:hAnsi="Arial" w:cs="Arial"/>
                <w:b/>
                <w:bCs/>
                <w:snapToGrid/>
                <w:spacing w:val="-6"/>
                <w:sz w:val="18"/>
                <w:szCs w:val="18"/>
              </w:rPr>
            </w:pPr>
            <w:bookmarkStart w:id="68" w:name="_Hlk143868052"/>
            <w:r w:rsidRPr="00F85F8C">
              <w:rPr>
                <w:rFonts w:ascii="Arial" w:eastAsia="Arial" w:hAnsi="Arial" w:cs="Arial"/>
                <w:b/>
                <w:snapToGrid/>
                <w:spacing w:val="-6"/>
                <w:sz w:val="18"/>
                <w:szCs w:val="18"/>
                <w:lang w:bidi="en-US"/>
              </w:rPr>
              <w:t>Self-assessment of the Participant’s proposal’s compliance with the requirements of the Documentation</w:t>
            </w:r>
            <w:bookmarkEnd w:id="68"/>
          </w:p>
        </w:tc>
        <w:tc>
          <w:tcPr>
            <w:tcW w:w="2602" w:type="pct"/>
          </w:tcPr>
          <w:p w14:paraId="5868F4DB" w14:textId="77777777" w:rsidR="00773505" w:rsidRDefault="00942471" w:rsidP="00D51946">
            <w:pPr>
              <w:spacing w:line="240" w:lineRule="auto"/>
              <w:ind w:firstLine="0"/>
              <w:contextualSpacing/>
              <w:rPr>
                <w:rFonts w:ascii="Arial" w:hAnsi="Arial" w:cs="Arial"/>
                <w:sz w:val="18"/>
                <w:szCs w:val="18"/>
              </w:rPr>
            </w:pPr>
            <w:r w:rsidRPr="00F85F8C">
              <w:rPr>
                <w:rFonts w:ascii="Arial" w:eastAsia="Arial" w:hAnsi="Arial" w:cs="Arial"/>
                <w:sz w:val="18"/>
                <w:szCs w:val="18"/>
                <w:lang w:bidi="en-US"/>
              </w:rPr>
              <w:t>Assessment of the technical part of its Proposal (application) by the Participant by filling out and providing Sheets for conducting self-assessment according to the Form (Assessment 1 is applied at the selection stage; Assessment 2 is applied at the evaluation stage)</w:t>
            </w:r>
          </w:p>
          <w:p w14:paraId="3D56685F" w14:textId="021F44FE" w:rsidR="00944519" w:rsidRPr="00F85F8C" w:rsidRDefault="00B64A84" w:rsidP="00D51946">
            <w:pPr>
              <w:spacing w:line="240" w:lineRule="auto"/>
              <w:ind w:firstLine="0"/>
              <w:contextualSpacing/>
              <w:rPr>
                <w:rFonts w:ascii="Arial" w:hAnsi="Arial" w:cs="Arial"/>
                <w:sz w:val="18"/>
                <w:szCs w:val="18"/>
              </w:rPr>
            </w:pPr>
            <w:r w:rsidRPr="00F85F8C">
              <w:rPr>
                <w:rFonts w:ascii="Arial" w:eastAsia="Arial" w:hAnsi="Arial" w:cs="Arial"/>
                <w:b/>
                <w:sz w:val="18"/>
                <w:szCs w:val="18"/>
                <w:lang w:bidi="en-US"/>
              </w:rPr>
              <w:t>Attention!</w:t>
            </w:r>
            <w:r w:rsidRPr="00F85F8C">
              <w:rPr>
                <w:rFonts w:ascii="Arial" w:eastAsia="Arial" w:hAnsi="Arial" w:cs="Arial"/>
                <w:sz w:val="18"/>
                <w:szCs w:val="18"/>
                <w:lang w:bidi="en-US"/>
              </w:rPr>
              <w:t xml:space="preserve"> If the Participant fails to provide documents and/or fill out the Self-Assessment Sheets, the Participant shall agree to the assessment of the technical part of their Proposal (application) by the Owner unilaterally without providing feedback.</w:t>
            </w:r>
          </w:p>
          <w:p w14:paraId="69F27CA1" w14:textId="7F97842D" w:rsidR="00BE6E27" w:rsidRPr="00F85F8C" w:rsidRDefault="005A473D" w:rsidP="00D51946">
            <w:pPr>
              <w:spacing w:line="240" w:lineRule="auto"/>
              <w:ind w:firstLine="0"/>
              <w:contextualSpacing/>
              <w:rPr>
                <w:rFonts w:ascii="Arial" w:hAnsi="Arial" w:cs="Arial"/>
                <w:sz w:val="18"/>
                <w:szCs w:val="18"/>
              </w:rPr>
            </w:pPr>
            <w:r w:rsidRPr="00F85F8C">
              <w:rPr>
                <w:rFonts w:ascii="Arial" w:eastAsia="Arial" w:hAnsi="Arial" w:cs="Arial"/>
                <w:sz w:val="18"/>
                <w:szCs w:val="18"/>
                <w:lang w:bidi="en-US"/>
              </w:rPr>
              <w:t xml:space="preserve">The cases in which the Organizer provides feedback should be </w:t>
            </w:r>
            <w:proofErr w:type="gramStart"/>
            <w:r w:rsidRPr="00F85F8C">
              <w:rPr>
                <w:rFonts w:ascii="Arial" w:eastAsia="Arial" w:hAnsi="Arial" w:cs="Arial"/>
                <w:sz w:val="18"/>
                <w:szCs w:val="18"/>
                <w:lang w:bidi="en-US"/>
              </w:rPr>
              <w:t>taken into account</w:t>
            </w:r>
            <w:proofErr w:type="gramEnd"/>
            <w:r w:rsidRPr="00F85F8C">
              <w:rPr>
                <w:rFonts w:ascii="Arial" w:eastAsia="Arial" w:hAnsi="Arial" w:cs="Arial"/>
                <w:sz w:val="18"/>
                <w:szCs w:val="18"/>
                <w:lang w:bidi="en-US"/>
              </w:rPr>
              <w:t>:</w:t>
            </w:r>
          </w:p>
          <w:p w14:paraId="207AC83F" w14:textId="77777777" w:rsidR="005F436F" w:rsidRDefault="00BE6E27" w:rsidP="00D51946">
            <w:pPr>
              <w:pStyle w:val="ListParagraph"/>
              <w:numPr>
                <w:ilvl w:val="0"/>
                <w:numId w:val="56"/>
              </w:numPr>
              <w:contextualSpacing/>
              <w:jc w:val="both"/>
              <w:rPr>
                <w:rFonts w:ascii="Arial" w:hAnsi="Arial" w:cs="Arial"/>
                <w:sz w:val="18"/>
                <w:szCs w:val="18"/>
              </w:rPr>
            </w:pPr>
            <w:r w:rsidRPr="005F436F">
              <w:rPr>
                <w:rFonts w:ascii="Arial" w:eastAsia="Arial" w:hAnsi="Arial" w:cs="Arial"/>
                <w:sz w:val="18"/>
                <w:szCs w:val="18"/>
                <w:lang w:bidi="en-US"/>
              </w:rPr>
              <w:t>If the Participant’s self-assessment</w:t>
            </w:r>
            <w:r w:rsidRPr="005F436F">
              <w:rPr>
                <w:rFonts w:ascii="Arial" w:eastAsia="Arial" w:hAnsi="Arial" w:cs="Arial"/>
                <w:b/>
                <w:sz w:val="18"/>
                <w:szCs w:val="18"/>
                <w:u w:val="single"/>
                <w:lang w:bidi="en-US"/>
              </w:rPr>
              <w:t xml:space="preserve"> does not correspond</w:t>
            </w:r>
            <w:r w:rsidRPr="005F436F">
              <w:rPr>
                <w:rFonts w:ascii="Arial" w:eastAsia="Arial" w:hAnsi="Arial" w:cs="Arial"/>
                <w:sz w:val="18"/>
                <w:szCs w:val="18"/>
                <w:lang w:bidi="en-US"/>
              </w:rPr>
              <w:t xml:space="preserve"> to the submitted supporting documents or differs from the Owner’s assessment, the Organizer sends an additional request via the ETP in order to obtain explanation from the Participant;</w:t>
            </w:r>
          </w:p>
          <w:p w14:paraId="3A108D3D" w14:textId="007B97CA" w:rsidR="00BE6E27" w:rsidRPr="005F436F" w:rsidRDefault="00BE6E27" w:rsidP="00D51946">
            <w:pPr>
              <w:pStyle w:val="ListParagraph"/>
              <w:numPr>
                <w:ilvl w:val="0"/>
                <w:numId w:val="56"/>
              </w:numPr>
              <w:contextualSpacing/>
              <w:jc w:val="both"/>
              <w:rPr>
                <w:rFonts w:ascii="Arial" w:hAnsi="Arial" w:cs="Arial"/>
                <w:sz w:val="18"/>
                <w:szCs w:val="18"/>
              </w:rPr>
            </w:pPr>
            <w:r w:rsidRPr="005F436F">
              <w:rPr>
                <w:rFonts w:ascii="Arial" w:eastAsia="Arial" w:hAnsi="Arial" w:cs="Arial"/>
                <w:sz w:val="18"/>
                <w:szCs w:val="18"/>
                <w:lang w:bidi="en-US"/>
              </w:rPr>
              <w:t xml:space="preserve">If the Participant’s self-assessment </w:t>
            </w:r>
            <w:r w:rsidRPr="005F436F">
              <w:rPr>
                <w:rFonts w:ascii="Arial" w:eastAsia="Arial" w:hAnsi="Arial" w:cs="Arial"/>
                <w:b/>
                <w:sz w:val="18"/>
                <w:szCs w:val="18"/>
                <w:u w:val="single"/>
                <w:lang w:bidi="en-US"/>
              </w:rPr>
              <w:t>corresponds</w:t>
            </w:r>
            <w:r w:rsidRPr="005F436F">
              <w:rPr>
                <w:rFonts w:ascii="Arial" w:eastAsia="Arial" w:hAnsi="Arial" w:cs="Arial"/>
                <w:sz w:val="18"/>
                <w:szCs w:val="18"/>
                <w:lang w:bidi="en-US"/>
              </w:rPr>
              <w:t xml:space="preserve"> to the submitted supporting documents and coincides with the Owner’s assessment, the Proposal (application) shall be accepted by the Organizer for ranking according to the degree of preference, without providing feedback (additional notification is not sent to the Participants).</w:t>
            </w:r>
          </w:p>
        </w:tc>
      </w:tr>
    </w:tbl>
    <w:p w14:paraId="0090F4E0" w14:textId="77777777" w:rsidR="00773505" w:rsidRDefault="00094337" w:rsidP="00D51946">
      <w:pPr>
        <w:tabs>
          <w:tab w:val="left" w:pos="567"/>
        </w:tabs>
        <w:spacing w:before="120" w:line="240" w:lineRule="auto"/>
        <w:ind w:left="-142" w:firstLine="0"/>
        <w:rPr>
          <w:rFonts w:ascii="Arial" w:hAnsi="Arial" w:cs="Arial"/>
          <w:sz w:val="20"/>
        </w:rPr>
      </w:pPr>
      <w:r w:rsidRPr="00F85F8C">
        <w:rPr>
          <w:rFonts w:ascii="Arial" w:eastAsia="Arial" w:hAnsi="Arial" w:cs="Arial"/>
          <w:sz w:val="20"/>
          <w:lang w:bidi="en-US"/>
        </w:rPr>
        <w:t>This Section supplements the terms and conditions of the Request for Proposals and the Instructions for Preparing Proposals.</w:t>
      </w:r>
    </w:p>
    <w:p w14:paraId="76B9D50C" w14:textId="53370393" w:rsidR="00094337" w:rsidRPr="00F85F8C" w:rsidRDefault="00094337" w:rsidP="00D51946">
      <w:pPr>
        <w:tabs>
          <w:tab w:val="left" w:pos="567"/>
        </w:tabs>
        <w:spacing w:line="240" w:lineRule="auto"/>
        <w:ind w:left="-142" w:firstLine="0"/>
        <w:rPr>
          <w:rFonts w:ascii="Arial" w:hAnsi="Arial" w:cs="Arial"/>
          <w:sz w:val="20"/>
        </w:rPr>
      </w:pPr>
      <w:r w:rsidRPr="00F85F8C">
        <w:rPr>
          <w:rFonts w:ascii="Arial" w:eastAsia="Arial" w:hAnsi="Arial" w:cs="Arial"/>
          <w:sz w:val="20"/>
          <w:lang w:bidi="en-US"/>
        </w:rPr>
        <w:t>If there are contradictions between the requirements of Section 3 and other sections of the Documentation (Sections 1 and 2), the requirements of this Section 3 shall apply.</w:t>
      </w:r>
    </w:p>
    <w:p w14:paraId="522F3534" w14:textId="77777777" w:rsidR="00B620AF" w:rsidRPr="00F85F8C" w:rsidRDefault="00B620AF" w:rsidP="00D51946">
      <w:pPr>
        <w:pStyle w:val="Heading1"/>
      </w:pPr>
      <w:bookmarkStart w:id="69" w:name="_Ref55280368"/>
      <w:bookmarkStart w:id="70" w:name="_Toc184983882"/>
      <w:bookmarkStart w:id="71" w:name="ФОРМЫ"/>
      <w:r w:rsidRPr="005F436F">
        <w:lastRenderedPageBreak/>
        <w:t>Samples of main forms of the documents included in the proposal</w:t>
      </w:r>
      <w:bookmarkEnd w:id="69"/>
      <w:bookmarkEnd w:id="70"/>
    </w:p>
    <w:p w14:paraId="7818F1DD" w14:textId="57850265" w:rsidR="00A101C5" w:rsidRPr="00222DD8" w:rsidRDefault="00871083" w:rsidP="001827EB">
      <w:pPr>
        <w:pStyle w:val="Heading1"/>
        <w:pageBreakBefore w:val="0"/>
        <w:numPr>
          <w:ilvl w:val="0"/>
          <w:numId w:val="0"/>
        </w:numPr>
      </w:pPr>
      <w:bookmarkStart w:id="72" w:name="_Ref55336310"/>
      <w:bookmarkStart w:id="73" w:name="_Toc184983883"/>
      <w:bookmarkEnd w:id="71"/>
      <w:r w:rsidRPr="00222DD8">
        <w:t>Letter of Submission of the Offer</w:t>
      </w:r>
      <w:bookmarkEnd w:id="72"/>
      <w:bookmarkEnd w:id="73"/>
    </w:p>
    <w:p w14:paraId="7003B3A7" w14:textId="77777777" w:rsidR="00B620AF" w:rsidRPr="00F85F8C" w:rsidRDefault="00B620AF" w:rsidP="00D51946">
      <w:pPr>
        <w:pBdr>
          <w:top w:val="single" w:sz="4" w:space="1" w:color="auto"/>
        </w:pBdr>
        <w:shd w:val="clear" w:color="auto" w:fill="E0E0E0"/>
        <w:spacing w:before="120" w:after="120" w:line="276" w:lineRule="auto"/>
        <w:ind w:right="21" w:firstLine="0"/>
        <w:jc w:val="center"/>
        <w:rPr>
          <w:rFonts w:ascii="Arial" w:hAnsi="Arial" w:cs="Arial"/>
          <w:b/>
          <w:spacing w:val="36"/>
          <w:sz w:val="18"/>
          <w:szCs w:val="18"/>
        </w:rPr>
      </w:pPr>
      <w:r w:rsidRPr="00F85F8C">
        <w:rPr>
          <w:rFonts w:ascii="Arial" w:eastAsia="Arial" w:hAnsi="Arial" w:cs="Arial"/>
          <w:b/>
          <w:spacing w:val="36"/>
          <w:sz w:val="18"/>
          <w:szCs w:val="18"/>
          <w:lang w:bidi="en-US"/>
        </w:rPr>
        <w:t>beginning of form</w:t>
      </w:r>
    </w:p>
    <w:p w14:paraId="590FFDFC" w14:textId="77777777" w:rsidR="00B620AF" w:rsidRPr="00F85F8C" w:rsidRDefault="0017118D" w:rsidP="00D51946">
      <w:pPr>
        <w:spacing w:before="120" w:after="120" w:line="276" w:lineRule="auto"/>
        <w:ind w:right="5243" w:firstLine="0"/>
        <w:rPr>
          <w:rFonts w:ascii="Arial" w:hAnsi="Arial" w:cs="Arial"/>
          <w:sz w:val="18"/>
          <w:szCs w:val="18"/>
        </w:rPr>
      </w:pPr>
      <w:r w:rsidRPr="00F85F8C">
        <w:rPr>
          <w:rFonts w:ascii="Arial" w:eastAsia="Arial" w:hAnsi="Arial" w:cs="Arial"/>
          <w:sz w:val="18"/>
          <w:szCs w:val="18"/>
          <w:lang w:bidi="en-US"/>
        </w:rPr>
        <w:t>No. ___ of __________, 20___</w:t>
      </w:r>
    </w:p>
    <w:p w14:paraId="558F912D" w14:textId="77777777" w:rsidR="0017118D" w:rsidRPr="00F85F8C" w:rsidRDefault="0017118D" w:rsidP="00D51946">
      <w:pPr>
        <w:spacing w:line="276" w:lineRule="auto"/>
        <w:jc w:val="center"/>
        <w:rPr>
          <w:rFonts w:ascii="Arial" w:hAnsi="Arial" w:cs="Arial"/>
          <w:sz w:val="18"/>
          <w:szCs w:val="18"/>
        </w:rPr>
      </w:pPr>
    </w:p>
    <w:p w14:paraId="7FC14303" w14:textId="77777777" w:rsidR="00B620AF" w:rsidRPr="00F85F8C" w:rsidRDefault="00B620AF" w:rsidP="00D51946">
      <w:pPr>
        <w:spacing w:line="276" w:lineRule="auto"/>
        <w:jc w:val="center"/>
        <w:rPr>
          <w:rFonts w:ascii="Arial" w:hAnsi="Arial" w:cs="Arial"/>
          <w:sz w:val="22"/>
          <w:szCs w:val="22"/>
        </w:rPr>
      </w:pPr>
      <w:r w:rsidRPr="00F85F8C">
        <w:rPr>
          <w:rFonts w:ascii="Arial" w:eastAsia="Arial" w:hAnsi="Arial" w:cs="Arial"/>
          <w:sz w:val="22"/>
          <w:szCs w:val="22"/>
          <w:lang w:bidi="en-US"/>
        </w:rPr>
        <w:t>Dear Sirs!</w:t>
      </w:r>
    </w:p>
    <w:p w14:paraId="3434B7DC" w14:textId="77777777" w:rsidR="00055407" w:rsidRPr="00F85F8C" w:rsidRDefault="00055407" w:rsidP="00D51946">
      <w:pPr>
        <w:spacing w:line="276" w:lineRule="auto"/>
        <w:rPr>
          <w:rFonts w:ascii="Arial" w:hAnsi="Arial" w:cs="Arial"/>
          <w:sz w:val="22"/>
          <w:szCs w:val="22"/>
        </w:rPr>
      </w:pPr>
    </w:p>
    <w:p w14:paraId="657E50CE" w14:textId="3CABAEB6" w:rsidR="00E044C1" w:rsidRPr="00F85F8C" w:rsidRDefault="00055407" w:rsidP="00D51946">
      <w:pPr>
        <w:spacing w:line="240" w:lineRule="auto"/>
        <w:ind w:firstLine="0"/>
        <w:rPr>
          <w:rFonts w:ascii="Arial" w:hAnsi="Arial" w:cs="Arial"/>
          <w:sz w:val="22"/>
          <w:szCs w:val="22"/>
        </w:rPr>
      </w:pPr>
      <w:r w:rsidRPr="00F85F8C">
        <w:rPr>
          <w:rFonts w:ascii="Arial" w:eastAsia="Arial" w:hAnsi="Arial" w:cs="Arial"/>
          <w:sz w:val="22"/>
          <w:szCs w:val="22"/>
          <w:lang w:bidi="en-US"/>
        </w:rPr>
        <w:t xml:space="preserve">Having studied the Notice of an open request for proposals, published on the official website of </w:t>
      </w:r>
      <w:proofErr w:type="spellStart"/>
      <w:r w:rsidRPr="00F85F8C">
        <w:rPr>
          <w:rFonts w:ascii="Arial" w:eastAsia="Arial" w:hAnsi="Arial" w:cs="Arial"/>
          <w:sz w:val="22"/>
          <w:szCs w:val="22"/>
          <w:lang w:bidi="en-US"/>
        </w:rPr>
        <w:t>Unipro</w:t>
      </w:r>
      <w:proofErr w:type="spellEnd"/>
      <w:r w:rsidRPr="00F85F8C">
        <w:rPr>
          <w:rFonts w:ascii="Arial" w:eastAsia="Arial" w:hAnsi="Arial" w:cs="Arial"/>
          <w:sz w:val="22"/>
          <w:szCs w:val="22"/>
          <w:lang w:bidi="en-US"/>
        </w:rPr>
        <w:t xml:space="preserve"> PJSC in the “Procurement” section No.____ dated “__” ___________20___, as well as the Documentation for the request for proposals (hereinafter referred to as the Documentation), including all changes, supplements and clarifications, and accepting the requirements and terms of the request for proposals established therein, including the appeal procedure established in the Documentation,</w:t>
      </w:r>
    </w:p>
    <w:p w14:paraId="39EEDF87" w14:textId="77777777" w:rsidR="00442608" w:rsidRPr="00F85F8C" w:rsidRDefault="00442608" w:rsidP="00D51946">
      <w:pPr>
        <w:spacing w:line="240" w:lineRule="auto"/>
        <w:ind w:firstLine="0"/>
        <w:rPr>
          <w:rFonts w:ascii="Arial" w:hAnsi="Arial" w:cs="Arial"/>
          <w:sz w:val="18"/>
          <w:szCs w:val="18"/>
        </w:rPr>
      </w:pPr>
    </w:p>
    <w:tbl>
      <w:tblPr>
        <w:tblStyle w:val="TableGrid"/>
        <w:tblW w:w="0" w:type="auto"/>
        <w:tblLook w:val="04A0" w:firstRow="1" w:lastRow="0" w:firstColumn="1" w:lastColumn="0" w:noHBand="0" w:noVBand="1"/>
      </w:tblPr>
      <w:tblGrid>
        <w:gridCol w:w="9629"/>
      </w:tblGrid>
      <w:tr w:rsidR="00F85F8C" w:rsidRPr="00F85F8C" w14:paraId="186EFE5C" w14:textId="77777777" w:rsidTr="00442608">
        <w:tc>
          <w:tcPr>
            <w:tcW w:w="10109" w:type="dxa"/>
          </w:tcPr>
          <w:p w14:paraId="1C021F14" w14:textId="77777777" w:rsidR="00442608" w:rsidRPr="00F85F8C" w:rsidRDefault="00442608" w:rsidP="00D51946">
            <w:pPr>
              <w:spacing w:line="276" w:lineRule="auto"/>
              <w:ind w:firstLine="0"/>
              <w:rPr>
                <w:rFonts w:ascii="Arial" w:hAnsi="Arial" w:cs="Arial"/>
                <w:b/>
                <w:sz w:val="18"/>
                <w:szCs w:val="18"/>
              </w:rPr>
            </w:pPr>
            <w:r w:rsidRPr="00F85F8C">
              <w:rPr>
                <w:rFonts w:ascii="Arial" w:eastAsia="Arial" w:hAnsi="Arial" w:cs="Arial"/>
                <w:b/>
                <w:sz w:val="18"/>
                <w:szCs w:val="18"/>
                <w:lang w:bidi="en-US"/>
              </w:rPr>
              <w:t>Full name of the Participant indicating the organizational and legal form (TIN)</w:t>
            </w:r>
          </w:p>
        </w:tc>
      </w:tr>
      <w:tr w:rsidR="00442608" w:rsidRPr="00F85F8C" w14:paraId="08C4567C" w14:textId="77777777" w:rsidTr="00442608">
        <w:tc>
          <w:tcPr>
            <w:tcW w:w="10109" w:type="dxa"/>
          </w:tcPr>
          <w:p w14:paraId="7520DCD2" w14:textId="77777777" w:rsidR="00442608" w:rsidRPr="00F85F8C" w:rsidRDefault="00055407" w:rsidP="00D51946">
            <w:pPr>
              <w:spacing w:line="276" w:lineRule="auto"/>
              <w:ind w:firstLine="0"/>
              <w:rPr>
                <w:rFonts w:ascii="Arial" w:hAnsi="Arial" w:cs="Arial"/>
                <w:b/>
                <w:sz w:val="18"/>
                <w:szCs w:val="18"/>
              </w:rPr>
            </w:pPr>
            <w:r w:rsidRPr="00F85F8C">
              <w:rPr>
                <w:rFonts w:ascii="Arial" w:eastAsia="Arial" w:hAnsi="Arial" w:cs="Arial"/>
                <w:b/>
                <w:sz w:val="18"/>
                <w:szCs w:val="18"/>
                <w:lang w:bidi="en-US"/>
              </w:rPr>
              <w:t xml:space="preserve">registered at the address, </w:t>
            </w:r>
            <w:r w:rsidRPr="00F85F8C">
              <w:rPr>
                <w:rFonts w:ascii="Arial" w:eastAsia="Arial" w:hAnsi="Arial" w:cs="Arial"/>
                <w:b/>
                <w:i/>
                <w:sz w:val="18"/>
                <w:szCs w:val="18"/>
                <w:lang w:bidi="en-US"/>
              </w:rPr>
              <w:t>(specify the address according to the Unified State Register of Legal Entities)</w:t>
            </w:r>
          </w:p>
        </w:tc>
      </w:tr>
    </w:tbl>
    <w:p w14:paraId="6F367FA0" w14:textId="77777777" w:rsidR="00442608" w:rsidRPr="00F85F8C" w:rsidRDefault="00442608" w:rsidP="00D51946">
      <w:pPr>
        <w:spacing w:line="276" w:lineRule="auto"/>
        <w:ind w:firstLine="0"/>
        <w:rPr>
          <w:rFonts w:ascii="Arial" w:hAnsi="Arial" w:cs="Arial"/>
          <w:sz w:val="18"/>
          <w:szCs w:val="18"/>
        </w:rPr>
      </w:pPr>
    </w:p>
    <w:p w14:paraId="18CB2041" w14:textId="77777777" w:rsidR="00442608" w:rsidRPr="00F85F8C" w:rsidRDefault="00055407" w:rsidP="00D51946">
      <w:pPr>
        <w:spacing w:line="276" w:lineRule="auto"/>
        <w:ind w:firstLine="0"/>
        <w:jc w:val="left"/>
        <w:rPr>
          <w:rFonts w:ascii="Arial" w:hAnsi="Arial" w:cs="Arial"/>
          <w:b/>
          <w:sz w:val="18"/>
          <w:szCs w:val="18"/>
        </w:rPr>
      </w:pPr>
      <w:r w:rsidRPr="00F85F8C">
        <w:rPr>
          <w:rFonts w:ascii="Arial" w:eastAsia="Arial" w:hAnsi="Arial" w:cs="Arial"/>
          <w:sz w:val="18"/>
          <w:szCs w:val="18"/>
          <w:lang w:bidi="en-US"/>
        </w:rPr>
        <w:t xml:space="preserve">proposes to conclude a contract, </w:t>
      </w:r>
    </w:p>
    <w:tbl>
      <w:tblPr>
        <w:tblStyle w:val="TableGrid"/>
        <w:tblW w:w="0" w:type="auto"/>
        <w:tblLook w:val="04A0" w:firstRow="1" w:lastRow="0" w:firstColumn="1" w:lastColumn="0" w:noHBand="0" w:noVBand="1"/>
      </w:tblPr>
      <w:tblGrid>
        <w:gridCol w:w="9629"/>
      </w:tblGrid>
      <w:tr w:rsidR="00F85F8C" w:rsidRPr="00F85F8C" w14:paraId="1461794F" w14:textId="77777777" w:rsidTr="00442608">
        <w:tc>
          <w:tcPr>
            <w:tcW w:w="10109" w:type="dxa"/>
          </w:tcPr>
          <w:p w14:paraId="43A10C4B" w14:textId="77777777" w:rsidR="00442608" w:rsidRPr="00F85F8C" w:rsidRDefault="00442608" w:rsidP="00D51946">
            <w:pPr>
              <w:spacing w:line="276" w:lineRule="auto"/>
              <w:ind w:firstLine="0"/>
              <w:jc w:val="center"/>
              <w:rPr>
                <w:rFonts w:ascii="Arial" w:hAnsi="Arial" w:cs="Arial"/>
                <w:b/>
                <w:sz w:val="18"/>
                <w:szCs w:val="18"/>
              </w:rPr>
            </w:pPr>
            <w:r w:rsidRPr="00F85F8C">
              <w:rPr>
                <w:rFonts w:ascii="Arial" w:eastAsia="Arial" w:hAnsi="Arial" w:cs="Arial"/>
                <w:b/>
                <w:sz w:val="18"/>
                <w:szCs w:val="18"/>
                <w:lang w:bidi="en-US"/>
              </w:rPr>
              <w:t>(Name of the subject matter of the Contract for the supply of goods, performance of works, provision of services)</w:t>
            </w:r>
          </w:p>
        </w:tc>
      </w:tr>
    </w:tbl>
    <w:p w14:paraId="7A7779ED" w14:textId="77777777" w:rsidR="00F501DE" w:rsidRPr="00F85F8C" w:rsidRDefault="0094158D" w:rsidP="00D51946">
      <w:pPr>
        <w:spacing w:line="276" w:lineRule="auto"/>
        <w:ind w:firstLine="0"/>
        <w:rPr>
          <w:rFonts w:ascii="Arial" w:hAnsi="Arial" w:cs="Arial"/>
          <w:sz w:val="18"/>
          <w:szCs w:val="18"/>
        </w:rPr>
      </w:pPr>
      <w:r w:rsidRPr="00F85F8C">
        <w:rPr>
          <w:rFonts w:ascii="Arial" w:eastAsia="Arial" w:hAnsi="Arial" w:cs="Arial"/>
          <w:sz w:val="18"/>
          <w:szCs w:val="18"/>
          <w:lang w:bidi="en-US"/>
        </w:rPr>
        <w:t>on the terms and in accordance with the appendices to this letter and the Technical and Commercial Proposal included together with this letter: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941"/>
        <w:gridCol w:w="2688"/>
      </w:tblGrid>
      <w:tr w:rsidR="00F85F8C" w:rsidRPr="00F85F8C" w14:paraId="1D16F14A" w14:textId="77777777" w:rsidTr="009F6968">
        <w:trPr>
          <w:cantSplit/>
          <w:trHeight w:hRule="exact" w:val="312"/>
        </w:trPr>
        <w:tc>
          <w:tcPr>
            <w:tcW w:w="3604" w:type="pct"/>
          </w:tcPr>
          <w:p w14:paraId="548D7C12" w14:textId="3E206C69" w:rsidR="008D30F5" w:rsidRPr="00F85F8C" w:rsidRDefault="008D30F5" w:rsidP="00D51946">
            <w:pPr>
              <w:spacing w:line="276" w:lineRule="auto"/>
              <w:ind w:left="40" w:firstLine="0"/>
              <w:rPr>
                <w:rFonts w:ascii="Arial" w:hAnsi="Arial" w:cs="Arial"/>
                <w:b/>
                <w:sz w:val="18"/>
                <w:szCs w:val="18"/>
              </w:rPr>
            </w:pPr>
            <w:r w:rsidRPr="00F85F8C">
              <w:rPr>
                <w:rFonts w:ascii="Arial" w:eastAsia="Arial" w:hAnsi="Arial" w:cs="Arial"/>
                <w:b/>
                <w:sz w:val="18"/>
                <w:szCs w:val="18"/>
                <w:lang w:bidi="en-US"/>
              </w:rPr>
              <w:t>Price of the Proposal (VAT excluded)</w:t>
            </w:r>
          </w:p>
        </w:tc>
        <w:tc>
          <w:tcPr>
            <w:tcW w:w="1396" w:type="pct"/>
          </w:tcPr>
          <w:p w14:paraId="52DDABDC" w14:textId="77777777" w:rsidR="00970C0C" w:rsidRPr="00F85F8C" w:rsidRDefault="0031177C" w:rsidP="00D51946">
            <w:pPr>
              <w:spacing w:line="276" w:lineRule="auto"/>
              <w:ind w:left="40" w:firstLine="0"/>
              <w:jc w:val="left"/>
              <w:rPr>
                <w:rFonts w:ascii="Arial" w:hAnsi="Arial" w:cs="Arial"/>
                <w:sz w:val="18"/>
                <w:szCs w:val="18"/>
              </w:rPr>
            </w:pPr>
            <w:r w:rsidRPr="00F85F8C">
              <w:rPr>
                <w:rFonts w:ascii="Arial" w:eastAsia="Arial" w:hAnsi="Arial" w:cs="Arial"/>
                <w:sz w:val="18"/>
                <w:szCs w:val="18"/>
                <w:lang w:bidi="en-US"/>
              </w:rPr>
              <w:t>0.00</w:t>
            </w:r>
          </w:p>
        </w:tc>
      </w:tr>
      <w:tr w:rsidR="00F85F8C" w:rsidRPr="00F85F8C" w14:paraId="7F8778D3" w14:textId="77777777" w:rsidTr="009F6968">
        <w:trPr>
          <w:cantSplit/>
          <w:trHeight w:hRule="exact" w:val="312"/>
        </w:trPr>
        <w:tc>
          <w:tcPr>
            <w:tcW w:w="3604" w:type="pct"/>
          </w:tcPr>
          <w:p w14:paraId="1433599C" w14:textId="3C148D15" w:rsidR="008D30F5" w:rsidRPr="00F85F8C" w:rsidRDefault="008D30F5" w:rsidP="00D51946">
            <w:pPr>
              <w:spacing w:line="276" w:lineRule="auto"/>
              <w:ind w:left="40" w:firstLine="0"/>
              <w:rPr>
                <w:rFonts w:ascii="Arial" w:hAnsi="Arial" w:cs="Arial"/>
                <w:sz w:val="18"/>
                <w:szCs w:val="18"/>
              </w:rPr>
            </w:pPr>
            <w:r w:rsidRPr="00F85F8C">
              <w:rPr>
                <w:rFonts w:ascii="Arial" w:eastAsia="Arial" w:hAnsi="Arial" w:cs="Arial"/>
                <w:sz w:val="18"/>
                <w:szCs w:val="18"/>
                <w:lang w:bidi="en-US"/>
              </w:rPr>
              <w:t>in addition, VAT</w:t>
            </w:r>
          </w:p>
        </w:tc>
        <w:tc>
          <w:tcPr>
            <w:tcW w:w="1396" w:type="pct"/>
            <w:vAlign w:val="center"/>
          </w:tcPr>
          <w:p w14:paraId="11017238" w14:textId="77777777" w:rsidR="00970C0C" w:rsidRPr="00F85F8C" w:rsidRDefault="0031177C" w:rsidP="00D51946">
            <w:pPr>
              <w:spacing w:line="276" w:lineRule="auto"/>
              <w:ind w:left="40" w:firstLine="0"/>
              <w:rPr>
                <w:rFonts w:ascii="Arial" w:hAnsi="Arial" w:cs="Arial"/>
                <w:sz w:val="18"/>
                <w:szCs w:val="18"/>
              </w:rPr>
            </w:pPr>
            <w:r w:rsidRPr="00F85F8C">
              <w:rPr>
                <w:rFonts w:ascii="Arial" w:eastAsia="Arial" w:hAnsi="Arial" w:cs="Arial"/>
                <w:sz w:val="18"/>
                <w:szCs w:val="18"/>
                <w:lang w:bidi="en-US"/>
              </w:rPr>
              <w:t>0.00</w:t>
            </w:r>
          </w:p>
        </w:tc>
      </w:tr>
      <w:tr w:rsidR="00F85F8C" w:rsidRPr="00F85F8C" w14:paraId="5798A8A5" w14:textId="77777777" w:rsidTr="009F6968">
        <w:trPr>
          <w:cantSplit/>
          <w:trHeight w:hRule="exact" w:val="600"/>
        </w:trPr>
        <w:tc>
          <w:tcPr>
            <w:tcW w:w="3604" w:type="pct"/>
          </w:tcPr>
          <w:p w14:paraId="0B33367C" w14:textId="7EA82A9B" w:rsidR="00DD2BBB" w:rsidRPr="00F85F8C" w:rsidRDefault="008D30F5" w:rsidP="00D51946">
            <w:pPr>
              <w:spacing w:line="276" w:lineRule="auto"/>
              <w:ind w:left="40" w:firstLine="0"/>
              <w:rPr>
                <w:rFonts w:ascii="Arial" w:hAnsi="Arial" w:cs="Arial"/>
                <w:b/>
                <w:bCs/>
                <w:sz w:val="18"/>
                <w:szCs w:val="18"/>
              </w:rPr>
            </w:pPr>
            <w:r w:rsidRPr="00F85F8C">
              <w:rPr>
                <w:rFonts w:ascii="Arial" w:eastAsia="Arial" w:hAnsi="Arial" w:cs="Arial"/>
                <w:b/>
                <w:sz w:val="18"/>
                <w:szCs w:val="18"/>
                <w:lang w:bidi="en-US"/>
              </w:rPr>
              <w:t>Total, VAT included</w:t>
            </w:r>
          </w:p>
          <w:p w14:paraId="46BDE207" w14:textId="77777777" w:rsidR="008D30F5" w:rsidRPr="00F85F8C" w:rsidRDefault="00DD2BBB" w:rsidP="00D51946">
            <w:pPr>
              <w:spacing w:line="276" w:lineRule="auto"/>
              <w:ind w:left="40" w:firstLine="0"/>
              <w:rPr>
                <w:rFonts w:ascii="Arial" w:hAnsi="Arial" w:cs="Arial"/>
                <w:b/>
                <w:bCs/>
                <w:sz w:val="18"/>
                <w:szCs w:val="18"/>
              </w:rPr>
            </w:pPr>
            <w:r w:rsidRPr="00F85F8C">
              <w:rPr>
                <w:rFonts w:ascii="Arial" w:eastAsia="Arial" w:hAnsi="Arial" w:cs="Arial"/>
                <w:sz w:val="18"/>
                <w:szCs w:val="18"/>
                <w:lang w:bidi="en-US"/>
              </w:rPr>
              <w:t>Note:</w:t>
            </w:r>
            <w:r w:rsidRPr="00F85F8C">
              <w:rPr>
                <w:rFonts w:ascii="Arial" w:eastAsia="Arial" w:hAnsi="Arial" w:cs="Arial"/>
                <w:i/>
                <w:sz w:val="18"/>
                <w:szCs w:val="18"/>
                <w:lang w:bidi="en-US"/>
              </w:rPr>
              <w:t>(for automatic calculation right click “update field”)</w:t>
            </w:r>
          </w:p>
        </w:tc>
        <w:tc>
          <w:tcPr>
            <w:tcW w:w="1396" w:type="pct"/>
            <w:vAlign w:val="center"/>
          </w:tcPr>
          <w:p w14:paraId="7D94FC1C" w14:textId="77777777" w:rsidR="008D30F5" w:rsidRPr="00F85F8C" w:rsidRDefault="00C922CF" w:rsidP="00D51946">
            <w:pPr>
              <w:spacing w:line="276" w:lineRule="auto"/>
              <w:ind w:left="40" w:firstLine="0"/>
              <w:rPr>
                <w:rFonts w:ascii="Arial" w:hAnsi="Arial" w:cs="Arial"/>
                <w:sz w:val="18"/>
                <w:szCs w:val="18"/>
              </w:rPr>
            </w:pPr>
            <w:r w:rsidRPr="00F85F8C">
              <w:rPr>
                <w:rFonts w:ascii="Arial" w:eastAsia="Arial" w:hAnsi="Arial" w:cs="Arial"/>
                <w:sz w:val="18"/>
                <w:szCs w:val="18"/>
                <w:lang w:bidi="en-US"/>
              </w:rPr>
              <w:fldChar w:fldCharType="begin"/>
            </w:r>
            <w:r w:rsidRPr="00F85F8C">
              <w:rPr>
                <w:rFonts w:ascii="Arial" w:eastAsia="Arial" w:hAnsi="Arial" w:cs="Arial"/>
                <w:sz w:val="18"/>
                <w:szCs w:val="18"/>
                <w:lang w:bidi="en-US"/>
              </w:rPr>
              <w:instrText xml:space="preserve"> =SUM(ABOVE) \# "# ##0,00" </w:instrText>
            </w:r>
            <w:r w:rsidRPr="00F85F8C">
              <w:rPr>
                <w:rFonts w:ascii="Arial" w:eastAsia="Arial" w:hAnsi="Arial" w:cs="Arial"/>
                <w:sz w:val="18"/>
                <w:szCs w:val="18"/>
                <w:lang w:bidi="en-US"/>
              </w:rPr>
              <w:fldChar w:fldCharType="separate"/>
            </w:r>
            <w:r w:rsidR="00825D92" w:rsidRPr="00F85F8C">
              <w:rPr>
                <w:rFonts w:ascii="Arial" w:eastAsia="Arial" w:hAnsi="Arial" w:cs="Arial"/>
                <w:noProof/>
                <w:sz w:val="18"/>
                <w:szCs w:val="18"/>
                <w:lang w:bidi="en-US"/>
              </w:rPr>
              <w:t>0,00</w:t>
            </w:r>
            <w:r w:rsidRPr="00F85F8C">
              <w:rPr>
                <w:rFonts w:ascii="Arial" w:eastAsia="Arial" w:hAnsi="Arial" w:cs="Arial"/>
                <w:sz w:val="18"/>
                <w:szCs w:val="18"/>
                <w:lang w:bidi="en-US"/>
              </w:rPr>
              <w:fldChar w:fldCharType="end"/>
            </w:r>
            <w:r w:rsidR="0031177C" w:rsidRPr="00F85F8C">
              <w:rPr>
                <w:rFonts w:ascii="Arial" w:eastAsia="Arial" w:hAnsi="Arial" w:cs="Arial"/>
                <w:sz w:val="18"/>
                <w:szCs w:val="18"/>
                <w:lang w:bidi="en-US"/>
              </w:rPr>
              <w:t xml:space="preserve"> </w:t>
            </w:r>
          </w:p>
        </w:tc>
      </w:tr>
      <w:tr w:rsidR="00F85F8C" w:rsidRPr="00F85F8C" w14:paraId="7BD7828F" w14:textId="77777777" w:rsidTr="009F6968">
        <w:trPr>
          <w:cantSplit/>
          <w:trHeight w:hRule="exact" w:val="312"/>
        </w:trPr>
        <w:tc>
          <w:tcPr>
            <w:tcW w:w="3604" w:type="pct"/>
          </w:tcPr>
          <w:p w14:paraId="168AA021" w14:textId="77777777" w:rsidR="00026BA9" w:rsidRPr="00F85F8C" w:rsidRDefault="00B63739" w:rsidP="00D51946">
            <w:pPr>
              <w:spacing w:line="276" w:lineRule="auto"/>
              <w:ind w:left="40" w:firstLine="0"/>
              <w:rPr>
                <w:rFonts w:ascii="Arial" w:hAnsi="Arial" w:cs="Arial"/>
                <w:sz w:val="18"/>
                <w:szCs w:val="18"/>
              </w:rPr>
            </w:pPr>
            <w:r w:rsidRPr="00F85F8C">
              <w:rPr>
                <w:rFonts w:ascii="Arial" w:eastAsia="Arial" w:hAnsi="Arial" w:cs="Arial"/>
                <w:sz w:val="18"/>
                <w:szCs w:val="18"/>
                <w:lang w:bidi="en-US"/>
              </w:rPr>
              <w:t>Duration of the contract:</w:t>
            </w:r>
          </w:p>
        </w:tc>
        <w:tc>
          <w:tcPr>
            <w:tcW w:w="1396" w:type="pct"/>
            <w:vAlign w:val="center"/>
          </w:tcPr>
          <w:p w14:paraId="5F2DD1D3" w14:textId="77777777" w:rsidR="00026BA9" w:rsidRPr="00F85F8C" w:rsidRDefault="00026BA9" w:rsidP="00D51946">
            <w:pPr>
              <w:spacing w:line="276" w:lineRule="auto"/>
              <w:ind w:left="40" w:firstLine="0"/>
              <w:rPr>
                <w:rFonts w:ascii="Arial" w:hAnsi="Arial" w:cs="Arial"/>
                <w:sz w:val="18"/>
                <w:szCs w:val="18"/>
              </w:rPr>
            </w:pPr>
          </w:p>
        </w:tc>
      </w:tr>
      <w:tr w:rsidR="00F85F8C" w:rsidRPr="00F85F8C" w14:paraId="1735F57B" w14:textId="77777777" w:rsidTr="009F6968">
        <w:trPr>
          <w:cantSplit/>
          <w:trHeight w:hRule="exact" w:val="312"/>
        </w:trPr>
        <w:tc>
          <w:tcPr>
            <w:tcW w:w="3604" w:type="pct"/>
          </w:tcPr>
          <w:p w14:paraId="15B8B245" w14:textId="77777777" w:rsidR="00B63739" w:rsidRPr="00F85F8C" w:rsidRDefault="00B63739" w:rsidP="00D51946">
            <w:pPr>
              <w:spacing w:line="276" w:lineRule="auto"/>
              <w:ind w:left="40" w:firstLine="0"/>
              <w:rPr>
                <w:rFonts w:ascii="Arial" w:hAnsi="Arial" w:cs="Arial"/>
                <w:bCs/>
                <w:sz w:val="18"/>
                <w:szCs w:val="18"/>
              </w:rPr>
            </w:pPr>
            <w:r w:rsidRPr="00F85F8C">
              <w:rPr>
                <w:rFonts w:ascii="Arial" w:eastAsia="Arial" w:hAnsi="Arial" w:cs="Arial"/>
                <w:sz w:val="18"/>
                <w:szCs w:val="18"/>
                <w:lang w:bidi="en-US"/>
              </w:rPr>
              <w:t>Warranty period for:</w:t>
            </w:r>
          </w:p>
        </w:tc>
        <w:tc>
          <w:tcPr>
            <w:tcW w:w="1396" w:type="pct"/>
            <w:vAlign w:val="center"/>
          </w:tcPr>
          <w:p w14:paraId="699BC087" w14:textId="77777777" w:rsidR="00B63739" w:rsidRPr="00F85F8C" w:rsidRDefault="00B63739" w:rsidP="00D51946">
            <w:pPr>
              <w:spacing w:line="276" w:lineRule="auto"/>
              <w:ind w:left="40" w:firstLine="0"/>
              <w:rPr>
                <w:rFonts w:ascii="Arial" w:hAnsi="Arial" w:cs="Arial"/>
                <w:sz w:val="18"/>
                <w:szCs w:val="18"/>
              </w:rPr>
            </w:pPr>
          </w:p>
        </w:tc>
      </w:tr>
      <w:tr w:rsidR="00F85F8C" w:rsidRPr="00F85F8C" w14:paraId="017D3C39" w14:textId="77777777" w:rsidTr="009F6968">
        <w:trPr>
          <w:cantSplit/>
          <w:trHeight w:hRule="exact" w:val="312"/>
        </w:trPr>
        <w:tc>
          <w:tcPr>
            <w:tcW w:w="3604" w:type="pct"/>
          </w:tcPr>
          <w:p w14:paraId="0C171B85" w14:textId="215A4A7F" w:rsidR="00B63739" w:rsidRPr="00F85F8C" w:rsidRDefault="00A4644D" w:rsidP="00D51946">
            <w:pPr>
              <w:spacing w:line="276" w:lineRule="auto"/>
              <w:ind w:left="40" w:firstLine="0"/>
              <w:rPr>
                <w:rFonts w:ascii="Arial" w:hAnsi="Arial" w:cs="Arial"/>
                <w:bCs/>
                <w:sz w:val="18"/>
                <w:szCs w:val="18"/>
              </w:rPr>
            </w:pPr>
            <w:r>
              <w:rPr>
                <w:rFonts w:ascii="Arial" w:eastAsia="Arial" w:hAnsi="Arial" w:cs="Arial"/>
                <w:sz w:val="18"/>
                <w:szCs w:val="18"/>
                <w:lang w:bidi="en-US"/>
              </w:rPr>
              <w:t>- materials, equipment, spare parts</w:t>
            </w:r>
          </w:p>
        </w:tc>
        <w:tc>
          <w:tcPr>
            <w:tcW w:w="1396" w:type="pct"/>
            <w:vAlign w:val="center"/>
          </w:tcPr>
          <w:p w14:paraId="6D877AC1" w14:textId="77777777" w:rsidR="00B63739" w:rsidRPr="00F85F8C" w:rsidRDefault="00B63739" w:rsidP="00D51946">
            <w:pPr>
              <w:spacing w:line="276" w:lineRule="auto"/>
              <w:ind w:left="40" w:firstLine="0"/>
              <w:rPr>
                <w:rFonts w:ascii="Arial" w:hAnsi="Arial" w:cs="Arial"/>
                <w:sz w:val="18"/>
                <w:szCs w:val="18"/>
              </w:rPr>
            </w:pPr>
          </w:p>
        </w:tc>
      </w:tr>
      <w:tr w:rsidR="00F85F8C" w:rsidRPr="00F85F8C" w14:paraId="70FF6ADB" w14:textId="77777777" w:rsidTr="009F6968">
        <w:trPr>
          <w:cantSplit/>
          <w:trHeight w:hRule="exact" w:val="312"/>
        </w:trPr>
        <w:tc>
          <w:tcPr>
            <w:tcW w:w="3604" w:type="pct"/>
          </w:tcPr>
          <w:p w14:paraId="3C7BFECB" w14:textId="1FE89D77" w:rsidR="00B63739" w:rsidRPr="00F85F8C" w:rsidRDefault="00A4644D" w:rsidP="00D51946">
            <w:pPr>
              <w:spacing w:line="276" w:lineRule="auto"/>
              <w:ind w:left="40" w:firstLine="0"/>
              <w:rPr>
                <w:rFonts w:ascii="Arial" w:hAnsi="Arial" w:cs="Arial"/>
                <w:bCs/>
                <w:sz w:val="18"/>
                <w:szCs w:val="18"/>
              </w:rPr>
            </w:pPr>
            <w:r>
              <w:rPr>
                <w:rFonts w:ascii="Arial" w:eastAsia="Arial" w:hAnsi="Arial" w:cs="Arial"/>
                <w:sz w:val="18"/>
                <w:szCs w:val="18"/>
                <w:lang w:bidi="en-US"/>
              </w:rPr>
              <w:t>- works</w:t>
            </w:r>
          </w:p>
        </w:tc>
        <w:tc>
          <w:tcPr>
            <w:tcW w:w="1396" w:type="pct"/>
            <w:vAlign w:val="center"/>
          </w:tcPr>
          <w:p w14:paraId="7BEA9267" w14:textId="77777777" w:rsidR="00B63739" w:rsidRPr="00F85F8C" w:rsidRDefault="00B63739" w:rsidP="00D51946">
            <w:pPr>
              <w:spacing w:line="276" w:lineRule="auto"/>
              <w:ind w:left="40" w:firstLine="0"/>
              <w:rPr>
                <w:rFonts w:ascii="Arial" w:hAnsi="Arial" w:cs="Arial"/>
                <w:sz w:val="18"/>
                <w:szCs w:val="18"/>
              </w:rPr>
            </w:pPr>
          </w:p>
        </w:tc>
      </w:tr>
      <w:tr w:rsidR="00F85F8C" w:rsidRPr="00F85F8C" w14:paraId="2711CF6A" w14:textId="77777777" w:rsidTr="009F6968">
        <w:trPr>
          <w:cantSplit/>
          <w:trHeight w:hRule="exact" w:val="312"/>
        </w:trPr>
        <w:tc>
          <w:tcPr>
            <w:tcW w:w="3604" w:type="pct"/>
          </w:tcPr>
          <w:p w14:paraId="11B35410" w14:textId="77777777" w:rsidR="00026BA9" w:rsidRPr="00F85F8C" w:rsidRDefault="00B63739" w:rsidP="00D51946">
            <w:pPr>
              <w:spacing w:line="276" w:lineRule="auto"/>
              <w:ind w:left="40" w:firstLine="0"/>
              <w:rPr>
                <w:rFonts w:ascii="Arial" w:hAnsi="Arial" w:cs="Arial"/>
                <w:bCs/>
                <w:sz w:val="18"/>
                <w:szCs w:val="18"/>
              </w:rPr>
            </w:pPr>
            <w:r w:rsidRPr="00F85F8C">
              <w:rPr>
                <w:rFonts w:ascii="Arial" w:eastAsia="Arial" w:hAnsi="Arial" w:cs="Arial"/>
                <w:sz w:val="18"/>
                <w:szCs w:val="18"/>
                <w:lang w:bidi="en-US"/>
              </w:rPr>
              <w:t>Involvement of subcontractors (co-providers):</w:t>
            </w:r>
          </w:p>
        </w:tc>
        <w:tc>
          <w:tcPr>
            <w:tcW w:w="1396" w:type="pct"/>
            <w:vAlign w:val="center"/>
          </w:tcPr>
          <w:p w14:paraId="27ACB112" w14:textId="77777777" w:rsidR="00026BA9" w:rsidRPr="00F85F8C" w:rsidRDefault="00B63739" w:rsidP="00D51946">
            <w:pPr>
              <w:spacing w:line="276" w:lineRule="auto"/>
              <w:ind w:left="40" w:firstLine="0"/>
              <w:rPr>
                <w:rFonts w:ascii="Arial" w:hAnsi="Arial" w:cs="Arial"/>
                <w:sz w:val="18"/>
                <w:szCs w:val="18"/>
              </w:rPr>
            </w:pPr>
            <w:r w:rsidRPr="00F85F8C">
              <w:rPr>
                <w:rFonts w:ascii="Arial" w:eastAsia="Arial" w:hAnsi="Arial" w:cs="Arial"/>
                <w:i/>
                <w:sz w:val="18"/>
                <w:szCs w:val="18"/>
                <w:lang w:bidi="en-US"/>
              </w:rPr>
              <w:t>(yes/no)</w:t>
            </w:r>
          </w:p>
        </w:tc>
      </w:tr>
      <w:tr w:rsidR="00F85F8C" w:rsidRPr="00F85F8C" w14:paraId="0BA79788" w14:textId="77777777" w:rsidTr="009F6968">
        <w:trPr>
          <w:cantSplit/>
          <w:trHeight w:hRule="exact" w:val="312"/>
        </w:trPr>
        <w:tc>
          <w:tcPr>
            <w:tcW w:w="3604" w:type="pct"/>
          </w:tcPr>
          <w:p w14:paraId="714EE11C" w14:textId="77777777" w:rsidR="00026BA9" w:rsidRPr="00F85F8C" w:rsidRDefault="00026BA9" w:rsidP="00D51946">
            <w:pPr>
              <w:spacing w:line="276" w:lineRule="auto"/>
              <w:ind w:left="40" w:firstLine="0"/>
              <w:rPr>
                <w:rFonts w:ascii="Arial" w:hAnsi="Arial" w:cs="Arial"/>
                <w:bCs/>
                <w:sz w:val="18"/>
                <w:szCs w:val="18"/>
              </w:rPr>
            </w:pPr>
            <w:r w:rsidRPr="00F85F8C">
              <w:rPr>
                <w:rFonts w:ascii="Arial" w:eastAsia="Arial" w:hAnsi="Arial" w:cs="Arial"/>
                <w:sz w:val="18"/>
                <w:szCs w:val="18"/>
                <w:lang w:bidi="en-US"/>
              </w:rPr>
              <w:t>Alternative proposal:</w:t>
            </w:r>
          </w:p>
        </w:tc>
        <w:tc>
          <w:tcPr>
            <w:tcW w:w="1396" w:type="pct"/>
            <w:vAlign w:val="center"/>
          </w:tcPr>
          <w:p w14:paraId="7A1ED393" w14:textId="77777777" w:rsidR="00026BA9" w:rsidRPr="00F85F8C" w:rsidRDefault="00B63739" w:rsidP="00D51946">
            <w:pPr>
              <w:spacing w:line="276" w:lineRule="auto"/>
              <w:ind w:left="40" w:firstLine="0"/>
              <w:rPr>
                <w:rFonts w:ascii="Arial" w:hAnsi="Arial" w:cs="Arial"/>
                <w:sz w:val="18"/>
                <w:szCs w:val="18"/>
              </w:rPr>
            </w:pPr>
            <w:r w:rsidRPr="00F85F8C">
              <w:rPr>
                <w:rFonts w:ascii="Arial" w:eastAsia="Arial" w:hAnsi="Arial" w:cs="Arial"/>
                <w:i/>
                <w:sz w:val="18"/>
                <w:szCs w:val="18"/>
                <w:lang w:bidi="en-US"/>
              </w:rPr>
              <w:t>(yes/no)</w:t>
            </w:r>
          </w:p>
        </w:tc>
      </w:tr>
      <w:tr w:rsidR="00F85F8C" w:rsidRPr="00F85F8C" w14:paraId="3513A811" w14:textId="77777777" w:rsidTr="009F6968">
        <w:trPr>
          <w:cantSplit/>
          <w:trHeight w:hRule="exact" w:val="312"/>
        </w:trPr>
        <w:tc>
          <w:tcPr>
            <w:tcW w:w="3604" w:type="pct"/>
          </w:tcPr>
          <w:p w14:paraId="376CE9E3" w14:textId="77777777" w:rsidR="00026BA9" w:rsidRPr="00F85F8C" w:rsidRDefault="00B63739" w:rsidP="00D51946">
            <w:pPr>
              <w:spacing w:line="276" w:lineRule="auto"/>
              <w:ind w:left="40" w:firstLine="0"/>
              <w:rPr>
                <w:rFonts w:ascii="Arial" w:hAnsi="Arial" w:cs="Arial"/>
                <w:bCs/>
                <w:sz w:val="18"/>
                <w:szCs w:val="18"/>
              </w:rPr>
            </w:pPr>
            <w:r w:rsidRPr="00F85F8C">
              <w:rPr>
                <w:rFonts w:ascii="Arial" w:eastAsia="Arial" w:hAnsi="Arial" w:cs="Arial"/>
                <w:sz w:val="18"/>
                <w:szCs w:val="18"/>
                <w:lang w:bidi="en-US"/>
              </w:rPr>
              <w:t>Agreement with the draft contract:</w:t>
            </w:r>
          </w:p>
        </w:tc>
        <w:tc>
          <w:tcPr>
            <w:tcW w:w="1396" w:type="pct"/>
            <w:vAlign w:val="center"/>
          </w:tcPr>
          <w:p w14:paraId="68558D1E" w14:textId="77777777" w:rsidR="00026BA9" w:rsidRPr="00F85F8C" w:rsidRDefault="00B63739" w:rsidP="00D51946">
            <w:pPr>
              <w:spacing w:line="276" w:lineRule="auto"/>
              <w:ind w:left="40" w:firstLine="0"/>
              <w:rPr>
                <w:rFonts w:ascii="Arial" w:hAnsi="Arial" w:cs="Arial"/>
                <w:i/>
                <w:sz w:val="18"/>
                <w:szCs w:val="18"/>
              </w:rPr>
            </w:pPr>
            <w:r w:rsidRPr="00F85F8C">
              <w:rPr>
                <w:rFonts w:ascii="Arial" w:eastAsia="Arial" w:hAnsi="Arial" w:cs="Arial"/>
                <w:i/>
                <w:sz w:val="18"/>
                <w:szCs w:val="18"/>
                <w:lang w:bidi="en-US"/>
              </w:rPr>
              <w:t>(yes/no)</w:t>
            </w:r>
          </w:p>
        </w:tc>
      </w:tr>
    </w:tbl>
    <w:p w14:paraId="540EDA04" w14:textId="77777777" w:rsidR="00773505" w:rsidRDefault="00773505" w:rsidP="00D51946">
      <w:pPr>
        <w:spacing w:line="276" w:lineRule="auto"/>
        <w:ind w:hanging="142"/>
        <w:rPr>
          <w:rFonts w:ascii="Arial" w:hAnsi="Arial" w:cs="Arial"/>
          <w:sz w:val="18"/>
          <w:szCs w:val="18"/>
        </w:rPr>
      </w:pPr>
    </w:p>
    <w:p w14:paraId="3FC4C6B0" w14:textId="77777777" w:rsidR="00E044C1" w:rsidRPr="00F85F8C" w:rsidRDefault="00055407" w:rsidP="00D51946">
      <w:pPr>
        <w:spacing w:line="276" w:lineRule="auto"/>
        <w:ind w:firstLine="0"/>
        <w:rPr>
          <w:rFonts w:ascii="Arial" w:hAnsi="Arial" w:cs="Arial"/>
          <w:sz w:val="18"/>
          <w:szCs w:val="18"/>
        </w:rPr>
      </w:pPr>
      <w:r w:rsidRPr="00F85F8C">
        <w:rPr>
          <w:rFonts w:ascii="Arial" w:eastAsia="Arial" w:hAnsi="Arial" w:cs="Arial"/>
          <w:sz w:val="18"/>
          <w:szCs w:val="18"/>
          <w:lang w:bidi="en-US"/>
        </w:rPr>
        <w:t>This Proposal has the legal status of an offer and is valid until “___” __________ 20___.</w:t>
      </w:r>
    </w:p>
    <w:p w14:paraId="7B0718B6" w14:textId="77777777" w:rsidR="00011595" w:rsidRPr="00F85F8C" w:rsidRDefault="00011595" w:rsidP="00D51946">
      <w:pPr>
        <w:spacing w:line="240" w:lineRule="auto"/>
        <w:ind w:firstLine="0"/>
        <w:rPr>
          <w:rFonts w:ascii="Arial" w:hAnsi="Arial" w:cs="Arial"/>
          <w:sz w:val="18"/>
          <w:szCs w:val="18"/>
        </w:rPr>
      </w:pPr>
    </w:p>
    <w:p w14:paraId="42645718" w14:textId="77777777" w:rsidR="000570C7" w:rsidRPr="00F85F8C" w:rsidRDefault="000570C7" w:rsidP="00D51946">
      <w:pPr>
        <w:pStyle w:val="ListParagraph"/>
        <w:tabs>
          <w:tab w:val="left" w:pos="284"/>
        </w:tabs>
        <w:ind w:left="567"/>
        <w:rPr>
          <w:rFonts w:ascii="Arial" w:hAnsi="Arial" w:cs="Arial"/>
          <w:sz w:val="20"/>
          <w:szCs w:val="20"/>
        </w:rPr>
      </w:pPr>
    </w:p>
    <w:tbl>
      <w:tblPr>
        <w:tblStyle w:val="TableGrid"/>
        <w:tblW w:w="0" w:type="auto"/>
        <w:tblLook w:val="04A0" w:firstRow="1" w:lastRow="0" w:firstColumn="1" w:lastColumn="0" w:noHBand="0" w:noVBand="1"/>
      </w:tblPr>
      <w:tblGrid>
        <w:gridCol w:w="9629"/>
      </w:tblGrid>
      <w:tr w:rsidR="004B3BF3" w:rsidRPr="00F85F8C" w14:paraId="7D840A35" w14:textId="77777777" w:rsidTr="007B7A52">
        <w:tc>
          <w:tcPr>
            <w:tcW w:w="10109" w:type="dxa"/>
          </w:tcPr>
          <w:p w14:paraId="1E6E035F" w14:textId="77777777" w:rsidR="004B3BF3" w:rsidRPr="00F85F8C" w:rsidRDefault="004B3BF3" w:rsidP="00D51946">
            <w:pPr>
              <w:spacing w:line="276" w:lineRule="auto"/>
              <w:ind w:firstLine="0"/>
              <w:rPr>
                <w:rFonts w:ascii="Arial" w:hAnsi="Arial" w:cs="Arial"/>
                <w:i/>
                <w:sz w:val="18"/>
                <w:szCs w:val="18"/>
              </w:rPr>
            </w:pPr>
            <w:r w:rsidRPr="00F85F8C">
              <w:rPr>
                <w:rFonts w:ascii="Arial" w:eastAsia="Calibri" w:hAnsi="Arial" w:cs="Arial"/>
                <w:i/>
                <w:sz w:val="18"/>
                <w:szCs w:val="18"/>
                <w:lang w:bidi="en-US"/>
              </w:rPr>
              <w:t>Specify full name, position, responsible person of the Participant. Contacts: telephone, emails on behalf of the participant will be sent from addresses (e-mail).</w:t>
            </w:r>
          </w:p>
        </w:tc>
      </w:tr>
    </w:tbl>
    <w:p w14:paraId="4D888405" w14:textId="77777777" w:rsidR="00C97698" w:rsidRPr="00F85F8C" w:rsidRDefault="00C97698" w:rsidP="00D51946">
      <w:pPr>
        <w:tabs>
          <w:tab w:val="left" w:pos="284"/>
          <w:tab w:val="num" w:pos="709"/>
        </w:tabs>
        <w:spacing w:line="276" w:lineRule="auto"/>
        <w:rPr>
          <w:rFonts w:ascii="Arial" w:hAnsi="Arial" w:cs="Arial"/>
          <w:sz w:val="18"/>
          <w:szCs w:val="18"/>
        </w:rPr>
      </w:pPr>
    </w:p>
    <w:p w14:paraId="093D9BE5" w14:textId="77777777" w:rsidR="00055407" w:rsidRPr="00F85F8C" w:rsidRDefault="00055407" w:rsidP="00D51946">
      <w:pPr>
        <w:spacing w:line="276" w:lineRule="auto"/>
        <w:ind w:firstLine="0"/>
        <w:jc w:val="left"/>
        <w:rPr>
          <w:rFonts w:ascii="Arial" w:hAnsi="Arial" w:cs="Arial"/>
          <w:sz w:val="18"/>
          <w:szCs w:val="18"/>
        </w:rPr>
      </w:pPr>
      <w:r w:rsidRPr="00F85F8C">
        <w:rPr>
          <w:rFonts w:ascii="Arial" w:eastAsia="Arial" w:hAnsi="Arial" w:cs="Arial"/>
          <w:sz w:val="18"/>
          <w:szCs w:val="18"/>
          <w:lang w:bidi="en-US"/>
        </w:rPr>
        <w:t>__________________________________________</w:t>
      </w:r>
    </w:p>
    <w:p w14:paraId="1B925F22" w14:textId="77777777" w:rsidR="00055407" w:rsidRPr="00F85F8C" w:rsidRDefault="00055407" w:rsidP="00D51946">
      <w:pPr>
        <w:spacing w:line="240" w:lineRule="auto"/>
        <w:ind w:right="3684" w:firstLine="0"/>
        <w:jc w:val="left"/>
        <w:rPr>
          <w:rFonts w:ascii="Arial" w:hAnsi="Arial" w:cs="Arial"/>
          <w:sz w:val="18"/>
          <w:szCs w:val="18"/>
          <w:vertAlign w:val="superscript"/>
        </w:rPr>
      </w:pPr>
      <w:r w:rsidRPr="00F85F8C">
        <w:rPr>
          <w:rFonts w:ascii="Arial" w:eastAsia="Arial" w:hAnsi="Arial" w:cs="Arial"/>
          <w:sz w:val="18"/>
          <w:szCs w:val="18"/>
          <w:vertAlign w:val="superscript"/>
          <w:lang w:bidi="en-US"/>
        </w:rPr>
        <w:t>(signature, L.S.)</w:t>
      </w:r>
    </w:p>
    <w:p w14:paraId="59586501" w14:textId="77777777" w:rsidR="00055407" w:rsidRPr="00F85F8C" w:rsidRDefault="00055407" w:rsidP="00D51946">
      <w:pPr>
        <w:spacing w:line="240" w:lineRule="auto"/>
        <w:ind w:firstLine="0"/>
        <w:jc w:val="left"/>
        <w:rPr>
          <w:rFonts w:ascii="Arial" w:hAnsi="Arial" w:cs="Arial"/>
          <w:sz w:val="18"/>
          <w:szCs w:val="18"/>
        </w:rPr>
      </w:pPr>
      <w:r w:rsidRPr="00F85F8C">
        <w:rPr>
          <w:rFonts w:ascii="Arial" w:eastAsia="Arial" w:hAnsi="Arial" w:cs="Arial"/>
          <w:sz w:val="18"/>
          <w:szCs w:val="18"/>
          <w:lang w:bidi="en-US"/>
        </w:rPr>
        <w:t>___________________________________________</w:t>
      </w:r>
    </w:p>
    <w:p w14:paraId="2F27C669" w14:textId="77777777" w:rsidR="00055407" w:rsidRPr="00F85F8C" w:rsidRDefault="00055407" w:rsidP="00D51946">
      <w:pPr>
        <w:spacing w:line="240" w:lineRule="auto"/>
        <w:ind w:right="3684" w:firstLine="0"/>
        <w:jc w:val="left"/>
        <w:rPr>
          <w:rFonts w:ascii="Arial" w:hAnsi="Arial" w:cs="Arial"/>
          <w:sz w:val="18"/>
          <w:szCs w:val="18"/>
          <w:vertAlign w:val="superscript"/>
        </w:rPr>
      </w:pPr>
      <w:r w:rsidRPr="00F85F8C">
        <w:rPr>
          <w:rFonts w:ascii="Arial" w:eastAsia="Arial" w:hAnsi="Arial" w:cs="Arial"/>
          <w:sz w:val="18"/>
          <w:szCs w:val="18"/>
          <w:vertAlign w:val="superscript"/>
          <w:lang w:bidi="en-US"/>
        </w:rPr>
        <w:t>(surname, name, patronymic of the signatory, position)</w:t>
      </w:r>
    </w:p>
    <w:p w14:paraId="23F364F7" w14:textId="77777777" w:rsidR="00825D92" w:rsidRPr="00F85F8C" w:rsidRDefault="00825D92" w:rsidP="00D51946">
      <w:pPr>
        <w:spacing w:line="240" w:lineRule="auto"/>
        <w:ind w:right="3684" w:firstLine="0"/>
        <w:jc w:val="left"/>
        <w:rPr>
          <w:rFonts w:ascii="Arial" w:hAnsi="Arial" w:cs="Arial"/>
          <w:sz w:val="18"/>
          <w:szCs w:val="18"/>
          <w:vertAlign w:val="superscript"/>
        </w:rPr>
      </w:pPr>
    </w:p>
    <w:p w14:paraId="4B7521C2" w14:textId="77777777" w:rsidR="00C97698" w:rsidRPr="00F85F8C" w:rsidRDefault="00C97698" w:rsidP="00D51946">
      <w:pPr>
        <w:spacing w:line="240" w:lineRule="auto"/>
        <w:ind w:right="3684" w:firstLine="0"/>
        <w:jc w:val="left"/>
        <w:rPr>
          <w:rFonts w:ascii="Arial" w:hAnsi="Arial" w:cs="Arial"/>
          <w:sz w:val="18"/>
          <w:szCs w:val="18"/>
          <w:vertAlign w:val="superscript"/>
        </w:rPr>
      </w:pPr>
    </w:p>
    <w:p w14:paraId="679CFAFF" w14:textId="77777777" w:rsidR="00C97698" w:rsidRPr="00F85F8C" w:rsidRDefault="00C97698" w:rsidP="00D51946">
      <w:pPr>
        <w:spacing w:line="240" w:lineRule="auto"/>
        <w:ind w:right="3684" w:firstLine="0"/>
        <w:jc w:val="left"/>
        <w:rPr>
          <w:rFonts w:ascii="Arial" w:hAnsi="Arial" w:cs="Arial"/>
          <w:sz w:val="18"/>
          <w:szCs w:val="18"/>
          <w:vertAlign w:val="superscript"/>
        </w:rPr>
      </w:pPr>
    </w:p>
    <w:p w14:paraId="0C55FB95" w14:textId="77777777" w:rsidR="002A3078" w:rsidRPr="00F85F8C" w:rsidRDefault="00055407" w:rsidP="00D51946">
      <w:pPr>
        <w:pBdr>
          <w:bottom w:val="single" w:sz="4" w:space="1" w:color="auto"/>
        </w:pBdr>
        <w:shd w:val="clear" w:color="auto" w:fill="E0E0E0"/>
        <w:spacing w:line="240" w:lineRule="auto"/>
        <w:ind w:right="21" w:firstLine="0"/>
        <w:jc w:val="center"/>
        <w:rPr>
          <w:rFonts w:ascii="Arial" w:hAnsi="Arial" w:cs="Arial"/>
          <w:b/>
          <w:spacing w:val="36"/>
          <w:sz w:val="20"/>
        </w:rPr>
      </w:pPr>
      <w:r w:rsidRPr="00F85F8C">
        <w:rPr>
          <w:rFonts w:ascii="Arial" w:eastAsia="Arial" w:hAnsi="Arial" w:cs="Arial"/>
          <w:b/>
          <w:spacing w:val="36"/>
          <w:sz w:val="18"/>
          <w:szCs w:val="18"/>
          <w:lang w:bidi="en-US"/>
        </w:rPr>
        <w:t>end of form</w:t>
      </w:r>
      <w:r w:rsidR="002A3078" w:rsidRPr="00F85F8C">
        <w:rPr>
          <w:rFonts w:ascii="Arial" w:eastAsia="Arial" w:hAnsi="Arial" w:cs="Arial"/>
          <w:sz w:val="20"/>
          <w:lang w:bidi="en-US"/>
        </w:rPr>
        <w:br w:type="page"/>
      </w:r>
    </w:p>
    <w:p w14:paraId="59A128AB" w14:textId="77777777" w:rsidR="00A101C5" w:rsidRPr="00F85F8C" w:rsidRDefault="00055407" w:rsidP="00D51946">
      <w:pPr>
        <w:pStyle w:val="a2"/>
        <w:numPr>
          <w:ilvl w:val="0"/>
          <w:numId w:val="0"/>
        </w:numPr>
        <w:tabs>
          <w:tab w:val="num" w:pos="1560"/>
        </w:tabs>
        <w:spacing w:line="276" w:lineRule="auto"/>
        <w:rPr>
          <w:rFonts w:ascii="Arial" w:hAnsi="Arial" w:cs="Arial"/>
          <w:b/>
          <w:sz w:val="18"/>
          <w:szCs w:val="18"/>
        </w:rPr>
      </w:pPr>
      <w:r w:rsidRPr="00F85F8C">
        <w:rPr>
          <w:rFonts w:ascii="Arial" w:eastAsia="Arial" w:hAnsi="Arial" w:cs="Arial"/>
          <w:b/>
          <w:sz w:val="18"/>
          <w:szCs w:val="18"/>
          <w:lang w:bidi="en-US"/>
        </w:rPr>
        <w:lastRenderedPageBreak/>
        <w:t>Completing Guidelines</w:t>
      </w:r>
    </w:p>
    <w:p w14:paraId="16A2020A" w14:textId="77777777" w:rsidR="00E044C1" w:rsidRPr="00F85F8C" w:rsidRDefault="0089186F" w:rsidP="00D51946">
      <w:pPr>
        <w:pStyle w:val="a3"/>
        <w:numPr>
          <w:ilvl w:val="0"/>
          <w:numId w:val="36"/>
        </w:numPr>
        <w:spacing w:line="276" w:lineRule="auto"/>
        <w:rPr>
          <w:rFonts w:ascii="Arial" w:hAnsi="Arial" w:cs="Arial"/>
          <w:sz w:val="18"/>
          <w:szCs w:val="18"/>
        </w:rPr>
      </w:pPr>
      <w:r w:rsidRPr="00F85F8C">
        <w:rPr>
          <w:rFonts w:ascii="Arial" w:eastAsia="Arial" w:hAnsi="Arial" w:cs="Arial"/>
          <w:sz w:val="18"/>
          <w:szCs w:val="18"/>
          <w:lang w:bidi="en-US"/>
        </w:rPr>
        <w:t>The letter should be issued on the official letterhead of the Participant. The participant shall assign a date and number to the letter in accordance with the document flow rules applied in the company.</w:t>
      </w:r>
    </w:p>
    <w:p w14:paraId="6034EBE8" w14:textId="77777777" w:rsidR="00E044C1" w:rsidRPr="00F85F8C" w:rsidRDefault="0089186F" w:rsidP="00D51946">
      <w:pPr>
        <w:pStyle w:val="a3"/>
        <w:numPr>
          <w:ilvl w:val="0"/>
          <w:numId w:val="36"/>
        </w:numPr>
        <w:spacing w:line="276" w:lineRule="auto"/>
        <w:rPr>
          <w:rFonts w:ascii="Arial" w:hAnsi="Arial" w:cs="Arial"/>
          <w:sz w:val="18"/>
          <w:szCs w:val="18"/>
        </w:rPr>
      </w:pPr>
      <w:r w:rsidRPr="00F85F8C">
        <w:rPr>
          <w:rFonts w:ascii="Arial" w:eastAsia="Arial" w:hAnsi="Arial" w:cs="Arial"/>
          <w:sz w:val="18"/>
          <w:szCs w:val="18"/>
          <w:lang w:bidi="en-US"/>
        </w:rPr>
        <w:t>The Participant must indicate its full name (indicating the organizational and legal form), TIN and address according to the USRLE.</w:t>
      </w:r>
    </w:p>
    <w:p w14:paraId="09A27727" w14:textId="510547A8" w:rsidR="00773505" w:rsidRDefault="0089186F" w:rsidP="00D51946">
      <w:pPr>
        <w:pStyle w:val="a3"/>
        <w:numPr>
          <w:ilvl w:val="0"/>
          <w:numId w:val="36"/>
        </w:numPr>
        <w:spacing w:line="276" w:lineRule="auto"/>
        <w:rPr>
          <w:rFonts w:ascii="Arial" w:hAnsi="Arial" w:cs="Arial"/>
          <w:sz w:val="18"/>
          <w:szCs w:val="18"/>
        </w:rPr>
      </w:pPr>
      <w:r w:rsidRPr="00F85F8C">
        <w:rPr>
          <w:rFonts w:ascii="Arial" w:eastAsia="Arial" w:hAnsi="Arial" w:cs="Arial"/>
          <w:sz w:val="18"/>
          <w:szCs w:val="18"/>
          <w:lang w:bidi="en-US"/>
        </w:rPr>
        <w:t>The Participant must indicate the cost of services in figures and words</w:t>
      </w:r>
      <w:r w:rsidR="005549EA">
        <w:rPr>
          <w:rFonts w:ascii="Arial" w:eastAsia="Arial" w:hAnsi="Arial" w:cs="Arial"/>
          <w:sz w:val="18"/>
          <w:szCs w:val="18"/>
          <w:lang w:bidi="en-US"/>
        </w:rPr>
        <w:t xml:space="preserve"> </w:t>
      </w:r>
      <w:r w:rsidRPr="00F85F8C">
        <w:rPr>
          <w:rFonts w:ascii="Arial" w:eastAsia="Arial" w:hAnsi="Arial" w:cs="Arial"/>
          <w:sz w:val="18"/>
          <w:szCs w:val="18"/>
          <w:lang w:bidi="en-US"/>
        </w:rPr>
        <w:t>in accordance with the Commercial Proposal (column “TOTAL”).</w:t>
      </w:r>
    </w:p>
    <w:p w14:paraId="01EDC59D" w14:textId="58CE9E79" w:rsidR="00E044C1" w:rsidRPr="00F85F8C" w:rsidRDefault="0089186F" w:rsidP="00D51946">
      <w:pPr>
        <w:pStyle w:val="a3"/>
        <w:numPr>
          <w:ilvl w:val="0"/>
          <w:numId w:val="36"/>
        </w:numPr>
        <w:spacing w:line="276" w:lineRule="auto"/>
        <w:rPr>
          <w:rFonts w:ascii="Arial" w:hAnsi="Arial" w:cs="Arial"/>
          <w:sz w:val="18"/>
          <w:szCs w:val="18"/>
        </w:rPr>
      </w:pPr>
      <w:r w:rsidRPr="00F85F8C">
        <w:rPr>
          <w:rFonts w:ascii="Arial" w:eastAsia="Arial" w:hAnsi="Arial" w:cs="Arial"/>
          <w:sz w:val="18"/>
          <w:szCs w:val="18"/>
          <w:lang w:bidi="en-US"/>
        </w:rPr>
        <w:t>The must specify the validity period of the Proposal as required in the Documentation Information Sheet (Section 3).</w:t>
      </w:r>
    </w:p>
    <w:p w14:paraId="001ED4E4" w14:textId="77777777" w:rsidR="00773505" w:rsidRDefault="0089186F" w:rsidP="00D51946">
      <w:pPr>
        <w:pStyle w:val="a3"/>
        <w:numPr>
          <w:ilvl w:val="0"/>
          <w:numId w:val="36"/>
        </w:numPr>
        <w:spacing w:line="276" w:lineRule="auto"/>
        <w:rPr>
          <w:rFonts w:ascii="Arial" w:hAnsi="Arial" w:cs="Arial"/>
          <w:sz w:val="18"/>
          <w:szCs w:val="18"/>
        </w:rPr>
      </w:pPr>
      <w:r w:rsidRPr="00F85F8C">
        <w:rPr>
          <w:rFonts w:ascii="Arial" w:eastAsia="Arial" w:hAnsi="Arial" w:cs="Arial"/>
          <w:sz w:val="18"/>
          <w:szCs w:val="18"/>
          <w:lang w:bidi="en-US"/>
        </w:rPr>
        <w:t>The letter must be signed and sealed (if available, in accordance with the constituent documents) as it is required by the Documentation (section 2.4).</w:t>
      </w:r>
    </w:p>
    <w:p w14:paraId="5E62B0A7" w14:textId="38C1DBED" w:rsidR="00D4531B" w:rsidRPr="00F85F8C" w:rsidRDefault="00220CE4" w:rsidP="00D51946">
      <w:pPr>
        <w:pStyle w:val="ListParagraph"/>
        <w:numPr>
          <w:ilvl w:val="0"/>
          <w:numId w:val="36"/>
        </w:numPr>
        <w:rPr>
          <w:rFonts w:ascii="Arial" w:hAnsi="Arial" w:cs="Arial"/>
          <w:sz w:val="18"/>
          <w:szCs w:val="18"/>
        </w:rPr>
      </w:pPr>
      <w:r w:rsidRPr="00F85F8C">
        <w:rPr>
          <w:rFonts w:ascii="Arial" w:eastAsia="Arial" w:hAnsi="Arial" w:cs="Arial"/>
          <w:sz w:val="18"/>
          <w:szCs w:val="18"/>
          <w:lang w:bidi="en-US"/>
        </w:rPr>
        <w:t>The estimate documentation for the Commercial Proposal (Form 2, Section 4) should be prepared in accordance with the requirement specified in the Documentation Information Card (Section 3).</w:t>
      </w:r>
    </w:p>
    <w:p w14:paraId="0B1FF06E" w14:textId="662283D2" w:rsidR="005F436F" w:rsidRDefault="005F436F" w:rsidP="00D51946">
      <w:pPr>
        <w:tabs>
          <w:tab w:val="num" w:pos="0"/>
          <w:tab w:val="left" w:pos="851"/>
        </w:tabs>
        <w:spacing w:line="276" w:lineRule="auto"/>
        <w:ind w:firstLine="0"/>
        <w:rPr>
          <w:rFonts w:ascii="Arial" w:hAnsi="Arial" w:cs="Arial"/>
          <w:sz w:val="18"/>
          <w:szCs w:val="18"/>
        </w:rPr>
      </w:pPr>
      <w:r>
        <w:rPr>
          <w:rFonts w:ascii="Arial" w:eastAsia="Arial" w:hAnsi="Arial" w:cs="Arial"/>
          <w:sz w:val="18"/>
          <w:szCs w:val="18"/>
          <w:lang w:bidi="en-US"/>
        </w:rPr>
        <w:br w:type="page"/>
      </w:r>
    </w:p>
    <w:p w14:paraId="158C1736" w14:textId="77777777" w:rsidR="006A77EC" w:rsidRPr="00F85F8C" w:rsidRDefault="006A77EC" w:rsidP="00D51946">
      <w:pPr>
        <w:pageBreakBefore/>
        <w:pBdr>
          <w:top w:val="single" w:sz="4" w:space="1" w:color="auto"/>
        </w:pBdr>
        <w:shd w:val="clear" w:color="auto" w:fill="E0E0E0"/>
        <w:spacing w:line="276" w:lineRule="auto"/>
        <w:ind w:right="23" w:firstLine="0"/>
        <w:jc w:val="center"/>
        <w:rPr>
          <w:rFonts w:ascii="Arial" w:hAnsi="Arial" w:cs="Arial"/>
          <w:b/>
          <w:spacing w:val="36"/>
          <w:sz w:val="18"/>
          <w:szCs w:val="18"/>
        </w:rPr>
      </w:pPr>
      <w:bookmarkStart w:id="74" w:name="_Ref34763774"/>
      <w:r w:rsidRPr="00F85F8C">
        <w:rPr>
          <w:rFonts w:ascii="Arial" w:eastAsia="Arial" w:hAnsi="Arial" w:cs="Arial"/>
          <w:b/>
          <w:spacing w:val="36"/>
          <w:sz w:val="18"/>
          <w:szCs w:val="18"/>
          <w:lang w:bidi="en-US"/>
        </w:rPr>
        <w:lastRenderedPageBreak/>
        <w:t>beginning of form</w:t>
      </w:r>
    </w:p>
    <w:p w14:paraId="3A632438" w14:textId="77777777" w:rsidR="006A77EC" w:rsidRPr="00F85F8C" w:rsidRDefault="006A77EC" w:rsidP="00D51946">
      <w:pPr>
        <w:spacing w:line="276" w:lineRule="auto"/>
        <w:ind w:firstLine="0"/>
        <w:rPr>
          <w:rFonts w:ascii="Arial" w:hAnsi="Arial" w:cs="Arial"/>
          <w:sz w:val="20"/>
        </w:rPr>
      </w:pPr>
    </w:p>
    <w:p w14:paraId="08715BA1" w14:textId="77777777" w:rsidR="00815364" w:rsidRPr="00F85F8C" w:rsidRDefault="00815364" w:rsidP="00D51946">
      <w:pPr>
        <w:spacing w:line="276" w:lineRule="auto"/>
        <w:ind w:firstLine="0"/>
        <w:rPr>
          <w:rFonts w:ascii="Arial" w:hAnsi="Arial" w:cs="Arial"/>
          <w:sz w:val="18"/>
          <w:szCs w:val="18"/>
        </w:rPr>
      </w:pPr>
      <w:r w:rsidRPr="00F85F8C">
        <w:rPr>
          <w:rFonts w:ascii="Arial" w:eastAsia="Arial" w:hAnsi="Arial" w:cs="Arial"/>
          <w:sz w:val="18"/>
          <w:szCs w:val="18"/>
          <w:lang w:bidi="en-US"/>
        </w:rPr>
        <w:t>Participant’s Name: _____________________________________________________________</w:t>
      </w:r>
    </w:p>
    <w:p w14:paraId="73AEDFDE" w14:textId="77777777" w:rsidR="00082E81" w:rsidRDefault="00815364" w:rsidP="00D51946">
      <w:pPr>
        <w:spacing w:line="276" w:lineRule="auto"/>
        <w:ind w:firstLine="0"/>
        <w:jc w:val="left"/>
        <w:rPr>
          <w:rFonts w:ascii="Arial" w:hAnsi="Arial" w:cs="Arial"/>
          <w:sz w:val="18"/>
          <w:szCs w:val="18"/>
        </w:rPr>
      </w:pPr>
      <w:r w:rsidRPr="00F85F8C">
        <w:rPr>
          <w:rFonts w:ascii="Arial" w:eastAsia="Arial" w:hAnsi="Arial" w:cs="Arial"/>
          <w:sz w:val="18"/>
          <w:szCs w:val="18"/>
          <w:lang w:bidi="en-US"/>
        </w:rPr>
        <w:t>Annex No. ___ to Letter of Submission of the Offer</w:t>
      </w:r>
    </w:p>
    <w:p w14:paraId="7FD4D673" w14:textId="6D15AD86" w:rsidR="00815364" w:rsidRPr="00F85F8C" w:rsidRDefault="00815364" w:rsidP="00D51946">
      <w:pPr>
        <w:spacing w:line="276" w:lineRule="auto"/>
        <w:ind w:firstLine="0"/>
        <w:jc w:val="left"/>
        <w:rPr>
          <w:rFonts w:ascii="Arial" w:hAnsi="Arial" w:cs="Arial"/>
          <w:sz w:val="18"/>
          <w:szCs w:val="18"/>
        </w:rPr>
      </w:pPr>
      <w:r w:rsidRPr="00F85F8C">
        <w:rPr>
          <w:rFonts w:ascii="Arial" w:eastAsia="Arial" w:hAnsi="Arial" w:cs="Arial"/>
          <w:sz w:val="18"/>
          <w:szCs w:val="18"/>
          <w:lang w:bidi="en-US"/>
        </w:rPr>
        <w:t>No. __________ as of _____________ ____</w:t>
      </w:r>
    </w:p>
    <w:p w14:paraId="2333E500" w14:textId="37E1655D" w:rsidR="00815364" w:rsidRPr="00F85F8C" w:rsidRDefault="00815364" w:rsidP="00D51946">
      <w:pPr>
        <w:spacing w:before="120" w:after="120" w:line="276" w:lineRule="auto"/>
        <w:ind w:firstLine="0"/>
        <w:jc w:val="center"/>
        <w:rPr>
          <w:rFonts w:ascii="Arial" w:hAnsi="Arial" w:cs="Arial"/>
          <w:sz w:val="20"/>
        </w:rPr>
      </w:pPr>
      <w:r w:rsidRPr="00F85F8C">
        <w:rPr>
          <w:rFonts w:ascii="Arial" w:eastAsia="Arial" w:hAnsi="Arial" w:cs="Arial"/>
          <w:b/>
          <w:sz w:val="22"/>
          <w:szCs w:val="22"/>
          <w:lang w:bidi="en-US"/>
        </w:rPr>
        <w:t>COMMERCIAL PROPOSAL</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
        <w:gridCol w:w="5363"/>
        <w:gridCol w:w="3864"/>
      </w:tblGrid>
      <w:tr w:rsidR="00F85F8C" w:rsidRPr="00F85F8C" w14:paraId="422CE69E" w14:textId="77777777" w:rsidTr="00FB0AE4">
        <w:trPr>
          <w:cantSplit/>
          <w:trHeight w:val="255"/>
          <w:jc w:val="center"/>
        </w:trPr>
        <w:tc>
          <w:tcPr>
            <w:tcW w:w="9776" w:type="dxa"/>
            <w:gridSpan w:val="3"/>
            <w:tcBorders>
              <w:top w:val="single" w:sz="4" w:space="0" w:color="auto"/>
              <w:left w:val="single" w:sz="4" w:space="0" w:color="auto"/>
              <w:bottom w:val="single" w:sz="4" w:space="0" w:color="auto"/>
              <w:right w:val="single" w:sz="4" w:space="0" w:color="auto"/>
            </w:tcBorders>
          </w:tcPr>
          <w:p w14:paraId="18E50825" w14:textId="77777777" w:rsidR="00815364" w:rsidRPr="00F85F8C" w:rsidRDefault="00815364" w:rsidP="00D51946">
            <w:pPr>
              <w:spacing w:line="240" w:lineRule="auto"/>
              <w:ind w:firstLine="0"/>
              <w:rPr>
                <w:rFonts w:ascii="Arial" w:hAnsi="Arial" w:cs="Arial"/>
                <w:b/>
                <w:bCs/>
                <w:sz w:val="18"/>
                <w:szCs w:val="18"/>
              </w:rPr>
            </w:pPr>
            <w:r w:rsidRPr="00F85F8C">
              <w:rPr>
                <w:rFonts w:ascii="Arial" w:eastAsia="Arial" w:hAnsi="Arial" w:cs="Arial"/>
                <w:b/>
                <w:sz w:val="18"/>
                <w:szCs w:val="18"/>
                <w:lang w:bidi="en-US"/>
              </w:rPr>
              <w:t>Table 1. Work (services)</w:t>
            </w:r>
          </w:p>
          <w:p w14:paraId="2576306F" w14:textId="77777777" w:rsidR="00815364" w:rsidRPr="00F85F8C" w:rsidRDefault="00815364" w:rsidP="00D51946">
            <w:pPr>
              <w:spacing w:line="240" w:lineRule="auto"/>
              <w:rPr>
                <w:rFonts w:ascii="Arial" w:hAnsi="Arial" w:cs="Arial"/>
                <w:sz w:val="18"/>
                <w:szCs w:val="18"/>
              </w:rPr>
            </w:pPr>
          </w:p>
        </w:tc>
      </w:tr>
      <w:tr w:rsidR="00F85F8C" w:rsidRPr="00F85F8C" w14:paraId="59C7C1AE" w14:textId="77777777" w:rsidTr="00FB0AE4">
        <w:trPr>
          <w:cantSplit/>
          <w:trHeight w:val="255"/>
          <w:jc w:val="center"/>
        </w:trPr>
        <w:tc>
          <w:tcPr>
            <w:tcW w:w="549" w:type="dxa"/>
            <w:tcBorders>
              <w:top w:val="single" w:sz="4" w:space="0" w:color="auto"/>
              <w:left w:val="single" w:sz="4" w:space="0" w:color="auto"/>
              <w:bottom w:val="single" w:sz="4" w:space="0" w:color="auto"/>
              <w:right w:val="single" w:sz="4" w:space="0" w:color="auto"/>
            </w:tcBorders>
          </w:tcPr>
          <w:p w14:paraId="4F982280" w14:textId="77777777" w:rsidR="00815364" w:rsidRPr="00F85F8C" w:rsidRDefault="00815364" w:rsidP="00D51946">
            <w:pPr>
              <w:spacing w:line="240" w:lineRule="auto"/>
              <w:ind w:firstLine="0"/>
              <w:rPr>
                <w:rFonts w:ascii="Arial" w:hAnsi="Arial" w:cs="Arial"/>
                <w:b/>
                <w:sz w:val="18"/>
                <w:szCs w:val="18"/>
              </w:rPr>
            </w:pPr>
            <w:r w:rsidRPr="00F85F8C">
              <w:rPr>
                <w:rFonts w:ascii="Arial" w:eastAsia="Arial" w:hAnsi="Arial" w:cs="Arial"/>
                <w:b/>
                <w:sz w:val="18"/>
                <w:szCs w:val="18"/>
                <w:lang w:bidi="en-US"/>
              </w:rPr>
              <w:t>Item No.</w:t>
            </w:r>
          </w:p>
        </w:tc>
        <w:tc>
          <w:tcPr>
            <w:tcW w:w="5363" w:type="dxa"/>
            <w:tcBorders>
              <w:top w:val="single" w:sz="4" w:space="0" w:color="auto"/>
              <w:left w:val="single" w:sz="4" w:space="0" w:color="auto"/>
              <w:bottom w:val="single" w:sz="4" w:space="0" w:color="auto"/>
              <w:right w:val="single" w:sz="4" w:space="0" w:color="auto"/>
            </w:tcBorders>
          </w:tcPr>
          <w:p w14:paraId="1A705FF2" w14:textId="77777777" w:rsidR="00815364" w:rsidRPr="00F85F8C" w:rsidRDefault="00815364" w:rsidP="00D51946">
            <w:pPr>
              <w:spacing w:line="240" w:lineRule="auto"/>
              <w:ind w:firstLine="0"/>
              <w:rPr>
                <w:rFonts w:ascii="Arial" w:hAnsi="Arial" w:cs="Arial"/>
                <w:b/>
                <w:sz w:val="18"/>
                <w:szCs w:val="18"/>
              </w:rPr>
            </w:pPr>
            <w:r w:rsidRPr="00F85F8C">
              <w:rPr>
                <w:rFonts w:ascii="Arial" w:eastAsia="Arial" w:hAnsi="Arial" w:cs="Arial"/>
                <w:b/>
                <w:sz w:val="18"/>
                <w:szCs w:val="18"/>
                <w:lang w:bidi="en-US"/>
              </w:rPr>
              <w:t>Name of expenditure</w:t>
            </w:r>
          </w:p>
        </w:tc>
        <w:tc>
          <w:tcPr>
            <w:tcW w:w="3864" w:type="dxa"/>
            <w:tcBorders>
              <w:top w:val="single" w:sz="4" w:space="0" w:color="auto"/>
              <w:left w:val="single" w:sz="4" w:space="0" w:color="auto"/>
              <w:bottom w:val="single" w:sz="4" w:space="0" w:color="auto"/>
              <w:right w:val="single" w:sz="4" w:space="0" w:color="auto"/>
            </w:tcBorders>
          </w:tcPr>
          <w:p w14:paraId="641D796A" w14:textId="77777777" w:rsidR="00815364" w:rsidRPr="00F85F8C" w:rsidRDefault="00815364" w:rsidP="00D51946">
            <w:pPr>
              <w:spacing w:line="240" w:lineRule="auto"/>
              <w:ind w:firstLine="0"/>
              <w:rPr>
                <w:rFonts w:ascii="Arial" w:hAnsi="Arial" w:cs="Arial"/>
                <w:b/>
                <w:sz w:val="18"/>
                <w:szCs w:val="18"/>
              </w:rPr>
            </w:pPr>
            <w:r w:rsidRPr="00F85F8C">
              <w:rPr>
                <w:rFonts w:ascii="Arial" w:eastAsia="Arial" w:hAnsi="Arial" w:cs="Arial"/>
                <w:b/>
                <w:sz w:val="18"/>
                <w:szCs w:val="18"/>
                <w:lang w:bidi="en-US"/>
              </w:rPr>
              <w:t>Cost, VAT excluded</w:t>
            </w:r>
          </w:p>
        </w:tc>
      </w:tr>
      <w:tr w:rsidR="00F85F8C" w:rsidRPr="00F85F8C" w14:paraId="6C0B7A00" w14:textId="77777777" w:rsidTr="005B6451">
        <w:trPr>
          <w:cantSplit/>
          <w:trHeight w:val="273"/>
          <w:jc w:val="center"/>
        </w:trPr>
        <w:tc>
          <w:tcPr>
            <w:tcW w:w="549" w:type="dxa"/>
            <w:tcBorders>
              <w:top w:val="single" w:sz="4" w:space="0" w:color="auto"/>
              <w:left w:val="single" w:sz="4" w:space="0" w:color="auto"/>
              <w:bottom w:val="single" w:sz="4" w:space="0" w:color="auto"/>
              <w:right w:val="single" w:sz="4" w:space="0" w:color="auto"/>
            </w:tcBorders>
          </w:tcPr>
          <w:p w14:paraId="5F5E18CF" w14:textId="445B4A08" w:rsidR="00815364" w:rsidRPr="00222DD8" w:rsidRDefault="005B6451" w:rsidP="00D51946">
            <w:pPr>
              <w:spacing w:line="240" w:lineRule="auto"/>
              <w:ind w:firstLine="0"/>
              <w:rPr>
                <w:rFonts w:ascii="Arial" w:hAnsi="Arial" w:cs="Arial"/>
                <w:vanish/>
                <w:sz w:val="18"/>
                <w:szCs w:val="18"/>
              </w:rPr>
            </w:pPr>
            <w:r>
              <w:rPr>
                <w:rFonts w:ascii="Arial" w:hAnsi="Arial" w:cs="Arial"/>
                <w:sz w:val="18"/>
                <w:szCs w:val="18"/>
                <w:lang w:val="ru-RU" w:eastAsia="en-US" w:bidi="en-US"/>
              </w:rPr>
              <w:t>1</w:t>
            </w:r>
          </w:p>
        </w:tc>
        <w:tc>
          <w:tcPr>
            <w:tcW w:w="5363" w:type="dxa"/>
            <w:tcBorders>
              <w:top w:val="single" w:sz="4" w:space="0" w:color="auto"/>
              <w:left w:val="single" w:sz="4" w:space="0" w:color="auto"/>
              <w:bottom w:val="single" w:sz="4" w:space="0" w:color="auto"/>
              <w:right w:val="single" w:sz="4" w:space="0" w:color="auto"/>
            </w:tcBorders>
          </w:tcPr>
          <w:p w14:paraId="40F8868B" w14:textId="0D03CA6D" w:rsidR="00815364" w:rsidRPr="005B6451" w:rsidRDefault="00815364" w:rsidP="00D51946">
            <w:pPr>
              <w:spacing w:line="240" w:lineRule="auto"/>
              <w:ind w:firstLine="108"/>
              <w:rPr>
                <w:rFonts w:ascii="Arial" w:eastAsia="Arial" w:hAnsi="Arial" w:cs="Arial"/>
                <w:sz w:val="18"/>
                <w:szCs w:val="18"/>
                <w:lang w:bidi="en-US"/>
              </w:rPr>
            </w:pPr>
            <w:r w:rsidRPr="00F85F8C">
              <w:rPr>
                <w:rFonts w:ascii="Arial" w:eastAsia="Arial" w:hAnsi="Arial" w:cs="Arial"/>
                <w:sz w:val="18"/>
                <w:szCs w:val="18"/>
                <w:lang w:bidi="en-US"/>
              </w:rPr>
              <w:t>Work (services), including</w:t>
            </w:r>
          </w:p>
        </w:tc>
        <w:tc>
          <w:tcPr>
            <w:tcW w:w="3864" w:type="dxa"/>
            <w:tcBorders>
              <w:top w:val="single" w:sz="4" w:space="0" w:color="auto"/>
              <w:left w:val="single" w:sz="4" w:space="0" w:color="auto"/>
              <w:bottom w:val="single" w:sz="4" w:space="0" w:color="auto"/>
              <w:right w:val="single" w:sz="4" w:space="0" w:color="auto"/>
            </w:tcBorders>
          </w:tcPr>
          <w:p w14:paraId="194E4DCD" w14:textId="77777777" w:rsidR="00815364" w:rsidRPr="00F85F8C" w:rsidRDefault="00815364" w:rsidP="00D51946">
            <w:pPr>
              <w:spacing w:line="240" w:lineRule="auto"/>
              <w:rPr>
                <w:rFonts w:ascii="Arial" w:hAnsi="Arial" w:cs="Arial"/>
                <w:sz w:val="18"/>
                <w:szCs w:val="18"/>
              </w:rPr>
            </w:pPr>
          </w:p>
        </w:tc>
      </w:tr>
      <w:tr w:rsidR="005B6451" w:rsidRPr="00F85F8C" w14:paraId="7FA89407" w14:textId="77777777" w:rsidTr="00FB3117">
        <w:trPr>
          <w:cantSplit/>
          <w:trHeight w:val="286"/>
          <w:jc w:val="center"/>
        </w:trPr>
        <w:tc>
          <w:tcPr>
            <w:tcW w:w="549" w:type="dxa"/>
            <w:tcBorders>
              <w:top w:val="single" w:sz="4" w:space="0" w:color="auto"/>
              <w:left w:val="single" w:sz="4" w:space="0" w:color="auto"/>
              <w:bottom w:val="single" w:sz="4" w:space="0" w:color="auto"/>
              <w:right w:val="single" w:sz="4" w:space="0" w:color="auto"/>
            </w:tcBorders>
          </w:tcPr>
          <w:p w14:paraId="5582A422" w14:textId="6A0D51EB" w:rsidR="005B6451" w:rsidRPr="00222DD8" w:rsidRDefault="005B6451" w:rsidP="005B6451">
            <w:pPr>
              <w:spacing w:line="240" w:lineRule="auto"/>
              <w:ind w:firstLine="0"/>
              <w:rPr>
                <w:rFonts w:ascii="Arial" w:hAnsi="Arial" w:cs="Arial"/>
                <w:vanish/>
                <w:sz w:val="18"/>
                <w:szCs w:val="18"/>
              </w:rPr>
            </w:pPr>
            <w:r>
              <w:rPr>
                <w:rFonts w:ascii="Arial" w:hAnsi="Arial" w:cs="Arial"/>
                <w:sz w:val="18"/>
                <w:szCs w:val="18"/>
              </w:rPr>
              <w:t>1.1</w:t>
            </w:r>
          </w:p>
        </w:tc>
        <w:tc>
          <w:tcPr>
            <w:tcW w:w="5363" w:type="dxa"/>
            <w:tcBorders>
              <w:top w:val="single" w:sz="4" w:space="0" w:color="auto"/>
              <w:left w:val="single" w:sz="4" w:space="0" w:color="auto"/>
              <w:bottom w:val="single" w:sz="4" w:space="0" w:color="auto"/>
              <w:right w:val="single" w:sz="4" w:space="0" w:color="auto"/>
            </w:tcBorders>
          </w:tcPr>
          <w:p w14:paraId="0FDF824C" w14:textId="3B7C5482" w:rsidR="005B6451" w:rsidRPr="005B6451" w:rsidRDefault="005B6451" w:rsidP="005B6451">
            <w:pPr>
              <w:spacing w:line="240" w:lineRule="auto"/>
              <w:ind w:firstLine="108"/>
              <w:rPr>
                <w:rFonts w:ascii="Arial" w:eastAsia="Arial" w:hAnsi="Arial" w:cs="Arial"/>
                <w:sz w:val="18"/>
                <w:szCs w:val="18"/>
                <w:lang w:bidi="en-US"/>
              </w:rPr>
            </w:pPr>
            <w:r w:rsidRPr="005B6451">
              <w:rPr>
                <w:rFonts w:ascii="Arial" w:eastAsia="Arial" w:hAnsi="Arial" w:cs="Arial"/>
                <w:sz w:val="18"/>
                <w:szCs w:val="18"/>
                <w:lang w:bidi="en-US"/>
              </w:rPr>
              <w:t>Gas Turbine</w:t>
            </w:r>
          </w:p>
        </w:tc>
        <w:tc>
          <w:tcPr>
            <w:tcW w:w="3864" w:type="dxa"/>
            <w:tcBorders>
              <w:top w:val="single" w:sz="4" w:space="0" w:color="auto"/>
              <w:left w:val="single" w:sz="4" w:space="0" w:color="auto"/>
              <w:bottom w:val="single" w:sz="4" w:space="0" w:color="auto"/>
              <w:right w:val="single" w:sz="4" w:space="0" w:color="auto"/>
            </w:tcBorders>
          </w:tcPr>
          <w:p w14:paraId="0C965E33" w14:textId="77777777" w:rsidR="005B6451" w:rsidRPr="00F85F8C" w:rsidRDefault="005B6451" w:rsidP="005B6451">
            <w:pPr>
              <w:spacing w:line="240" w:lineRule="auto"/>
              <w:rPr>
                <w:rFonts w:ascii="Arial" w:hAnsi="Arial" w:cs="Arial"/>
                <w:sz w:val="18"/>
                <w:szCs w:val="18"/>
              </w:rPr>
            </w:pPr>
          </w:p>
        </w:tc>
      </w:tr>
      <w:tr w:rsidR="005B6451" w:rsidRPr="00F85F8C" w14:paraId="18ECF681" w14:textId="77777777" w:rsidTr="00DE7247">
        <w:trPr>
          <w:cantSplit/>
          <w:trHeight w:val="286"/>
          <w:jc w:val="center"/>
          <w:hidden/>
        </w:trPr>
        <w:tc>
          <w:tcPr>
            <w:tcW w:w="549" w:type="dxa"/>
            <w:tcBorders>
              <w:top w:val="single" w:sz="4" w:space="0" w:color="auto"/>
              <w:left w:val="single" w:sz="4" w:space="0" w:color="auto"/>
              <w:bottom w:val="single" w:sz="4" w:space="0" w:color="auto"/>
              <w:right w:val="single" w:sz="4" w:space="0" w:color="auto"/>
            </w:tcBorders>
          </w:tcPr>
          <w:p w14:paraId="0143D804" w14:textId="77777777" w:rsidR="005B6451" w:rsidRPr="00222DD8" w:rsidRDefault="005B6451" w:rsidP="005B6451">
            <w:pPr>
              <w:spacing w:line="240" w:lineRule="auto"/>
              <w:ind w:firstLine="0"/>
              <w:rPr>
                <w:rFonts w:ascii="Arial" w:hAnsi="Arial" w:cs="Arial"/>
                <w:vanish/>
                <w:sz w:val="18"/>
                <w:szCs w:val="18"/>
              </w:rPr>
            </w:pPr>
          </w:p>
        </w:tc>
        <w:tc>
          <w:tcPr>
            <w:tcW w:w="5363" w:type="dxa"/>
            <w:shd w:val="clear" w:color="auto" w:fill="auto"/>
          </w:tcPr>
          <w:p w14:paraId="22C2D484" w14:textId="1F977B6D" w:rsidR="005B6451" w:rsidRPr="005B6451" w:rsidRDefault="005B6451" w:rsidP="005B6451">
            <w:pPr>
              <w:spacing w:line="240" w:lineRule="auto"/>
              <w:ind w:firstLine="108"/>
              <w:rPr>
                <w:rFonts w:ascii="Arial" w:eastAsia="Arial" w:hAnsi="Arial" w:cs="Arial"/>
                <w:sz w:val="18"/>
                <w:szCs w:val="18"/>
                <w:lang w:bidi="en-US"/>
              </w:rPr>
            </w:pPr>
            <w:r w:rsidRPr="005B6451">
              <w:rPr>
                <w:rFonts w:ascii="Arial" w:eastAsia="Arial" w:hAnsi="Arial" w:cs="Arial"/>
                <w:sz w:val="18"/>
                <w:szCs w:val="18"/>
                <w:lang w:bidi="en-US"/>
              </w:rPr>
              <w:t>Disassembly</w:t>
            </w:r>
          </w:p>
        </w:tc>
        <w:tc>
          <w:tcPr>
            <w:tcW w:w="3864" w:type="dxa"/>
            <w:tcBorders>
              <w:top w:val="single" w:sz="4" w:space="0" w:color="auto"/>
              <w:left w:val="single" w:sz="4" w:space="0" w:color="auto"/>
              <w:bottom w:val="single" w:sz="4" w:space="0" w:color="auto"/>
              <w:right w:val="single" w:sz="4" w:space="0" w:color="auto"/>
            </w:tcBorders>
          </w:tcPr>
          <w:p w14:paraId="275F953C" w14:textId="77777777" w:rsidR="005B6451" w:rsidRPr="00F85F8C" w:rsidRDefault="005B6451" w:rsidP="005B6451">
            <w:pPr>
              <w:spacing w:line="240" w:lineRule="auto"/>
              <w:rPr>
                <w:rFonts w:ascii="Arial" w:hAnsi="Arial" w:cs="Arial"/>
                <w:sz w:val="18"/>
                <w:szCs w:val="18"/>
              </w:rPr>
            </w:pPr>
          </w:p>
        </w:tc>
      </w:tr>
      <w:tr w:rsidR="005B6451" w:rsidRPr="00F85F8C" w14:paraId="42CE56B1" w14:textId="77777777" w:rsidTr="00DE7247">
        <w:trPr>
          <w:cantSplit/>
          <w:trHeight w:val="286"/>
          <w:jc w:val="center"/>
          <w:hidden/>
        </w:trPr>
        <w:tc>
          <w:tcPr>
            <w:tcW w:w="549" w:type="dxa"/>
            <w:tcBorders>
              <w:top w:val="single" w:sz="4" w:space="0" w:color="auto"/>
              <w:left w:val="single" w:sz="4" w:space="0" w:color="auto"/>
              <w:bottom w:val="single" w:sz="4" w:space="0" w:color="auto"/>
              <w:right w:val="single" w:sz="4" w:space="0" w:color="auto"/>
            </w:tcBorders>
          </w:tcPr>
          <w:p w14:paraId="55B96A92" w14:textId="77777777" w:rsidR="005B6451" w:rsidRPr="00222DD8" w:rsidRDefault="005B6451" w:rsidP="005B6451">
            <w:pPr>
              <w:spacing w:line="240" w:lineRule="auto"/>
              <w:ind w:firstLine="0"/>
              <w:rPr>
                <w:rFonts w:ascii="Arial" w:hAnsi="Arial" w:cs="Arial"/>
                <w:vanish/>
                <w:sz w:val="18"/>
                <w:szCs w:val="18"/>
              </w:rPr>
            </w:pPr>
          </w:p>
        </w:tc>
        <w:tc>
          <w:tcPr>
            <w:tcW w:w="5363" w:type="dxa"/>
            <w:shd w:val="clear" w:color="auto" w:fill="auto"/>
          </w:tcPr>
          <w:p w14:paraId="453A51F8" w14:textId="37A20152" w:rsidR="005B6451" w:rsidRPr="005B6451" w:rsidRDefault="005B6451" w:rsidP="005B6451">
            <w:pPr>
              <w:spacing w:line="240" w:lineRule="auto"/>
              <w:ind w:firstLine="108"/>
              <w:rPr>
                <w:rFonts w:ascii="Arial" w:eastAsia="Arial" w:hAnsi="Arial" w:cs="Arial"/>
                <w:sz w:val="18"/>
                <w:szCs w:val="18"/>
                <w:lang w:bidi="en-US"/>
              </w:rPr>
            </w:pPr>
            <w:r w:rsidRPr="005B6451">
              <w:rPr>
                <w:rFonts w:ascii="Arial" w:eastAsia="Arial" w:hAnsi="Arial" w:cs="Arial"/>
                <w:sz w:val="18"/>
                <w:szCs w:val="18"/>
                <w:lang w:bidi="en-US"/>
              </w:rPr>
              <w:t>Repair</w:t>
            </w:r>
          </w:p>
        </w:tc>
        <w:tc>
          <w:tcPr>
            <w:tcW w:w="3864" w:type="dxa"/>
            <w:tcBorders>
              <w:top w:val="single" w:sz="4" w:space="0" w:color="auto"/>
              <w:left w:val="single" w:sz="4" w:space="0" w:color="auto"/>
              <w:bottom w:val="single" w:sz="4" w:space="0" w:color="auto"/>
              <w:right w:val="single" w:sz="4" w:space="0" w:color="auto"/>
            </w:tcBorders>
          </w:tcPr>
          <w:p w14:paraId="6967810A" w14:textId="77777777" w:rsidR="005B6451" w:rsidRPr="00F85F8C" w:rsidRDefault="005B6451" w:rsidP="005B6451">
            <w:pPr>
              <w:spacing w:line="240" w:lineRule="auto"/>
              <w:rPr>
                <w:rFonts w:ascii="Arial" w:hAnsi="Arial" w:cs="Arial"/>
                <w:sz w:val="18"/>
                <w:szCs w:val="18"/>
              </w:rPr>
            </w:pPr>
          </w:p>
        </w:tc>
      </w:tr>
      <w:tr w:rsidR="005B6451" w:rsidRPr="00F85F8C" w14:paraId="2863429E" w14:textId="77777777" w:rsidTr="00DE7247">
        <w:trPr>
          <w:cantSplit/>
          <w:trHeight w:val="286"/>
          <w:jc w:val="center"/>
          <w:hidden/>
        </w:trPr>
        <w:tc>
          <w:tcPr>
            <w:tcW w:w="549" w:type="dxa"/>
            <w:tcBorders>
              <w:top w:val="single" w:sz="4" w:space="0" w:color="auto"/>
              <w:left w:val="single" w:sz="4" w:space="0" w:color="auto"/>
              <w:bottom w:val="single" w:sz="4" w:space="0" w:color="auto"/>
              <w:right w:val="single" w:sz="4" w:space="0" w:color="auto"/>
            </w:tcBorders>
          </w:tcPr>
          <w:p w14:paraId="00E09A06" w14:textId="77777777" w:rsidR="005B6451" w:rsidRPr="00222DD8" w:rsidRDefault="005B6451" w:rsidP="005B6451">
            <w:pPr>
              <w:spacing w:line="240" w:lineRule="auto"/>
              <w:ind w:firstLine="0"/>
              <w:rPr>
                <w:rFonts w:ascii="Arial" w:hAnsi="Arial" w:cs="Arial"/>
                <w:vanish/>
                <w:sz w:val="18"/>
                <w:szCs w:val="18"/>
              </w:rPr>
            </w:pPr>
          </w:p>
        </w:tc>
        <w:tc>
          <w:tcPr>
            <w:tcW w:w="5363" w:type="dxa"/>
            <w:shd w:val="clear" w:color="auto" w:fill="auto"/>
          </w:tcPr>
          <w:p w14:paraId="438183DD" w14:textId="02543ECC" w:rsidR="005B6451" w:rsidRPr="005B6451" w:rsidRDefault="005B6451" w:rsidP="005B6451">
            <w:pPr>
              <w:spacing w:line="240" w:lineRule="auto"/>
              <w:ind w:firstLine="108"/>
              <w:rPr>
                <w:rFonts w:ascii="Arial" w:eastAsia="Arial" w:hAnsi="Arial" w:cs="Arial"/>
                <w:sz w:val="18"/>
                <w:szCs w:val="18"/>
                <w:lang w:bidi="en-US"/>
              </w:rPr>
            </w:pPr>
            <w:r w:rsidRPr="005B6451">
              <w:rPr>
                <w:rFonts w:ascii="Arial" w:eastAsia="Arial" w:hAnsi="Arial" w:cs="Arial"/>
                <w:sz w:val="18"/>
                <w:szCs w:val="18"/>
                <w:lang w:bidi="en-US"/>
              </w:rPr>
              <w:t>Assembly</w:t>
            </w:r>
          </w:p>
        </w:tc>
        <w:tc>
          <w:tcPr>
            <w:tcW w:w="3864" w:type="dxa"/>
            <w:tcBorders>
              <w:top w:val="single" w:sz="4" w:space="0" w:color="auto"/>
              <w:left w:val="single" w:sz="4" w:space="0" w:color="auto"/>
              <w:bottom w:val="single" w:sz="4" w:space="0" w:color="auto"/>
              <w:right w:val="single" w:sz="4" w:space="0" w:color="auto"/>
            </w:tcBorders>
          </w:tcPr>
          <w:p w14:paraId="5AAC8B27" w14:textId="77777777" w:rsidR="005B6451" w:rsidRPr="00F85F8C" w:rsidRDefault="005B6451" w:rsidP="005B6451">
            <w:pPr>
              <w:spacing w:line="240" w:lineRule="auto"/>
              <w:rPr>
                <w:rFonts w:ascii="Arial" w:hAnsi="Arial" w:cs="Arial"/>
                <w:sz w:val="18"/>
                <w:szCs w:val="18"/>
              </w:rPr>
            </w:pPr>
          </w:p>
        </w:tc>
      </w:tr>
      <w:tr w:rsidR="005B6451" w:rsidRPr="00F85F8C" w14:paraId="68ECEA0C" w14:textId="77777777" w:rsidTr="00FB3117">
        <w:trPr>
          <w:cantSplit/>
          <w:trHeight w:val="286"/>
          <w:jc w:val="center"/>
        </w:trPr>
        <w:tc>
          <w:tcPr>
            <w:tcW w:w="549" w:type="dxa"/>
            <w:tcBorders>
              <w:top w:val="single" w:sz="4" w:space="0" w:color="auto"/>
              <w:left w:val="single" w:sz="4" w:space="0" w:color="auto"/>
              <w:bottom w:val="single" w:sz="4" w:space="0" w:color="auto"/>
              <w:right w:val="single" w:sz="4" w:space="0" w:color="auto"/>
            </w:tcBorders>
          </w:tcPr>
          <w:p w14:paraId="02FF6D03" w14:textId="31B8F35E" w:rsidR="005B6451" w:rsidRPr="00222DD8" w:rsidRDefault="005B6451" w:rsidP="005B6451">
            <w:pPr>
              <w:spacing w:line="240" w:lineRule="auto"/>
              <w:ind w:firstLine="0"/>
              <w:rPr>
                <w:rFonts w:ascii="Arial" w:hAnsi="Arial" w:cs="Arial"/>
                <w:vanish/>
                <w:sz w:val="18"/>
                <w:szCs w:val="18"/>
              </w:rPr>
            </w:pPr>
            <w:r>
              <w:rPr>
                <w:rFonts w:ascii="Arial" w:hAnsi="Arial" w:cs="Arial"/>
                <w:sz w:val="18"/>
                <w:szCs w:val="18"/>
              </w:rPr>
              <w:t>1.2</w:t>
            </w:r>
          </w:p>
        </w:tc>
        <w:tc>
          <w:tcPr>
            <w:tcW w:w="5363" w:type="dxa"/>
            <w:tcBorders>
              <w:top w:val="single" w:sz="4" w:space="0" w:color="auto"/>
              <w:left w:val="single" w:sz="4" w:space="0" w:color="auto"/>
              <w:bottom w:val="single" w:sz="4" w:space="0" w:color="auto"/>
              <w:right w:val="single" w:sz="4" w:space="0" w:color="auto"/>
            </w:tcBorders>
          </w:tcPr>
          <w:p w14:paraId="1C05B5C1" w14:textId="5E688378" w:rsidR="005B6451" w:rsidRPr="005B6451" w:rsidRDefault="005B6451" w:rsidP="005B6451">
            <w:pPr>
              <w:spacing w:line="240" w:lineRule="auto"/>
              <w:ind w:firstLine="108"/>
              <w:rPr>
                <w:rFonts w:ascii="Arial" w:eastAsia="Arial" w:hAnsi="Arial" w:cs="Arial"/>
                <w:sz w:val="18"/>
                <w:szCs w:val="18"/>
                <w:lang w:bidi="en-US"/>
              </w:rPr>
            </w:pPr>
            <w:r w:rsidRPr="005B6451">
              <w:rPr>
                <w:rFonts w:ascii="Arial" w:eastAsia="Arial" w:hAnsi="Arial" w:cs="Arial"/>
                <w:sz w:val="18"/>
                <w:szCs w:val="18"/>
                <w:lang w:bidi="en-US"/>
              </w:rPr>
              <w:t>Steam Turbine</w:t>
            </w:r>
          </w:p>
        </w:tc>
        <w:tc>
          <w:tcPr>
            <w:tcW w:w="3864" w:type="dxa"/>
            <w:tcBorders>
              <w:top w:val="single" w:sz="4" w:space="0" w:color="auto"/>
              <w:left w:val="single" w:sz="4" w:space="0" w:color="auto"/>
              <w:bottom w:val="single" w:sz="4" w:space="0" w:color="auto"/>
              <w:right w:val="single" w:sz="4" w:space="0" w:color="auto"/>
            </w:tcBorders>
          </w:tcPr>
          <w:p w14:paraId="221A604B" w14:textId="77777777" w:rsidR="005B6451" w:rsidRPr="00F85F8C" w:rsidRDefault="005B6451" w:rsidP="005B6451">
            <w:pPr>
              <w:spacing w:line="240" w:lineRule="auto"/>
              <w:rPr>
                <w:rFonts w:ascii="Arial" w:hAnsi="Arial" w:cs="Arial"/>
                <w:sz w:val="18"/>
                <w:szCs w:val="18"/>
              </w:rPr>
            </w:pPr>
          </w:p>
        </w:tc>
      </w:tr>
      <w:tr w:rsidR="005B6451" w:rsidRPr="00F85F8C" w14:paraId="1DA17F9B" w14:textId="77777777" w:rsidTr="00FB3117">
        <w:trPr>
          <w:cantSplit/>
          <w:trHeight w:val="286"/>
          <w:jc w:val="center"/>
          <w:hidden/>
        </w:trPr>
        <w:tc>
          <w:tcPr>
            <w:tcW w:w="549" w:type="dxa"/>
            <w:tcBorders>
              <w:top w:val="single" w:sz="4" w:space="0" w:color="auto"/>
              <w:left w:val="single" w:sz="4" w:space="0" w:color="auto"/>
              <w:bottom w:val="single" w:sz="4" w:space="0" w:color="auto"/>
              <w:right w:val="single" w:sz="4" w:space="0" w:color="auto"/>
            </w:tcBorders>
          </w:tcPr>
          <w:p w14:paraId="63DBAF2A" w14:textId="77777777" w:rsidR="005B6451" w:rsidRPr="00222DD8" w:rsidRDefault="005B6451" w:rsidP="005B6451">
            <w:pPr>
              <w:spacing w:line="240" w:lineRule="auto"/>
              <w:ind w:firstLine="0"/>
              <w:rPr>
                <w:rFonts w:ascii="Arial" w:hAnsi="Arial" w:cs="Arial"/>
                <w:vanish/>
                <w:sz w:val="18"/>
                <w:szCs w:val="18"/>
              </w:rPr>
            </w:pPr>
          </w:p>
        </w:tc>
        <w:tc>
          <w:tcPr>
            <w:tcW w:w="5363" w:type="dxa"/>
            <w:tcBorders>
              <w:top w:val="single" w:sz="4" w:space="0" w:color="auto"/>
              <w:left w:val="single" w:sz="4" w:space="0" w:color="auto"/>
              <w:bottom w:val="single" w:sz="4" w:space="0" w:color="auto"/>
              <w:right w:val="single" w:sz="4" w:space="0" w:color="auto"/>
            </w:tcBorders>
          </w:tcPr>
          <w:p w14:paraId="7DDBD22B" w14:textId="635BDB21" w:rsidR="005B6451" w:rsidRPr="005B6451" w:rsidRDefault="005B6451" w:rsidP="005B6451">
            <w:pPr>
              <w:spacing w:line="240" w:lineRule="auto"/>
              <w:ind w:firstLine="108"/>
              <w:rPr>
                <w:rFonts w:ascii="Arial" w:eastAsia="Arial" w:hAnsi="Arial" w:cs="Arial"/>
                <w:sz w:val="18"/>
                <w:szCs w:val="18"/>
                <w:lang w:bidi="en-US"/>
              </w:rPr>
            </w:pPr>
            <w:r w:rsidRPr="005B6451">
              <w:rPr>
                <w:rFonts w:ascii="Arial" w:eastAsia="Arial" w:hAnsi="Arial" w:cs="Arial"/>
                <w:sz w:val="18"/>
                <w:szCs w:val="18"/>
                <w:lang w:bidi="en-US"/>
              </w:rPr>
              <w:t>Disassembly</w:t>
            </w:r>
          </w:p>
        </w:tc>
        <w:tc>
          <w:tcPr>
            <w:tcW w:w="3864" w:type="dxa"/>
            <w:tcBorders>
              <w:top w:val="single" w:sz="4" w:space="0" w:color="auto"/>
              <w:left w:val="single" w:sz="4" w:space="0" w:color="auto"/>
              <w:bottom w:val="single" w:sz="4" w:space="0" w:color="auto"/>
              <w:right w:val="single" w:sz="4" w:space="0" w:color="auto"/>
            </w:tcBorders>
          </w:tcPr>
          <w:p w14:paraId="751ABBBF" w14:textId="77777777" w:rsidR="005B6451" w:rsidRPr="00F85F8C" w:rsidRDefault="005B6451" w:rsidP="005B6451">
            <w:pPr>
              <w:spacing w:line="240" w:lineRule="auto"/>
              <w:rPr>
                <w:rFonts w:ascii="Arial" w:hAnsi="Arial" w:cs="Arial"/>
                <w:sz w:val="18"/>
                <w:szCs w:val="18"/>
              </w:rPr>
            </w:pPr>
          </w:p>
        </w:tc>
      </w:tr>
      <w:tr w:rsidR="005B6451" w:rsidRPr="00F85F8C" w14:paraId="6D9C8760" w14:textId="77777777" w:rsidTr="00FB3117">
        <w:trPr>
          <w:cantSplit/>
          <w:trHeight w:val="286"/>
          <w:jc w:val="center"/>
          <w:hidden/>
        </w:trPr>
        <w:tc>
          <w:tcPr>
            <w:tcW w:w="549" w:type="dxa"/>
            <w:tcBorders>
              <w:top w:val="single" w:sz="4" w:space="0" w:color="auto"/>
              <w:left w:val="single" w:sz="4" w:space="0" w:color="auto"/>
              <w:bottom w:val="single" w:sz="4" w:space="0" w:color="auto"/>
              <w:right w:val="single" w:sz="4" w:space="0" w:color="auto"/>
            </w:tcBorders>
          </w:tcPr>
          <w:p w14:paraId="57A92277" w14:textId="77777777" w:rsidR="005B6451" w:rsidRPr="00222DD8" w:rsidRDefault="005B6451" w:rsidP="005B6451">
            <w:pPr>
              <w:spacing w:line="240" w:lineRule="auto"/>
              <w:ind w:firstLine="0"/>
              <w:rPr>
                <w:rFonts w:ascii="Arial" w:hAnsi="Arial" w:cs="Arial"/>
                <w:vanish/>
                <w:sz w:val="18"/>
                <w:szCs w:val="18"/>
              </w:rPr>
            </w:pPr>
          </w:p>
        </w:tc>
        <w:tc>
          <w:tcPr>
            <w:tcW w:w="5363" w:type="dxa"/>
            <w:tcBorders>
              <w:top w:val="single" w:sz="4" w:space="0" w:color="auto"/>
              <w:left w:val="single" w:sz="4" w:space="0" w:color="auto"/>
              <w:bottom w:val="single" w:sz="4" w:space="0" w:color="auto"/>
              <w:right w:val="single" w:sz="4" w:space="0" w:color="auto"/>
            </w:tcBorders>
          </w:tcPr>
          <w:p w14:paraId="0E9C222C" w14:textId="4D84E955" w:rsidR="005B6451" w:rsidRPr="005B6451" w:rsidRDefault="005B6451" w:rsidP="005B6451">
            <w:pPr>
              <w:spacing w:line="240" w:lineRule="auto"/>
              <w:ind w:firstLine="108"/>
              <w:rPr>
                <w:rFonts w:ascii="Arial" w:eastAsia="Arial" w:hAnsi="Arial" w:cs="Arial"/>
                <w:sz w:val="18"/>
                <w:szCs w:val="18"/>
                <w:lang w:bidi="en-US"/>
              </w:rPr>
            </w:pPr>
            <w:r w:rsidRPr="005B6451">
              <w:rPr>
                <w:rFonts w:ascii="Arial" w:eastAsia="Arial" w:hAnsi="Arial" w:cs="Arial"/>
                <w:sz w:val="18"/>
                <w:szCs w:val="18"/>
                <w:lang w:bidi="en-US"/>
              </w:rPr>
              <w:t>Repair</w:t>
            </w:r>
          </w:p>
        </w:tc>
        <w:tc>
          <w:tcPr>
            <w:tcW w:w="3864" w:type="dxa"/>
            <w:tcBorders>
              <w:top w:val="single" w:sz="4" w:space="0" w:color="auto"/>
              <w:left w:val="single" w:sz="4" w:space="0" w:color="auto"/>
              <w:bottom w:val="single" w:sz="4" w:space="0" w:color="auto"/>
              <w:right w:val="single" w:sz="4" w:space="0" w:color="auto"/>
            </w:tcBorders>
          </w:tcPr>
          <w:p w14:paraId="16D7BDE4" w14:textId="77777777" w:rsidR="005B6451" w:rsidRPr="00F85F8C" w:rsidRDefault="005B6451" w:rsidP="005B6451">
            <w:pPr>
              <w:spacing w:line="240" w:lineRule="auto"/>
              <w:rPr>
                <w:rFonts w:ascii="Arial" w:hAnsi="Arial" w:cs="Arial"/>
                <w:sz w:val="18"/>
                <w:szCs w:val="18"/>
              </w:rPr>
            </w:pPr>
          </w:p>
        </w:tc>
      </w:tr>
      <w:tr w:rsidR="005B6451" w:rsidRPr="00F85F8C" w14:paraId="6D3668A2" w14:textId="77777777" w:rsidTr="00FB3117">
        <w:trPr>
          <w:cantSplit/>
          <w:trHeight w:val="286"/>
          <w:jc w:val="center"/>
          <w:hidden/>
        </w:trPr>
        <w:tc>
          <w:tcPr>
            <w:tcW w:w="549" w:type="dxa"/>
            <w:tcBorders>
              <w:top w:val="single" w:sz="4" w:space="0" w:color="auto"/>
              <w:left w:val="single" w:sz="4" w:space="0" w:color="auto"/>
              <w:bottom w:val="single" w:sz="4" w:space="0" w:color="auto"/>
              <w:right w:val="single" w:sz="4" w:space="0" w:color="auto"/>
            </w:tcBorders>
          </w:tcPr>
          <w:p w14:paraId="29026CE1" w14:textId="77777777" w:rsidR="005B6451" w:rsidRPr="00222DD8" w:rsidRDefault="005B6451" w:rsidP="005B6451">
            <w:pPr>
              <w:spacing w:line="240" w:lineRule="auto"/>
              <w:ind w:firstLine="0"/>
              <w:rPr>
                <w:rFonts w:ascii="Arial" w:hAnsi="Arial" w:cs="Arial"/>
                <w:vanish/>
                <w:sz w:val="18"/>
                <w:szCs w:val="18"/>
              </w:rPr>
            </w:pPr>
          </w:p>
        </w:tc>
        <w:tc>
          <w:tcPr>
            <w:tcW w:w="5363" w:type="dxa"/>
            <w:tcBorders>
              <w:top w:val="single" w:sz="4" w:space="0" w:color="auto"/>
              <w:left w:val="single" w:sz="4" w:space="0" w:color="auto"/>
              <w:bottom w:val="single" w:sz="4" w:space="0" w:color="auto"/>
              <w:right w:val="single" w:sz="4" w:space="0" w:color="auto"/>
            </w:tcBorders>
          </w:tcPr>
          <w:p w14:paraId="5D17C915" w14:textId="171D10BB" w:rsidR="005B6451" w:rsidRPr="005B6451" w:rsidRDefault="005B6451" w:rsidP="005B6451">
            <w:pPr>
              <w:spacing w:line="240" w:lineRule="auto"/>
              <w:ind w:firstLine="108"/>
              <w:rPr>
                <w:rFonts w:ascii="Arial" w:eastAsia="Arial" w:hAnsi="Arial" w:cs="Arial"/>
                <w:sz w:val="18"/>
                <w:szCs w:val="18"/>
                <w:lang w:bidi="en-US"/>
              </w:rPr>
            </w:pPr>
            <w:r w:rsidRPr="005B6451">
              <w:rPr>
                <w:rFonts w:ascii="Arial" w:eastAsia="Arial" w:hAnsi="Arial" w:cs="Arial"/>
                <w:sz w:val="18"/>
                <w:szCs w:val="18"/>
                <w:lang w:bidi="en-US"/>
              </w:rPr>
              <w:t>Assembly</w:t>
            </w:r>
          </w:p>
        </w:tc>
        <w:tc>
          <w:tcPr>
            <w:tcW w:w="3864" w:type="dxa"/>
            <w:tcBorders>
              <w:top w:val="single" w:sz="4" w:space="0" w:color="auto"/>
              <w:left w:val="single" w:sz="4" w:space="0" w:color="auto"/>
              <w:bottom w:val="single" w:sz="4" w:space="0" w:color="auto"/>
              <w:right w:val="single" w:sz="4" w:space="0" w:color="auto"/>
            </w:tcBorders>
          </w:tcPr>
          <w:p w14:paraId="748A0032" w14:textId="77777777" w:rsidR="005B6451" w:rsidRPr="00F85F8C" w:rsidRDefault="005B6451" w:rsidP="005B6451">
            <w:pPr>
              <w:spacing w:line="240" w:lineRule="auto"/>
              <w:rPr>
                <w:rFonts w:ascii="Arial" w:hAnsi="Arial" w:cs="Arial"/>
                <w:sz w:val="18"/>
                <w:szCs w:val="18"/>
              </w:rPr>
            </w:pPr>
          </w:p>
        </w:tc>
      </w:tr>
      <w:tr w:rsidR="005B6451" w:rsidRPr="00F85F8C" w14:paraId="2BEBA495" w14:textId="77777777" w:rsidTr="00FB3117">
        <w:trPr>
          <w:cantSplit/>
          <w:trHeight w:val="286"/>
          <w:jc w:val="center"/>
        </w:trPr>
        <w:tc>
          <w:tcPr>
            <w:tcW w:w="549" w:type="dxa"/>
            <w:tcBorders>
              <w:top w:val="single" w:sz="4" w:space="0" w:color="auto"/>
              <w:left w:val="single" w:sz="4" w:space="0" w:color="auto"/>
              <w:bottom w:val="single" w:sz="4" w:space="0" w:color="auto"/>
              <w:right w:val="single" w:sz="4" w:space="0" w:color="auto"/>
            </w:tcBorders>
          </w:tcPr>
          <w:p w14:paraId="672D6CD2" w14:textId="56AA1135" w:rsidR="005B6451" w:rsidRPr="00222DD8" w:rsidRDefault="005B6451" w:rsidP="005B6451">
            <w:pPr>
              <w:spacing w:line="240" w:lineRule="auto"/>
              <w:ind w:firstLine="0"/>
              <w:rPr>
                <w:rFonts w:ascii="Arial" w:hAnsi="Arial" w:cs="Arial"/>
                <w:vanish/>
                <w:sz w:val="18"/>
                <w:szCs w:val="18"/>
              </w:rPr>
            </w:pPr>
            <w:r>
              <w:rPr>
                <w:rFonts w:ascii="Arial" w:hAnsi="Arial" w:cs="Arial"/>
                <w:sz w:val="18"/>
                <w:szCs w:val="18"/>
              </w:rPr>
              <w:t>1.3</w:t>
            </w:r>
          </w:p>
        </w:tc>
        <w:tc>
          <w:tcPr>
            <w:tcW w:w="5363" w:type="dxa"/>
            <w:tcBorders>
              <w:top w:val="single" w:sz="4" w:space="0" w:color="auto"/>
              <w:left w:val="single" w:sz="4" w:space="0" w:color="auto"/>
              <w:bottom w:val="single" w:sz="4" w:space="0" w:color="auto"/>
              <w:right w:val="single" w:sz="4" w:space="0" w:color="auto"/>
            </w:tcBorders>
          </w:tcPr>
          <w:p w14:paraId="54B4AFD8" w14:textId="7C951841" w:rsidR="005B6451" w:rsidRPr="005B6451" w:rsidRDefault="005B6451" w:rsidP="005B6451">
            <w:pPr>
              <w:spacing w:line="240" w:lineRule="auto"/>
              <w:ind w:firstLine="108"/>
              <w:rPr>
                <w:rFonts w:ascii="Arial" w:eastAsia="Arial" w:hAnsi="Arial" w:cs="Arial"/>
                <w:sz w:val="18"/>
                <w:szCs w:val="18"/>
                <w:lang w:bidi="en-US"/>
              </w:rPr>
            </w:pPr>
            <w:r w:rsidRPr="00C5719C">
              <w:rPr>
                <w:rFonts w:ascii="Arial" w:eastAsia="Arial" w:hAnsi="Arial" w:cs="Arial"/>
                <w:sz w:val="18"/>
                <w:szCs w:val="18"/>
                <w:lang w:bidi="en-US"/>
              </w:rPr>
              <w:t>Generator</w:t>
            </w:r>
          </w:p>
        </w:tc>
        <w:tc>
          <w:tcPr>
            <w:tcW w:w="3864" w:type="dxa"/>
            <w:tcBorders>
              <w:top w:val="single" w:sz="4" w:space="0" w:color="auto"/>
              <w:left w:val="single" w:sz="4" w:space="0" w:color="auto"/>
              <w:bottom w:val="single" w:sz="4" w:space="0" w:color="auto"/>
              <w:right w:val="single" w:sz="4" w:space="0" w:color="auto"/>
            </w:tcBorders>
          </w:tcPr>
          <w:p w14:paraId="32CADF77" w14:textId="77777777" w:rsidR="005B6451" w:rsidRPr="00F85F8C" w:rsidRDefault="005B6451" w:rsidP="005B6451">
            <w:pPr>
              <w:spacing w:line="240" w:lineRule="auto"/>
              <w:rPr>
                <w:rFonts w:ascii="Arial" w:hAnsi="Arial" w:cs="Arial"/>
                <w:sz w:val="18"/>
                <w:szCs w:val="18"/>
              </w:rPr>
            </w:pPr>
          </w:p>
        </w:tc>
      </w:tr>
      <w:tr w:rsidR="005B6451" w:rsidRPr="00F85F8C" w14:paraId="228E7EFA" w14:textId="77777777" w:rsidTr="00FB3117">
        <w:trPr>
          <w:cantSplit/>
          <w:trHeight w:val="286"/>
          <w:jc w:val="center"/>
          <w:hidden/>
        </w:trPr>
        <w:tc>
          <w:tcPr>
            <w:tcW w:w="549" w:type="dxa"/>
            <w:tcBorders>
              <w:top w:val="single" w:sz="4" w:space="0" w:color="auto"/>
              <w:left w:val="single" w:sz="4" w:space="0" w:color="auto"/>
              <w:bottom w:val="single" w:sz="4" w:space="0" w:color="auto"/>
              <w:right w:val="single" w:sz="4" w:space="0" w:color="auto"/>
            </w:tcBorders>
          </w:tcPr>
          <w:p w14:paraId="0A15C57E" w14:textId="77777777" w:rsidR="005B6451" w:rsidRPr="00222DD8" w:rsidRDefault="005B6451" w:rsidP="005B6451">
            <w:pPr>
              <w:spacing w:line="240" w:lineRule="auto"/>
              <w:ind w:firstLine="0"/>
              <w:rPr>
                <w:rFonts w:ascii="Arial" w:hAnsi="Arial" w:cs="Arial"/>
                <w:vanish/>
                <w:sz w:val="18"/>
                <w:szCs w:val="18"/>
              </w:rPr>
            </w:pPr>
          </w:p>
        </w:tc>
        <w:tc>
          <w:tcPr>
            <w:tcW w:w="5363" w:type="dxa"/>
            <w:tcBorders>
              <w:top w:val="single" w:sz="4" w:space="0" w:color="auto"/>
              <w:left w:val="single" w:sz="4" w:space="0" w:color="auto"/>
              <w:bottom w:val="single" w:sz="4" w:space="0" w:color="auto"/>
              <w:right w:val="single" w:sz="4" w:space="0" w:color="auto"/>
            </w:tcBorders>
          </w:tcPr>
          <w:p w14:paraId="004632B1" w14:textId="5A99D2B8" w:rsidR="005B6451" w:rsidRPr="005B6451" w:rsidRDefault="005B6451" w:rsidP="005B6451">
            <w:pPr>
              <w:spacing w:line="240" w:lineRule="auto"/>
              <w:ind w:firstLine="108"/>
              <w:rPr>
                <w:rFonts w:ascii="Arial" w:eastAsia="Arial" w:hAnsi="Arial" w:cs="Arial"/>
                <w:sz w:val="18"/>
                <w:szCs w:val="18"/>
                <w:lang w:bidi="en-US"/>
              </w:rPr>
            </w:pPr>
            <w:r w:rsidRPr="005B6451">
              <w:rPr>
                <w:rFonts w:ascii="Arial" w:eastAsia="Arial" w:hAnsi="Arial" w:cs="Arial"/>
                <w:sz w:val="18"/>
                <w:szCs w:val="18"/>
                <w:lang w:bidi="en-US"/>
              </w:rPr>
              <w:t>Disassembly</w:t>
            </w:r>
          </w:p>
        </w:tc>
        <w:tc>
          <w:tcPr>
            <w:tcW w:w="3864" w:type="dxa"/>
            <w:tcBorders>
              <w:top w:val="single" w:sz="4" w:space="0" w:color="auto"/>
              <w:left w:val="single" w:sz="4" w:space="0" w:color="auto"/>
              <w:bottom w:val="single" w:sz="4" w:space="0" w:color="auto"/>
              <w:right w:val="single" w:sz="4" w:space="0" w:color="auto"/>
            </w:tcBorders>
          </w:tcPr>
          <w:p w14:paraId="20136175" w14:textId="77777777" w:rsidR="005B6451" w:rsidRPr="00F85F8C" w:rsidRDefault="005B6451" w:rsidP="005B6451">
            <w:pPr>
              <w:spacing w:line="240" w:lineRule="auto"/>
              <w:rPr>
                <w:rFonts w:ascii="Arial" w:hAnsi="Arial" w:cs="Arial"/>
                <w:sz w:val="18"/>
                <w:szCs w:val="18"/>
              </w:rPr>
            </w:pPr>
          </w:p>
        </w:tc>
      </w:tr>
      <w:tr w:rsidR="005B6451" w:rsidRPr="00F85F8C" w14:paraId="59B18511" w14:textId="77777777" w:rsidTr="00FB3117">
        <w:trPr>
          <w:cantSplit/>
          <w:trHeight w:val="286"/>
          <w:jc w:val="center"/>
          <w:hidden/>
        </w:trPr>
        <w:tc>
          <w:tcPr>
            <w:tcW w:w="549" w:type="dxa"/>
            <w:tcBorders>
              <w:top w:val="single" w:sz="4" w:space="0" w:color="auto"/>
              <w:left w:val="single" w:sz="4" w:space="0" w:color="auto"/>
              <w:bottom w:val="single" w:sz="4" w:space="0" w:color="auto"/>
              <w:right w:val="single" w:sz="4" w:space="0" w:color="auto"/>
            </w:tcBorders>
          </w:tcPr>
          <w:p w14:paraId="4FAA0AE5" w14:textId="77777777" w:rsidR="005B6451" w:rsidRPr="00222DD8" w:rsidRDefault="005B6451" w:rsidP="005B6451">
            <w:pPr>
              <w:spacing w:line="240" w:lineRule="auto"/>
              <w:ind w:firstLine="0"/>
              <w:rPr>
                <w:rFonts w:ascii="Arial" w:hAnsi="Arial" w:cs="Arial"/>
                <w:vanish/>
                <w:sz w:val="18"/>
                <w:szCs w:val="18"/>
              </w:rPr>
            </w:pPr>
          </w:p>
        </w:tc>
        <w:tc>
          <w:tcPr>
            <w:tcW w:w="5363" w:type="dxa"/>
            <w:tcBorders>
              <w:top w:val="single" w:sz="4" w:space="0" w:color="auto"/>
              <w:left w:val="single" w:sz="4" w:space="0" w:color="auto"/>
              <w:bottom w:val="single" w:sz="4" w:space="0" w:color="auto"/>
              <w:right w:val="single" w:sz="4" w:space="0" w:color="auto"/>
            </w:tcBorders>
          </w:tcPr>
          <w:p w14:paraId="4970D75F" w14:textId="5CB64654" w:rsidR="005B6451" w:rsidRPr="005B6451" w:rsidRDefault="005B6451" w:rsidP="005B6451">
            <w:pPr>
              <w:spacing w:line="240" w:lineRule="auto"/>
              <w:ind w:firstLine="108"/>
              <w:rPr>
                <w:rFonts w:ascii="Arial" w:eastAsia="Arial" w:hAnsi="Arial" w:cs="Arial"/>
                <w:sz w:val="18"/>
                <w:szCs w:val="18"/>
                <w:lang w:bidi="en-US"/>
              </w:rPr>
            </w:pPr>
            <w:r w:rsidRPr="005B6451">
              <w:rPr>
                <w:rFonts w:ascii="Arial" w:eastAsia="Arial" w:hAnsi="Arial" w:cs="Arial"/>
                <w:sz w:val="18"/>
                <w:szCs w:val="18"/>
                <w:lang w:bidi="en-US"/>
              </w:rPr>
              <w:t>Repair</w:t>
            </w:r>
          </w:p>
        </w:tc>
        <w:tc>
          <w:tcPr>
            <w:tcW w:w="3864" w:type="dxa"/>
            <w:tcBorders>
              <w:top w:val="single" w:sz="4" w:space="0" w:color="auto"/>
              <w:left w:val="single" w:sz="4" w:space="0" w:color="auto"/>
              <w:bottom w:val="single" w:sz="4" w:space="0" w:color="auto"/>
              <w:right w:val="single" w:sz="4" w:space="0" w:color="auto"/>
            </w:tcBorders>
          </w:tcPr>
          <w:p w14:paraId="09032BBC" w14:textId="77777777" w:rsidR="005B6451" w:rsidRPr="00F85F8C" w:rsidRDefault="005B6451" w:rsidP="005B6451">
            <w:pPr>
              <w:spacing w:line="240" w:lineRule="auto"/>
              <w:rPr>
                <w:rFonts w:ascii="Arial" w:hAnsi="Arial" w:cs="Arial"/>
                <w:sz w:val="18"/>
                <w:szCs w:val="18"/>
              </w:rPr>
            </w:pPr>
          </w:p>
        </w:tc>
      </w:tr>
      <w:tr w:rsidR="005B6451" w:rsidRPr="00F85F8C" w14:paraId="3CC52358" w14:textId="77777777" w:rsidTr="00FB3117">
        <w:trPr>
          <w:cantSplit/>
          <w:trHeight w:val="286"/>
          <w:jc w:val="center"/>
          <w:hidden/>
        </w:trPr>
        <w:tc>
          <w:tcPr>
            <w:tcW w:w="549" w:type="dxa"/>
            <w:tcBorders>
              <w:top w:val="single" w:sz="4" w:space="0" w:color="auto"/>
              <w:left w:val="single" w:sz="4" w:space="0" w:color="auto"/>
              <w:bottom w:val="single" w:sz="4" w:space="0" w:color="auto"/>
              <w:right w:val="single" w:sz="4" w:space="0" w:color="auto"/>
            </w:tcBorders>
          </w:tcPr>
          <w:p w14:paraId="0A4AB8BE" w14:textId="77777777" w:rsidR="005B6451" w:rsidRPr="00222DD8" w:rsidRDefault="005B6451" w:rsidP="005B6451">
            <w:pPr>
              <w:spacing w:line="240" w:lineRule="auto"/>
              <w:ind w:firstLine="0"/>
              <w:rPr>
                <w:rFonts w:ascii="Arial" w:hAnsi="Arial" w:cs="Arial"/>
                <w:vanish/>
                <w:sz w:val="18"/>
                <w:szCs w:val="18"/>
              </w:rPr>
            </w:pPr>
          </w:p>
        </w:tc>
        <w:tc>
          <w:tcPr>
            <w:tcW w:w="5363" w:type="dxa"/>
            <w:tcBorders>
              <w:top w:val="single" w:sz="4" w:space="0" w:color="auto"/>
              <w:left w:val="single" w:sz="4" w:space="0" w:color="auto"/>
              <w:bottom w:val="single" w:sz="4" w:space="0" w:color="auto"/>
              <w:right w:val="single" w:sz="4" w:space="0" w:color="auto"/>
            </w:tcBorders>
          </w:tcPr>
          <w:p w14:paraId="6F9E0326" w14:textId="50AC1BC4" w:rsidR="005B6451" w:rsidRPr="005B6451" w:rsidRDefault="005B6451" w:rsidP="005B6451">
            <w:pPr>
              <w:spacing w:line="240" w:lineRule="auto"/>
              <w:ind w:firstLine="108"/>
              <w:rPr>
                <w:rFonts w:ascii="Arial" w:eastAsia="Arial" w:hAnsi="Arial" w:cs="Arial"/>
                <w:sz w:val="18"/>
                <w:szCs w:val="18"/>
                <w:lang w:bidi="en-US"/>
              </w:rPr>
            </w:pPr>
            <w:r w:rsidRPr="005B6451">
              <w:rPr>
                <w:rFonts w:ascii="Arial" w:eastAsia="Arial" w:hAnsi="Arial" w:cs="Arial"/>
                <w:sz w:val="18"/>
                <w:szCs w:val="18"/>
                <w:lang w:bidi="en-US"/>
              </w:rPr>
              <w:t>Assembly</w:t>
            </w:r>
          </w:p>
        </w:tc>
        <w:tc>
          <w:tcPr>
            <w:tcW w:w="3864" w:type="dxa"/>
            <w:tcBorders>
              <w:top w:val="single" w:sz="4" w:space="0" w:color="auto"/>
              <w:left w:val="single" w:sz="4" w:space="0" w:color="auto"/>
              <w:bottom w:val="single" w:sz="4" w:space="0" w:color="auto"/>
              <w:right w:val="single" w:sz="4" w:space="0" w:color="auto"/>
            </w:tcBorders>
          </w:tcPr>
          <w:p w14:paraId="1BEBB681" w14:textId="77777777" w:rsidR="005B6451" w:rsidRPr="00F85F8C" w:rsidRDefault="005B6451" w:rsidP="005B6451">
            <w:pPr>
              <w:spacing w:line="240" w:lineRule="auto"/>
              <w:rPr>
                <w:rFonts w:ascii="Arial" w:hAnsi="Arial" w:cs="Arial"/>
                <w:sz w:val="18"/>
                <w:szCs w:val="18"/>
              </w:rPr>
            </w:pPr>
          </w:p>
        </w:tc>
      </w:tr>
      <w:tr w:rsidR="005B6451" w:rsidRPr="00F85F8C" w14:paraId="24F6D5D7" w14:textId="77777777" w:rsidTr="00FB3117">
        <w:trPr>
          <w:cantSplit/>
          <w:trHeight w:val="286"/>
          <w:jc w:val="center"/>
        </w:trPr>
        <w:tc>
          <w:tcPr>
            <w:tcW w:w="549" w:type="dxa"/>
            <w:tcBorders>
              <w:top w:val="single" w:sz="4" w:space="0" w:color="auto"/>
              <w:left w:val="single" w:sz="4" w:space="0" w:color="auto"/>
              <w:bottom w:val="single" w:sz="4" w:space="0" w:color="auto"/>
              <w:right w:val="single" w:sz="4" w:space="0" w:color="auto"/>
            </w:tcBorders>
          </w:tcPr>
          <w:p w14:paraId="71E9AE73" w14:textId="2BF93D3F" w:rsidR="005B6451" w:rsidRPr="00222DD8" w:rsidRDefault="005B6451" w:rsidP="005B6451">
            <w:pPr>
              <w:spacing w:line="240" w:lineRule="auto"/>
              <w:ind w:firstLine="0"/>
              <w:rPr>
                <w:rFonts w:ascii="Arial" w:hAnsi="Arial" w:cs="Arial"/>
                <w:vanish/>
                <w:sz w:val="18"/>
                <w:szCs w:val="18"/>
              </w:rPr>
            </w:pPr>
            <w:r>
              <w:rPr>
                <w:rFonts w:ascii="Arial" w:hAnsi="Arial" w:cs="Arial"/>
                <w:sz w:val="18"/>
                <w:szCs w:val="18"/>
              </w:rPr>
              <w:t>1.4</w:t>
            </w:r>
          </w:p>
        </w:tc>
        <w:tc>
          <w:tcPr>
            <w:tcW w:w="5363" w:type="dxa"/>
            <w:tcBorders>
              <w:top w:val="single" w:sz="4" w:space="0" w:color="auto"/>
              <w:left w:val="single" w:sz="4" w:space="0" w:color="auto"/>
              <w:bottom w:val="single" w:sz="4" w:space="0" w:color="auto"/>
              <w:right w:val="single" w:sz="4" w:space="0" w:color="auto"/>
            </w:tcBorders>
          </w:tcPr>
          <w:p w14:paraId="2CD6568F" w14:textId="1C8209E6" w:rsidR="005B6451" w:rsidRPr="00CA7395" w:rsidRDefault="005549EA" w:rsidP="005B6451">
            <w:pPr>
              <w:spacing w:line="240" w:lineRule="auto"/>
              <w:ind w:firstLine="108"/>
              <w:rPr>
                <w:rFonts w:ascii="Arial" w:eastAsia="Arial" w:hAnsi="Arial" w:cs="Arial"/>
                <w:sz w:val="18"/>
                <w:szCs w:val="18"/>
                <w:highlight w:val="yellow"/>
                <w:lang w:bidi="en-US"/>
              </w:rPr>
            </w:pPr>
            <w:r>
              <w:rPr>
                <w:rFonts w:ascii="Arial" w:eastAsia="Arial" w:hAnsi="Arial" w:cs="Arial"/>
                <w:sz w:val="18"/>
                <w:szCs w:val="18"/>
                <w:lang w:bidi="en-US"/>
              </w:rPr>
              <w:t>S</w:t>
            </w:r>
            <w:r w:rsidRPr="005549EA">
              <w:rPr>
                <w:rFonts w:ascii="Arial" w:eastAsia="Arial" w:hAnsi="Arial" w:cs="Arial"/>
                <w:sz w:val="18"/>
                <w:szCs w:val="18"/>
                <w:lang w:bidi="en-US"/>
              </w:rPr>
              <w:t xml:space="preserve">tator </w:t>
            </w:r>
            <w:proofErr w:type="spellStart"/>
            <w:r w:rsidRPr="005549EA">
              <w:rPr>
                <w:rFonts w:ascii="Arial" w:eastAsia="Arial" w:hAnsi="Arial" w:cs="Arial"/>
                <w:sz w:val="18"/>
                <w:szCs w:val="18"/>
                <w:lang w:bidi="en-US"/>
              </w:rPr>
              <w:t>rewedging</w:t>
            </w:r>
            <w:proofErr w:type="spellEnd"/>
          </w:p>
        </w:tc>
        <w:tc>
          <w:tcPr>
            <w:tcW w:w="3864" w:type="dxa"/>
            <w:tcBorders>
              <w:top w:val="single" w:sz="4" w:space="0" w:color="auto"/>
              <w:left w:val="single" w:sz="4" w:space="0" w:color="auto"/>
              <w:bottom w:val="single" w:sz="4" w:space="0" w:color="auto"/>
              <w:right w:val="single" w:sz="4" w:space="0" w:color="auto"/>
            </w:tcBorders>
          </w:tcPr>
          <w:p w14:paraId="35C36B44" w14:textId="77777777" w:rsidR="005B6451" w:rsidRPr="00F85F8C" w:rsidRDefault="005B6451" w:rsidP="005B6451">
            <w:pPr>
              <w:spacing w:line="240" w:lineRule="auto"/>
              <w:rPr>
                <w:rFonts w:ascii="Arial" w:hAnsi="Arial" w:cs="Arial"/>
                <w:sz w:val="18"/>
                <w:szCs w:val="18"/>
              </w:rPr>
            </w:pPr>
          </w:p>
        </w:tc>
      </w:tr>
      <w:tr w:rsidR="005B6451" w:rsidRPr="00F85F8C" w14:paraId="3D8F6887" w14:textId="77777777" w:rsidTr="00D70957">
        <w:trPr>
          <w:cantSplit/>
          <w:trHeight w:val="333"/>
          <w:jc w:val="center"/>
        </w:trPr>
        <w:tc>
          <w:tcPr>
            <w:tcW w:w="549" w:type="dxa"/>
            <w:tcBorders>
              <w:top w:val="single" w:sz="4" w:space="0" w:color="auto"/>
              <w:left w:val="single" w:sz="4" w:space="0" w:color="auto"/>
              <w:bottom w:val="single" w:sz="4" w:space="0" w:color="auto"/>
              <w:right w:val="single" w:sz="4" w:space="0" w:color="auto"/>
            </w:tcBorders>
          </w:tcPr>
          <w:p w14:paraId="1F67EBFC" w14:textId="73686E93" w:rsidR="005B6451" w:rsidRPr="005B6451" w:rsidRDefault="005B6451" w:rsidP="005B6451">
            <w:pPr>
              <w:spacing w:line="240" w:lineRule="auto"/>
              <w:ind w:firstLine="0"/>
              <w:rPr>
                <w:rFonts w:ascii="Arial" w:hAnsi="Arial" w:cs="Arial"/>
                <w:vanish/>
                <w:sz w:val="18"/>
                <w:szCs w:val="18"/>
                <w:lang w:val="ru-RU"/>
              </w:rPr>
            </w:pPr>
            <w:r>
              <w:rPr>
                <w:rFonts w:ascii="Arial" w:hAnsi="Arial" w:cs="Arial"/>
                <w:sz w:val="18"/>
                <w:szCs w:val="18"/>
                <w:lang w:val="ru-RU"/>
              </w:rPr>
              <w:t>2</w:t>
            </w:r>
          </w:p>
        </w:tc>
        <w:tc>
          <w:tcPr>
            <w:tcW w:w="5363" w:type="dxa"/>
            <w:tcBorders>
              <w:top w:val="single" w:sz="4" w:space="0" w:color="auto"/>
              <w:left w:val="single" w:sz="4" w:space="0" w:color="auto"/>
              <w:bottom w:val="single" w:sz="4" w:space="0" w:color="auto"/>
              <w:right w:val="single" w:sz="4" w:space="0" w:color="auto"/>
            </w:tcBorders>
            <w:vAlign w:val="center"/>
          </w:tcPr>
          <w:p w14:paraId="70D4E322" w14:textId="7E2DA19F" w:rsidR="005B6451" w:rsidRPr="005B6451" w:rsidRDefault="005B6451" w:rsidP="005B6451">
            <w:pPr>
              <w:spacing w:line="240" w:lineRule="auto"/>
              <w:ind w:firstLine="108"/>
              <w:rPr>
                <w:rFonts w:ascii="Arial" w:eastAsia="Arial" w:hAnsi="Arial" w:cs="Arial"/>
                <w:sz w:val="18"/>
                <w:szCs w:val="18"/>
                <w:lang w:bidi="en-US"/>
              </w:rPr>
            </w:pPr>
            <w:r w:rsidRPr="00F85F8C">
              <w:rPr>
                <w:rFonts w:ascii="Arial" w:eastAsia="Arial" w:hAnsi="Arial" w:cs="Arial"/>
                <w:sz w:val="18"/>
                <w:szCs w:val="18"/>
                <w:lang w:bidi="en-US"/>
              </w:rPr>
              <w:t>Inventory (materials, equipment, spare parts)</w:t>
            </w:r>
          </w:p>
        </w:tc>
        <w:tc>
          <w:tcPr>
            <w:tcW w:w="3864" w:type="dxa"/>
            <w:tcBorders>
              <w:top w:val="single" w:sz="4" w:space="0" w:color="auto"/>
              <w:left w:val="single" w:sz="4" w:space="0" w:color="auto"/>
              <w:bottom w:val="single" w:sz="4" w:space="0" w:color="auto"/>
              <w:right w:val="single" w:sz="4" w:space="0" w:color="auto"/>
            </w:tcBorders>
          </w:tcPr>
          <w:p w14:paraId="321A7F38" w14:textId="77777777" w:rsidR="005B6451" w:rsidRPr="00F85F8C" w:rsidRDefault="005B6451" w:rsidP="005B6451">
            <w:pPr>
              <w:spacing w:line="240" w:lineRule="auto"/>
              <w:rPr>
                <w:rFonts w:ascii="Arial" w:hAnsi="Arial" w:cs="Arial"/>
                <w:sz w:val="18"/>
                <w:szCs w:val="18"/>
              </w:rPr>
            </w:pPr>
          </w:p>
        </w:tc>
      </w:tr>
      <w:tr w:rsidR="005B6451" w:rsidRPr="00F85F8C" w14:paraId="4ED2CCF5" w14:textId="77777777" w:rsidTr="00FB0AE4">
        <w:trPr>
          <w:cantSplit/>
          <w:jc w:val="center"/>
          <w:hidden/>
        </w:trPr>
        <w:tc>
          <w:tcPr>
            <w:tcW w:w="549" w:type="dxa"/>
            <w:tcBorders>
              <w:top w:val="single" w:sz="4" w:space="0" w:color="auto"/>
              <w:left w:val="single" w:sz="4" w:space="0" w:color="auto"/>
              <w:bottom w:val="single" w:sz="4" w:space="0" w:color="auto"/>
              <w:right w:val="single" w:sz="4" w:space="0" w:color="auto"/>
            </w:tcBorders>
          </w:tcPr>
          <w:p w14:paraId="02A305D8" w14:textId="0866FA9C" w:rsidR="005B6451" w:rsidRPr="005B6451" w:rsidRDefault="005B6451" w:rsidP="005B6451">
            <w:pPr>
              <w:spacing w:line="240" w:lineRule="auto"/>
              <w:ind w:firstLine="0"/>
              <w:rPr>
                <w:rFonts w:ascii="Arial" w:hAnsi="Arial" w:cs="Arial"/>
                <w:vanish/>
                <w:sz w:val="18"/>
                <w:szCs w:val="18"/>
                <w:lang w:val="ru-RU"/>
              </w:rPr>
            </w:pPr>
            <w:r w:rsidRPr="00222DD8">
              <w:rPr>
                <w:rFonts w:ascii="Arial" w:hAnsi="Arial" w:cs="Arial"/>
                <w:vanish/>
                <w:sz w:val="18"/>
                <w:szCs w:val="18"/>
              </w:rPr>
              <w:t>…</w:t>
            </w:r>
            <w:r>
              <w:rPr>
                <w:rFonts w:ascii="Arial" w:hAnsi="Arial" w:cs="Arial"/>
                <w:vanish/>
                <w:sz w:val="18"/>
                <w:szCs w:val="18"/>
                <w:lang w:val="ru-RU"/>
              </w:rPr>
              <w:t>3</w:t>
            </w:r>
          </w:p>
        </w:tc>
        <w:tc>
          <w:tcPr>
            <w:tcW w:w="5363" w:type="dxa"/>
            <w:tcBorders>
              <w:top w:val="single" w:sz="4" w:space="0" w:color="auto"/>
              <w:left w:val="single" w:sz="4" w:space="0" w:color="auto"/>
              <w:bottom w:val="single" w:sz="4" w:space="0" w:color="auto"/>
              <w:right w:val="single" w:sz="4" w:space="0" w:color="auto"/>
            </w:tcBorders>
          </w:tcPr>
          <w:p w14:paraId="4323F407" w14:textId="51A2EDE3" w:rsidR="005B6451" w:rsidRPr="00222DD8" w:rsidRDefault="005B6451" w:rsidP="005B6451">
            <w:pPr>
              <w:spacing w:line="240" w:lineRule="auto"/>
              <w:ind w:firstLine="108"/>
              <w:rPr>
                <w:rFonts w:ascii="Arial" w:hAnsi="Arial" w:cs="Arial"/>
                <w:vanish/>
                <w:sz w:val="18"/>
                <w:szCs w:val="18"/>
              </w:rPr>
            </w:pPr>
            <w:r w:rsidRPr="00817A64">
              <w:rPr>
                <w:rFonts w:ascii="Arial" w:hAnsi="Arial" w:cs="Arial"/>
                <w:sz w:val="18"/>
                <w:szCs w:val="18"/>
              </w:rPr>
              <w:t>Other costs (specify)</w:t>
            </w:r>
            <w:r w:rsidRPr="00222DD8">
              <w:rPr>
                <w:rFonts w:ascii="Arial" w:hAnsi="Arial" w:cs="Arial"/>
                <w:vanish/>
                <w:sz w:val="18"/>
                <w:szCs w:val="18"/>
              </w:rPr>
              <w:t>………………</w:t>
            </w:r>
          </w:p>
        </w:tc>
        <w:tc>
          <w:tcPr>
            <w:tcW w:w="3864" w:type="dxa"/>
            <w:tcBorders>
              <w:top w:val="single" w:sz="4" w:space="0" w:color="auto"/>
              <w:left w:val="single" w:sz="4" w:space="0" w:color="auto"/>
              <w:bottom w:val="single" w:sz="4" w:space="0" w:color="auto"/>
              <w:right w:val="single" w:sz="4" w:space="0" w:color="auto"/>
            </w:tcBorders>
          </w:tcPr>
          <w:p w14:paraId="5555921A" w14:textId="77777777" w:rsidR="005B6451" w:rsidRPr="00F85F8C" w:rsidRDefault="005B6451" w:rsidP="005B6451">
            <w:pPr>
              <w:spacing w:line="240" w:lineRule="auto"/>
              <w:rPr>
                <w:rFonts w:ascii="Arial" w:hAnsi="Arial" w:cs="Arial"/>
                <w:sz w:val="18"/>
                <w:szCs w:val="18"/>
              </w:rPr>
            </w:pPr>
          </w:p>
        </w:tc>
      </w:tr>
      <w:tr w:rsidR="005B6451" w:rsidRPr="00F85F8C" w14:paraId="02528BF7" w14:textId="77777777" w:rsidTr="005B6451">
        <w:trPr>
          <w:cantSplit/>
          <w:trHeight w:val="111"/>
          <w:jc w:val="center"/>
        </w:trPr>
        <w:tc>
          <w:tcPr>
            <w:tcW w:w="5912" w:type="dxa"/>
            <w:gridSpan w:val="2"/>
            <w:tcBorders>
              <w:top w:val="single" w:sz="4" w:space="0" w:color="auto"/>
              <w:left w:val="single" w:sz="4" w:space="0" w:color="auto"/>
              <w:bottom w:val="single" w:sz="4" w:space="0" w:color="auto"/>
              <w:right w:val="single" w:sz="4" w:space="0" w:color="auto"/>
            </w:tcBorders>
          </w:tcPr>
          <w:p w14:paraId="080DA0DC" w14:textId="77777777" w:rsidR="005B6451" w:rsidRPr="00F85F8C" w:rsidRDefault="005B6451" w:rsidP="005B6451">
            <w:pPr>
              <w:spacing w:line="240" w:lineRule="auto"/>
              <w:ind w:firstLine="0"/>
              <w:rPr>
                <w:rFonts w:ascii="Arial" w:hAnsi="Arial" w:cs="Arial"/>
                <w:b/>
                <w:sz w:val="18"/>
                <w:szCs w:val="18"/>
              </w:rPr>
            </w:pPr>
            <w:r w:rsidRPr="00F85F8C">
              <w:rPr>
                <w:rFonts w:ascii="Arial" w:eastAsia="Arial" w:hAnsi="Arial" w:cs="Arial"/>
                <w:b/>
                <w:sz w:val="18"/>
                <w:szCs w:val="18"/>
                <w:lang w:bidi="en-US"/>
              </w:rPr>
              <w:t>TOTAL IN CURRENT PRICES:</w:t>
            </w:r>
          </w:p>
        </w:tc>
        <w:tc>
          <w:tcPr>
            <w:tcW w:w="3864" w:type="dxa"/>
            <w:tcBorders>
              <w:top w:val="single" w:sz="4" w:space="0" w:color="auto"/>
              <w:left w:val="single" w:sz="4" w:space="0" w:color="auto"/>
              <w:bottom w:val="single" w:sz="4" w:space="0" w:color="auto"/>
              <w:right w:val="single" w:sz="4" w:space="0" w:color="auto"/>
            </w:tcBorders>
          </w:tcPr>
          <w:p w14:paraId="0DE0C0D6" w14:textId="77777777" w:rsidR="005B6451" w:rsidRPr="00F85F8C" w:rsidRDefault="005B6451" w:rsidP="005B6451">
            <w:pPr>
              <w:spacing w:line="240" w:lineRule="auto"/>
              <w:rPr>
                <w:rFonts w:ascii="Arial" w:hAnsi="Arial" w:cs="Arial"/>
                <w:sz w:val="18"/>
                <w:szCs w:val="18"/>
              </w:rPr>
            </w:pPr>
          </w:p>
        </w:tc>
      </w:tr>
    </w:tbl>
    <w:p w14:paraId="47EBDBA4" w14:textId="77777777" w:rsidR="00815364" w:rsidRPr="00F85F8C" w:rsidRDefault="00815364" w:rsidP="00D51946">
      <w:pPr>
        <w:tabs>
          <w:tab w:val="num" w:pos="1134"/>
        </w:tabs>
        <w:spacing w:line="240" w:lineRule="auto"/>
        <w:rPr>
          <w:rFonts w:ascii="Arial" w:hAnsi="Arial" w:cs="Arial"/>
          <w:noProof/>
          <w:sz w:val="18"/>
          <w:szCs w:val="18"/>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2"/>
        <w:gridCol w:w="5240"/>
        <w:gridCol w:w="3964"/>
      </w:tblGrid>
      <w:tr w:rsidR="00F85F8C" w:rsidRPr="00F85F8C" w14:paraId="7DD16B88" w14:textId="77777777" w:rsidTr="00FB0AE4">
        <w:trPr>
          <w:cantSplit/>
          <w:trHeight w:val="255"/>
          <w:jc w:val="center"/>
        </w:trPr>
        <w:tc>
          <w:tcPr>
            <w:tcW w:w="9776" w:type="dxa"/>
            <w:gridSpan w:val="3"/>
            <w:tcBorders>
              <w:top w:val="single" w:sz="4" w:space="0" w:color="auto"/>
              <w:left w:val="single" w:sz="4" w:space="0" w:color="auto"/>
              <w:bottom w:val="single" w:sz="4" w:space="0" w:color="auto"/>
              <w:right w:val="single" w:sz="4" w:space="0" w:color="auto"/>
            </w:tcBorders>
          </w:tcPr>
          <w:p w14:paraId="3E560E7A" w14:textId="77777777" w:rsidR="00815364" w:rsidRPr="00F85F8C" w:rsidRDefault="00815364" w:rsidP="00D51946">
            <w:pPr>
              <w:spacing w:line="240" w:lineRule="auto"/>
              <w:ind w:firstLine="0"/>
              <w:rPr>
                <w:rFonts w:ascii="Arial" w:hAnsi="Arial" w:cs="Arial"/>
                <w:b/>
                <w:bCs/>
                <w:sz w:val="18"/>
                <w:szCs w:val="18"/>
              </w:rPr>
            </w:pPr>
            <w:r w:rsidRPr="00F85F8C">
              <w:rPr>
                <w:rFonts w:ascii="Arial" w:eastAsia="Arial" w:hAnsi="Arial" w:cs="Arial"/>
                <w:b/>
                <w:sz w:val="18"/>
                <w:szCs w:val="18"/>
                <w:lang w:bidi="en-US"/>
              </w:rPr>
              <w:t>Table 2. Terms and conditions of payment</w:t>
            </w:r>
          </w:p>
          <w:p w14:paraId="06762761" w14:textId="77777777" w:rsidR="00815364" w:rsidRPr="00F85F8C" w:rsidRDefault="00815364" w:rsidP="00D51946">
            <w:pPr>
              <w:spacing w:line="240" w:lineRule="auto"/>
              <w:rPr>
                <w:rFonts w:ascii="Arial" w:hAnsi="Arial" w:cs="Arial"/>
                <w:sz w:val="18"/>
                <w:szCs w:val="18"/>
              </w:rPr>
            </w:pPr>
          </w:p>
        </w:tc>
      </w:tr>
      <w:tr w:rsidR="00F85F8C" w:rsidRPr="00F85F8C" w14:paraId="057101DC" w14:textId="77777777" w:rsidTr="00FB0AE4">
        <w:trPr>
          <w:cantSplit/>
          <w:trHeight w:val="255"/>
          <w:jc w:val="center"/>
        </w:trPr>
        <w:tc>
          <w:tcPr>
            <w:tcW w:w="572" w:type="dxa"/>
            <w:tcBorders>
              <w:top w:val="single" w:sz="4" w:space="0" w:color="auto"/>
              <w:left w:val="single" w:sz="4" w:space="0" w:color="auto"/>
              <w:bottom w:val="single" w:sz="4" w:space="0" w:color="auto"/>
              <w:right w:val="single" w:sz="4" w:space="0" w:color="auto"/>
            </w:tcBorders>
          </w:tcPr>
          <w:p w14:paraId="6617428E" w14:textId="77777777" w:rsidR="00815364" w:rsidRPr="00F85F8C" w:rsidRDefault="00815364" w:rsidP="00D51946">
            <w:pPr>
              <w:spacing w:line="240" w:lineRule="auto"/>
              <w:ind w:firstLine="0"/>
              <w:rPr>
                <w:rFonts w:ascii="Arial" w:hAnsi="Arial" w:cs="Arial"/>
                <w:sz w:val="18"/>
                <w:szCs w:val="18"/>
              </w:rPr>
            </w:pPr>
            <w:r w:rsidRPr="00F85F8C">
              <w:rPr>
                <w:rFonts w:ascii="Arial" w:eastAsia="Arial" w:hAnsi="Arial" w:cs="Arial"/>
                <w:b/>
                <w:sz w:val="18"/>
                <w:szCs w:val="18"/>
                <w:lang w:bidi="en-US"/>
              </w:rPr>
              <w:t>Item No.</w:t>
            </w:r>
          </w:p>
        </w:tc>
        <w:tc>
          <w:tcPr>
            <w:tcW w:w="5240" w:type="dxa"/>
            <w:tcBorders>
              <w:top w:val="single" w:sz="4" w:space="0" w:color="auto"/>
              <w:left w:val="single" w:sz="4" w:space="0" w:color="auto"/>
              <w:bottom w:val="single" w:sz="4" w:space="0" w:color="auto"/>
              <w:right w:val="single" w:sz="4" w:space="0" w:color="auto"/>
            </w:tcBorders>
          </w:tcPr>
          <w:p w14:paraId="25612F0F" w14:textId="77777777" w:rsidR="00815364" w:rsidRPr="00F85F8C" w:rsidRDefault="00815364" w:rsidP="00D51946">
            <w:pPr>
              <w:spacing w:line="240" w:lineRule="auto"/>
              <w:ind w:firstLine="0"/>
              <w:jc w:val="left"/>
              <w:rPr>
                <w:rFonts w:ascii="Arial" w:hAnsi="Arial" w:cs="Arial"/>
                <w:b/>
                <w:sz w:val="18"/>
                <w:szCs w:val="18"/>
              </w:rPr>
            </w:pPr>
            <w:r w:rsidRPr="00F85F8C">
              <w:rPr>
                <w:rFonts w:ascii="Arial" w:eastAsia="Arial" w:hAnsi="Arial" w:cs="Arial"/>
                <w:b/>
                <w:sz w:val="18"/>
                <w:szCs w:val="18"/>
                <w:lang w:bidi="en-US"/>
              </w:rPr>
              <w:t>Owner’s Requirements</w:t>
            </w:r>
          </w:p>
          <w:p w14:paraId="1C571463" w14:textId="77777777" w:rsidR="00815364" w:rsidRPr="00F85F8C" w:rsidRDefault="00815364" w:rsidP="00D51946">
            <w:pPr>
              <w:spacing w:line="240" w:lineRule="auto"/>
              <w:jc w:val="left"/>
              <w:rPr>
                <w:rFonts w:ascii="Arial" w:hAnsi="Arial" w:cs="Arial"/>
                <w:b/>
                <w:sz w:val="18"/>
                <w:szCs w:val="18"/>
              </w:rPr>
            </w:pPr>
          </w:p>
        </w:tc>
        <w:tc>
          <w:tcPr>
            <w:tcW w:w="3964" w:type="dxa"/>
            <w:tcBorders>
              <w:top w:val="single" w:sz="4" w:space="0" w:color="auto"/>
              <w:left w:val="single" w:sz="4" w:space="0" w:color="auto"/>
              <w:bottom w:val="single" w:sz="4" w:space="0" w:color="auto"/>
              <w:right w:val="single" w:sz="4" w:space="0" w:color="auto"/>
            </w:tcBorders>
          </w:tcPr>
          <w:p w14:paraId="53B5EDCF" w14:textId="77777777" w:rsidR="00815364" w:rsidRPr="00F85F8C" w:rsidRDefault="00815364" w:rsidP="00D51946">
            <w:pPr>
              <w:spacing w:line="240" w:lineRule="auto"/>
              <w:ind w:firstLine="0"/>
              <w:jc w:val="left"/>
              <w:rPr>
                <w:rFonts w:ascii="Arial" w:hAnsi="Arial" w:cs="Arial"/>
                <w:b/>
                <w:sz w:val="18"/>
                <w:szCs w:val="18"/>
              </w:rPr>
            </w:pPr>
            <w:r w:rsidRPr="00F85F8C">
              <w:rPr>
                <w:rFonts w:ascii="Arial" w:eastAsia="Arial" w:hAnsi="Arial" w:cs="Arial"/>
                <w:b/>
                <w:sz w:val="18"/>
                <w:szCs w:val="18"/>
                <w:lang w:bidi="en-US"/>
              </w:rPr>
              <w:t>Participant’s Proposal</w:t>
            </w:r>
          </w:p>
        </w:tc>
      </w:tr>
      <w:tr w:rsidR="00815364" w:rsidRPr="00F85F8C" w14:paraId="5FE90A33" w14:textId="77777777" w:rsidTr="00FB0AE4">
        <w:trPr>
          <w:cantSplit/>
          <w:trHeight w:val="664"/>
          <w:jc w:val="center"/>
          <w:hidden/>
        </w:trPr>
        <w:tc>
          <w:tcPr>
            <w:tcW w:w="572" w:type="dxa"/>
            <w:tcBorders>
              <w:top w:val="single" w:sz="4" w:space="0" w:color="auto"/>
              <w:left w:val="single" w:sz="4" w:space="0" w:color="auto"/>
              <w:bottom w:val="single" w:sz="4" w:space="0" w:color="auto"/>
              <w:right w:val="single" w:sz="4" w:space="0" w:color="auto"/>
            </w:tcBorders>
          </w:tcPr>
          <w:p w14:paraId="5B60F85D" w14:textId="77777777" w:rsidR="00815364" w:rsidRPr="00222DD8" w:rsidRDefault="00815364" w:rsidP="00D51946">
            <w:pPr>
              <w:spacing w:line="240" w:lineRule="auto"/>
              <w:ind w:firstLine="0"/>
              <w:rPr>
                <w:rFonts w:ascii="Arial" w:hAnsi="Arial" w:cs="Arial"/>
                <w:vanish/>
                <w:sz w:val="18"/>
                <w:szCs w:val="18"/>
              </w:rPr>
            </w:pPr>
            <w:r w:rsidRPr="00222DD8">
              <w:rPr>
                <w:rFonts w:ascii="Arial" w:hAnsi="Arial" w:cs="Arial"/>
                <w:vanish/>
                <w:sz w:val="18"/>
                <w:szCs w:val="18"/>
              </w:rPr>
              <w:t>1.</w:t>
            </w:r>
          </w:p>
        </w:tc>
        <w:tc>
          <w:tcPr>
            <w:tcW w:w="5240" w:type="dxa"/>
            <w:tcBorders>
              <w:top w:val="single" w:sz="4" w:space="0" w:color="auto"/>
              <w:left w:val="single" w:sz="4" w:space="0" w:color="auto"/>
              <w:bottom w:val="single" w:sz="4" w:space="0" w:color="auto"/>
              <w:right w:val="single" w:sz="4" w:space="0" w:color="auto"/>
            </w:tcBorders>
          </w:tcPr>
          <w:p w14:paraId="3224DE67" w14:textId="77777777" w:rsidR="00815364" w:rsidRPr="00F85F8C" w:rsidRDefault="00815364" w:rsidP="00D51946">
            <w:pPr>
              <w:pStyle w:val="Subtitle"/>
              <w:jc w:val="both"/>
              <w:rPr>
                <w:rFonts w:ascii="Arial" w:hAnsi="Arial" w:cs="Arial"/>
                <w:b w:val="0"/>
                <w:i/>
                <w:sz w:val="18"/>
                <w:szCs w:val="18"/>
              </w:rPr>
            </w:pPr>
            <w:r w:rsidRPr="00F85F8C">
              <w:rPr>
                <w:rFonts w:ascii="Arial" w:eastAsia="Arial" w:hAnsi="Arial" w:cs="Arial"/>
                <w:b w:val="0"/>
                <w:i/>
                <w:sz w:val="18"/>
                <w:szCs w:val="18"/>
                <w:lang w:bidi="en-US"/>
              </w:rPr>
              <w:t>Payment conditions under the terms of the draft contract (specify)</w:t>
            </w:r>
          </w:p>
        </w:tc>
        <w:tc>
          <w:tcPr>
            <w:tcW w:w="3964" w:type="dxa"/>
            <w:tcBorders>
              <w:top w:val="single" w:sz="4" w:space="0" w:color="auto"/>
              <w:left w:val="single" w:sz="4" w:space="0" w:color="auto"/>
              <w:bottom w:val="single" w:sz="4" w:space="0" w:color="auto"/>
              <w:right w:val="single" w:sz="4" w:space="0" w:color="auto"/>
            </w:tcBorders>
          </w:tcPr>
          <w:p w14:paraId="4B74EE5C" w14:textId="77777777" w:rsidR="00815364" w:rsidRPr="00F85F8C" w:rsidRDefault="00815364" w:rsidP="00D51946">
            <w:pPr>
              <w:spacing w:line="240" w:lineRule="auto"/>
              <w:rPr>
                <w:rFonts w:ascii="Arial" w:hAnsi="Arial" w:cs="Arial"/>
                <w:sz w:val="18"/>
                <w:szCs w:val="18"/>
              </w:rPr>
            </w:pPr>
          </w:p>
        </w:tc>
      </w:tr>
    </w:tbl>
    <w:p w14:paraId="0A392B03" w14:textId="77777777" w:rsidR="00815364" w:rsidRPr="00F85F8C" w:rsidRDefault="00815364" w:rsidP="00D51946">
      <w:pPr>
        <w:spacing w:line="240" w:lineRule="auto"/>
        <w:rPr>
          <w:rFonts w:ascii="Arial" w:hAnsi="Arial" w:cs="Arial"/>
          <w:sz w:val="18"/>
          <w:szCs w:val="18"/>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
        <w:gridCol w:w="5232"/>
        <w:gridCol w:w="3964"/>
      </w:tblGrid>
      <w:tr w:rsidR="00F85F8C" w:rsidRPr="00F85F8C" w14:paraId="1462CA3B" w14:textId="77777777" w:rsidTr="00FB0AE4">
        <w:trPr>
          <w:cantSplit/>
          <w:trHeight w:val="347"/>
          <w:jc w:val="center"/>
        </w:trPr>
        <w:tc>
          <w:tcPr>
            <w:tcW w:w="9776" w:type="dxa"/>
            <w:gridSpan w:val="3"/>
            <w:tcBorders>
              <w:top w:val="single" w:sz="4" w:space="0" w:color="auto"/>
              <w:left w:val="single" w:sz="4" w:space="0" w:color="auto"/>
              <w:bottom w:val="single" w:sz="4" w:space="0" w:color="auto"/>
              <w:right w:val="single" w:sz="4" w:space="0" w:color="auto"/>
            </w:tcBorders>
          </w:tcPr>
          <w:p w14:paraId="4E33B575" w14:textId="77777777" w:rsidR="00815364" w:rsidRPr="00F85F8C" w:rsidRDefault="00815364" w:rsidP="00D51946">
            <w:pPr>
              <w:spacing w:line="240" w:lineRule="auto"/>
              <w:ind w:firstLine="0"/>
              <w:rPr>
                <w:rFonts w:ascii="Arial" w:hAnsi="Arial" w:cs="Arial"/>
                <w:b/>
                <w:bCs/>
                <w:sz w:val="18"/>
                <w:szCs w:val="18"/>
              </w:rPr>
            </w:pPr>
            <w:r w:rsidRPr="00F85F8C">
              <w:rPr>
                <w:rFonts w:ascii="Arial" w:eastAsia="Arial" w:hAnsi="Arial" w:cs="Arial"/>
                <w:b/>
                <w:sz w:val="18"/>
                <w:szCs w:val="18"/>
                <w:lang w:bidi="en-US"/>
              </w:rPr>
              <w:t>Table 3. Performance Guarantee</w:t>
            </w:r>
          </w:p>
          <w:p w14:paraId="30C51927" w14:textId="77777777" w:rsidR="00815364" w:rsidRPr="00F85F8C" w:rsidRDefault="00815364" w:rsidP="00D51946">
            <w:pPr>
              <w:spacing w:line="240" w:lineRule="auto"/>
              <w:rPr>
                <w:rFonts w:ascii="Arial" w:hAnsi="Arial" w:cs="Arial"/>
                <w:sz w:val="18"/>
                <w:szCs w:val="18"/>
              </w:rPr>
            </w:pPr>
          </w:p>
        </w:tc>
      </w:tr>
      <w:tr w:rsidR="00F85F8C" w:rsidRPr="00F85F8C" w14:paraId="357CE6D6" w14:textId="77777777" w:rsidTr="00FB0AE4">
        <w:trPr>
          <w:cantSplit/>
          <w:trHeight w:val="229"/>
          <w:jc w:val="center"/>
        </w:trPr>
        <w:tc>
          <w:tcPr>
            <w:tcW w:w="580" w:type="dxa"/>
            <w:tcBorders>
              <w:top w:val="single" w:sz="4" w:space="0" w:color="auto"/>
              <w:left w:val="single" w:sz="4" w:space="0" w:color="auto"/>
              <w:bottom w:val="single" w:sz="4" w:space="0" w:color="auto"/>
              <w:right w:val="single" w:sz="4" w:space="0" w:color="auto"/>
            </w:tcBorders>
          </w:tcPr>
          <w:p w14:paraId="2CF503D7" w14:textId="77777777" w:rsidR="00815364" w:rsidRPr="00F85F8C" w:rsidRDefault="00815364" w:rsidP="00D51946">
            <w:pPr>
              <w:spacing w:line="240" w:lineRule="auto"/>
              <w:ind w:firstLine="0"/>
              <w:rPr>
                <w:rFonts w:ascii="Arial" w:hAnsi="Arial" w:cs="Arial"/>
                <w:sz w:val="18"/>
                <w:szCs w:val="18"/>
              </w:rPr>
            </w:pPr>
            <w:r w:rsidRPr="00F85F8C">
              <w:rPr>
                <w:rFonts w:ascii="Arial" w:eastAsia="Arial" w:hAnsi="Arial" w:cs="Arial"/>
                <w:b/>
                <w:sz w:val="18"/>
                <w:szCs w:val="18"/>
                <w:lang w:bidi="en-US"/>
              </w:rPr>
              <w:t>Item No.</w:t>
            </w:r>
          </w:p>
        </w:tc>
        <w:tc>
          <w:tcPr>
            <w:tcW w:w="5232" w:type="dxa"/>
            <w:tcBorders>
              <w:top w:val="single" w:sz="4" w:space="0" w:color="auto"/>
              <w:left w:val="single" w:sz="4" w:space="0" w:color="auto"/>
              <w:bottom w:val="single" w:sz="4" w:space="0" w:color="auto"/>
              <w:right w:val="single" w:sz="4" w:space="0" w:color="auto"/>
            </w:tcBorders>
          </w:tcPr>
          <w:p w14:paraId="4EA110BE" w14:textId="77777777" w:rsidR="00815364" w:rsidRPr="00F85F8C" w:rsidRDefault="00815364" w:rsidP="00D51946">
            <w:pPr>
              <w:spacing w:line="240" w:lineRule="auto"/>
              <w:ind w:firstLine="0"/>
              <w:jc w:val="left"/>
              <w:rPr>
                <w:rFonts w:ascii="Arial" w:hAnsi="Arial" w:cs="Arial"/>
                <w:b/>
                <w:sz w:val="18"/>
                <w:szCs w:val="18"/>
              </w:rPr>
            </w:pPr>
            <w:r w:rsidRPr="00F85F8C">
              <w:rPr>
                <w:rFonts w:ascii="Arial" w:eastAsia="Arial" w:hAnsi="Arial" w:cs="Arial"/>
                <w:b/>
                <w:sz w:val="18"/>
                <w:szCs w:val="18"/>
                <w:lang w:bidi="en-US"/>
              </w:rPr>
              <w:t>Owner’s Requirements</w:t>
            </w:r>
          </w:p>
          <w:p w14:paraId="140C275C" w14:textId="77777777" w:rsidR="00815364" w:rsidRPr="00F85F8C" w:rsidRDefault="00815364" w:rsidP="00D51946">
            <w:pPr>
              <w:spacing w:line="240" w:lineRule="auto"/>
              <w:jc w:val="left"/>
              <w:rPr>
                <w:rFonts w:ascii="Arial" w:hAnsi="Arial" w:cs="Arial"/>
                <w:b/>
                <w:sz w:val="18"/>
                <w:szCs w:val="18"/>
              </w:rPr>
            </w:pPr>
          </w:p>
        </w:tc>
        <w:tc>
          <w:tcPr>
            <w:tcW w:w="3964" w:type="dxa"/>
            <w:tcBorders>
              <w:top w:val="single" w:sz="4" w:space="0" w:color="auto"/>
              <w:left w:val="single" w:sz="4" w:space="0" w:color="auto"/>
              <w:bottom w:val="single" w:sz="4" w:space="0" w:color="auto"/>
              <w:right w:val="single" w:sz="4" w:space="0" w:color="auto"/>
            </w:tcBorders>
          </w:tcPr>
          <w:p w14:paraId="314EC233" w14:textId="77777777" w:rsidR="00815364" w:rsidRPr="00F85F8C" w:rsidRDefault="00815364" w:rsidP="00D51946">
            <w:pPr>
              <w:spacing w:line="240" w:lineRule="auto"/>
              <w:ind w:firstLine="0"/>
              <w:jc w:val="left"/>
              <w:rPr>
                <w:rFonts w:ascii="Arial" w:hAnsi="Arial" w:cs="Arial"/>
                <w:b/>
                <w:sz w:val="18"/>
                <w:szCs w:val="18"/>
              </w:rPr>
            </w:pPr>
            <w:r w:rsidRPr="00F85F8C">
              <w:rPr>
                <w:rFonts w:ascii="Arial" w:eastAsia="Arial" w:hAnsi="Arial" w:cs="Arial"/>
                <w:b/>
                <w:sz w:val="18"/>
                <w:szCs w:val="18"/>
                <w:lang w:bidi="en-US"/>
              </w:rPr>
              <w:t>Owner’s Proposal</w:t>
            </w:r>
          </w:p>
        </w:tc>
      </w:tr>
      <w:tr w:rsidR="00815364" w:rsidRPr="00F85F8C" w14:paraId="0F040940" w14:textId="77777777" w:rsidTr="00FB0AE4">
        <w:trPr>
          <w:cantSplit/>
          <w:jc w:val="center"/>
          <w:hidden/>
        </w:trPr>
        <w:tc>
          <w:tcPr>
            <w:tcW w:w="580" w:type="dxa"/>
            <w:tcBorders>
              <w:top w:val="single" w:sz="4" w:space="0" w:color="auto"/>
              <w:left w:val="single" w:sz="4" w:space="0" w:color="auto"/>
              <w:bottom w:val="single" w:sz="4" w:space="0" w:color="auto"/>
              <w:right w:val="single" w:sz="4" w:space="0" w:color="auto"/>
            </w:tcBorders>
          </w:tcPr>
          <w:p w14:paraId="13B05E16" w14:textId="77777777" w:rsidR="00815364" w:rsidRPr="00222DD8" w:rsidRDefault="00815364" w:rsidP="00D51946">
            <w:pPr>
              <w:spacing w:line="240" w:lineRule="auto"/>
              <w:ind w:firstLine="0"/>
              <w:rPr>
                <w:rFonts w:ascii="Arial" w:hAnsi="Arial" w:cs="Arial"/>
                <w:vanish/>
                <w:sz w:val="18"/>
                <w:szCs w:val="18"/>
              </w:rPr>
            </w:pPr>
            <w:r w:rsidRPr="00222DD8">
              <w:rPr>
                <w:rFonts w:ascii="Arial" w:hAnsi="Arial" w:cs="Arial"/>
                <w:vanish/>
                <w:sz w:val="18"/>
                <w:szCs w:val="18"/>
                <w:lang w:eastAsia="en-US" w:bidi="en-US"/>
              </w:rPr>
              <w:t>1.</w:t>
            </w:r>
          </w:p>
        </w:tc>
        <w:tc>
          <w:tcPr>
            <w:tcW w:w="5232" w:type="dxa"/>
            <w:tcBorders>
              <w:top w:val="single" w:sz="4" w:space="0" w:color="auto"/>
              <w:left w:val="single" w:sz="4" w:space="0" w:color="auto"/>
              <w:bottom w:val="single" w:sz="4" w:space="0" w:color="auto"/>
              <w:right w:val="single" w:sz="4" w:space="0" w:color="auto"/>
            </w:tcBorders>
          </w:tcPr>
          <w:p w14:paraId="70162A43" w14:textId="77777777" w:rsidR="00815364" w:rsidRPr="00F85F8C" w:rsidRDefault="00815364" w:rsidP="00D51946">
            <w:pPr>
              <w:spacing w:line="240" w:lineRule="auto"/>
              <w:ind w:firstLine="0"/>
              <w:rPr>
                <w:rFonts w:ascii="Arial" w:hAnsi="Arial" w:cs="Arial"/>
                <w:sz w:val="18"/>
                <w:szCs w:val="18"/>
              </w:rPr>
            </w:pPr>
            <w:r w:rsidRPr="00F85F8C">
              <w:rPr>
                <w:rFonts w:ascii="Arial" w:eastAsia="Arial" w:hAnsi="Arial" w:cs="Arial"/>
                <w:i/>
                <w:sz w:val="18"/>
                <w:szCs w:val="18"/>
                <w:lang w:bidi="en-US"/>
              </w:rPr>
              <w:t>Performance guarantee under the terms of the draft contract (specify)</w:t>
            </w:r>
          </w:p>
        </w:tc>
        <w:tc>
          <w:tcPr>
            <w:tcW w:w="3964" w:type="dxa"/>
            <w:tcBorders>
              <w:top w:val="single" w:sz="4" w:space="0" w:color="auto"/>
              <w:left w:val="single" w:sz="4" w:space="0" w:color="auto"/>
              <w:bottom w:val="single" w:sz="4" w:space="0" w:color="auto"/>
              <w:right w:val="single" w:sz="4" w:space="0" w:color="auto"/>
            </w:tcBorders>
          </w:tcPr>
          <w:p w14:paraId="1D6035FE" w14:textId="77777777" w:rsidR="00815364" w:rsidRPr="00F85F8C" w:rsidRDefault="00815364" w:rsidP="00D51946">
            <w:pPr>
              <w:spacing w:line="240" w:lineRule="auto"/>
              <w:rPr>
                <w:rFonts w:ascii="Arial" w:hAnsi="Arial" w:cs="Arial"/>
                <w:sz w:val="18"/>
                <w:szCs w:val="18"/>
              </w:rPr>
            </w:pPr>
          </w:p>
        </w:tc>
      </w:tr>
    </w:tbl>
    <w:p w14:paraId="28E383AA" w14:textId="77777777" w:rsidR="00C97698" w:rsidRPr="00F85F8C" w:rsidRDefault="00C97698" w:rsidP="00D51946">
      <w:pPr>
        <w:spacing w:line="240" w:lineRule="auto"/>
        <w:ind w:firstLine="0"/>
        <w:rPr>
          <w:rFonts w:ascii="Arial" w:hAnsi="Arial" w:cs="Arial"/>
          <w:sz w:val="18"/>
          <w:szCs w:val="18"/>
          <w:u w:val="single"/>
        </w:rPr>
      </w:pPr>
    </w:p>
    <w:p w14:paraId="3B3ED910" w14:textId="77777777" w:rsidR="00815364" w:rsidRPr="00F85F8C" w:rsidRDefault="00815364" w:rsidP="00D51946">
      <w:pPr>
        <w:spacing w:line="240" w:lineRule="auto"/>
        <w:ind w:firstLine="0"/>
        <w:rPr>
          <w:rFonts w:ascii="Arial" w:hAnsi="Arial" w:cs="Arial"/>
          <w:sz w:val="18"/>
          <w:szCs w:val="18"/>
          <w:u w:val="single"/>
        </w:rPr>
      </w:pPr>
      <w:r w:rsidRPr="00F85F8C">
        <w:rPr>
          <w:rFonts w:ascii="Arial" w:eastAsia="Arial" w:hAnsi="Arial" w:cs="Arial"/>
          <w:sz w:val="18"/>
          <w:szCs w:val="18"/>
          <w:u w:val="single"/>
          <w:lang w:bidi="en-US"/>
        </w:rPr>
        <w:t>Notes:</w:t>
      </w:r>
    </w:p>
    <w:p w14:paraId="55967FD8" w14:textId="77777777" w:rsidR="00082E81" w:rsidRDefault="00815364" w:rsidP="00D51946">
      <w:pPr>
        <w:pStyle w:val="ListParagraph"/>
        <w:numPr>
          <w:ilvl w:val="0"/>
          <w:numId w:val="60"/>
        </w:numPr>
        <w:jc w:val="both"/>
        <w:rPr>
          <w:rFonts w:ascii="Arial" w:hAnsi="Arial" w:cs="Arial"/>
          <w:sz w:val="18"/>
          <w:szCs w:val="18"/>
        </w:rPr>
      </w:pPr>
      <w:r w:rsidRPr="00082E81">
        <w:rPr>
          <w:rFonts w:ascii="Arial" w:eastAsia="Arial" w:hAnsi="Arial" w:cs="Arial"/>
          <w:sz w:val="18"/>
          <w:szCs w:val="18"/>
          <w:lang w:bidi="en-US"/>
        </w:rPr>
        <w:t>It is hereby confirmed that all taxes (except for VAT), fees, charges and other payments, which in accordance with the Documentation shall be paid by the contractor (provider) when performing the Contract, are included in the Bid price.</w:t>
      </w:r>
    </w:p>
    <w:p w14:paraId="68F2B9E7" w14:textId="77777777" w:rsidR="00082E81" w:rsidRDefault="00815364" w:rsidP="00D51946">
      <w:pPr>
        <w:pStyle w:val="ListParagraph"/>
        <w:numPr>
          <w:ilvl w:val="0"/>
          <w:numId w:val="60"/>
        </w:numPr>
        <w:jc w:val="both"/>
        <w:rPr>
          <w:rFonts w:ascii="Arial" w:hAnsi="Arial" w:cs="Arial"/>
          <w:sz w:val="18"/>
          <w:szCs w:val="18"/>
        </w:rPr>
      </w:pPr>
      <w:r w:rsidRPr="00082E81">
        <w:rPr>
          <w:rFonts w:ascii="Arial" w:eastAsia="Arial" w:hAnsi="Arial" w:cs="Arial"/>
          <w:sz w:val="18"/>
          <w:szCs w:val="18"/>
          <w:lang w:bidi="en-US"/>
        </w:rPr>
        <w:t>The Participant has been informed that for the items where prices are not specified by the latter in this list, work (services) shall be performed (provided). These items will not be paid for by the Owner after the work (services) have been performed (provided), they will be covered by the Bid price.</w:t>
      </w:r>
    </w:p>
    <w:p w14:paraId="2A090938" w14:textId="4F902BF2" w:rsidR="00815364" w:rsidRPr="00082E81" w:rsidRDefault="00815364" w:rsidP="00D51946">
      <w:pPr>
        <w:pStyle w:val="ListParagraph"/>
        <w:numPr>
          <w:ilvl w:val="0"/>
          <w:numId w:val="60"/>
        </w:numPr>
        <w:jc w:val="both"/>
        <w:rPr>
          <w:rFonts w:ascii="Arial" w:hAnsi="Arial" w:cs="Arial"/>
          <w:sz w:val="18"/>
          <w:szCs w:val="18"/>
        </w:rPr>
      </w:pPr>
      <w:r w:rsidRPr="00082E81">
        <w:rPr>
          <w:rFonts w:ascii="Arial" w:eastAsia="Arial" w:hAnsi="Arial" w:cs="Arial"/>
          <w:sz w:val="18"/>
          <w:szCs w:val="18"/>
          <w:lang w:bidi="en-US"/>
        </w:rPr>
        <w:t>In case of discrepancies between the unit price multiplied by the number of units and the final price, the unit price multiplied by the number of units shall prevail.</w:t>
      </w:r>
    </w:p>
    <w:p w14:paraId="6C621120" w14:textId="5B9C7E69" w:rsidR="00815364" w:rsidRPr="001827EB" w:rsidRDefault="00815364" w:rsidP="001827EB">
      <w:pPr>
        <w:spacing w:line="240" w:lineRule="auto"/>
        <w:ind w:firstLine="0"/>
        <w:rPr>
          <w:rFonts w:ascii="Arial" w:hAnsi="Arial" w:cs="Arial"/>
          <w:b/>
          <w:sz w:val="18"/>
          <w:szCs w:val="18"/>
        </w:rPr>
      </w:pPr>
    </w:p>
    <w:p w14:paraId="0937D949" w14:textId="77777777" w:rsidR="00815364" w:rsidRPr="00F85F8C" w:rsidRDefault="00815364" w:rsidP="00D51946">
      <w:pPr>
        <w:spacing w:line="240" w:lineRule="auto"/>
        <w:ind w:right="3684" w:firstLine="0"/>
        <w:jc w:val="left"/>
        <w:rPr>
          <w:rFonts w:ascii="Arial" w:hAnsi="Arial" w:cs="Arial"/>
          <w:sz w:val="20"/>
          <w:vertAlign w:val="superscript"/>
        </w:rPr>
      </w:pPr>
    </w:p>
    <w:p w14:paraId="3E978549" w14:textId="77777777" w:rsidR="00815364" w:rsidRPr="00F85F8C" w:rsidRDefault="00815364" w:rsidP="00D51946">
      <w:pPr>
        <w:pBdr>
          <w:bottom w:val="single" w:sz="4" w:space="1" w:color="auto"/>
        </w:pBdr>
        <w:shd w:val="clear" w:color="auto" w:fill="E0E0E0"/>
        <w:spacing w:line="240" w:lineRule="auto"/>
        <w:ind w:right="21"/>
        <w:jc w:val="center"/>
        <w:rPr>
          <w:rFonts w:ascii="Arial" w:hAnsi="Arial" w:cs="Arial"/>
          <w:b/>
          <w:spacing w:val="36"/>
          <w:sz w:val="18"/>
          <w:szCs w:val="18"/>
        </w:rPr>
      </w:pPr>
      <w:r w:rsidRPr="00F85F8C">
        <w:rPr>
          <w:rFonts w:ascii="Arial" w:eastAsia="Arial" w:hAnsi="Arial" w:cs="Arial"/>
          <w:b/>
          <w:spacing w:val="36"/>
          <w:sz w:val="18"/>
          <w:szCs w:val="18"/>
          <w:lang w:bidi="en-US"/>
        </w:rPr>
        <w:t>end of form</w:t>
      </w:r>
    </w:p>
    <w:p w14:paraId="55E10B19" w14:textId="77777777" w:rsidR="00815364" w:rsidRPr="00F85F8C" w:rsidRDefault="00815364" w:rsidP="00D51946">
      <w:pPr>
        <w:pageBreakBefore/>
        <w:pBdr>
          <w:top w:val="single" w:sz="4" w:space="0" w:color="auto"/>
        </w:pBdr>
        <w:shd w:val="clear" w:color="auto" w:fill="E0E0E0"/>
        <w:spacing w:line="276" w:lineRule="auto"/>
        <w:ind w:right="23" w:firstLine="0"/>
        <w:jc w:val="center"/>
        <w:rPr>
          <w:rFonts w:ascii="Arial" w:hAnsi="Arial" w:cs="Arial"/>
          <w:b/>
          <w:spacing w:val="36"/>
          <w:sz w:val="18"/>
          <w:szCs w:val="18"/>
        </w:rPr>
      </w:pPr>
      <w:r w:rsidRPr="00F85F8C">
        <w:rPr>
          <w:rFonts w:ascii="Arial" w:eastAsia="Arial" w:hAnsi="Arial" w:cs="Arial"/>
          <w:b/>
          <w:spacing w:val="36"/>
          <w:sz w:val="18"/>
          <w:szCs w:val="18"/>
          <w:lang w:bidi="en-US"/>
        </w:rPr>
        <w:lastRenderedPageBreak/>
        <w:t>beginning of form</w:t>
      </w:r>
    </w:p>
    <w:p w14:paraId="3573A629" w14:textId="77777777" w:rsidR="00815364" w:rsidRPr="00F85F8C" w:rsidRDefault="00815364" w:rsidP="00D51946">
      <w:pPr>
        <w:spacing w:line="276" w:lineRule="auto"/>
        <w:ind w:firstLine="0"/>
        <w:rPr>
          <w:rFonts w:ascii="Arial" w:hAnsi="Arial" w:cs="Arial"/>
          <w:sz w:val="20"/>
        </w:rPr>
      </w:pPr>
    </w:p>
    <w:p w14:paraId="30BA31D6" w14:textId="77777777" w:rsidR="00815364" w:rsidRPr="00F85F8C" w:rsidRDefault="00815364" w:rsidP="00D51946">
      <w:pPr>
        <w:spacing w:line="276" w:lineRule="auto"/>
        <w:ind w:firstLine="0"/>
        <w:rPr>
          <w:rFonts w:ascii="Arial" w:hAnsi="Arial" w:cs="Arial"/>
          <w:sz w:val="18"/>
          <w:szCs w:val="18"/>
        </w:rPr>
      </w:pPr>
      <w:r w:rsidRPr="00F85F8C">
        <w:rPr>
          <w:rFonts w:ascii="Arial" w:eastAsia="Arial" w:hAnsi="Arial" w:cs="Arial"/>
          <w:sz w:val="18"/>
          <w:szCs w:val="18"/>
          <w:lang w:bidi="en-US"/>
        </w:rPr>
        <w:t>Participant’s Name: _____________________________________________________________</w:t>
      </w:r>
    </w:p>
    <w:p w14:paraId="21616D1C" w14:textId="77777777" w:rsidR="00082E81" w:rsidRDefault="00815364" w:rsidP="00D51946">
      <w:pPr>
        <w:spacing w:line="240" w:lineRule="auto"/>
        <w:ind w:firstLine="0"/>
        <w:jc w:val="left"/>
        <w:rPr>
          <w:rFonts w:ascii="Arial" w:hAnsi="Arial" w:cs="Arial"/>
          <w:sz w:val="18"/>
          <w:szCs w:val="18"/>
        </w:rPr>
      </w:pPr>
      <w:r w:rsidRPr="00F85F8C">
        <w:rPr>
          <w:rFonts w:ascii="Arial" w:eastAsia="Arial" w:hAnsi="Arial" w:cs="Arial"/>
          <w:sz w:val="18"/>
          <w:szCs w:val="18"/>
          <w:lang w:bidi="en-US"/>
        </w:rPr>
        <w:t>Annex No. ___ to Letter of Submission of the Offer</w:t>
      </w:r>
    </w:p>
    <w:p w14:paraId="7216A865" w14:textId="7CD563C5" w:rsidR="00815364" w:rsidRPr="00F85F8C" w:rsidRDefault="00815364" w:rsidP="00D51946">
      <w:pPr>
        <w:spacing w:line="240" w:lineRule="auto"/>
        <w:ind w:firstLine="0"/>
        <w:jc w:val="left"/>
        <w:rPr>
          <w:rFonts w:ascii="Arial" w:hAnsi="Arial" w:cs="Arial"/>
          <w:sz w:val="18"/>
          <w:szCs w:val="18"/>
        </w:rPr>
      </w:pPr>
      <w:r w:rsidRPr="00F85F8C">
        <w:rPr>
          <w:rFonts w:ascii="Arial" w:eastAsia="Arial" w:hAnsi="Arial" w:cs="Arial"/>
          <w:sz w:val="18"/>
          <w:szCs w:val="18"/>
          <w:lang w:bidi="en-US"/>
        </w:rPr>
        <w:t>No. __________ as of _____________ ____</w:t>
      </w:r>
    </w:p>
    <w:p w14:paraId="6A4719BC" w14:textId="77777777" w:rsidR="00815364" w:rsidRPr="00F85F8C" w:rsidRDefault="00815364" w:rsidP="00D51946">
      <w:pPr>
        <w:spacing w:line="240" w:lineRule="auto"/>
        <w:rPr>
          <w:rFonts w:ascii="Arial" w:hAnsi="Arial" w:cs="Arial"/>
          <w:sz w:val="20"/>
        </w:rPr>
      </w:pPr>
    </w:p>
    <w:p w14:paraId="44B322A1" w14:textId="2BA73F69" w:rsidR="00815364" w:rsidRPr="00F85F8C" w:rsidRDefault="00815364" w:rsidP="00D51946">
      <w:pPr>
        <w:spacing w:line="240" w:lineRule="auto"/>
        <w:jc w:val="center"/>
        <w:rPr>
          <w:rFonts w:ascii="Arial" w:hAnsi="Arial" w:cs="Arial"/>
          <w:b/>
          <w:sz w:val="22"/>
          <w:szCs w:val="22"/>
        </w:rPr>
      </w:pPr>
      <w:r w:rsidRPr="00F85F8C">
        <w:rPr>
          <w:rFonts w:ascii="Arial" w:eastAsia="Arial" w:hAnsi="Arial" w:cs="Arial"/>
          <w:b/>
          <w:sz w:val="22"/>
          <w:szCs w:val="22"/>
          <w:lang w:bidi="en-US"/>
        </w:rPr>
        <w:t>COMMERCIAL PROPOSAL</w:t>
      </w:r>
    </w:p>
    <w:p w14:paraId="27445275" w14:textId="77777777" w:rsidR="00815364" w:rsidRPr="00F85F8C" w:rsidRDefault="00815364" w:rsidP="00D51946">
      <w:pPr>
        <w:spacing w:line="240" w:lineRule="auto"/>
        <w:ind w:firstLine="0"/>
        <w:rPr>
          <w:rFonts w:ascii="Arial" w:hAnsi="Arial" w:cs="Arial"/>
          <w:sz w:val="20"/>
        </w:rPr>
      </w:pPr>
    </w:p>
    <w:tbl>
      <w:tblPr>
        <w:tblW w:w="845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4171"/>
        <w:gridCol w:w="1007"/>
        <w:gridCol w:w="1151"/>
        <w:gridCol w:w="1439"/>
      </w:tblGrid>
      <w:tr w:rsidR="00990B30" w:rsidRPr="00F85F8C" w14:paraId="56316288" w14:textId="77777777" w:rsidTr="00990B30">
        <w:trPr>
          <w:trHeight w:val="842"/>
        </w:trPr>
        <w:tc>
          <w:tcPr>
            <w:tcW w:w="687" w:type="dxa"/>
          </w:tcPr>
          <w:p w14:paraId="031C0F6D" w14:textId="77777777" w:rsidR="00990B30" w:rsidRPr="00F85F8C" w:rsidRDefault="00990B30" w:rsidP="00D51946">
            <w:pPr>
              <w:tabs>
                <w:tab w:val="left" w:pos="540"/>
              </w:tabs>
              <w:spacing w:line="240" w:lineRule="auto"/>
              <w:ind w:firstLine="0"/>
              <w:rPr>
                <w:rFonts w:ascii="Arial" w:hAnsi="Arial" w:cs="Arial"/>
                <w:b/>
                <w:sz w:val="18"/>
                <w:szCs w:val="18"/>
              </w:rPr>
            </w:pPr>
            <w:r w:rsidRPr="00F85F8C">
              <w:rPr>
                <w:rFonts w:ascii="Arial" w:eastAsia="Arial" w:hAnsi="Arial" w:cs="Arial"/>
                <w:b/>
                <w:sz w:val="18"/>
                <w:szCs w:val="18"/>
                <w:lang w:bidi="en-US"/>
              </w:rPr>
              <w:t>Item No.</w:t>
            </w:r>
          </w:p>
        </w:tc>
        <w:tc>
          <w:tcPr>
            <w:tcW w:w="4171" w:type="dxa"/>
          </w:tcPr>
          <w:p w14:paraId="66886F8F" w14:textId="77777777" w:rsidR="00990B30" w:rsidRPr="00F85F8C" w:rsidRDefault="00990B30" w:rsidP="00D51946">
            <w:pPr>
              <w:tabs>
                <w:tab w:val="left" w:pos="540"/>
              </w:tabs>
              <w:spacing w:line="240" w:lineRule="auto"/>
              <w:ind w:firstLine="0"/>
              <w:rPr>
                <w:rFonts w:ascii="Arial" w:hAnsi="Arial" w:cs="Arial"/>
                <w:b/>
                <w:sz w:val="18"/>
                <w:szCs w:val="18"/>
              </w:rPr>
            </w:pPr>
            <w:r w:rsidRPr="00F85F8C">
              <w:rPr>
                <w:rFonts w:ascii="Arial" w:eastAsia="Arial" w:hAnsi="Arial" w:cs="Arial"/>
                <w:b/>
                <w:sz w:val="18"/>
                <w:szCs w:val="18"/>
                <w:lang w:bidi="en-US"/>
              </w:rPr>
              <w:t>Name of work/service (expenditure item)</w:t>
            </w:r>
          </w:p>
        </w:tc>
        <w:tc>
          <w:tcPr>
            <w:tcW w:w="1007" w:type="dxa"/>
          </w:tcPr>
          <w:p w14:paraId="1B2CAC2D" w14:textId="77777777" w:rsidR="00990B30" w:rsidRPr="00F85F8C" w:rsidRDefault="00990B30" w:rsidP="00D51946">
            <w:pPr>
              <w:tabs>
                <w:tab w:val="left" w:pos="540"/>
              </w:tabs>
              <w:spacing w:line="240" w:lineRule="auto"/>
              <w:ind w:firstLine="0"/>
              <w:rPr>
                <w:rFonts w:ascii="Arial" w:hAnsi="Arial" w:cs="Arial"/>
                <w:b/>
                <w:sz w:val="18"/>
                <w:szCs w:val="18"/>
              </w:rPr>
            </w:pPr>
            <w:r w:rsidRPr="00F85F8C">
              <w:rPr>
                <w:rFonts w:ascii="Arial" w:eastAsia="Arial" w:hAnsi="Arial" w:cs="Arial"/>
                <w:b/>
                <w:sz w:val="18"/>
                <w:szCs w:val="18"/>
                <w:lang w:bidi="en-US"/>
              </w:rPr>
              <w:t>UoM</w:t>
            </w:r>
          </w:p>
        </w:tc>
        <w:tc>
          <w:tcPr>
            <w:tcW w:w="1151" w:type="dxa"/>
          </w:tcPr>
          <w:p w14:paraId="1BD6020E" w14:textId="77777777" w:rsidR="00990B30" w:rsidRPr="00F85F8C" w:rsidRDefault="00990B30" w:rsidP="00D51946">
            <w:pPr>
              <w:tabs>
                <w:tab w:val="left" w:pos="540"/>
              </w:tabs>
              <w:spacing w:line="240" w:lineRule="auto"/>
              <w:ind w:firstLine="0"/>
              <w:rPr>
                <w:rFonts w:ascii="Arial" w:hAnsi="Arial" w:cs="Arial"/>
                <w:b/>
                <w:sz w:val="18"/>
                <w:szCs w:val="18"/>
              </w:rPr>
            </w:pPr>
            <w:r w:rsidRPr="00F85F8C">
              <w:rPr>
                <w:rFonts w:ascii="Arial" w:eastAsia="Arial" w:hAnsi="Arial" w:cs="Arial"/>
                <w:b/>
                <w:sz w:val="18"/>
                <w:szCs w:val="18"/>
                <w:lang w:bidi="en-US"/>
              </w:rPr>
              <w:t xml:space="preserve">Qty </w:t>
            </w:r>
          </w:p>
        </w:tc>
        <w:tc>
          <w:tcPr>
            <w:tcW w:w="1439" w:type="dxa"/>
          </w:tcPr>
          <w:p w14:paraId="7F11BD04" w14:textId="179E6503" w:rsidR="00990B30" w:rsidRPr="005549EA" w:rsidRDefault="00990B30" w:rsidP="00D51946">
            <w:pPr>
              <w:tabs>
                <w:tab w:val="left" w:pos="540"/>
              </w:tabs>
              <w:spacing w:line="240" w:lineRule="auto"/>
              <w:ind w:firstLine="0"/>
              <w:rPr>
                <w:rFonts w:ascii="Arial" w:hAnsi="Arial" w:cs="Arial"/>
                <w:b/>
                <w:sz w:val="18"/>
                <w:szCs w:val="18"/>
              </w:rPr>
            </w:pPr>
            <w:r w:rsidRPr="00F85F8C">
              <w:rPr>
                <w:rFonts w:ascii="Arial" w:eastAsia="Arial" w:hAnsi="Arial" w:cs="Arial"/>
                <w:b/>
                <w:sz w:val="18"/>
                <w:szCs w:val="18"/>
                <w:lang w:bidi="en-US"/>
              </w:rPr>
              <w:t>Unit price</w:t>
            </w:r>
            <w:r w:rsidR="005549EA">
              <w:rPr>
                <w:rFonts w:ascii="Arial" w:eastAsia="Arial" w:hAnsi="Arial" w:cs="Arial"/>
                <w:b/>
                <w:sz w:val="18"/>
                <w:szCs w:val="18"/>
                <w:lang w:val="ru-RU" w:bidi="en-US"/>
              </w:rPr>
              <w:t xml:space="preserve">, </w:t>
            </w:r>
            <w:r w:rsidR="005549EA">
              <w:rPr>
                <w:rFonts w:ascii="Arial" w:eastAsia="Arial" w:hAnsi="Arial" w:cs="Arial"/>
                <w:b/>
                <w:sz w:val="18"/>
                <w:szCs w:val="18"/>
                <w:lang w:bidi="en-US"/>
              </w:rPr>
              <w:t>net</w:t>
            </w:r>
          </w:p>
        </w:tc>
      </w:tr>
      <w:tr w:rsidR="00A871C0" w:rsidRPr="00F85F8C" w14:paraId="13F0C826" w14:textId="77777777" w:rsidTr="00A871C0">
        <w:trPr>
          <w:trHeight w:val="85"/>
          <w:hidden/>
        </w:trPr>
        <w:tc>
          <w:tcPr>
            <w:tcW w:w="687" w:type="dxa"/>
          </w:tcPr>
          <w:p w14:paraId="3F9DEFD8" w14:textId="77777777" w:rsidR="00A871C0" w:rsidRPr="00222DD8" w:rsidRDefault="00A871C0" w:rsidP="00A871C0">
            <w:pPr>
              <w:tabs>
                <w:tab w:val="left" w:pos="540"/>
              </w:tabs>
              <w:spacing w:line="240" w:lineRule="auto"/>
              <w:ind w:firstLine="0"/>
              <w:rPr>
                <w:rFonts w:ascii="Arial" w:hAnsi="Arial" w:cs="Arial"/>
                <w:vanish/>
                <w:sz w:val="18"/>
                <w:szCs w:val="18"/>
              </w:rPr>
            </w:pPr>
            <w:r w:rsidRPr="00222DD8">
              <w:rPr>
                <w:rFonts w:ascii="Arial" w:hAnsi="Arial" w:cs="Arial"/>
                <w:vanish/>
                <w:sz w:val="18"/>
                <w:szCs w:val="18"/>
              </w:rPr>
              <w:t>1.</w:t>
            </w:r>
          </w:p>
        </w:tc>
        <w:tc>
          <w:tcPr>
            <w:tcW w:w="4171" w:type="dxa"/>
            <w:shd w:val="clear" w:color="auto" w:fill="auto"/>
          </w:tcPr>
          <w:p w14:paraId="0FD65587" w14:textId="4F7B2D39" w:rsidR="00A871C0" w:rsidRPr="00A871C0" w:rsidRDefault="00A871C0" w:rsidP="00A871C0">
            <w:pPr>
              <w:tabs>
                <w:tab w:val="left" w:pos="540"/>
              </w:tabs>
              <w:spacing w:line="240" w:lineRule="auto"/>
              <w:ind w:firstLine="34"/>
              <w:rPr>
                <w:rFonts w:ascii="Arial" w:eastAsia="Arial" w:hAnsi="Arial" w:cs="Arial"/>
                <w:sz w:val="18"/>
                <w:szCs w:val="18"/>
                <w:lang w:bidi="en-US"/>
              </w:rPr>
            </w:pPr>
            <w:r w:rsidRPr="00A871C0">
              <w:rPr>
                <w:rFonts w:ascii="Arial" w:eastAsia="Arial" w:hAnsi="Arial" w:cs="Arial"/>
                <w:sz w:val="18"/>
                <w:szCs w:val="18"/>
                <w:lang w:bidi="en-US"/>
              </w:rPr>
              <w:t xml:space="preserve">Foreman </w:t>
            </w:r>
          </w:p>
        </w:tc>
        <w:tc>
          <w:tcPr>
            <w:tcW w:w="1007" w:type="dxa"/>
          </w:tcPr>
          <w:p w14:paraId="2C9BD5D0" w14:textId="77777777" w:rsidR="00A871C0" w:rsidRPr="00F85F8C" w:rsidRDefault="00A871C0" w:rsidP="00A871C0">
            <w:pPr>
              <w:tabs>
                <w:tab w:val="left" w:pos="540"/>
              </w:tabs>
              <w:spacing w:line="240" w:lineRule="auto"/>
              <w:ind w:firstLine="34"/>
              <w:rPr>
                <w:rFonts w:ascii="Arial" w:hAnsi="Arial" w:cs="Arial"/>
                <w:sz w:val="18"/>
                <w:szCs w:val="18"/>
              </w:rPr>
            </w:pPr>
          </w:p>
        </w:tc>
        <w:tc>
          <w:tcPr>
            <w:tcW w:w="1151" w:type="dxa"/>
          </w:tcPr>
          <w:p w14:paraId="7166681F" w14:textId="77777777" w:rsidR="00A871C0" w:rsidRPr="00F85F8C" w:rsidRDefault="00A871C0" w:rsidP="00A871C0">
            <w:pPr>
              <w:tabs>
                <w:tab w:val="left" w:pos="540"/>
              </w:tabs>
              <w:spacing w:line="240" w:lineRule="auto"/>
              <w:rPr>
                <w:rFonts w:ascii="Arial" w:hAnsi="Arial" w:cs="Arial"/>
                <w:sz w:val="18"/>
                <w:szCs w:val="18"/>
              </w:rPr>
            </w:pPr>
          </w:p>
        </w:tc>
        <w:tc>
          <w:tcPr>
            <w:tcW w:w="1439" w:type="dxa"/>
          </w:tcPr>
          <w:p w14:paraId="00B56C1F" w14:textId="77777777" w:rsidR="00A871C0" w:rsidRPr="00F85F8C" w:rsidRDefault="00A871C0" w:rsidP="00A871C0">
            <w:pPr>
              <w:tabs>
                <w:tab w:val="left" w:pos="540"/>
              </w:tabs>
              <w:spacing w:line="240" w:lineRule="auto"/>
              <w:rPr>
                <w:rFonts w:ascii="Arial" w:hAnsi="Arial" w:cs="Arial"/>
                <w:sz w:val="18"/>
                <w:szCs w:val="18"/>
              </w:rPr>
            </w:pPr>
          </w:p>
        </w:tc>
      </w:tr>
      <w:tr w:rsidR="00A871C0" w:rsidRPr="00F85F8C" w14:paraId="2C3B093F" w14:textId="77777777" w:rsidTr="00A871C0">
        <w:trPr>
          <w:trHeight w:val="110"/>
          <w:hidden/>
        </w:trPr>
        <w:tc>
          <w:tcPr>
            <w:tcW w:w="687" w:type="dxa"/>
          </w:tcPr>
          <w:p w14:paraId="173B28A2" w14:textId="77777777" w:rsidR="00A871C0" w:rsidRPr="00222DD8" w:rsidRDefault="00A871C0" w:rsidP="00A871C0">
            <w:pPr>
              <w:tabs>
                <w:tab w:val="left" w:pos="540"/>
              </w:tabs>
              <w:spacing w:line="240" w:lineRule="auto"/>
              <w:ind w:firstLine="0"/>
              <w:rPr>
                <w:rFonts w:ascii="Arial" w:hAnsi="Arial" w:cs="Arial"/>
                <w:vanish/>
                <w:sz w:val="18"/>
                <w:szCs w:val="18"/>
              </w:rPr>
            </w:pPr>
            <w:r w:rsidRPr="00222DD8">
              <w:rPr>
                <w:rFonts w:ascii="Arial" w:hAnsi="Arial" w:cs="Arial"/>
                <w:vanish/>
                <w:sz w:val="18"/>
                <w:szCs w:val="18"/>
              </w:rPr>
              <w:t>2.</w:t>
            </w:r>
          </w:p>
        </w:tc>
        <w:tc>
          <w:tcPr>
            <w:tcW w:w="4171" w:type="dxa"/>
            <w:shd w:val="clear" w:color="auto" w:fill="auto"/>
          </w:tcPr>
          <w:p w14:paraId="371D1C7F" w14:textId="69D13F64" w:rsidR="00A871C0" w:rsidRPr="00A871C0" w:rsidRDefault="00A871C0" w:rsidP="00A871C0">
            <w:pPr>
              <w:tabs>
                <w:tab w:val="left" w:pos="540"/>
              </w:tabs>
              <w:spacing w:line="240" w:lineRule="auto"/>
              <w:ind w:firstLine="34"/>
              <w:rPr>
                <w:rFonts w:ascii="Arial" w:eastAsia="Arial" w:hAnsi="Arial" w:cs="Arial"/>
                <w:sz w:val="18"/>
                <w:szCs w:val="18"/>
                <w:lang w:bidi="en-US"/>
              </w:rPr>
            </w:pPr>
            <w:r w:rsidRPr="00A871C0">
              <w:rPr>
                <w:rFonts w:ascii="Arial" w:eastAsia="Arial" w:hAnsi="Arial" w:cs="Arial"/>
                <w:sz w:val="18"/>
                <w:szCs w:val="18"/>
                <w:lang w:bidi="en-US"/>
              </w:rPr>
              <w:t xml:space="preserve">Supervisor </w:t>
            </w:r>
          </w:p>
        </w:tc>
        <w:tc>
          <w:tcPr>
            <w:tcW w:w="1007" w:type="dxa"/>
          </w:tcPr>
          <w:p w14:paraId="72DB1803" w14:textId="77777777" w:rsidR="00A871C0" w:rsidRPr="00F85F8C" w:rsidRDefault="00A871C0" w:rsidP="00A871C0">
            <w:pPr>
              <w:tabs>
                <w:tab w:val="left" w:pos="540"/>
              </w:tabs>
              <w:spacing w:line="240" w:lineRule="auto"/>
              <w:rPr>
                <w:rFonts w:ascii="Arial" w:hAnsi="Arial" w:cs="Arial"/>
                <w:sz w:val="18"/>
                <w:szCs w:val="18"/>
              </w:rPr>
            </w:pPr>
          </w:p>
        </w:tc>
        <w:tc>
          <w:tcPr>
            <w:tcW w:w="1151" w:type="dxa"/>
          </w:tcPr>
          <w:p w14:paraId="5A353029" w14:textId="77777777" w:rsidR="00A871C0" w:rsidRPr="00F85F8C" w:rsidRDefault="00A871C0" w:rsidP="00A871C0">
            <w:pPr>
              <w:tabs>
                <w:tab w:val="left" w:pos="540"/>
              </w:tabs>
              <w:spacing w:line="240" w:lineRule="auto"/>
              <w:rPr>
                <w:rFonts w:ascii="Arial" w:hAnsi="Arial" w:cs="Arial"/>
                <w:sz w:val="18"/>
                <w:szCs w:val="18"/>
              </w:rPr>
            </w:pPr>
          </w:p>
        </w:tc>
        <w:tc>
          <w:tcPr>
            <w:tcW w:w="1439" w:type="dxa"/>
          </w:tcPr>
          <w:p w14:paraId="45858583" w14:textId="77777777" w:rsidR="00A871C0" w:rsidRPr="00F85F8C" w:rsidRDefault="00A871C0" w:rsidP="00A871C0">
            <w:pPr>
              <w:tabs>
                <w:tab w:val="left" w:pos="540"/>
              </w:tabs>
              <w:spacing w:line="240" w:lineRule="auto"/>
              <w:rPr>
                <w:rFonts w:ascii="Arial" w:hAnsi="Arial" w:cs="Arial"/>
                <w:sz w:val="18"/>
                <w:szCs w:val="18"/>
              </w:rPr>
            </w:pPr>
          </w:p>
        </w:tc>
      </w:tr>
      <w:tr w:rsidR="00A871C0" w:rsidRPr="00A871C0" w14:paraId="20BCAE5E" w14:textId="77777777" w:rsidTr="00A52E11">
        <w:trPr>
          <w:trHeight w:val="287"/>
          <w:hidden/>
        </w:trPr>
        <w:tc>
          <w:tcPr>
            <w:tcW w:w="687" w:type="dxa"/>
          </w:tcPr>
          <w:p w14:paraId="6FDE82E9" w14:textId="77777777" w:rsidR="00A871C0" w:rsidRPr="00222DD8" w:rsidRDefault="00A871C0" w:rsidP="00A871C0">
            <w:pPr>
              <w:tabs>
                <w:tab w:val="left" w:pos="540"/>
              </w:tabs>
              <w:spacing w:line="240" w:lineRule="auto"/>
              <w:ind w:firstLine="0"/>
              <w:rPr>
                <w:rFonts w:ascii="Arial" w:hAnsi="Arial" w:cs="Arial"/>
                <w:vanish/>
                <w:sz w:val="18"/>
                <w:szCs w:val="18"/>
              </w:rPr>
            </w:pPr>
            <w:r w:rsidRPr="00222DD8">
              <w:rPr>
                <w:rFonts w:ascii="Arial" w:hAnsi="Arial" w:cs="Arial"/>
                <w:vanish/>
                <w:sz w:val="18"/>
                <w:szCs w:val="18"/>
              </w:rPr>
              <w:t>3.</w:t>
            </w:r>
          </w:p>
        </w:tc>
        <w:tc>
          <w:tcPr>
            <w:tcW w:w="4171" w:type="dxa"/>
            <w:shd w:val="clear" w:color="auto" w:fill="auto"/>
          </w:tcPr>
          <w:p w14:paraId="46511A5B" w14:textId="23B17ECC" w:rsidR="00A871C0" w:rsidRPr="00A871C0" w:rsidRDefault="00A871C0" w:rsidP="00A871C0">
            <w:pPr>
              <w:tabs>
                <w:tab w:val="left" w:pos="540"/>
              </w:tabs>
              <w:spacing w:line="240" w:lineRule="auto"/>
              <w:ind w:firstLine="34"/>
              <w:rPr>
                <w:rFonts w:ascii="Arial" w:eastAsia="Arial" w:hAnsi="Arial" w:cs="Arial"/>
                <w:sz w:val="18"/>
                <w:szCs w:val="18"/>
                <w:lang w:bidi="en-US"/>
              </w:rPr>
            </w:pPr>
            <w:r w:rsidRPr="00A871C0">
              <w:rPr>
                <w:rFonts w:ascii="Arial" w:eastAsia="Arial" w:hAnsi="Arial" w:cs="Arial"/>
                <w:sz w:val="18"/>
                <w:szCs w:val="18"/>
                <w:lang w:bidi="en-US"/>
              </w:rPr>
              <w:t xml:space="preserve">Rotor Repair </w:t>
            </w:r>
          </w:p>
        </w:tc>
        <w:tc>
          <w:tcPr>
            <w:tcW w:w="1007" w:type="dxa"/>
          </w:tcPr>
          <w:p w14:paraId="306CFCB0" w14:textId="77777777" w:rsidR="00A871C0" w:rsidRPr="00A871C0" w:rsidRDefault="00A871C0" w:rsidP="00A871C0">
            <w:pPr>
              <w:tabs>
                <w:tab w:val="left" w:pos="540"/>
              </w:tabs>
              <w:spacing w:line="240" w:lineRule="auto"/>
              <w:rPr>
                <w:rFonts w:ascii="Arial" w:hAnsi="Arial" w:cs="Arial"/>
                <w:sz w:val="18"/>
                <w:szCs w:val="18"/>
                <w:lang w:val="ru-RU"/>
              </w:rPr>
            </w:pPr>
          </w:p>
        </w:tc>
        <w:tc>
          <w:tcPr>
            <w:tcW w:w="1151" w:type="dxa"/>
          </w:tcPr>
          <w:p w14:paraId="6026A76E" w14:textId="77777777" w:rsidR="00A871C0" w:rsidRPr="00A871C0" w:rsidRDefault="00A871C0" w:rsidP="00A871C0">
            <w:pPr>
              <w:tabs>
                <w:tab w:val="left" w:pos="540"/>
              </w:tabs>
              <w:spacing w:line="240" w:lineRule="auto"/>
              <w:rPr>
                <w:rFonts w:ascii="Arial" w:hAnsi="Arial" w:cs="Arial"/>
                <w:sz w:val="18"/>
                <w:szCs w:val="18"/>
                <w:lang w:val="ru-RU"/>
              </w:rPr>
            </w:pPr>
          </w:p>
        </w:tc>
        <w:tc>
          <w:tcPr>
            <w:tcW w:w="1439" w:type="dxa"/>
          </w:tcPr>
          <w:p w14:paraId="45F20957" w14:textId="77777777" w:rsidR="00A871C0" w:rsidRPr="00A871C0" w:rsidRDefault="00A871C0" w:rsidP="00A871C0">
            <w:pPr>
              <w:tabs>
                <w:tab w:val="left" w:pos="540"/>
              </w:tabs>
              <w:spacing w:line="240" w:lineRule="auto"/>
              <w:rPr>
                <w:rFonts w:ascii="Arial" w:hAnsi="Arial" w:cs="Arial"/>
                <w:sz w:val="18"/>
                <w:szCs w:val="18"/>
                <w:lang w:val="ru-RU"/>
              </w:rPr>
            </w:pPr>
          </w:p>
        </w:tc>
      </w:tr>
      <w:tr w:rsidR="00A871C0" w:rsidRPr="00A871C0" w14:paraId="38E32E39" w14:textId="77777777" w:rsidTr="00A52E11">
        <w:trPr>
          <w:trHeight w:val="270"/>
          <w:hidden/>
        </w:trPr>
        <w:tc>
          <w:tcPr>
            <w:tcW w:w="687" w:type="dxa"/>
          </w:tcPr>
          <w:p w14:paraId="017A1ECC" w14:textId="77777777" w:rsidR="00A871C0" w:rsidRPr="00A871C0" w:rsidRDefault="00A871C0" w:rsidP="00A871C0">
            <w:pPr>
              <w:tabs>
                <w:tab w:val="left" w:pos="540"/>
              </w:tabs>
              <w:spacing w:line="240" w:lineRule="auto"/>
              <w:rPr>
                <w:rFonts w:ascii="Arial" w:hAnsi="Arial" w:cs="Arial"/>
                <w:vanish/>
                <w:sz w:val="18"/>
                <w:szCs w:val="18"/>
                <w:lang w:val="ru-RU"/>
              </w:rPr>
            </w:pPr>
          </w:p>
        </w:tc>
        <w:tc>
          <w:tcPr>
            <w:tcW w:w="4171" w:type="dxa"/>
            <w:shd w:val="clear" w:color="auto" w:fill="auto"/>
          </w:tcPr>
          <w:p w14:paraId="44FC38FF" w14:textId="12923753" w:rsidR="00A871C0" w:rsidRPr="00A871C0" w:rsidRDefault="00A871C0" w:rsidP="00A871C0">
            <w:pPr>
              <w:tabs>
                <w:tab w:val="left" w:pos="540"/>
              </w:tabs>
              <w:spacing w:line="240" w:lineRule="auto"/>
              <w:ind w:firstLine="34"/>
              <w:rPr>
                <w:rFonts w:ascii="Arial" w:eastAsia="Arial" w:hAnsi="Arial" w:cs="Arial"/>
                <w:sz w:val="18"/>
                <w:szCs w:val="18"/>
                <w:lang w:bidi="en-US"/>
              </w:rPr>
            </w:pPr>
            <w:r w:rsidRPr="00A871C0">
              <w:rPr>
                <w:rFonts w:ascii="Arial" w:eastAsia="Arial" w:hAnsi="Arial" w:cs="Arial"/>
                <w:sz w:val="18"/>
                <w:szCs w:val="18"/>
                <w:lang w:bidi="en-US"/>
              </w:rPr>
              <w:t xml:space="preserve">Generator Specialist </w:t>
            </w:r>
          </w:p>
        </w:tc>
        <w:tc>
          <w:tcPr>
            <w:tcW w:w="1007" w:type="dxa"/>
          </w:tcPr>
          <w:p w14:paraId="1B237405" w14:textId="77777777" w:rsidR="00A871C0" w:rsidRPr="00A871C0" w:rsidRDefault="00A871C0" w:rsidP="00A871C0">
            <w:pPr>
              <w:tabs>
                <w:tab w:val="left" w:pos="540"/>
              </w:tabs>
              <w:spacing w:line="240" w:lineRule="auto"/>
              <w:rPr>
                <w:rFonts w:ascii="Arial" w:hAnsi="Arial" w:cs="Arial"/>
                <w:sz w:val="18"/>
                <w:szCs w:val="18"/>
                <w:lang w:val="ru-RU"/>
              </w:rPr>
            </w:pPr>
          </w:p>
        </w:tc>
        <w:tc>
          <w:tcPr>
            <w:tcW w:w="1151" w:type="dxa"/>
          </w:tcPr>
          <w:p w14:paraId="3A26998A" w14:textId="77777777" w:rsidR="00A871C0" w:rsidRPr="00A871C0" w:rsidRDefault="00A871C0" w:rsidP="00A871C0">
            <w:pPr>
              <w:tabs>
                <w:tab w:val="left" w:pos="540"/>
              </w:tabs>
              <w:spacing w:line="240" w:lineRule="auto"/>
              <w:rPr>
                <w:rFonts w:ascii="Arial" w:hAnsi="Arial" w:cs="Arial"/>
                <w:sz w:val="18"/>
                <w:szCs w:val="18"/>
                <w:lang w:val="ru-RU"/>
              </w:rPr>
            </w:pPr>
          </w:p>
        </w:tc>
        <w:tc>
          <w:tcPr>
            <w:tcW w:w="1439" w:type="dxa"/>
          </w:tcPr>
          <w:p w14:paraId="75DD2609" w14:textId="77777777" w:rsidR="00A871C0" w:rsidRPr="00A871C0" w:rsidRDefault="00A871C0" w:rsidP="00A871C0">
            <w:pPr>
              <w:tabs>
                <w:tab w:val="left" w:pos="540"/>
              </w:tabs>
              <w:spacing w:line="240" w:lineRule="auto"/>
              <w:rPr>
                <w:rFonts w:ascii="Arial" w:hAnsi="Arial" w:cs="Arial"/>
                <w:sz w:val="18"/>
                <w:szCs w:val="18"/>
                <w:lang w:val="ru-RU"/>
              </w:rPr>
            </w:pPr>
          </w:p>
        </w:tc>
      </w:tr>
      <w:tr w:rsidR="00A871C0" w:rsidRPr="00F85F8C" w14:paraId="71661799" w14:textId="77777777" w:rsidTr="00A52E11">
        <w:trPr>
          <w:trHeight w:val="270"/>
          <w:hidden/>
        </w:trPr>
        <w:tc>
          <w:tcPr>
            <w:tcW w:w="687" w:type="dxa"/>
          </w:tcPr>
          <w:p w14:paraId="39F5852B" w14:textId="77777777" w:rsidR="00A871C0" w:rsidRPr="00A871C0" w:rsidRDefault="00A871C0" w:rsidP="00A871C0">
            <w:pPr>
              <w:tabs>
                <w:tab w:val="left" w:pos="540"/>
              </w:tabs>
              <w:spacing w:line="240" w:lineRule="auto"/>
              <w:rPr>
                <w:rFonts w:ascii="Arial" w:hAnsi="Arial" w:cs="Arial"/>
                <w:vanish/>
                <w:sz w:val="18"/>
                <w:szCs w:val="18"/>
                <w:lang w:val="ru-RU"/>
              </w:rPr>
            </w:pPr>
          </w:p>
        </w:tc>
        <w:tc>
          <w:tcPr>
            <w:tcW w:w="4171" w:type="dxa"/>
            <w:shd w:val="clear" w:color="auto" w:fill="auto"/>
          </w:tcPr>
          <w:p w14:paraId="1B02A1DC" w14:textId="63161E5D" w:rsidR="00A871C0" w:rsidRPr="00F85F8C" w:rsidRDefault="00A871C0" w:rsidP="00A871C0">
            <w:pPr>
              <w:tabs>
                <w:tab w:val="left" w:pos="540"/>
              </w:tabs>
              <w:spacing w:line="240" w:lineRule="auto"/>
              <w:ind w:firstLine="34"/>
              <w:rPr>
                <w:rFonts w:ascii="Arial" w:eastAsia="Arial" w:hAnsi="Arial" w:cs="Arial"/>
                <w:sz w:val="18"/>
                <w:szCs w:val="18"/>
                <w:lang w:bidi="en-US"/>
              </w:rPr>
            </w:pPr>
            <w:r w:rsidRPr="00A871C0">
              <w:rPr>
                <w:rFonts w:ascii="Arial" w:eastAsia="Arial" w:hAnsi="Arial" w:cs="Arial"/>
                <w:sz w:val="18"/>
                <w:szCs w:val="18"/>
                <w:lang w:bidi="en-US"/>
              </w:rPr>
              <w:t>Electrician</w:t>
            </w:r>
          </w:p>
        </w:tc>
        <w:tc>
          <w:tcPr>
            <w:tcW w:w="1007" w:type="dxa"/>
          </w:tcPr>
          <w:p w14:paraId="4F08233A" w14:textId="77777777" w:rsidR="00A871C0" w:rsidRPr="00F85F8C" w:rsidRDefault="00A871C0" w:rsidP="00A871C0">
            <w:pPr>
              <w:tabs>
                <w:tab w:val="left" w:pos="540"/>
              </w:tabs>
              <w:spacing w:line="240" w:lineRule="auto"/>
              <w:rPr>
                <w:rFonts w:ascii="Arial" w:hAnsi="Arial" w:cs="Arial"/>
                <w:sz w:val="18"/>
                <w:szCs w:val="18"/>
              </w:rPr>
            </w:pPr>
          </w:p>
        </w:tc>
        <w:tc>
          <w:tcPr>
            <w:tcW w:w="1151" w:type="dxa"/>
          </w:tcPr>
          <w:p w14:paraId="063C4BA7" w14:textId="77777777" w:rsidR="00A871C0" w:rsidRPr="00F85F8C" w:rsidRDefault="00A871C0" w:rsidP="00A871C0">
            <w:pPr>
              <w:tabs>
                <w:tab w:val="left" w:pos="540"/>
              </w:tabs>
              <w:spacing w:line="240" w:lineRule="auto"/>
              <w:rPr>
                <w:rFonts w:ascii="Arial" w:hAnsi="Arial" w:cs="Arial"/>
                <w:sz w:val="18"/>
                <w:szCs w:val="18"/>
              </w:rPr>
            </w:pPr>
          </w:p>
        </w:tc>
        <w:tc>
          <w:tcPr>
            <w:tcW w:w="1439" w:type="dxa"/>
          </w:tcPr>
          <w:p w14:paraId="522F0881" w14:textId="77777777" w:rsidR="00A871C0" w:rsidRPr="00F85F8C" w:rsidRDefault="00A871C0" w:rsidP="00A871C0">
            <w:pPr>
              <w:tabs>
                <w:tab w:val="left" w:pos="540"/>
              </w:tabs>
              <w:spacing w:line="240" w:lineRule="auto"/>
              <w:rPr>
                <w:rFonts w:ascii="Arial" w:hAnsi="Arial" w:cs="Arial"/>
                <w:sz w:val="18"/>
                <w:szCs w:val="18"/>
              </w:rPr>
            </w:pPr>
          </w:p>
        </w:tc>
      </w:tr>
      <w:tr w:rsidR="00A871C0" w:rsidRPr="00F85F8C" w14:paraId="4248809E" w14:textId="77777777" w:rsidTr="00A52E11">
        <w:trPr>
          <w:trHeight w:val="270"/>
          <w:hidden/>
        </w:trPr>
        <w:tc>
          <w:tcPr>
            <w:tcW w:w="687" w:type="dxa"/>
          </w:tcPr>
          <w:p w14:paraId="74A44782" w14:textId="77777777" w:rsidR="00A871C0" w:rsidRPr="00222DD8" w:rsidRDefault="00A871C0" w:rsidP="00A871C0">
            <w:pPr>
              <w:tabs>
                <w:tab w:val="left" w:pos="540"/>
              </w:tabs>
              <w:spacing w:line="240" w:lineRule="auto"/>
              <w:rPr>
                <w:rFonts w:ascii="Arial" w:hAnsi="Arial" w:cs="Arial"/>
                <w:vanish/>
                <w:sz w:val="18"/>
                <w:szCs w:val="18"/>
              </w:rPr>
            </w:pPr>
          </w:p>
        </w:tc>
        <w:tc>
          <w:tcPr>
            <w:tcW w:w="4171" w:type="dxa"/>
            <w:shd w:val="clear" w:color="auto" w:fill="auto"/>
          </w:tcPr>
          <w:p w14:paraId="5D583B0A" w14:textId="0A7CD735" w:rsidR="00A871C0" w:rsidRPr="00F85F8C" w:rsidRDefault="00A871C0" w:rsidP="00A871C0">
            <w:pPr>
              <w:tabs>
                <w:tab w:val="left" w:pos="540"/>
              </w:tabs>
              <w:spacing w:line="240" w:lineRule="auto"/>
              <w:ind w:firstLine="34"/>
              <w:rPr>
                <w:rFonts w:ascii="Arial" w:eastAsia="Arial" w:hAnsi="Arial" w:cs="Arial"/>
                <w:sz w:val="18"/>
                <w:szCs w:val="18"/>
                <w:lang w:bidi="en-US"/>
              </w:rPr>
            </w:pPr>
            <w:r w:rsidRPr="00A871C0">
              <w:rPr>
                <w:rFonts w:ascii="Arial" w:eastAsia="Arial" w:hAnsi="Arial" w:cs="Arial"/>
                <w:sz w:val="18"/>
                <w:szCs w:val="18"/>
                <w:lang w:bidi="en-US"/>
              </w:rPr>
              <w:t xml:space="preserve">Welder </w:t>
            </w:r>
          </w:p>
        </w:tc>
        <w:tc>
          <w:tcPr>
            <w:tcW w:w="1007" w:type="dxa"/>
          </w:tcPr>
          <w:p w14:paraId="1CDDCF5E" w14:textId="77777777" w:rsidR="00A871C0" w:rsidRPr="00F85F8C" w:rsidRDefault="00A871C0" w:rsidP="00A871C0">
            <w:pPr>
              <w:tabs>
                <w:tab w:val="left" w:pos="540"/>
              </w:tabs>
              <w:spacing w:line="240" w:lineRule="auto"/>
              <w:rPr>
                <w:rFonts w:ascii="Arial" w:hAnsi="Arial" w:cs="Arial"/>
                <w:sz w:val="18"/>
                <w:szCs w:val="18"/>
              </w:rPr>
            </w:pPr>
          </w:p>
        </w:tc>
        <w:tc>
          <w:tcPr>
            <w:tcW w:w="1151" w:type="dxa"/>
          </w:tcPr>
          <w:p w14:paraId="04690FBC" w14:textId="77777777" w:rsidR="00A871C0" w:rsidRPr="00F85F8C" w:rsidRDefault="00A871C0" w:rsidP="00A871C0">
            <w:pPr>
              <w:tabs>
                <w:tab w:val="left" w:pos="540"/>
              </w:tabs>
              <w:spacing w:line="240" w:lineRule="auto"/>
              <w:rPr>
                <w:rFonts w:ascii="Arial" w:hAnsi="Arial" w:cs="Arial"/>
                <w:sz w:val="18"/>
                <w:szCs w:val="18"/>
              </w:rPr>
            </w:pPr>
          </w:p>
        </w:tc>
        <w:tc>
          <w:tcPr>
            <w:tcW w:w="1439" w:type="dxa"/>
          </w:tcPr>
          <w:p w14:paraId="4D8D56D1" w14:textId="77777777" w:rsidR="00A871C0" w:rsidRPr="00F85F8C" w:rsidRDefault="00A871C0" w:rsidP="00A871C0">
            <w:pPr>
              <w:tabs>
                <w:tab w:val="left" w:pos="540"/>
              </w:tabs>
              <w:spacing w:line="240" w:lineRule="auto"/>
              <w:rPr>
                <w:rFonts w:ascii="Arial" w:hAnsi="Arial" w:cs="Arial"/>
                <w:sz w:val="18"/>
                <w:szCs w:val="18"/>
              </w:rPr>
            </w:pPr>
          </w:p>
        </w:tc>
      </w:tr>
      <w:tr w:rsidR="00A871C0" w:rsidRPr="00A871C0" w14:paraId="364375AA" w14:textId="77777777" w:rsidTr="00A52E11">
        <w:trPr>
          <w:trHeight w:val="270"/>
          <w:hidden/>
        </w:trPr>
        <w:tc>
          <w:tcPr>
            <w:tcW w:w="687" w:type="dxa"/>
          </w:tcPr>
          <w:p w14:paraId="727B0E6E" w14:textId="77777777" w:rsidR="00A871C0" w:rsidRPr="00222DD8" w:rsidRDefault="00A871C0" w:rsidP="00A871C0">
            <w:pPr>
              <w:tabs>
                <w:tab w:val="left" w:pos="540"/>
              </w:tabs>
              <w:spacing w:line="240" w:lineRule="auto"/>
              <w:rPr>
                <w:rFonts w:ascii="Arial" w:hAnsi="Arial" w:cs="Arial"/>
                <w:vanish/>
                <w:sz w:val="18"/>
                <w:szCs w:val="18"/>
              </w:rPr>
            </w:pPr>
          </w:p>
        </w:tc>
        <w:tc>
          <w:tcPr>
            <w:tcW w:w="4171" w:type="dxa"/>
            <w:shd w:val="clear" w:color="auto" w:fill="auto"/>
          </w:tcPr>
          <w:p w14:paraId="75E5746A" w14:textId="7258C712" w:rsidR="00A871C0" w:rsidRPr="00A871C0" w:rsidRDefault="00A871C0" w:rsidP="00A871C0">
            <w:pPr>
              <w:tabs>
                <w:tab w:val="left" w:pos="540"/>
              </w:tabs>
              <w:spacing w:line="240" w:lineRule="auto"/>
              <w:ind w:firstLine="34"/>
              <w:rPr>
                <w:rFonts w:ascii="Arial" w:eastAsia="Arial" w:hAnsi="Arial" w:cs="Arial"/>
                <w:sz w:val="18"/>
                <w:szCs w:val="18"/>
                <w:lang w:bidi="en-US"/>
              </w:rPr>
            </w:pPr>
            <w:r w:rsidRPr="00A871C0">
              <w:rPr>
                <w:rFonts w:ascii="Arial" w:eastAsia="Arial" w:hAnsi="Arial" w:cs="Arial"/>
                <w:sz w:val="18"/>
                <w:szCs w:val="18"/>
                <w:lang w:bidi="en-US"/>
              </w:rPr>
              <w:t xml:space="preserve">NDT </w:t>
            </w:r>
          </w:p>
        </w:tc>
        <w:tc>
          <w:tcPr>
            <w:tcW w:w="1007" w:type="dxa"/>
          </w:tcPr>
          <w:p w14:paraId="7EAFFA6B" w14:textId="77777777" w:rsidR="00A871C0" w:rsidRPr="00A871C0" w:rsidRDefault="00A871C0" w:rsidP="00A871C0">
            <w:pPr>
              <w:tabs>
                <w:tab w:val="left" w:pos="540"/>
              </w:tabs>
              <w:spacing w:line="240" w:lineRule="auto"/>
              <w:rPr>
                <w:rFonts w:ascii="Arial" w:hAnsi="Arial" w:cs="Arial"/>
                <w:sz w:val="18"/>
                <w:szCs w:val="18"/>
                <w:lang w:val="ru-RU"/>
              </w:rPr>
            </w:pPr>
          </w:p>
        </w:tc>
        <w:tc>
          <w:tcPr>
            <w:tcW w:w="1151" w:type="dxa"/>
          </w:tcPr>
          <w:p w14:paraId="4026DB13" w14:textId="77777777" w:rsidR="00A871C0" w:rsidRPr="00A871C0" w:rsidRDefault="00A871C0" w:rsidP="00A871C0">
            <w:pPr>
              <w:tabs>
                <w:tab w:val="left" w:pos="540"/>
              </w:tabs>
              <w:spacing w:line="240" w:lineRule="auto"/>
              <w:rPr>
                <w:rFonts w:ascii="Arial" w:hAnsi="Arial" w:cs="Arial"/>
                <w:sz w:val="18"/>
                <w:szCs w:val="18"/>
                <w:lang w:val="ru-RU"/>
              </w:rPr>
            </w:pPr>
          </w:p>
        </w:tc>
        <w:tc>
          <w:tcPr>
            <w:tcW w:w="1439" w:type="dxa"/>
          </w:tcPr>
          <w:p w14:paraId="2DAF39A7" w14:textId="77777777" w:rsidR="00A871C0" w:rsidRPr="00A871C0" w:rsidRDefault="00A871C0" w:rsidP="00A871C0">
            <w:pPr>
              <w:tabs>
                <w:tab w:val="left" w:pos="540"/>
              </w:tabs>
              <w:spacing w:line="240" w:lineRule="auto"/>
              <w:rPr>
                <w:rFonts w:ascii="Arial" w:hAnsi="Arial" w:cs="Arial"/>
                <w:sz w:val="18"/>
                <w:szCs w:val="18"/>
                <w:lang w:val="ru-RU"/>
              </w:rPr>
            </w:pPr>
          </w:p>
        </w:tc>
      </w:tr>
      <w:tr w:rsidR="00A871C0" w:rsidRPr="00F85F8C" w14:paraId="50FD404C" w14:textId="77777777" w:rsidTr="00A52E11">
        <w:trPr>
          <w:trHeight w:val="270"/>
          <w:hidden/>
        </w:trPr>
        <w:tc>
          <w:tcPr>
            <w:tcW w:w="687" w:type="dxa"/>
          </w:tcPr>
          <w:p w14:paraId="5505C4DC" w14:textId="77777777" w:rsidR="00A871C0" w:rsidRPr="00A871C0" w:rsidRDefault="00A871C0" w:rsidP="00A871C0">
            <w:pPr>
              <w:tabs>
                <w:tab w:val="left" w:pos="540"/>
              </w:tabs>
              <w:spacing w:line="240" w:lineRule="auto"/>
              <w:rPr>
                <w:rFonts w:ascii="Arial" w:hAnsi="Arial" w:cs="Arial"/>
                <w:vanish/>
                <w:sz w:val="18"/>
                <w:szCs w:val="18"/>
                <w:lang w:val="ru-RU"/>
              </w:rPr>
            </w:pPr>
          </w:p>
        </w:tc>
        <w:tc>
          <w:tcPr>
            <w:tcW w:w="4171" w:type="dxa"/>
            <w:shd w:val="clear" w:color="auto" w:fill="auto"/>
          </w:tcPr>
          <w:p w14:paraId="595E1E69" w14:textId="52D9EDEE" w:rsidR="00A871C0" w:rsidRPr="00F85F8C" w:rsidRDefault="00A871C0" w:rsidP="00A871C0">
            <w:pPr>
              <w:tabs>
                <w:tab w:val="left" w:pos="540"/>
              </w:tabs>
              <w:spacing w:line="240" w:lineRule="auto"/>
              <w:ind w:firstLine="34"/>
              <w:rPr>
                <w:rFonts w:ascii="Arial" w:eastAsia="Arial" w:hAnsi="Arial" w:cs="Arial"/>
                <w:sz w:val="18"/>
                <w:szCs w:val="18"/>
                <w:lang w:bidi="en-US"/>
              </w:rPr>
            </w:pPr>
            <w:r w:rsidRPr="00A871C0">
              <w:rPr>
                <w:rFonts w:ascii="Arial" w:eastAsia="Arial" w:hAnsi="Arial" w:cs="Arial"/>
                <w:sz w:val="18"/>
                <w:szCs w:val="18"/>
                <w:lang w:bidi="en-US"/>
              </w:rPr>
              <w:t xml:space="preserve">Blaster </w:t>
            </w:r>
          </w:p>
        </w:tc>
        <w:tc>
          <w:tcPr>
            <w:tcW w:w="1007" w:type="dxa"/>
          </w:tcPr>
          <w:p w14:paraId="0AC190F8" w14:textId="77777777" w:rsidR="00A871C0" w:rsidRPr="00F85F8C" w:rsidRDefault="00A871C0" w:rsidP="00A871C0">
            <w:pPr>
              <w:tabs>
                <w:tab w:val="left" w:pos="540"/>
              </w:tabs>
              <w:spacing w:line="240" w:lineRule="auto"/>
              <w:rPr>
                <w:rFonts w:ascii="Arial" w:hAnsi="Arial" w:cs="Arial"/>
                <w:sz w:val="18"/>
                <w:szCs w:val="18"/>
              </w:rPr>
            </w:pPr>
          </w:p>
        </w:tc>
        <w:tc>
          <w:tcPr>
            <w:tcW w:w="1151" w:type="dxa"/>
          </w:tcPr>
          <w:p w14:paraId="3EE32002" w14:textId="77777777" w:rsidR="00A871C0" w:rsidRPr="00F85F8C" w:rsidRDefault="00A871C0" w:rsidP="00A871C0">
            <w:pPr>
              <w:tabs>
                <w:tab w:val="left" w:pos="540"/>
              </w:tabs>
              <w:spacing w:line="240" w:lineRule="auto"/>
              <w:rPr>
                <w:rFonts w:ascii="Arial" w:hAnsi="Arial" w:cs="Arial"/>
                <w:sz w:val="18"/>
                <w:szCs w:val="18"/>
              </w:rPr>
            </w:pPr>
          </w:p>
        </w:tc>
        <w:tc>
          <w:tcPr>
            <w:tcW w:w="1439" w:type="dxa"/>
          </w:tcPr>
          <w:p w14:paraId="2A4FC31F" w14:textId="77777777" w:rsidR="00A871C0" w:rsidRPr="00F85F8C" w:rsidRDefault="00A871C0" w:rsidP="00A871C0">
            <w:pPr>
              <w:tabs>
                <w:tab w:val="left" w:pos="540"/>
              </w:tabs>
              <w:spacing w:line="240" w:lineRule="auto"/>
              <w:rPr>
                <w:rFonts w:ascii="Arial" w:hAnsi="Arial" w:cs="Arial"/>
                <w:sz w:val="18"/>
                <w:szCs w:val="18"/>
              </w:rPr>
            </w:pPr>
          </w:p>
        </w:tc>
      </w:tr>
      <w:tr w:rsidR="00A871C0" w:rsidRPr="00F85F8C" w14:paraId="3F8AA395" w14:textId="77777777" w:rsidTr="00990B30">
        <w:trPr>
          <w:trHeight w:val="270"/>
          <w:hidden/>
        </w:trPr>
        <w:tc>
          <w:tcPr>
            <w:tcW w:w="687" w:type="dxa"/>
          </w:tcPr>
          <w:p w14:paraId="68549107" w14:textId="77777777" w:rsidR="00A871C0" w:rsidRPr="00222DD8" w:rsidRDefault="00A871C0" w:rsidP="00A871C0">
            <w:pPr>
              <w:tabs>
                <w:tab w:val="left" w:pos="540"/>
              </w:tabs>
              <w:spacing w:line="240" w:lineRule="auto"/>
              <w:rPr>
                <w:rFonts w:ascii="Arial" w:hAnsi="Arial" w:cs="Arial"/>
                <w:vanish/>
                <w:sz w:val="18"/>
                <w:szCs w:val="18"/>
              </w:rPr>
            </w:pPr>
          </w:p>
        </w:tc>
        <w:tc>
          <w:tcPr>
            <w:tcW w:w="4171" w:type="dxa"/>
          </w:tcPr>
          <w:p w14:paraId="6C8131AD" w14:textId="77777777" w:rsidR="00A871C0" w:rsidRDefault="00A871C0" w:rsidP="00A871C0">
            <w:pPr>
              <w:tabs>
                <w:tab w:val="left" w:pos="540"/>
              </w:tabs>
              <w:spacing w:line="240" w:lineRule="auto"/>
              <w:ind w:firstLine="34"/>
              <w:rPr>
                <w:rFonts w:ascii="Arial" w:hAnsi="Arial" w:cs="Arial"/>
                <w:b/>
                <w:sz w:val="18"/>
                <w:szCs w:val="18"/>
              </w:rPr>
            </w:pPr>
            <w:r w:rsidRPr="00F85F8C">
              <w:rPr>
                <w:rFonts w:ascii="Arial" w:eastAsia="Arial" w:hAnsi="Arial" w:cs="Arial"/>
                <w:b/>
                <w:sz w:val="18"/>
                <w:szCs w:val="18"/>
                <w:lang w:bidi="en-US"/>
              </w:rPr>
              <w:t>Specialist</w:t>
            </w:r>
          </w:p>
          <w:p w14:paraId="0F4CB062" w14:textId="335B9BA2" w:rsidR="00A871C0" w:rsidRPr="00F85F8C" w:rsidRDefault="00A871C0" w:rsidP="00A871C0">
            <w:pPr>
              <w:tabs>
                <w:tab w:val="left" w:pos="540"/>
              </w:tabs>
              <w:spacing w:line="240" w:lineRule="auto"/>
              <w:ind w:firstLine="34"/>
              <w:rPr>
                <w:rFonts w:ascii="Arial" w:eastAsia="Arial" w:hAnsi="Arial" w:cs="Arial"/>
                <w:sz w:val="18"/>
                <w:szCs w:val="18"/>
                <w:lang w:bidi="en-US"/>
              </w:rPr>
            </w:pPr>
            <w:r w:rsidRPr="00F85F8C">
              <w:rPr>
                <w:rFonts w:ascii="Arial" w:eastAsia="Arial" w:hAnsi="Arial" w:cs="Arial"/>
                <w:i/>
                <w:sz w:val="18"/>
                <w:szCs w:val="18"/>
                <w:lang w:bidi="en-US"/>
              </w:rPr>
              <w:t>(type of work/service, grade, category, etc.)</w:t>
            </w:r>
          </w:p>
        </w:tc>
        <w:tc>
          <w:tcPr>
            <w:tcW w:w="1007" w:type="dxa"/>
          </w:tcPr>
          <w:p w14:paraId="0C17563A" w14:textId="77777777" w:rsidR="00A871C0" w:rsidRPr="00F85F8C" w:rsidRDefault="00A871C0" w:rsidP="00A871C0">
            <w:pPr>
              <w:tabs>
                <w:tab w:val="left" w:pos="540"/>
              </w:tabs>
              <w:spacing w:line="240" w:lineRule="auto"/>
              <w:rPr>
                <w:rFonts w:ascii="Arial" w:hAnsi="Arial" w:cs="Arial"/>
                <w:sz w:val="18"/>
                <w:szCs w:val="18"/>
              </w:rPr>
            </w:pPr>
          </w:p>
        </w:tc>
        <w:tc>
          <w:tcPr>
            <w:tcW w:w="1151" w:type="dxa"/>
          </w:tcPr>
          <w:p w14:paraId="7653B281" w14:textId="77777777" w:rsidR="00A871C0" w:rsidRPr="00F85F8C" w:rsidRDefault="00A871C0" w:rsidP="00A871C0">
            <w:pPr>
              <w:tabs>
                <w:tab w:val="left" w:pos="540"/>
              </w:tabs>
              <w:spacing w:line="240" w:lineRule="auto"/>
              <w:rPr>
                <w:rFonts w:ascii="Arial" w:hAnsi="Arial" w:cs="Arial"/>
                <w:sz w:val="18"/>
                <w:szCs w:val="18"/>
              </w:rPr>
            </w:pPr>
          </w:p>
        </w:tc>
        <w:tc>
          <w:tcPr>
            <w:tcW w:w="1439" w:type="dxa"/>
          </w:tcPr>
          <w:p w14:paraId="03F3EAFD" w14:textId="77777777" w:rsidR="00A871C0" w:rsidRPr="00F85F8C" w:rsidRDefault="00A871C0" w:rsidP="00A871C0">
            <w:pPr>
              <w:tabs>
                <w:tab w:val="left" w:pos="540"/>
              </w:tabs>
              <w:spacing w:line="240" w:lineRule="auto"/>
              <w:rPr>
                <w:rFonts w:ascii="Arial" w:hAnsi="Arial" w:cs="Arial"/>
                <w:sz w:val="18"/>
                <w:szCs w:val="18"/>
              </w:rPr>
            </w:pPr>
          </w:p>
        </w:tc>
      </w:tr>
      <w:tr w:rsidR="00A871C0" w:rsidRPr="00F85F8C" w14:paraId="20D61191" w14:textId="77777777" w:rsidTr="00990B30">
        <w:trPr>
          <w:trHeight w:val="270"/>
          <w:hidden/>
        </w:trPr>
        <w:tc>
          <w:tcPr>
            <w:tcW w:w="687" w:type="dxa"/>
          </w:tcPr>
          <w:p w14:paraId="44B26365" w14:textId="77777777" w:rsidR="00A871C0" w:rsidRPr="00222DD8" w:rsidRDefault="00A871C0" w:rsidP="00A871C0">
            <w:pPr>
              <w:tabs>
                <w:tab w:val="left" w:pos="540"/>
              </w:tabs>
              <w:spacing w:line="240" w:lineRule="auto"/>
              <w:rPr>
                <w:rFonts w:ascii="Arial" w:hAnsi="Arial" w:cs="Arial"/>
                <w:vanish/>
                <w:sz w:val="18"/>
                <w:szCs w:val="18"/>
              </w:rPr>
            </w:pPr>
          </w:p>
        </w:tc>
        <w:tc>
          <w:tcPr>
            <w:tcW w:w="4171" w:type="dxa"/>
          </w:tcPr>
          <w:p w14:paraId="5C6E5683" w14:textId="77777777" w:rsidR="00A871C0" w:rsidRDefault="00A871C0" w:rsidP="00A871C0">
            <w:pPr>
              <w:tabs>
                <w:tab w:val="left" w:pos="540"/>
              </w:tabs>
              <w:spacing w:line="240" w:lineRule="auto"/>
              <w:ind w:firstLine="34"/>
              <w:rPr>
                <w:rFonts w:ascii="Arial" w:hAnsi="Arial" w:cs="Arial"/>
                <w:b/>
                <w:sz w:val="18"/>
                <w:szCs w:val="18"/>
              </w:rPr>
            </w:pPr>
            <w:r w:rsidRPr="00F85F8C">
              <w:rPr>
                <w:rFonts w:ascii="Arial" w:eastAsia="Arial" w:hAnsi="Arial" w:cs="Arial"/>
                <w:b/>
                <w:sz w:val="18"/>
                <w:szCs w:val="18"/>
                <w:lang w:bidi="en-US"/>
              </w:rPr>
              <w:t>Specialist</w:t>
            </w:r>
          </w:p>
          <w:p w14:paraId="0A9BF27C" w14:textId="0FF9D66E" w:rsidR="00A871C0" w:rsidRPr="00F85F8C" w:rsidRDefault="00A871C0" w:rsidP="00A871C0">
            <w:pPr>
              <w:tabs>
                <w:tab w:val="left" w:pos="540"/>
              </w:tabs>
              <w:spacing w:line="240" w:lineRule="auto"/>
              <w:ind w:firstLine="34"/>
              <w:rPr>
                <w:rFonts w:ascii="Arial" w:eastAsia="Arial" w:hAnsi="Arial" w:cs="Arial"/>
                <w:sz w:val="18"/>
                <w:szCs w:val="18"/>
                <w:lang w:bidi="en-US"/>
              </w:rPr>
            </w:pPr>
            <w:r w:rsidRPr="00F85F8C">
              <w:rPr>
                <w:rFonts w:ascii="Arial" w:eastAsia="Arial" w:hAnsi="Arial" w:cs="Arial"/>
                <w:i/>
                <w:sz w:val="18"/>
                <w:szCs w:val="18"/>
                <w:lang w:bidi="en-US"/>
              </w:rPr>
              <w:t xml:space="preserve">(type of work/service, grade, category, etc.) </w:t>
            </w:r>
          </w:p>
        </w:tc>
        <w:tc>
          <w:tcPr>
            <w:tcW w:w="1007" w:type="dxa"/>
          </w:tcPr>
          <w:p w14:paraId="1BB23BE4" w14:textId="77777777" w:rsidR="00A871C0" w:rsidRPr="00F85F8C" w:rsidRDefault="00A871C0" w:rsidP="00A871C0">
            <w:pPr>
              <w:tabs>
                <w:tab w:val="left" w:pos="540"/>
              </w:tabs>
              <w:spacing w:line="240" w:lineRule="auto"/>
              <w:rPr>
                <w:rFonts w:ascii="Arial" w:hAnsi="Arial" w:cs="Arial"/>
                <w:sz w:val="18"/>
                <w:szCs w:val="18"/>
              </w:rPr>
            </w:pPr>
          </w:p>
        </w:tc>
        <w:tc>
          <w:tcPr>
            <w:tcW w:w="1151" w:type="dxa"/>
          </w:tcPr>
          <w:p w14:paraId="1FB06030" w14:textId="77777777" w:rsidR="00A871C0" w:rsidRPr="00F85F8C" w:rsidRDefault="00A871C0" w:rsidP="00A871C0">
            <w:pPr>
              <w:tabs>
                <w:tab w:val="left" w:pos="540"/>
              </w:tabs>
              <w:spacing w:line="240" w:lineRule="auto"/>
              <w:rPr>
                <w:rFonts w:ascii="Arial" w:hAnsi="Arial" w:cs="Arial"/>
                <w:sz w:val="18"/>
                <w:szCs w:val="18"/>
              </w:rPr>
            </w:pPr>
          </w:p>
        </w:tc>
        <w:tc>
          <w:tcPr>
            <w:tcW w:w="1439" w:type="dxa"/>
          </w:tcPr>
          <w:p w14:paraId="4C66DA6B" w14:textId="77777777" w:rsidR="00A871C0" w:rsidRPr="00F85F8C" w:rsidRDefault="00A871C0" w:rsidP="00A871C0">
            <w:pPr>
              <w:tabs>
                <w:tab w:val="left" w:pos="540"/>
              </w:tabs>
              <w:spacing w:line="240" w:lineRule="auto"/>
              <w:rPr>
                <w:rFonts w:ascii="Arial" w:hAnsi="Arial" w:cs="Arial"/>
                <w:sz w:val="18"/>
                <w:szCs w:val="18"/>
              </w:rPr>
            </w:pPr>
          </w:p>
        </w:tc>
      </w:tr>
      <w:tr w:rsidR="00A871C0" w:rsidRPr="00F85F8C" w14:paraId="6EDC1C54" w14:textId="77777777" w:rsidTr="00990B30">
        <w:trPr>
          <w:trHeight w:val="270"/>
          <w:hidden/>
        </w:trPr>
        <w:tc>
          <w:tcPr>
            <w:tcW w:w="687" w:type="dxa"/>
          </w:tcPr>
          <w:p w14:paraId="6AB56788" w14:textId="77777777" w:rsidR="00A871C0" w:rsidRPr="00222DD8" w:rsidRDefault="00A871C0" w:rsidP="00A871C0">
            <w:pPr>
              <w:tabs>
                <w:tab w:val="left" w:pos="540"/>
              </w:tabs>
              <w:spacing w:line="240" w:lineRule="auto"/>
              <w:rPr>
                <w:rFonts w:ascii="Arial" w:hAnsi="Arial" w:cs="Arial"/>
                <w:vanish/>
                <w:sz w:val="18"/>
                <w:szCs w:val="18"/>
              </w:rPr>
            </w:pPr>
          </w:p>
        </w:tc>
        <w:tc>
          <w:tcPr>
            <w:tcW w:w="4171" w:type="dxa"/>
          </w:tcPr>
          <w:p w14:paraId="4C51AB91" w14:textId="7EA3F095" w:rsidR="00A871C0" w:rsidRPr="00F85F8C" w:rsidRDefault="00A871C0" w:rsidP="00A871C0">
            <w:pPr>
              <w:tabs>
                <w:tab w:val="left" w:pos="540"/>
              </w:tabs>
              <w:spacing w:line="240" w:lineRule="auto"/>
              <w:ind w:firstLine="34"/>
              <w:rPr>
                <w:rFonts w:ascii="Arial" w:eastAsia="Arial" w:hAnsi="Arial" w:cs="Arial"/>
                <w:sz w:val="18"/>
                <w:szCs w:val="18"/>
                <w:lang w:bidi="en-US"/>
              </w:rPr>
            </w:pPr>
            <w:r w:rsidRPr="00F85F8C">
              <w:rPr>
                <w:rFonts w:ascii="Arial" w:eastAsia="Arial" w:hAnsi="Arial" w:cs="Arial"/>
                <w:sz w:val="18"/>
                <w:szCs w:val="18"/>
                <w:lang w:bidi="en-US"/>
              </w:rPr>
              <w:t>………..</w:t>
            </w:r>
          </w:p>
        </w:tc>
        <w:tc>
          <w:tcPr>
            <w:tcW w:w="1007" w:type="dxa"/>
          </w:tcPr>
          <w:p w14:paraId="742FA760" w14:textId="77777777" w:rsidR="00A871C0" w:rsidRPr="00F85F8C" w:rsidRDefault="00A871C0" w:rsidP="00A871C0">
            <w:pPr>
              <w:tabs>
                <w:tab w:val="left" w:pos="540"/>
              </w:tabs>
              <w:spacing w:line="240" w:lineRule="auto"/>
              <w:rPr>
                <w:rFonts w:ascii="Arial" w:hAnsi="Arial" w:cs="Arial"/>
                <w:sz w:val="18"/>
                <w:szCs w:val="18"/>
              </w:rPr>
            </w:pPr>
          </w:p>
        </w:tc>
        <w:tc>
          <w:tcPr>
            <w:tcW w:w="1151" w:type="dxa"/>
          </w:tcPr>
          <w:p w14:paraId="6334F593" w14:textId="77777777" w:rsidR="00A871C0" w:rsidRPr="00F85F8C" w:rsidRDefault="00A871C0" w:rsidP="00A871C0">
            <w:pPr>
              <w:tabs>
                <w:tab w:val="left" w:pos="540"/>
              </w:tabs>
              <w:spacing w:line="240" w:lineRule="auto"/>
              <w:rPr>
                <w:rFonts w:ascii="Arial" w:hAnsi="Arial" w:cs="Arial"/>
                <w:sz w:val="18"/>
                <w:szCs w:val="18"/>
              </w:rPr>
            </w:pPr>
          </w:p>
        </w:tc>
        <w:tc>
          <w:tcPr>
            <w:tcW w:w="1439" w:type="dxa"/>
          </w:tcPr>
          <w:p w14:paraId="01BDF13B" w14:textId="77777777" w:rsidR="00A871C0" w:rsidRPr="00F85F8C" w:rsidRDefault="00A871C0" w:rsidP="00A871C0">
            <w:pPr>
              <w:tabs>
                <w:tab w:val="left" w:pos="540"/>
              </w:tabs>
              <w:spacing w:line="240" w:lineRule="auto"/>
              <w:rPr>
                <w:rFonts w:ascii="Arial" w:hAnsi="Arial" w:cs="Arial"/>
                <w:sz w:val="18"/>
                <w:szCs w:val="18"/>
              </w:rPr>
            </w:pPr>
          </w:p>
        </w:tc>
      </w:tr>
      <w:tr w:rsidR="00A871C0" w:rsidRPr="00F85F8C" w14:paraId="3B763D65" w14:textId="77777777" w:rsidTr="00990B30">
        <w:trPr>
          <w:trHeight w:val="270"/>
          <w:hidden/>
        </w:trPr>
        <w:tc>
          <w:tcPr>
            <w:tcW w:w="687" w:type="dxa"/>
          </w:tcPr>
          <w:p w14:paraId="0D37AFB1" w14:textId="77777777" w:rsidR="00A871C0" w:rsidRPr="00222DD8" w:rsidRDefault="00A871C0" w:rsidP="00A871C0">
            <w:pPr>
              <w:tabs>
                <w:tab w:val="left" w:pos="540"/>
              </w:tabs>
              <w:spacing w:line="240" w:lineRule="auto"/>
              <w:rPr>
                <w:rFonts w:ascii="Arial" w:hAnsi="Arial" w:cs="Arial"/>
                <w:vanish/>
                <w:sz w:val="18"/>
                <w:szCs w:val="18"/>
              </w:rPr>
            </w:pPr>
          </w:p>
        </w:tc>
        <w:tc>
          <w:tcPr>
            <w:tcW w:w="4171" w:type="dxa"/>
          </w:tcPr>
          <w:p w14:paraId="2C5BD65E" w14:textId="72516DED" w:rsidR="00A871C0" w:rsidRPr="00F85F8C" w:rsidRDefault="00A871C0" w:rsidP="00A871C0">
            <w:pPr>
              <w:tabs>
                <w:tab w:val="left" w:pos="540"/>
              </w:tabs>
              <w:spacing w:line="240" w:lineRule="auto"/>
              <w:ind w:firstLine="34"/>
              <w:rPr>
                <w:rFonts w:ascii="Arial" w:eastAsia="Arial" w:hAnsi="Arial" w:cs="Arial"/>
                <w:sz w:val="18"/>
                <w:szCs w:val="18"/>
                <w:lang w:bidi="en-US"/>
              </w:rPr>
            </w:pPr>
            <w:r w:rsidRPr="00F85F8C">
              <w:rPr>
                <w:rFonts w:ascii="Arial" w:eastAsia="Arial" w:hAnsi="Arial" w:cs="Arial"/>
                <w:sz w:val="18"/>
                <w:szCs w:val="18"/>
                <w:lang w:bidi="en-US"/>
              </w:rPr>
              <w:t>………..</w:t>
            </w:r>
          </w:p>
        </w:tc>
        <w:tc>
          <w:tcPr>
            <w:tcW w:w="1007" w:type="dxa"/>
          </w:tcPr>
          <w:p w14:paraId="5A3BAF69" w14:textId="77777777" w:rsidR="00A871C0" w:rsidRPr="00F85F8C" w:rsidRDefault="00A871C0" w:rsidP="00A871C0">
            <w:pPr>
              <w:tabs>
                <w:tab w:val="left" w:pos="540"/>
              </w:tabs>
              <w:spacing w:line="240" w:lineRule="auto"/>
              <w:rPr>
                <w:rFonts w:ascii="Arial" w:hAnsi="Arial" w:cs="Arial"/>
                <w:sz w:val="18"/>
                <w:szCs w:val="18"/>
              </w:rPr>
            </w:pPr>
          </w:p>
        </w:tc>
        <w:tc>
          <w:tcPr>
            <w:tcW w:w="1151" w:type="dxa"/>
          </w:tcPr>
          <w:p w14:paraId="3EC53220" w14:textId="77777777" w:rsidR="00A871C0" w:rsidRPr="00F85F8C" w:rsidRDefault="00A871C0" w:rsidP="00A871C0">
            <w:pPr>
              <w:tabs>
                <w:tab w:val="left" w:pos="540"/>
              </w:tabs>
              <w:spacing w:line="240" w:lineRule="auto"/>
              <w:rPr>
                <w:rFonts w:ascii="Arial" w:hAnsi="Arial" w:cs="Arial"/>
                <w:sz w:val="18"/>
                <w:szCs w:val="18"/>
              </w:rPr>
            </w:pPr>
          </w:p>
        </w:tc>
        <w:tc>
          <w:tcPr>
            <w:tcW w:w="1439" w:type="dxa"/>
          </w:tcPr>
          <w:p w14:paraId="2E20CD71" w14:textId="77777777" w:rsidR="00A871C0" w:rsidRPr="00F85F8C" w:rsidRDefault="00A871C0" w:rsidP="00A871C0">
            <w:pPr>
              <w:tabs>
                <w:tab w:val="left" w:pos="540"/>
              </w:tabs>
              <w:spacing w:line="240" w:lineRule="auto"/>
              <w:rPr>
                <w:rFonts w:ascii="Arial" w:hAnsi="Arial" w:cs="Arial"/>
                <w:sz w:val="18"/>
                <w:szCs w:val="18"/>
              </w:rPr>
            </w:pPr>
          </w:p>
        </w:tc>
      </w:tr>
      <w:tr w:rsidR="00990B30" w:rsidRPr="00F85F8C" w14:paraId="36C2C65E" w14:textId="77777777" w:rsidTr="00990B30">
        <w:trPr>
          <w:trHeight w:val="270"/>
          <w:hidden/>
        </w:trPr>
        <w:tc>
          <w:tcPr>
            <w:tcW w:w="687" w:type="dxa"/>
          </w:tcPr>
          <w:p w14:paraId="7E711CDE" w14:textId="3CA93324" w:rsidR="00990B30" w:rsidRPr="00222DD8" w:rsidRDefault="00990B30" w:rsidP="00D51946">
            <w:pPr>
              <w:tabs>
                <w:tab w:val="left" w:pos="540"/>
              </w:tabs>
              <w:spacing w:line="240" w:lineRule="auto"/>
              <w:ind w:firstLine="0"/>
              <w:rPr>
                <w:rFonts w:ascii="Arial" w:hAnsi="Arial" w:cs="Arial"/>
                <w:vanish/>
                <w:sz w:val="18"/>
                <w:szCs w:val="18"/>
              </w:rPr>
            </w:pPr>
            <w:r w:rsidRPr="00222DD8">
              <w:rPr>
                <w:rFonts w:ascii="Arial" w:hAnsi="Arial" w:cs="Arial"/>
                <w:vanish/>
                <w:sz w:val="18"/>
                <w:szCs w:val="18"/>
              </w:rPr>
              <w:t>4.</w:t>
            </w:r>
          </w:p>
        </w:tc>
        <w:tc>
          <w:tcPr>
            <w:tcW w:w="4171" w:type="dxa"/>
          </w:tcPr>
          <w:p w14:paraId="546D5A85" w14:textId="094BD14D" w:rsidR="00990B30" w:rsidRPr="00F85F8C" w:rsidRDefault="00990B30" w:rsidP="00D51946">
            <w:pPr>
              <w:tabs>
                <w:tab w:val="left" w:pos="540"/>
              </w:tabs>
              <w:spacing w:line="240" w:lineRule="auto"/>
              <w:ind w:firstLine="34"/>
              <w:rPr>
                <w:rFonts w:ascii="Arial" w:hAnsi="Arial" w:cs="Arial"/>
                <w:sz w:val="18"/>
                <w:szCs w:val="18"/>
              </w:rPr>
            </w:pPr>
            <w:r w:rsidRPr="00F85F8C">
              <w:rPr>
                <w:rFonts w:ascii="Arial" w:eastAsia="Arial" w:hAnsi="Arial" w:cs="Arial"/>
                <w:sz w:val="18"/>
                <w:szCs w:val="18"/>
                <w:lang w:bidi="en-US"/>
              </w:rPr>
              <w:t>Administrative expenses</w:t>
            </w:r>
          </w:p>
        </w:tc>
        <w:tc>
          <w:tcPr>
            <w:tcW w:w="1007" w:type="dxa"/>
          </w:tcPr>
          <w:p w14:paraId="0236937C" w14:textId="77777777" w:rsidR="00990B30" w:rsidRPr="00F85F8C" w:rsidRDefault="00990B30" w:rsidP="00D51946">
            <w:pPr>
              <w:tabs>
                <w:tab w:val="left" w:pos="540"/>
              </w:tabs>
              <w:spacing w:line="240" w:lineRule="auto"/>
              <w:rPr>
                <w:rFonts w:ascii="Arial" w:hAnsi="Arial" w:cs="Arial"/>
                <w:sz w:val="18"/>
                <w:szCs w:val="18"/>
              </w:rPr>
            </w:pPr>
          </w:p>
        </w:tc>
        <w:tc>
          <w:tcPr>
            <w:tcW w:w="1151" w:type="dxa"/>
          </w:tcPr>
          <w:p w14:paraId="02C4B67F" w14:textId="77777777" w:rsidR="00990B30" w:rsidRPr="00F85F8C" w:rsidRDefault="00990B30" w:rsidP="00D51946">
            <w:pPr>
              <w:tabs>
                <w:tab w:val="left" w:pos="540"/>
              </w:tabs>
              <w:spacing w:line="240" w:lineRule="auto"/>
              <w:rPr>
                <w:rFonts w:ascii="Arial" w:hAnsi="Arial" w:cs="Arial"/>
                <w:sz w:val="18"/>
                <w:szCs w:val="18"/>
              </w:rPr>
            </w:pPr>
          </w:p>
        </w:tc>
        <w:tc>
          <w:tcPr>
            <w:tcW w:w="1439" w:type="dxa"/>
          </w:tcPr>
          <w:p w14:paraId="4F99CD53" w14:textId="77777777" w:rsidR="00990B30" w:rsidRPr="00F85F8C" w:rsidRDefault="00990B30" w:rsidP="00D51946">
            <w:pPr>
              <w:tabs>
                <w:tab w:val="left" w:pos="540"/>
              </w:tabs>
              <w:spacing w:line="240" w:lineRule="auto"/>
              <w:rPr>
                <w:rFonts w:ascii="Arial" w:hAnsi="Arial" w:cs="Arial"/>
                <w:sz w:val="18"/>
                <w:szCs w:val="18"/>
              </w:rPr>
            </w:pPr>
          </w:p>
        </w:tc>
      </w:tr>
      <w:tr w:rsidR="00990B30" w:rsidRPr="00F85F8C" w14:paraId="12845F9D" w14:textId="77777777" w:rsidTr="00990B30">
        <w:trPr>
          <w:trHeight w:val="270"/>
          <w:hidden/>
        </w:trPr>
        <w:tc>
          <w:tcPr>
            <w:tcW w:w="687" w:type="dxa"/>
          </w:tcPr>
          <w:p w14:paraId="6940CE40" w14:textId="0E023F5F" w:rsidR="00990B30" w:rsidRPr="00222DD8" w:rsidRDefault="00990B30" w:rsidP="00D51946">
            <w:pPr>
              <w:tabs>
                <w:tab w:val="left" w:pos="540"/>
              </w:tabs>
              <w:spacing w:line="240" w:lineRule="auto"/>
              <w:ind w:firstLine="0"/>
              <w:rPr>
                <w:rFonts w:ascii="Arial" w:hAnsi="Arial" w:cs="Arial"/>
                <w:vanish/>
                <w:sz w:val="18"/>
                <w:szCs w:val="18"/>
              </w:rPr>
            </w:pPr>
            <w:r w:rsidRPr="00222DD8">
              <w:rPr>
                <w:rFonts w:ascii="Arial" w:hAnsi="Arial" w:cs="Arial"/>
                <w:vanish/>
                <w:sz w:val="18"/>
                <w:szCs w:val="18"/>
              </w:rPr>
              <w:t>5.</w:t>
            </w:r>
          </w:p>
        </w:tc>
        <w:tc>
          <w:tcPr>
            <w:tcW w:w="4171" w:type="dxa"/>
          </w:tcPr>
          <w:p w14:paraId="76355FBD" w14:textId="3DB2C37C" w:rsidR="00990B30" w:rsidRPr="00F85F8C" w:rsidRDefault="00990B30" w:rsidP="00D51946">
            <w:pPr>
              <w:tabs>
                <w:tab w:val="left" w:pos="540"/>
              </w:tabs>
              <w:spacing w:line="240" w:lineRule="auto"/>
              <w:ind w:firstLine="34"/>
              <w:rPr>
                <w:rFonts w:ascii="Arial" w:hAnsi="Arial" w:cs="Arial"/>
                <w:sz w:val="18"/>
                <w:szCs w:val="18"/>
              </w:rPr>
            </w:pPr>
            <w:r w:rsidRPr="00F85F8C">
              <w:rPr>
                <w:rFonts w:ascii="Arial" w:eastAsia="Arial" w:hAnsi="Arial" w:cs="Arial"/>
                <w:sz w:val="18"/>
                <w:szCs w:val="18"/>
                <w:lang w:bidi="en-US"/>
              </w:rPr>
              <w:t>Travel expenses</w:t>
            </w:r>
          </w:p>
        </w:tc>
        <w:tc>
          <w:tcPr>
            <w:tcW w:w="1007" w:type="dxa"/>
          </w:tcPr>
          <w:p w14:paraId="78A6C47A" w14:textId="77777777" w:rsidR="00990B30" w:rsidRPr="00F85F8C" w:rsidRDefault="00990B30" w:rsidP="00D51946">
            <w:pPr>
              <w:tabs>
                <w:tab w:val="left" w:pos="540"/>
              </w:tabs>
              <w:spacing w:line="240" w:lineRule="auto"/>
              <w:rPr>
                <w:rFonts w:ascii="Arial" w:hAnsi="Arial" w:cs="Arial"/>
                <w:sz w:val="18"/>
                <w:szCs w:val="18"/>
              </w:rPr>
            </w:pPr>
          </w:p>
        </w:tc>
        <w:tc>
          <w:tcPr>
            <w:tcW w:w="1151" w:type="dxa"/>
          </w:tcPr>
          <w:p w14:paraId="30CC6F09" w14:textId="77777777" w:rsidR="00990B30" w:rsidRPr="00F85F8C" w:rsidRDefault="00990B30" w:rsidP="00D51946">
            <w:pPr>
              <w:tabs>
                <w:tab w:val="left" w:pos="540"/>
              </w:tabs>
              <w:spacing w:line="240" w:lineRule="auto"/>
              <w:rPr>
                <w:rFonts w:ascii="Arial" w:hAnsi="Arial" w:cs="Arial"/>
                <w:sz w:val="18"/>
                <w:szCs w:val="18"/>
              </w:rPr>
            </w:pPr>
          </w:p>
        </w:tc>
        <w:tc>
          <w:tcPr>
            <w:tcW w:w="1439" w:type="dxa"/>
          </w:tcPr>
          <w:p w14:paraId="2DCC89B5" w14:textId="77777777" w:rsidR="00990B30" w:rsidRPr="00F85F8C" w:rsidRDefault="00990B30" w:rsidP="00D51946">
            <w:pPr>
              <w:tabs>
                <w:tab w:val="left" w:pos="540"/>
              </w:tabs>
              <w:spacing w:line="240" w:lineRule="auto"/>
              <w:rPr>
                <w:rFonts w:ascii="Arial" w:hAnsi="Arial" w:cs="Arial"/>
                <w:sz w:val="18"/>
                <w:szCs w:val="18"/>
              </w:rPr>
            </w:pPr>
          </w:p>
        </w:tc>
      </w:tr>
      <w:tr w:rsidR="00990B30" w:rsidRPr="00F85F8C" w14:paraId="51F3EEBD" w14:textId="77777777" w:rsidTr="00990B30">
        <w:trPr>
          <w:trHeight w:val="287"/>
          <w:hidden/>
        </w:trPr>
        <w:tc>
          <w:tcPr>
            <w:tcW w:w="687" w:type="dxa"/>
          </w:tcPr>
          <w:p w14:paraId="7B54C3E0" w14:textId="1CA5069E" w:rsidR="00990B30" w:rsidRPr="00222DD8" w:rsidRDefault="00990B30" w:rsidP="00D51946">
            <w:pPr>
              <w:tabs>
                <w:tab w:val="left" w:pos="540"/>
              </w:tabs>
              <w:spacing w:line="240" w:lineRule="auto"/>
              <w:ind w:firstLine="0"/>
              <w:rPr>
                <w:rFonts w:ascii="Arial" w:hAnsi="Arial" w:cs="Arial"/>
                <w:vanish/>
                <w:sz w:val="18"/>
                <w:szCs w:val="18"/>
              </w:rPr>
            </w:pPr>
            <w:r w:rsidRPr="00222DD8">
              <w:rPr>
                <w:rFonts w:ascii="Arial" w:hAnsi="Arial" w:cs="Arial"/>
                <w:vanish/>
                <w:sz w:val="18"/>
                <w:szCs w:val="18"/>
              </w:rPr>
              <w:t>6.</w:t>
            </w:r>
          </w:p>
        </w:tc>
        <w:tc>
          <w:tcPr>
            <w:tcW w:w="4171" w:type="dxa"/>
          </w:tcPr>
          <w:p w14:paraId="7DEB7144" w14:textId="0745D264" w:rsidR="00990B30" w:rsidRPr="00F85F8C" w:rsidRDefault="00990B30" w:rsidP="00D51946">
            <w:pPr>
              <w:tabs>
                <w:tab w:val="left" w:pos="540"/>
              </w:tabs>
              <w:spacing w:line="240" w:lineRule="auto"/>
              <w:ind w:firstLine="34"/>
              <w:rPr>
                <w:rFonts w:ascii="Arial" w:hAnsi="Arial" w:cs="Arial"/>
                <w:i/>
                <w:sz w:val="18"/>
                <w:szCs w:val="18"/>
              </w:rPr>
            </w:pPr>
            <w:r w:rsidRPr="00F85F8C">
              <w:rPr>
                <w:rFonts w:ascii="Arial" w:eastAsia="Arial" w:hAnsi="Arial" w:cs="Arial"/>
                <w:i/>
                <w:sz w:val="18"/>
                <w:szCs w:val="18"/>
                <w:lang w:bidi="en-US"/>
              </w:rPr>
              <w:t>Supplement as needed</w:t>
            </w:r>
          </w:p>
        </w:tc>
        <w:tc>
          <w:tcPr>
            <w:tcW w:w="1007" w:type="dxa"/>
          </w:tcPr>
          <w:p w14:paraId="4C653883" w14:textId="77777777" w:rsidR="00990B30" w:rsidRPr="00F85F8C" w:rsidRDefault="00990B30" w:rsidP="00D51946">
            <w:pPr>
              <w:tabs>
                <w:tab w:val="left" w:pos="540"/>
              </w:tabs>
              <w:spacing w:line="240" w:lineRule="auto"/>
              <w:rPr>
                <w:rFonts w:ascii="Arial" w:hAnsi="Arial" w:cs="Arial"/>
                <w:sz w:val="18"/>
                <w:szCs w:val="18"/>
              </w:rPr>
            </w:pPr>
          </w:p>
        </w:tc>
        <w:tc>
          <w:tcPr>
            <w:tcW w:w="1151" w:type="dxa"/>
          </w:tcPr>
          <w:p w14:paraId="6235C856" w14:textId="77777777" w:rsidR="00990B30" w:rsidRPr="00F85F8C" w:rsidRDefault="00990B30" w:rsidP="00D51946">
            <w:pPr>
              <w:tabs>
                <w:tab w:val="left" w:pos="540"/>
              </w:tabs>
              <w:spacing w:line="240" w:lineRule="auto"/>
              <w:rPr>
                <w:rFonts w:ascii="Arial" w:hAnsi="Arial" w:cs="Arial"/>
                <w:sz w:val="18"/>
                <w:szCs w:val="18"/>
              </w:rPr>
            </w:pPr>
          </w:p>
        </w:tc>
        <w:tc>
          <w:tcPr>
            <w:tcW w:w="1439" w:type="dxa"/>
          </w:tcPr>
          <w:p w14:paraId="445387C6" w14:textId="77777777" w:rsidR="00990B30" w:rsidRPr="00F85F8C" w:rsidRDefault="00990B30" w:rsidP="00D51946">
            <w:pPr>
              <w:tabs>
                <w:tab w:val="left" w:pos="540"/>
              </w:tabs>
              <w:spacing w:line="240" w:lineRule="auto"/>
              <w:rPr>
                <w:rFonts w:ascii="Arial" w:hAnsi="Arial" w:cs="Arial"/>
                <w:sz w:val="18"/>
                <w:szCs w:val="18"/>
              </w:rPr>
            </w:pPr>
          </w:p>
        </w:tc>
      </w:tr>
    </w:tbl>
    <w:p w14:paraId="5F587216" w14:textId="77777777" w:rsidR="00815364" w:rsidRPr="00F85F8C" w:rsidRDefault="00815364" w:rsidP="00D51946">
      <w:pPr>
        <w:spacing w:line="240" w:lineRule="auto"/>
        <w:rPr>
          <w:rFonts w:ascii="Arial" w:hAnsi="Arial" w:cs="Arial"/>
          <w:i/>
          <w:sz w:val="18"/>
          <w:szCs w:val="18"/>
          <w:u w:val="single"/>
        </w:rPr>
      </w:pPr>
    </w:p>
    <w:p w14:paraId="2C38E898" w14:textId="77777777" w:rsidR="00815364" w:rsidRPr="00F85F8C" w:rsidRDefault="00815364" w:rsidP="00D51946">
      <w:pPr>
        <w:spacing w:line="240" w:lineRule="auto"/>
        <w:ind w:firstLine="0"/>
        <w:rPr>
          <w:rFonts w:ascii="Arial" w:hAnsi="Arial" w:cs="Arial"/>
          <w:sz w:val="18"/>
          <w:szCs w:val="18"/>
          <w:u w:val="single"/>
        </w:rPr>
      </w:pPr>
      <w:r w:rsidRPr="00F85F8C">
        <w:rPr>
          <w:rFonts w:ascii="Arial" w:eastAsia="Arial" w:hAnsi="Arial" w:cs="Arial"/>
          <w:sz w:val="18"/>
          <w:szCs w:val="18"/>
          <w:u w:val="single"/>
          <w:lang w:bidi="en-US"/>
        </w:rPr>
        <w:t>Notes:</w:t>
      </w:r>
    </w:p>
    <w:p w14:paraId="51060F17" w14:textId="77777777" w:rsidR="00082E81" w:rsidRDefault="00815364" w:rsidP="00D51946">
      <w:pPr>
        <w:pStyle w:val="ListParagraph"/>
        <w:numPr>
          <w:ilvl w:val="0"/>
          <w:numId w:val="61"/>
        </w:numPr>
        <w:jc w:val="both"/>
        <w:rPr>
          <w:rFonts w:ascii="Arial" w:hAnsi="Arial" w:cs="Arial"/>
          <w:sz w:val="18"/>
          <w:szCs w:val="18"/>
        </w:rPr>
      </w:pPr>
      <w:r w:rsidRPr="00082E81">
        <w:rPr>
          <w:rFonts w:ascii="Arial" w:eastAsia="Arial" w:hAnsi="Arial" w:cs="Arial"/>
          <w:sz w:val="18"/>
          <w:szCs w:val="18"/>
          <w:lang w:bidi="en-US"/>
        </w:rPr>
        <w:t>It is hereby confirmed that all taxes (except for VAT), fees, charges and other payments, which in accordance with the Documentation shall be paid by the contractor (provider) when performing the Contract, are included in the Bid price.</w:t>
      </w:r>
    </w:p>
    <w:p w14:paraId="5F5A6BA0" w14:textId="77777777" w:rsidR="00082E81" w:rsidRDefault="00815364" w:rsidP="00D51946">
      <w:pPr>
        <w:pStyle w:val="ListParagraph"/>
        <w:numPr>
          <w:ilvl w:val="0"/>
          <w:numId w:val="61"/>
        </w:numPr>
        <w:jc w:val="both"/>
        <w:rPr>
          <w:rFonts w:ascii="Arial" w:hAnsi="Arial" w:cs="Arial"/>
          <w:sz w:val="18"/>
          <w:szCs w:val="18"/>
        </w:rPr>
      </w:pPr>
      <w:r w:rsidRPr="00082E81">
        <w:rPr>
          <w:rFonts w:ascii="Arial" w:eastAsia="Arial" w:hAnsi="Arial" w:cs="Arial"/>
          <w:sz w:val="18"/>
          <w:szCs w:val="18"/>
          <w:lang w:bidi="en-US"/>
        </w:rPr>
        <w:t>The Participant has been informed that for the items where prices are not specified by the latter in this list, work (services) shall be performed (provided). These items will not be paid for by the Owner after the work (services) have been performed (provided), they will be covered by the Bid price.</w:t>
      </w:r>
    </w:p>
    <w:p w14:paraId="6CEC47C7" w14:textId="081316B2" w:rsidR="00815364" w:rsidRPr="00082E81" w:rsidRDefault="00815364" w:rsidP="00D51946">
      <w:pPr>
        <w:pStyle w:val="ListParagraph"/>
        <w:numPr>
          <w:ilvl w:val="0"/>
          <w:numId w:val="61"/>
        </w:numPr>
        <w:jc w:val="both"/>
        <w:rPr>
          <w:rFonts w:ascii="Arial" w:hAnsi="Arial" w:cs="Arial"/>
          <w:sz w:val="18"/>
          <w:szCs w:val="18"/>
        </w:rPr>
      </w:pPr>
      <w:r w:rsidRPr="00082E81">
        <w:rPr>
          <w:rFonts w:ascii="Arial" w:eastAsia="Arial" w:hAnsi="Arial" w:cs="Arial"/>
          <w:sz w:val="18"/>
          <w:szCs w:val="18"/>
          <w:lang w:bidi="en-US"/>
        </w:rPr>
        <w:t>In case of discrepancies between the unit price multiplied by the number of units and the final price, the unit price multiplied by the number of units shall prevail.</w:t>
      </w:r>
    </w:p>
    <w:p w14:paraId="3F8A9375" w14:textId="77777777" w:rsidR="00DD2BBB" w:rsidRPr="00F85F8C" w:rsidRDefault="00DD2BBB" w:rsidP="00D51946">
      <w:pPr>
        <w:spacing w:line="240" w:lineRule="auto"/>
        <w:ind w:firstLine="0"/>
        <w:rPr>
          <w:rFonts w:ascii="Arial" w:hAnsi="Arial" w:cs="Arial"/>
          <w:sz w:val="18"/>
          <w:szCs w:val="18"/>
        </w:rPr>
      </w:pPr>
    </w:p>
    <w:p w14:paraId="4247B437" w14:textId="77777777" w:rsidR="00C12518" w:rsidRPr="00F85F8C" w:rsidRDefault="00C12518" w:rsidP="00D51946">
      <w:pPr>
        <w:spacing w:line="240" w:lineRule="auto"/>
        <w:ind w:firstLine="0"/>
        <w:rPr>
          <w:rFonts w:ascii="Arial" w:hAnsi="Arial" w:cs="Arial"/>
          <w:sz w:val="18"/>
          <w:szCs w:val="18"/>
        </w:rPr>
      </w:pPr>
    </w:p>
    <w:p w14:paraId="53D96B1C" w14:textId="77777777" w:rsidR="00815364" w:rsidRPr="00F85F8C" w:rsidRDefault="00815364" w:rsidP="00D51946">
      <w:pPr>
        <w:spacing w:line="240" w:lineRule="auto"/>
        <w:ind w:firstLine="0"/>
        <w:rPr>
          <w:rFonts w:ascii="Arial" w:hAnsi="Arial" w:cs="Arial"/>
          <w:sz w:val="18"/>
          <w:szCs w:val="18"/>
        </w:rPr>
      </w:pPr>
      <w:r w:rsidRPr="00F85F8C">
        <w:rPr>
          <w:rFonts w:ascii="Arial" w:eastAsia="Arial" w:hAnsi="Arial" w:cs="Arial"/>
          <w:sz w:val="18"/>
          <w:szCs w:val="18"/>
          <w:lang w:bidi="en-US"/>
        </w:rPr>
        <w:t>___________________________________</w:t>
      </w:r>
    </w:p>
    <w:p w14:paraId="56EEF5CD" w14:textId="77777777" w:rsidR="00815364" w:rsidRPr="00F85F8C" w:rsidRDefault="00815364" w:rsidP="00D51946">
      <w:pPr>
        <w:spacing w:line="240" w:lineRule="auto"/>
        <w:ind w:right="3684" w:firstLine="0"/>
        <w:rPr>
          <w:rFonts w:ascii="Arial" w:hAnsi="Arial" w:cs="Arial"/>
          <w:sz w:val="18"/>
          <w:szCs w:val="18"/>
          <w:vertAlign w:val="superscript"/>
        </w:rPr>
      </w:pPr>
      <w:r w:rsidRPr="00F85F8C">
        <w:rPr>
          <w:rFonts w:ascii="Arial" w:eastAsia="Arial" w:hAnsi="Arial" w:cs="Arial"/>
          <w:sz w:val="18"/>
          <w:szCs w:val="18"/>
          <w:vertAlign w:val="superscript"/>
          <w:lang w:bidi="en-US"/>
        </w:rPr>
        <w:t>(signature, L.S.)</w:t>
      </w:r>
    </w:p>
    <w:p w14:paraId="28589124" w14:textId="77777777" w:rsidR="00815364" w:rsidRPr="00F85F8C" w:rsidRDefault="00815364" w:rsidP="00D51946">
      <w:pPr>
        <w:spacing w:line="240" w:lineRule="auto"/>
        <w:ind w:firstLine="0"/>
        <w:rPr>
          <w:rFonts w:ascii="Arial" w:hAnsi="Arial" w:cs="Arial"/>
          <w:sz w:val="18"/>
          <w:szCs w:val="18"/>
        </w:rPr>
      </w:pPr>
      <w:r w:rsidRPr="00F85F8C">
        <w:rPr>
          <w:rFonts w:ascii="Arial" w:eastAsia="Arial" w:hAnsi="Arial" w:cs="Arial"/>
          <w:sz w:val="18"/>
          <w:szCs w:val="18"/>
          <w:lang w:bidi="en-US"/>
        </w:rPr>
        <w:t>____________________________________</w:t>
      </w:r>
    </w:p>
    <w:p w14:paraId="68C4D97C" w14:textId="77777777" w:rsidR="00815364" w:rsidRPr="00F85F8C" w:rsidRDefault="00815364" w:rsidP="00D51946">
      <w:pPr>
        <w:spacing w:line="240" w:lineRule="auto"/>
        <w:ind w:right="3684" w:firstLine="0"/>
        <w:rPr>
          <w:rFonts w:ascii="Arial" w:hAnsi="Arial" w:cs="Arial"/>
          <w:sz w:val="18"/>
          <w:szCs w:val="18"/>
          <w:vertAlign w:val="superscript"/>
        </w:rPr>
      </w:pPr>
      <w:r w:rsidRPr="00F85F8C">
        <w:rPr>
          <w:rFonts w:ascii="Arial" w:eastAsia="Arial" w:hAnsi="Arial" w:cs="Arial"/>
          <w:sz w:val="18"/>
          <w:szCs w:val="18"/>
          <w:vertAlign w:val="superscript"/>
          <w:lang w:bidi="en-US"/>
        </w:rPr>
        <w:t>(surname, name, patronymic of the signatory, position)</w:t>
      </w:r>
    </w:p>
    <w:p w14:paraId="62D847DB" w14:textId="77777777" w:rsidR="00DD2BBB" w:rsidRPr="000B04BB" w:rsidRDefault="00DD2BBB" w:rsidP="00D51946">
      <w:pPr>
        <w:spacing w:line="240" w:lineRule="auto"/>
        <w:ind w:right="3684" w:firstLine="0"/>
        <w:rPr>
          <w:rFonts w:ascii="Arial" w:hAnsi="Arial" w:cs="Arial"/>
          <w:sz w:val="20"/>
          <w:vertAlign w:val="superscript"/>
        </w:rPr>
      </w:pPr>
    </w:p>
    <w:p w14:paraId="1E498649" w14:textId="0D89AEFD" w:rsidR="00DD2BBB" w:rsidRDefault="00DD2BBB" w:rsidP="00D51946">
      <w:pPr>
        <w:spacing w:line="240" w:lineRule="auto"/>
        <w:ind w:right="3684" w:firstLine="0"/>
        <w:rPr>
          <w:rFonts w:ascii="Arial" w:hAnsi="Arial" w:cs="Arial"/>
          <w:sz w:val="20"/>
          <w:vertAlign w:val="superscript"/>
        </w:rPr>
      </w:pPr>
    </w:p>
    <w:p w14:paraId="760AC61F" w14:textId="165F8588" w:rsidR="00A871C0" w:rsidRDefault="00A871C0" w:rsidP="00D51946">
      <w:pPr>
        <w:spacing w:line="240" w:lineRule="auto"/>
        <w:ind w:right="3684" w:firstLine="0"/>
        <w:rPr>
          <w:rFonts w:ascii="Arial" w:hAnsi="Arial" w:cs="Arial"/>
          <w:sz w:val="20"/>
          <w:vertAlign w:val="superscript"/>
        </w:rPr>
      </w:pPr>
    </w:p>
    <w:p w14:paraId="69926608" w14:textId="30612084" w:rsidR="00A871C0" w:rsidRDefault="00A871C0" w:rsidP="00D51946">
      <w:pPr>
        <w:spacing w:line="240" w:lineRule="auto"/>
        <w:ind w:right="3684" w:firstLine="0"/>
        <w:rPr>
          <w:rFonts w:ascii="Arial" w:hAnsi="Arial" w:cs="Arial"/>
          <w:sz w:val="20"/>
          <w:vertAlign w:val="superscript"/>
        </w:rPr>
      </w:pPr>
    </w:p>
    <w:p w14:paraId="1929391A" w14:textId="5D80696B" w:rsidR="00A871C0" w:rsidRDefault="00A871C0" w:rsidP="00D51946">
      <w:pPr>
        <w:spacing w:line="240" w:lineRule="auto"/>
        <w:ind w:right="3684" w:firstLine="0"/>
        <w:rPr>
          <w:rFonts w:ascii="Arial" w:hAnsi="Arial" w:cs="Arial"/>
          <w:sz w:val="20"/>
          <w:vertAlign w:val="superscript"/>
        </w:rPr>
      </w:pPr>
    </w:p>
    <w:p w14:paraId="225918F2" w14:textId="4F1EC50B" w:rsidR="00A871C0" w:rsidRDefault="00A871C0" w:rsidP="00D51946">
      <w:pPr>
        <w:spacing w:line="240" w:lineRule="auto"/>
        <w:ind w:right="3684" w:firstLine="0"/>
        <w:rPr>
          <w:rFonts w:ascii="Arial" w:hAnsi="Arial" w:cs="Arial"/>
          <w:sz w:val="20"/>
          <w:vertAlign w:val="superscript"/>
        </w:rPr>
      </w:pPr>
    </w:p>
    <w:p w14:paraId="6A7A1B9F" w14:textId="6982A0CA" w:rsidR="00A871C0" w:rsidRDefault="00A871C0" w:rsidP="00D51946">
      <w:pPr>
        <w:spacing w:line="240" w:lineRule="auto"/>
        <w:ind w:right="3684" w:firstLine="0"/>
        <w:rPr>
          <w:rFonts w:ascii="Arial" w:hAnsi="Arial" w:cs="Arial"/>
          <w:sz w:val="20"/>
          <w:vertAlign w:val="superscript"/>
        </w:rPr>
      </w:pPr>
    </w:p>
    <w:p w14:paraId="535F5327" w14:textId="0B05DCFB" w:rsidR="00A871C0" w:rsidRDefault="00A871C0" w:rsidP="00D51946">
      <w:pPr>
        <w:spacing w:line="240" w:lineRule="auto"/>
        <w:ind w:right="3684" w:firstLine="0"/>
        <w:rPr>
          <w:rFonts w:ascii="Arial" w:hAnsi="Arial" w:cs="Arial"/>
          <w:sz w:val="20"/>
          <w:vertAlign w:val="superscript"/>
        </w:rPr>
      </w:pPr>
    </w:p>
    <w:p w14:paraId="7AFB4C8A" w14:textId="77777777" w:rsidR="00A871C0" w:rsidRPr="00F85F8C" w:rsidRDefault="00A871C0" w:rsidP="00D51946">
      <w:pPr>
        <w:spacing w:line="240" w:lineRule="auto"/>
        <w:ind w:right="3684" w:firstLine="0"/>
        <w:rPr>
          <w:rFonts w:ascii="Arial" w:hAnsi="Arial" w:cs="Arial"/>
          <w:sz w:val="20"/>
          <w:vertAlign w:val="superscript"/>
        </w:rPr>
      </w:pPr>
    </w:p>
    <w:p w14:paraId="05B15D50" w14:textId="77777777" w:rsidR="00D55A95" w:rsidRPr="00F85F8C" w:rsidRDefault="00D55A95" w:rsidP="00D51946">
      <w:pPr>
        <w:spacing w:line="240" w:lineRule="auto"/>
        <w:ind w:right="3684" w:firstLine="142"/>
        <w:rPr>
          <w:rFonts w:ascii="Arial" w:hAnsi="Arial" w:cs="Arial"/>
          <w:sz w:val="20"/>
          <w:vertAlign w:val="superscript"/>
        </w:rPr>
      </w:pPr>
    </w:p>
    <w:p w14:paraId="75E35C32" w14:textId="7681A14D" w:rsidR="00815364" w:rsidRPr="001827EB" w:rsidRDefault="00815364" w:rsidP="001827EB">
      <w:pPr>
        <w:pBdr>
          <w:bottom w:val="single" w:sz="4" w:space="1" w:color="auto"/>
        </w:pBdr>
        <w:shd w:val="clear" w:color="auto" w:fill="E0E0E0"/>
        <w:spacing w:line="240" w:lineRule="auto"/>
        <w:ind w:right="21"/>
        <w:jc w:val="center"/>
        <w:rPr>
          <w:rFonts w:ascii="Arial" w:hAnsi="Arial" w:cs="Arial"/>
          <w:b/>
          <w:spacing w:val="36"/>
          <w:sz w:val="18"/>
          <w:szCs w:val="18"/>
        </w:rPr>
        <w:sectPr w:rsidR="00815364" w:rsidRPr="001827EB" w:rsidSect="005B6451">
          <w:headerReference w:type="default" r:id="rId25"/>
          <w:footerReference w:type="default" r:id="rId26"/>
          <w:pgSz w:w="11906" w:h="16838" w:code="9"/>
          <w:pgMar w:top="851" w:right="707" w:bottom="0" w:left="1560" w:header="567" w:footer="294" w:gutter="0"/>
          <w:cols w:space="708"/>
          <w:docGrid w:linePitch="381"/>
        </w:sectPr>
      </w:pPr>
      <w:r w:rsidRPr="00F85F8C">
        <w:rPr>
          <w:rFonts w:ascii="Arial" w:eastAsia="Arial" w:hAnsi="Arial" w:cs="Arial"/>
          <w:b/>
          <w:spacing w:val="36"/>
          <w:sz w:val="18"/>
          <w:szCs w:val="18"/>
          <w:lang w:bidi="en-US"/>
        </w:rPr>
        <w:t>end of form</w:t>
      </w:r>
    </w:p>
    <w:p w14:paraId="00CABC89" w14:textId="5AAF5BE3" w:rsidR="000E1CDE" w:rsidRPr="000945E8" w:rsidRDefault="00AE1EB2" w:rsidP="001827EB">
      <w:pPr>
        <w:pStyle w:val="Heading1"/>
        <w:numPr>
          <w:ilvl w:val="0"/>
          <w:numId w:val="0"/>
        </w:numPr>
        <w:rPr>
          <w:i/>
        </w:rPr>
      </w:pPr>
      <w:bookmarkStart w:id="75" w:name="_Ref89649494"/>
      <w:bookmarkStart w:id="76" w:name="_Ref55335818"/>
      <w:bookmarkStart w:id="77" w:name="_Ref55336334"/>
      <w:bookmarkStart w:id="78" w:name="_Toc184983885"/>
      <w:r w:rsidRPr="000945E8">
        <w:lastRenderedPageBreak/>
        <w:t xml:space="preserve">Schedule of </w:t>
      </w:r>
      <w:bookmarkEnd w:id="76"/>
      <w:bookmarkEnd w:id="77"/>
      <w:r w:rsidRPr="000945E8">
        <w:t>(erformance of work, provision of services)</w:t>
      </w:r>
      <w:bookmarkEnd w:id="78"/>
    </w:p>
    <w:p w14:paraId="7CAF85F8" w14:textId="77777777" w:rsidR="00B620AF" w:rsidRPr="00F85F8C" w:rsidRDefault="00B620AF" w:rsidP="00D51946">
      <w:pPr>
        <w:pBdr>
          <w:top w:val="single" w:sz="4" w:space="0" w:color="auto"/>
        </w:pBdr>
        <w:shd w:val="clear" w:color="auto" w:fill="E0E0E0"/>
        <w:spacing w:line="276" w:lineRule="auto"/>
        <w:ind w:right="21" w:firstLine="0"/>
        <w:jc w:val="center"/>
        <w:rPr>
          <w:rFonts w:ascii="Arial" w:hAnsi="Arial" w:cs="Arial"/>
          <w:b/>
          <w:spacing w:val="36"/>
          <w:sz w:val="18"/>
          <w:szCs w:val="18"/>
        </w:rPr>
      </w:pPr>
      <w:r w:rsidRPr="00F85F8C">
        <w:rPr>
          <w:rFonts w:ascii="Arial" w:eastAsia="Arial" w:hAnsi="Arial" w:cs="Arial"/>
          <w:b/>
          <w:spacing w:val="36"/>
          <w:sz w:val="18"/>
          <w:szCs w:val="18"/>
          <w:lang w:bidi="en-US"/>
        </w:rPr>
        <w:t>beginning of form</w:t>
      </w:r>
    </w:p>
    <w:p w14:paraId="74B36FC1" w14:textId="77777777" w:rsidR="00F20377" w:rsidRPr="00F85F8C" w:rsidRDefault="00F20377" w:rsidP="00D51946">
      <w:pPr>
        <w:spacing w:before="120" w:after="120" w:line="276" w:lineRule="auto"/>
        <w:ind w:firstLine="0"/>
        <w:rPr>
          <w:rFonts w:ascii="Arial" w:hAnsi="Arial" w:cs="Arial"/>
          <w:sz w:val="18"/>
          <w:szCs w:val="18"/>
        </w:rPr>
      </w:pPr>
      <w:r w:rsidRPr="00F85F8C">
        <w:rPr>
          <w:rFonts w:ascii="Arial" w:eastAsia="Arial" w:hAnsi="Arial" w:cs="Arial"/>
          <w:sz w:val="18"/>
          <w:szCs w:val="18"/>
          <w:lang w:bidi="en-US"/>
        </w:rPr>
        <w:t>Participant’s Name: _____________________________________________________________</w:t>
      </w:r>
    </w:p>
    <w:p w14:paraId="326F67AE" w14:textId="77777777" w:rsidR="000945E8" w:rsidRDefault="002C23C6" w:rsidP="00D51946">
      <w:pPr>
        <w:spacing w:before="120" w:after="120" w:line="276" w:lineRule="auto"/>
        <w:ind w:firstLine="0"/>
        <w:jc w:val="left"/>
        <w:rPr>
          <w:rFonts w:ascii="Arial" w:hAnsi="Arial" w:cs="Arial"/>
          <w:sz w:val="18"/>
          <w:szCs w:val="18"/>
        </w:rPr>
      </w:pPr>
      <w:r w:rsidRPr="00F85F8C">
        <w:rPr>
          <w:rFonts w:ascii="Arial" w:eastAsia="Arial" w:hAnsi="Arial" w:cs="Arial"/>
          <w:sz w:val="18"/>
          <w:szCs w:val="18"/>
          <w:lang w:bidi="en-US"/>
        </w:rPr>
        <w:t>Annex No. ___ to Letter of Submission of the Offer</w:t>
      </w:r>
    </w:p>
    <w:p w14:paraId="22D343D0" w14:textId="70D83B7F" w:rsidR="002C23C6" w:rsidRPr="00F85F8C" w:rsidRDefault="002C23C6" w:rsidP="00D51946">
      <w:pPr>
        <w:spacing w:before="120" w:after="120" w:line="276" w:lineRule="auto"/>
        <w:ind w:firstLine="0"/>
        <w:jc w:val="left"/>
        <w:rPr>
          <w:rFonts w:ascii="Arial" w:hAnsi="Arial" w:cs="Arial"/>
          <w:sz w:val="18"/>
          <w:szCs w:val="18"/>
        </w:rPr>
      </w:pPr>
      <w:r w:rsidRPr="00F85F8C">
        <w:rPr>
          <w:rFonts w:ascii="Arial" w:eastAsia="Arial" w:hAnsi="Arial" w:cs="Arial"/>
          <w:sz w:val="18"/>
          <w:szCs w:val="18"/>
          <w:lang w:bidi="en-US"/>
        </w:rPr>
        <w:t>No. __________ as of _____________ ____</w:t>
      </w:r>
    </w:p>
    <w:p w14:paraId="1DDD506A" w14:textId="77777777" w:rsidR="00C12518" w:rsidRPr="00F85F8C" w:rsidRDefault="00C12518" w:rsidP="00D51946">
      <w:pPr>
        <w:suppressAutoHyphens/>
        <w:spacing w:line="240" w:lineRule="auto"/>
        <w:ind w:firstLine="0"/>
        <w:jc w:val="center"/>
        <w:rPr>
          <w:rFonts w:ascii="Arial" w:hAnsi="Arial" w:cs="Arial"/>
          <w:b/>
          <w:sz w:val="20"/>
        </w:rPr>
      </w:pPr>
    </w:p>
    <w:p w14:paraId="4E62C1C8" w14:textId="77777777" w:rsidR="00C12518" w:rsidRPr="00F85F8C" w:rsidRDefault="00C12518" w:rsidP="00D51946">
      <w:pPr>
        <w:suppressAutoHyphens/>
        <w:spacing w:line="240" w:lineRule="auto"/>
        <w:ind w:firstLine="0"/>
        <w:jc w:val="center"/>
        <w:rPr>
          <w:rFonts w:ascii="Arial" w:hAnsi="Arial" w:cs="Arial"/>
          <w:b/>
          <w:sz w:val="20"/>
        </w:rPr>
      </w:pPr>
    </w:p>
    <w:p w14:paraId="3DB0F63D" w14:textId="77777777" w:rsidR="00C12518" w:rsidRPr="00F85F8C" w:rsidRDefault="00C12518" w:rsidP="00D51946">
      <w:pPr>
        <w:suppressAutoHyphens/>
        <w:spacing w:line="240" w:lineRule="auto"/>
        <w:ind w:firstLine="0"/>
        <w:jc w:val="center"/>
        <w:rPr>
          <w:rFonts w:ascii="Arial" w:hAnsi="Arial" w:cs="Arial"/>
          <w:b/>
          <w:sz w:val="20"/>
        </w:rPr>
      </w:pPr>
    </w:p>
    <w:p w14:paraId="05798801" w14:textId="77777777" w:rsidR="00773505" w:rsidRDefault="002C23C6" w:rsidP="00D51946">
      <w:pPr>
        <w:suppressAutoHyphens/>
        <w:spacing w:line="240" w:lineRule="auto"/>
        <w:ind w:firstLine="0"/>
        <w:jc w:val="center"/>
        <w:rPr>
          <w:rFonts w:ascii="Arial" w:hAnsi="Arial" w:cs="Arial"/>
          <w:b/>
          <w:sz w:val="22"/>
          <w:szCs w:val="22"/>
        </w:rPr>
      </w:pPr>
      <w:r w:rsidRPr="00F85F8C">
        <w:rPr>
          <w:rFonts w:ascii="Arial" w:eastAsia="Arial" w:hAnsi="Arial" w:cs="Arial"/>
          <w:b/>
          <w:sz w:val="22"/>
          <w:szCs w:val="22"/>
          <w:lang w:bidi="en-US"/>
        </w:rPr>
        <w:t>Schedule of</w:t>
      </w:r>
    </w:p>
    <w:p w14:paraId="561394BF" w14:textId="4950E089" w:rsidR="002C23C6" w:rsidRPr="00F85F8C" w:rsidRDefault="002C23C6" w:rsidP="00D51946">
      <w:pPr>
        <w:suppressAutoHyphens/>
        <w:spacing w:line="240" w:lineRule="auto"/>
        <w:ind w:firstLine="0"/>
        <w:jc w:val="center"/>
        <w:rPr>
          <w:rFonts w:ascii="Arial" w:hAnsi="Arial" w:cs="Arial"/>
          <w:b/>
          <w:sz w:val="22"/>
          <w:szCs w:val="22"/>
        </w:rPr>
      </w:pPr>
      <w:r w:rsidRPr="00F85F8C">
        <w:rPr>
          <w:rFonts w:ascii="Arial" w:eastAsia="Arial" w:hAnsi="Arial" w:cs="Arial"/>
          <w:b/>
          <w:sz w:val="22"/>
          <w:szCs w:val="22"/>
          <w:lang w:bidi="en-US"/>
        </w:rPr>
        <w:t>delivery of performance of work, provision of services</w:t>
      </w:r>
    </w:p>
    <w:p w14:paraId="483E5354" w14:textId="77777777" w:rsidR="002C23C6" w:rsidRPr="00F85F8C" w:rsidRDefault="002C23C6" w:rsidP="00D51946">
      <w:pPr>
        <w:spacing w:line="240" w:lineRule="auto"/>
        <w:ind w:firstLine="0"/>
        <w:rPr>
          <w:rFonts w:ascii="Arial" w:hAnsi="Arial" w:cs="Arial"/>
          <w:sz w:val="22"/>
          <w:szCs w:val="22"/>
        </w:rPr>
      </w:pPr>
    </w:p>
    <w:p w14:paraId="1A0FA598" w14:textId="77777777" w:rsidR="002C23C6" w:rsidRPr="00F85F8C" w:rsidRDefault="002C23C6" w:rsidP="00D51946">
      <w:pPr>
        <w:spacing w:line="240" w:lineRule="auto"/>
        <w:ind w:firstLine="0"/>
        <w:rPr>
          <w:rFonts w:ascii="Arial" w:hAnsi="Arial" w:cs="Arial"/>
          <w:sz w:val="20"/>
        </w:rPr>
      </w:pPr>
    </w:p>
    <w:p w14:paraId="65507728" w14:textId="77777777" w:rsidR="002C23C6" w:rsidRPr="00F85F8C" w:rsidRDefault="002C23C6" w:rsidP="00D51946">
      <w:pPr>
        <w:spacing w:line="240" w:lineRule="auto"/>
        <w:ind w:firstLine="0"/>
        <w:rPr>
          <w:rFonts w:ascii="Arial" w:hAnsi="Arial" w:cs="Arial"/>
          <w:sz w:val="20"/>
        </w:rPr>
      </w:pPr>
    </w:p>
    <w:p w14:paraId="5AF8298C" w14:textId="77777777" w:rsidR="002C23C6" w:rsidRPr="00F85F8C" w:rsidRDefault="002C23C6" w:rsidP="00D51946">
      <w:pPr>
        <w:spacing w:line="240" w:lineRule="auto"/>
        <w:ind w:firstLine="0"/>
        <w:rPr>
          <w:rFonts w:ascii="Arial" w:hAnsi="Arial" w:cs="Arial"/>
          <w:sz w:val="18"/>
          <w:szCs w:val="18"/>
        </w:rPr>
      </w:pPr>
      <w:r w:rsidRPr="00F85F8C">
        <w:rPr>
          <w:rFonts w:ascii="Arial" w:eastAsia="Arial" w:hAnsi="Arial" w:cs="Arial"/>
          <w:sz w:val="18"/>
          <w:szCs w:val="18"/>
          <w:lang w:bidi="en-US"/>
        </w:rPr>
        <w:t>Start: _________________ ___, 20___.</w:t>
      </w:r>
    </w:p>
    <w:p w14:paraId="7D5ECEE6" w14:textId="77777777" w:rsidR="002C23C6" w:rsidRPr="00F85F8C" w:rsidRDefault="002C23C6" w:rsidP="00D51946">
      <w:pPr>
        <w:spacing w:line="240" w:lineRule="auto"/>
        <w:ind w:firstLine="0"/>
        <w:rPr>
          <w:rFonts w:ascii="Arial" w:hAnsi="Arial" w:cs="Arial"/>
          <w:sz w:val="18"/>
          <w:szCs w:val="18"/>
        </w:rPr>
      </w:pPr>
      <w:r w:rsidRPr="00F85F8C">
        <w:rPr>
          <w:rFonts w:ascii="Arial" w:eastAsia="Arial" w:hAnsi="Arial" w:cs="Arial"/>
          <w:sz w:val="18"/>
          <w:szCs w:val="18"/>
          <w:lang w:bidi="en-US"/>
        </w:rPr>
        <w:t>End: _________________ ___, 20___.</w:t>
      </w:r>
    </w:p>
    <w:p w14:paraId="3934551A" w14:textId="77777777" w:rsidR="00FD7AA4" w:rsidRPr="00F85F8C" w:rsidRDefault="00FD7AA4" w:rsidP="00D51946">
      <w:pPr>
        <w:spacing w:line="240" w:lineRule="auto"/>
        <w:ind w:firstLine="0"/>
        <w:rPr>
          <w:rFonts w:ascii="Arial" w:hAnsi="Arial" w:cs="Arial"/>
          <w:i/>
          <w:sz w:val="18"/>
          <w:szCs w:val="18"/>
        </w:rPr>
      </w:pPr>
      <w:r w:rsidRPr="00F85F8C">
        <w:rPr>
          <w:rFonts w:ascii="Arial" w:eastAsia="Arial" w:hAnsi="Arial" w:cs="Arial"/>
          <w:i/>
          <w:sz w:val="18"/>
          <w:szCs w:val="18"/>
          <w:lang w:bidi="en-US"/>
        </w:rPr>
        <w:t>(or specify the number of days (months) from the date of Contract signing)</w:t>
      </w:r>
    </w:p>
    <w:p w14:paraId="27B1908D" w14:textId="77777777" w:rsidR="002C23C6" w:rsidRPr="00F85F8C" w:rsidRDefault="002C23C6" w:rsidP="00D51946">
      <w:pPr>
        <w:spacing w:line="240" w:lineRule="auto"/>
        <w:rPr>
          <w:rFonts w:ascii="Arial" w:hAnsi="Arial" w:cs="Arial"/>
          <w:i/>
          <w:sz w:val="18"/>
          <w:szCs w:val="18"/>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F85F8C" w:rsidRPr="00F85F8C" w14:paraId="253E123C" w14:textId="77777777" w:rsidTr="00733AA3">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62033D59" w14:textId="77777777" w:rsidR="002C23C6" w:rsidRPr="00F85F8C" w:rsidRDefault="002C23C6" w:rsidP="00D51946">
            <w:pPr>
              <w:keepNext/>
              <w:spacing w:line="240" w:lineRule="auto"/>
              <w:ind w:left="57" w:right="57" w:firstLine="0"/>
              <w:jc w:val="left"/>
              <w:rPr>
                <w:rFonts w:ascii="Arial" w:hAnsi="Arial" w:cs="Arial"/>
                <w:sz w:val="18"/>
                <w:szCs w:val="18"/>
              </w:rPr>
            </w:pPr>
            <w:r w:rsidRPr="00F85F8C">
              <w:rPr>
                <w:rFonts w:ascii="Arial" w:eastAsia="Arial" w:hAnsi="Arial" w:cs="Arial"/>
                <w:sz w:val="18"/>
                <w:szCs w:val="18"/>
                <w:lang w:bidi="en-US"/>
              </w:rPr>
              <w:t>Item No.</w:t>
            </w:r>
          </w:p>
        </w:tc>
        <w:tc>
          <w:tcPr>
            <w:tcW w:w="1980" w:type="dxa"/>
            <w:vMerge w:val="restart"/>
            <w:tcBorders>
              <w:top w:val="single" w:sz="4" w:space="0" w:color="auto"/>
              <w:left w:val="single" w:sz="4" w:space="0" w:color="auto"/>
              <w:bottom w:val="single" w:sz="4" w:space="0" w:color="auto"/>
              <w:right w:val="single" w:sz="4" w:space="0" w:color="auto"/>
            </w:tcBorders>
          </w:tcPr>
          <w:p w14:paraId="31556E27" w14:textId="77777777" w:rsidR="002C23C6" w:rsidRPr="00F85F8C" w:rsidRDefault="002C23C6" w:rsidP="00D51946">
            <w:pPr>
              <w:keepNext/>
              <w:spacing w:line="240" w:lineRule="auto"/>
              <w:ind w:left="57" w:right="57" w:firstLine="0"/>
              <w:jc w:val="left"/>
              <w:rPr>
                <w:rFonts w:ascii="Arial" w:hAnsi="Arial" w:cs="Arial"/>
                <w:sz w:val="18"/>
                <w:szCs w:val="18"/>
              </w:rPr>
            </w:pPr>
            <w:r w:rsidRPr="00F85F8C">
              <w:rPr>
                <w:rFonts w:ascii="Arial" w:eastAsia="Arial" w:hAnsi="Arial" w:cs="Arial"/>
                <w:sz w:val="18"/>
                <w:szCs w:val="18"/>
                <w:lang w:bidi="en-US"/>
              </w:rPr>
              <w:t>Name of phase</w:t>
            </w:r>
          </w:p>
        </w:tc>
        <w:tc>
          <w:tcPr>
            <w:tcW w:w="7613" w:type="dxa"/>
            <w:gridSpan w:val="9"/>
            <w:tcBorders>
              <w:top w:val="single" w:sz="4" w:space="0" w:color="auto"/>
              <w:left w:val="single" w:sz="4" w:space="0" w:color="auto"/>
              <w:bottom w:val="single" w:sz="4" w:space="0" w:color="auto"/>
              <w:right w:val="single" w:sz="4" w:space="0" w:color="auto"/>
            </w:tcBorders>
          </w:tcPr>
          <w:p w14:paraId="1584DDCF" w14:textId="28A9E56E" w:rsidR="00882F3B" w:rsidRPr="00F85F8C" w:rsidRDefault="002C23C6" w:rsidP="00D51946">
            <w:pPr>
              <w:keepNext/>
              <w:spacing w:line="240" w:lineRule="auto"/>
              <w:ind w:left="57" w:right="57" w:firstLine="0"/>
              <w:jc w:val="left"/>
              <w:rPr>
                <w:rFonts w:ascii="Arial" w:hAnsi="Arial" w:cs="Arial"/>
                <w:sz w:val="18"/>
                <w:szCs w:val="18"/>
              </w:rPr>
            </w:pPr>
            <w:r w:rsidRPr="00F85F8C">
              <w:rPr>
                <w:rFonts w:ascii="Arial" w:eastAsia="Arial" w:hAnsi="Arial" w:cs="Arial"/>
                <w:sz w:val="18"/>
                <w:szCs w:val="18"/>
                <w:lang w:bidi="en-US"/>
              </w:rPr>
              <w:t>Performance schedule, in weeks (</w:t>
            </w:r>
            <w:r w:rsidRPr="00F85F8C">
              <w:rPr>
                <w:rFonts w:ascii="Arial" w:eastAsia="Arial" w:hAnsi="Arial" w:cs="Arial"/>
                <w:i/>
                <w:sz w:val="18"/>
                <w:szCs w:val="18"/>
                <w:lang w:bidi="en-US"/>
              </w:rPr>
              <w:t>months</w:t>
            </w:r>
            <w:r w:rsidRPr="00F85F8C">
              <w:rPr>
                <w:rFonts w:ascii="Arial" w:eastAsia="Arial" w:hAnsi="Arial" w:cs="Arial"/>
                <w:sz w:val="18"/>
                <w:szCs w:val="18"/>
                <w:lang w:bidi="en-US"/>
              </w:rPr>
              <w:t>) from the date of Contract signing (or specify calendar start and end dates)</w:t>
            </w:r>
          </w:p>
        </w:tc>
      </w:tr>
      <w:tr w:rsidR="00F85F8C" w:rsidRPr="00F85F8C" w14:paraId="5C9C6C8C" w14:textId="77777777" w:rsidTr="00733AA3">
        <w:trPr>
          <w:cantSplit/>
        </w:trPr>
        <w:tc>
          <w:tcPr>
            <w:tcW w:w="828" w:type="dxa"/>
            <w:vMerge/>
            <w:tcBorders>
              <w:top w:val="single" w:sz="4" w:space="0" w:color="auto"/>
              <w:left w:val="single" w:sz="4" w:space="0" w:color="auto"/>
              <w:bottom w:val="single" w:sz="4" w:space="0" w:color="auto"/>
              <w:right w:val="single" w:sz="4" w:space="0" w:color="auto"/>
            </w:tcBorders>
          </w:tcPr>
          <w:p w14:paraId="594E5EF0" w14:textId="77777777" w:rsidR="002C23C6" w:rsidRPr="00F85F8C" w:rsidRDefault="002C23C6" w:rsidP="00D51946">
            <w:pPr>
              <w:keepNext/>
              <w:spacing w:line="240" w:lineRule="auto"/>
              <w:ind w:left="57" w:right="57" w:firstLine="0"/>
              <w:jc w:val="left"/>
              <w:rPr>
                <w:rFonts w:ascii="Arial" w:hAnsi="Arial" w:cs="Arial"/>
                <w:sz w:val="18"/>
                <w:szCs w:val="18"/>
              </w:rPr>
            </w:pPr>
          </w:p>
        </w:tc>
        <w:tc>
          <w:tcPr>
            <w:tcW w:w="1980" w:type="dxa"/>
            <w:vMerge/>
            <w:tcBorders>
              <w:top w:val="single" w:sz="4" w:space="0" w:color="auto"/>
              <w:left w:val="single" w:sz="4" w:space="0" w:color="auto"/>
              <w:bottom w:val="single" w:sz="4" w:space="0" w:color="auto"/>
              <w:right w:val="single" w:sz="4" w:space="0" w:color="auto"/>
            </w:tcBorders>
          </w:tcPr>
          <w:p w14:paraId="2E9D008B" w14:textId="77777777" w:rsidR="002C23C6" w:rsidRPr="00F85F8C" w:rsidRDefault="002C23C6" w:rsidP="00D51946">
            <w:pPr>
              <w:keepNext/>
              <w:spacing w:line="240" w:lineRule="auto"/>
              <w:ind w:left="57" w:right="57" w:firstLine="0"/>
              <w:jc w:val="left"/>
              <w:rPr>
                <w:rFonts w:ascii="Arial"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582AA8CA" w14:textId="77777777" w:rsidR="002C23C6" w:rsidRPr="00F85F8C" w:rsidRDefault="00E856E4" w:rsidP="00D51946">
            <w:pPr>
              <w:keepNext/>
              <w:spacing w:line="240" w:lineRule="auto"/>
              <w:ind w:left="57" w:right="57" w:firstLine="0"/>
              <w:jc w:val="left"/>
              <w:rPr>
                <w:rFonts w:ascii="Arial" w:hAnsi="Arial" w:cs="Arial"/>
                <w:sz w:val="18"/>
                <w:szCs w:val="18"/>
              </w:rPr>
            </w:pPr>
            <w:r w:rsidRPr="00F85F8C">
              <w:rPr>
                <w:rFonts w:ascii="Arial" w:eastAsia="Arial" w:hAnsi="Arial" w:cs="Arial"/>
                <w:sz w:val="18"/>
                <w:szCs w:val="18"/>
                <w:lang w:bidi="en-US"/>
              </w:rPr>
              <w:t>…</w:t>
            </w:r>
          </w:p>
        </w:tc>
        <w:tc>
          <w:tcPr>
            <w:tcW w:w="846" w:type="dxa"/>
            <w:tcBorders>
              <w:top w:val="single" w:sz="4" w:space="0" w:color="auto"/>
              <w:left w:val="single" w:sz="4" w:space="0" w:color="auto"/>
              <w:bottom w:val="single" w:sz="4" w:space="0" w:color="auto"/>
              <w:right w:val="single" w:sz="4" w:space="0" w:color="auto"/>
            </w:tcBorders>
          </w:tcPr>
          <w:p w14:paraId="779A347B" w14:textId="77777777" w:rsidR="002C23C6" w:rsidRPr="00F85F8C" w:rsidRDefault="002C23C6" w:rsidP="00D51946">
            <w:pPr>
              <w:keepNext/>
              <w:spacing w:line="240" w:lineRule="auto"/>
              <w:ind w:left="57" w:right="57" w:firstLine="0"/>
              <w:jc w:val="left"/>
              <w:rPr>
                <w:rFonts w:ascii="Arial" w:hAnsi="Arial" w:cs="Arial"/>
                <w:sz w:val="18"/>
                <w:szCs w:val="18"/>
              </w:rPr>
            </w:pPr>
          </w:p>
        </w:tc>
        <w:tc>
          <w:tcPr>
            <w:tcW w:w="846" w:type="dxa"/>
            <w:tcBorders>
              <w:top w:val="single" w:sz="4" w:space="0" w:color="auto"/>
              <w:left w:val="single" w:sz="4" w:space="0" w:color="auto"/>
              <w:bottom w:val="single" w:sz="4" w:space="0" w:color="auto"/>
              <w:right w:val="single" w:sz="4" w:space="0" w:color="auto"/>
            </w:tcBorders>
          </w:tcPr>
          <w:p w14:paraId="71DC507C" w14:textId="77777777" w:rsidR="002C23C6" w:rsidRPr="00F85F8C" w:rsidRDefault="002C23C6" w:rsidP="00D51946">
            <w:pPr>
              <w:keepNext/>
              <w:spacing w:line="240" w:lineRule="auto"/>
              <w:ind w:left="57" w:right="57" w:firstLine="0"/>
              <w:jc w:val="left"/>
              <w:rPr>
                <w:rFonts w:ascii="Arial" w:hAnsi="Arial" w:cs="Arial"/>
                <w:sz w:val="18"/>
                <w:szCs w:val="18"/>
              </w:rPr>
            </w:pPr>
          </w:p>
        </w:tc>
        <w:tc>
          <w:tcPr>
            <w:tcW w:w="846" w:type="dxa"/>
            <w:tcBorders>
              <w:top w:val="single" w:sz="4" w:space="0" w:color="auto"/>
              <w:left w:val="single" w:sz="4" w:space="0" w:color="auto"/>
              <w:bottom w:val="single" w:sz="4" w:space="0" w:color="auto"/>
              <w:right w:val="single" w:sz="4" w:space="0" w:color="auto"/>
            </w:tcBorders>
          </w:tcPr>
          <w:p w14:paraId="2C08A45A" w14:textId="77777777" w:rsidR="002C23C6" w:rsidRPr="00F85F8C" w:rsidRDefault="002C23C6" w:rsidP="00D51946">
            <w:pPr>
              <w:keepNext/>
              <w:spacing w:line="240" w:lineRule="auto"/>
              <w:ind w:left="57" w:right="57" w:firstLine="0"/>
              <w:jc w:val="left"/>
              <w:rPr>
                <w:rFonts w:ascii="Arial" w:hAnsi="Arial" w:cs="Arial"/>
                <w:sz w:val="18"/>
                <w:szCs w:val="18"/>
              </w:rPr>
            </w:pPr>
          </w:p>
        </w:tc>
        <w:tc>
          <w:tcPr>
            <w:tcW w:w="846" w:type="dxa"/>
            <w:tcBorders>
              <w:top w:val="single" w:sz="4" w:space="0" w:color="auto"/>
              <w:left w:val="single" w:sz="4" w:space="0" w:color="auto"/>
              <w:bottom w:val="single" w:sz="4" w:space="0" w:color="auto"/>
              <w:right w:val="single" w:sz="4" w:space="0" w:color="auto"/>
            </w:tcBorders>
          </w:tcPr>
          <w:p w14:paraId="6295DB8C" w14:textId="77777777" w:rsidR="002C23C6" w:rsidRPr="00F85F8C" w:rsidRDefault="002C23C6" w:rsidP="00D51946">
            <w:pPr>
              <w:keepNext/>
              <w:spacing w:line="240" w:lineRule="auto"/>
              <w:ind w:left="57" w:right="57" w:firstLine="0"/>
              <w:jc w:val="left"/>
              <w:rPr>
                <w:rFonts w:ascii="Arial" w:hAnsi="Arial" w:cs="Arial"/>
                <w:sz w:val="18"/>
                <w:szCs w:val="18"/>
              </w:rPr>
            </w:pPr>
          </w:p>
        </w:tc>
        <w:tc>
          <w:tcPr>
            <w:tcW w:w="846" w:type="dxa"/>
            <w:tcBorders>
              <w:top w:val="single" w:sz="4" w:space="0" w:color="auto"/>
              <w:left w:val="single" w:sz="4" w:space="0" w:color="auto"/>
              <w:bottom w:val="single" w:sz="4" w:space="0" w:color="auto"/>
              <w:right w:val="single" w:sz="4" w:space="0" w:color="auto"/>
            </w:tcBorders>
          </w:tcPr>
          <w:p w14:paraId="2A14754F" w14:textId="77777777" w:rsidR="002C23C6" w:rsidRPr="00F85F8C" w:rsidRDefault="002C23C6" w:rsidP="00D51946">
            <w:pPr>
              <w:keepNext/>
              <w:spacing w:line="240" w:lineRule="auto"/>
              <w:ind w:left="57" w:right="57" w:firstLine="0"/>
              <w:jc w:val="left"/>
              <w:rPr>
                <w:rFonts w:ascii="Arial" w:hAnsi="Arial" w:cs="Arial"/>
                <w:sz w:val="18"/>
                <w:szCs w:val="18"/>
              </w:rPr>
            </w:pPr>
          </w:p>
        </w:tc>
        <w:tc>
          <w:tcPr>
            <w:tcW w:w="846" w:type="dxa"/>
            <w:tcBorders>
              <w:top w:val="single" w:sz="4" w:space="0" w:color="auto"/>
              <w:left w:val="single" w:sz="4" w:space="0" w:color="auto"/>
              <w:bottom w:val="single" w:sz="4" w:space="0" w:color="auto"/>
              <w:right w:val="single" w:sz="4" w:space="0" w:color="auto"/>
            </w:tcBorders>
          </w:tcPr>
          <w:p w14:paraId="6DE51D4E" w14:textId="77777777" w:rsidR="002C23C6" w:rsidRPr="00F85F8C" w:rsidRDefault="002C23C6" w:rsidP="00D51946">
            <w:pPr>
              <w:keepNext/>
              <w:spacing w:line="240" w:lineRule="auto"/>
              <w:ind w:left="57" w:right="57" w:firstLine="0"/>
              <w:jc w:val="left"/>
              <w:rPr>
                <w:rFonts w:ascii="Arial" w:hAnsi="Arial" w:cs="Arial"/>
                <w:sz w:val="18"/>
                <w:szCs w:val="18"/>
              </w:rPr>
            </w:pPr>
          </w:p>
        </w:tc>
        <w:tc>
          <w:tcPr>
            <w:tcW w:w="846" w:type="dxa"/>
            <w:tcBorders>
              <w:top w:val="single" w:sz="4" w:space="0" w:color="auto"/>
              <w:left w:val="single" w:sz="4" w:space="0" w:color="auto"/>
              <w:bottom w:val="single" w:sz="4" w:space="0" w:color="auto"/>
              <w:right w:val="single" w:sz="4" w:space="0" w:color="auto"/>
            </w:tcBorders>
          </w:tcPr>
          <w:p w14:paraId="09A22FBA" w14:textId="77777777" w:rsidR="002C23C6" w:rsidRPr="00F85F8C" w:rsidRDefault="002C23C6" w:rsidP="00D51946">
            <w:pPr>
              <w:keepNext/>
              <w:spacing w:line="240" w:lineRule="auto"/>
              <w:ind w:left="57" w:right="57" w:firstLine="0"/>
              <w:jc w:val="left"/>
              <w:rPr>
                <w:rFonts w:ascii="Arial" w:hAnsi="Arial" w:cs="Arial"/>
                <w:sz w:val="18"/>
                <w:szCs w:val="18"/>
              </w:rPr>
            </w:pPr>
          </w:p>
        </w:tc>
        <w:tc>
          <w:tcPr>
            <w:tcW w:w="846" w:type="dxa"/>
            <w:tcBorders>
              <w:top w:val="single" w:sz="4" w:space="0" w:color="auto"/>
              <w:left w:val="single" w:sz="4" w:space="0" w:color="auto"/>
              <w:bottom w:val="single" w:sz="4" w:space="0" w:color="auto"/>
              <w:right w:val="single" w:sz="4" w:space="0" w:color="auto"/>
            </w:tcBorders>
          </w:tcPr>
          <w:p w14:paraId="2E0DA5BF" w14:textId="77777777" w:rsidR="002C23C6" w:rsidRPr="00F85F8C" w:rsidRDefault="00E856E4" w:rsidP="00D51946">
            <w:pPr>
              <w:keepNext/>
              <w:spacing w:line="240" w:lineRule="auto"/>
              <w:ind w:left="57" w:right="57" w:firstLine="0"/>
              <w:jc w:val="left"/>
              <w:rPr>
                <w:rFonts w:ascii="Arial" w:hAnsi="Arial" w:cs="Arial"/>
                <w:sz w:val="18"/>
                <w:szCs w:val="18"/>
              </w:rPr>
            </w:pPr>
            <w:r w:rsidRPr="00F85F8C">
              <w:rPr>
                <w:rFonts w:ascii="Arial" w:eastAsia="Arial" w:hAnsi="Arial" w:cs="Arial"/>
                <w:sz w:val="18"/>
                <w:szCs w:val="18"/>
                <w:lang w:bidi="en-US"/>
              </w:rPr>
              <w:t>…</w:t>
            </w:r>
          </w:p>
        </w:tc>
      </w:tr>
      <w:tr w:rsidR="00F85F8C" w:rsidRPr="00F85F8C" w14:paraId="5DEDD01E" w14:textId="77777777" w:rsidTr="00733AA3">
        <w:tc>
          <w:tcPr>
            <w:tcW w:w="828" w:type="dxa"/>
            <w:tcBorders>
              <w:top w:val="single" w:sz="4" w:space="0" w:color="auto"/>
              <w:left w:val="single" w:sz="4" w:space="0" w:color="auto"/>
              <w:bottom w:val="single" w:sz="4" w:space="0" w:color="auto"/>
              <w:right w:val="single" w:sz="4" w:space="0" w:color="auto"/>
            </w:tcBorders>
          </w:tcPr>
          <w:p w14:paraId="77FD20BB" w14:textId="77777777" w:rsidR="002C23C6" w:rsidRPr="00F85F8C" w:rsidRDefault="002C23C6" w:rsidP="00D51946">
            <w:pPr>
              <w:numPr>
                <w:ilvl w:val="0"/>
                <w:numId w:val="14"/>
              </w:numPr>
              <w:spacing w:line="240" w:lineRule="auto"/>
              <w:ind w:right="57" w:firstLine="0"/>
              <w:jc w:val="left"/>
              <w:rPr>
                <w:rFonts w:ascii="Arial" w:hAnsi="Arial" w:cs="Arial"/>
                <w:sz w:val="18"/>
                <w:szCs w:val="18"/>
              </w:rPr>
            </w:pPr>
          </w:p>
        </w:tc>
        <w:tc>
          <w:tcPr>
            <w:tcW w:w="1980" w:type="dxa"/>
            <w:tcBorders>
              <w:top w:val="single" w:sz="4" w:space="0" w:color="auto"/>
              <w:left w:val="single" w:sz="4" w:space="0" w:color="auto"/>
              <w:bottom w:val="single" w:sz="4" w:space="0" w:color="auto"/>
              <w:right w:val="single" w:sz="4" w:space="0" w:color="auto"/>
            </w:tcBorders>
          </w:tcPr>
          <w:p w14:paraId="44DD9906" w14:textId="77777777" w:rsidR="002C23C6" w:rsidRPr="00F85F8C" w:rsidRDefault="002C23C6" w:rsidP="00D51946">
            <w:pPr>
              <w:spacing w:line="240" w:lineRule="auto"/>
              <w:ind w:left="57" w:right="57" w:firstLine="0"/>
              <w:jc w:val="left"/>
              <w:rPr>
                <w:rFonts w:ascii="Arial"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04445506" w14:textId="77777777" w:rsidR="002C23C6" w:rsidRPr="00F85F8C" w:rsidRDefault="002C23C6" w:rsidP="00D51946">
            <w:pPr>
              <w:spacing w:line="240" w:lineRule="auto"/>
              <w:ind w:left="57" w:right="57" w:firstLine="0"/>
              <w:jc w:val="left"/>
              <w:rPr>
                <w:rFonts w:ascii="Arial" w:hAnsi="Arial" w:cs="Arial"/>
                <w:sz w:val="18"/>
                <w:szCs w:val="18"/>
              </w:rPr>
            </w:pPr>
          </w:p>
        </w:tc>
        <w:tc>
          <w:tcPr>
            <w:tcW w:w="846" w:type="dxa"/>
            <w:tcBorders>
              <w:top w:val="single" w:sz="4" w:space="0" w:color="auto"/>
              <w:left w:val="single" w:sz="4" w:space="0" w:color="auto"/>
              <w:bottom w:val="single" w:sz="4" w:space="0" w:color="auto"/>
              <w:right w:val="single" w:sz="4" w:space="0" w:color="auto"/>
            </w:tcBorders>
          </w:tcPr>
          <w:p w14:paraId="4C7E727D" w14:textId="77777777" w:rsidR="002C23C6" w:rsidRPr="00F85F8C" w:rsidRDefault="002C23C6" w:rsidP="00D51946">
            <w:pPr>
              <w:spacing w:line="240" w:lineRule="auto"/>
              <w:ind w:left="57" w:right="57" w:firstLine="0"/>
              <w:jc w:val="left"/>
              <w:rPr>
                <w:rFonts w:ascii="Arial" w:hAnsi="Arial" w:cs="Arial"/>
                <w:sz w:val="18"/>
                <w:szCs w:val="18"/>
              </w:rPr>
            </w:pPr>
          </w:p>
        </w:tc>
        <w:tc>
          <w:tcPr>
            <w:tcW w:w="846" w:type="dxa"/>
            <w:tcBorders>
              <w:top w:val="single" w:sz="4" w:space="0" w:color="auto"/>
              <w:left w:val="single" w:sz="4" w:space="0" w:color="auto"/>
              <w:bottom w:val="single" w:sz="4" w:space="0" w:color="auto"/>
              <w:right w:val="single" w:sz="4" w:space="0" w:color="auto"/>
            </w:tcBorders>
          </w:tcPr>
          <w:p w14:paraId="29FAFECD" w14:textId="77777777" w:rsidR="002C23C6" w:rsidRPr="00F85F8C" w:rsidRDefault="002C23C6" w:rsidP="00D51946">
            <w:pPr>
              <w:spacing w:line="240" w:lineRule="auto"/>
              <w:ind w:left="57" w:right="57" w:firstLine="0"/>
              <w:jc w:val="left"/>
              <w:rPr>
                <w:rFonts w:ascii="Arial" w:hAnsi="Arial" w:cs="Arial"/>
                <w:sz w:val="18"/>
                <w:szCs w:val="18"/>
              </w:rPr>
            </w:pPr>
          </w:p>
        </w:tc>
        <w:tc>
          <w:tcPr>
            <w:tcW w:w="846" w:type="dxa"/>
            <w:tcBorders>
              <w:top w:val="single" w:sz="4" w:space="0" w:color="auto"/>
              <w:left w:val="single" w:sz="4" w:space="0" w:color="auto"/>
              <w:bottom w:val="single" w:sz="4" w:space="0" w:color="auto"/>
              <w:right w:val="single" w:sz="4" w:space="0" w:color="auto"/>
            </w:tcBorders>
          </w:tcPr>
          <w:p w14:paraId="1D0DCCB3" w14:textId="77777777" w:rsidR="002C23C6" w:rsidRPr="00F85F8C" w:rsidRDefault="002C23C6" w:rsidP="00D51946">
            <w:pPr>
              <w:spacing w:line="240" w:lineRule="auto"/>
              <w:ind w:left="57" w:right="57" w:firstLine="0"/>
              <w:jc w:val="left"/>
              <w:rPr>
                <w:rFonts w:ascii="Arial" w:hAnsi="Arial" w:cs="Arial"/>
                <w:sz w:val="18"/>
                <w:szCs w:val="18"/>
              </w:rPr>
            </w:pPr>
          </w:p>
        </w:tc>
        <w:tc>
          <w:tcPr>
            <w:tcW w:w="846" w:type="dxa"/>
            <w:tcBorders>
              <w:top w:val="single" w:sz="4" w:space="0" w:color="auto"/>
              <w:left w:val="single" w:sz="4" w:space="0" w:color="auto"/>
              <w:bottom w:val="single" w:sz="4" w:space="0" w:color="auto"/>
              <w:right w:val="single" w:sz="4" w:space="0" w:color="auto"/>
            </w:tcBorders>
          </w:tcPr>
          <w:p w14:paraId="3572BAC8" w14:textId="77777777" w:rsidR="002C23C6" w:rsidRPr="00F85F8C" w:rsidRDefault="002C23C6" w:rsidP="00D51946">
            <w:pPr>
              <w:spacing w:line="240" w:lineRule="auto"/>
              <w:ind w:left="57" w:right="57" w:firstLine="0"/>
              <w:jc w:val="left"/>
              <w:rPr>
                <w:rFonts w:ascii="Arial" w:hAnsi="Arial" w:cs="Arial"/>
                <w:sz w:val="18"/>
                <w:szCs w:val="18"/>
              </w:rPr>
            </w:pPr>
          </w:p>
        </w:tc>
        <w:tc>
          <w:tcPr>
            <w:tcW w:w="846" w:type="dxa"/>
            <w:tcBorders>
              <w:top w:val="single" w:sz="4" w:space="0" w:color="auto"/>
              <w:left w:val="single" w:sz="4" w:space="0" w:color="auto"/>
              <w:bottom w:val="single" w:sz="4" w:space="0" w:color="auto"/>
              <w:right w:val="single" w:sz="4" w:space="0" w:color="auto"/>
            </w:tcBorders>
          </w:tcPr>
          <w:p w14:paraId="0D7456A3" w14:textId="77777777" w:rsidR="002C23C6" w:rsidRPr="00F85F8C" w:rsidRDefault="002C23C6" w:rsidP="00D51946">
            <w:pPr>
              <w:spacing w:line="240" w:lineRule="auto"/>
              <w:ind w:left="57" w:right="57" w:firstLine="0"/>
              <w:jc w:val="left"/>
              <w:rPr>
                <w:rFonts w:ascii="Arial" w:hAnsi="Arial" w:cs="Arial"/>
                <w:sz w:val="18"/>
                <w:szCs w:val="18"/>
              </w:rPr>
            </w:pPr>
          </w:p>
        </w:tc>
        <w:tc>
          <w:tcPr>
            <w:tcW w:w="846" w:type="dxa"/>
            <w:tcBorders>
              <w:top w:val="single" w:sz="4" w:space="0" w:color="auto"/>
              <w:left w:val="single" w:sz="4" w:space="0" w:color="auto"/>
              <w:bottom w:val="single" w:sz="4" w:space="0" w:color="auto"/>
              <w:right w:val="single" w:sz="4" w:space="0" w:color="auto"/>
            </w:tcBorders>
          </w:tcPr>
          <w:p w14:paraId="432C65BC" w14:textId="77777777" w:rsidR="002C23C6" w:rsidRPr="00F85F8C" w:rsidRDefault="002C23C6" w:rsidP="00D51946">
            <w:pPr>
              <w:spacing w:line="240" w:lineRule="auto"/>
              <w:ind w:left="57" w:right="57" w:firstLine="0"/>
              <w:jc w:val="left"/>
              <w:rPr>
                <w:rFonts w:ascii="Arial" w:hAnsi="Arial" w:cs="Arial"/>
                <w:sz w:val="18"/>
                <w:szCs w:val="18"/>
              </w:rPr>
            </w:pPr>
          </w:p>
        </w:tc>
        <w:tc>
          <w:tcPr>
            <w:tcW w:w="846" w:type="dxa"/>
            <w:tcBorders>
              <w:top w:val="single" w:sz="4" w:space="0" w:color="auto"/>
              <w:left w:val="single" w:sz="4" w:space="0" w:color="auto"/>
              <w:bottom w:val="single" w:sz="4" w:space="0" w:color="auto"/>
              <w:right w:val="single" w:sz="4" w:space="0" w:color="auto"/>
            </w:tcBorders>
          </w:tcPr>
          <w:p w14:paraId="1947B1D2" w14:textId="77777777" w:rsidR="002C23C6" w:rsidRPr="00F85F8C" w:rsidRDefault="002C23C6" w:rsidP="00D51946">
            <w:pPr>
              <w:spacing w:line="240" w:lineRule="auto"/>
              <w:ind w:left="57" w:right="57" w:firstLine="0"/>
              <w:jc w:val="left"/>
              <w:rPr>
                <w:rFonts w:ascii="Arial" w:hAnsi="Arial" w:cs="Arial"/>
                <w:sz w:val="18"/>
                <w:szCs w:val="18"/>
              </w:rPr>
            </w:pPr>
          </w:p>
        </w:tc>
        <w:tc>
          <w:tcPr>
            <w:tcW w:w="846" w:type="dxa"/>
            <w:tcBorders>
              <w:top w:val="single" w:sz="4" w:space="0" w:color="auto"/>
              <w:left w:val="single" w:sz="4" w:space="0" w:color="auto"/>
              <w:bottom w:val="single" w:sz="4" w:space="0" w:color="auto"/>
              <w:right w:val="single" w:sz="4" w:space="0" w:color="auto"/>
            </w:tcBorders>
          </w:tcPr>
          <w:p w14:paraId="6E7D7491" w14:textId="77777777" w:rsidR="002C23C6" w:rsidRPr="00F85F8C" w:rsidRDefault="002C23C6" w:rsidP="00D51946">
            <w:pPr>
              <w:spacing w:line="240" w:lineRule="auto"/>
              <w:ind w:left="57" w:right="57" w:firstLine="0"/>
              <w:jc w:val="left"/>
              <w:rPr>
                <w:rFonts w:ascii="Arial" w:hAnsi="Arial" w:cs="Arial"/>
                <w:sz w:val="18"/>
                <w:szCs w:val="18"/>
              </w:rPr>
            </w:pPr>
          </w:p>
        </w:tc>
      </w:tr>
      <w:tr w:rsidR="00F85F8C" w:rsidRPr="00F85F8C" w14:paraId="364C78D3" w14:textId="77777777" w:rsidTr="00733AA3">
        <w:tc>
          <w:tcPr>
            <w:tcW w:w="828" w:type="dxa"/>
            <w:tcBorders>
              <w:top w:val="single" w:sz="4" w:space="0" w:color="auto"/>
              <w:left w:val="single" w:sz="4" w:space="0" w:color="auto"/>
              <w:bottom w:val="single" w:sz="4" w:space="0" w:color="auto"/>
              <w:right w:val="single" w:sz="4" w:space="0" w:color="auto"/>
            </w:tcBorders>
          </w:tcPr>
          <w:p w14:paraId="0755E90A" w14:textId="77777777" w:rsidR="002C23C6" w:rsidRPr="00F85F8C" w:rsidRDefault="002C23C6" w:rsidP="00D51946">
            <w:pPr>
              <w:numPr>
                <w:ilvl w:val="0"/>
                <w:numId w:val="14"/>
              </w:numPr>
              <w:spacing w:line="240" w:lineRule="auto"/>
              <w:ind w:right="57" w:firstLine="0"/>
              <w:jc w:val="left"/>
              <w:rPr>
                <w:rFonts w:ascii="Arial" w:hAnsi="Arial" w:cs="Arial"/>
                <w:sz w:val="18"/>
                <w:szCs w:val="18"/>
              </w:rPr>
            </w:pPr>
          </w:p>
        </w:tc>
        <w:tc>
          <w:tcPr>
            <w:tcW w:w="1980" w:type="dxa"/>
            <w:tcBorders>
              <w:top w:val="single" w:sz="4" w:space="0" w:color="auto"/>
              <w:left w:val="single" w:sz="4" w:space="0" w:color="auto"/>
              <w:bottom w:val="single" w:sz="4" w:space="0" w:color="auto"/>
              <w:right w:val="single" w:sz="4" w:space="0" w:color="auto"/>
            </w:tcBorders>
          </w:tcPr>
          <w:p w14:paraId="05D9EBD2" w14:textId="77777777" w:rsidR="002C23C6" w:rsidRPr="00F85F8C" w:rsidRDefault="002C23C6" w:rsidP="00D51946">
            <w:pPr>
              <w:spacing w:line="240" w:lineRule="auto"/>
              <w:ind w:left="57" w:right="57" w:firstLine="0"/>
              <w:jc w:val="left"/>
              <w:rPr>
                <w:rFonts w:ascii="Arial"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143879D6" w14:textId="77777777" w:rsidR="002C23C6" w:rsidRPr="00F85F8C" w:rsidRDefault="002C23C6" w:rsidP="00D51946">
            <w:pPr>
              <w:spacing w:line="240" w:lineRule="auto"/>
              <w:ind w:left="57" w:right="57" w:firstLine="0"/>
              <w:jc w:val="left"/>
              <w:rPr>
                <w:rFonts w:ascii="Arial" w:hAnsi="Arial" w:cs="Arial"/>
                <w:sz w:val="18"/>
                <w:szCs w:val="18"/>
              </w:rPr>
            </w:pPr>
          </w:p>
        </w:tc>
        <w:tc>
          <w:tcPr>
            <w:tcW w:w="846" w:type="dxa"/>
            <w:tcBorders>
              <w:top w:val="single" w:sz="4" w:space="0" w:color="auto"/>
              <w:left w:val="single" w:sz="4" w:space="0" w:color="auto"/>
              <w:bottom w:val="single" w:sz="4" w:space="0" w:color="auto"/>
              <w:right w:val="single" w:sz="4" w:space="0" w:color="auto"/>
            </w:tcBorders>
          </w:tcPr>
          <w:p w14:paraId="55A6B01A" w14:textId="77777777" w:rsidR="002C23C6" w:rsidRPr="00F85F8C" w:rsidRDefault="002C23C6" w:rsidP="00D51946">
            <w:pPr>
              <w:spacing w:line="240" w:lineRule="auto"/>
              <w:ind w:left="57" w:right="57" w:firstLine="0"/>
              <w:jc w:val="left"/>
              <w:rPr>
                <w:rFonts w:ascii="Arial" w:hAnsi="Arial" w:cs="Arial"/>
                <w:sz w:val="18"/>
                <w:szCs w:val="18"/>
              </w:rPr>
            </w:pPr>
          </w:p>
        </w:tc>
        <w:tc>
          <w:tcPr>
            <w:tcW w:w="846" w:type="dxa"/>
            <w:tcBorders>
              <w:top w:val="single" w:sz="4" w:space="0" w:color="auto"/>
              <w:left w:val="single" w:sz="4" w:space="0" w:color="auto"/>
              <w:bottom w:val="single" w:sz="4" w:space="0" w:color="auto"/>
              <w:right w:val="single" w:sz="4" w:space="0" w:color="auto"/>
            </w:tcBorders>
          </w:tcPr>
          <w:p w14:paraId="76BEB979" w14:textId="77777777" w:rsidR="002C23C6" w:rsidRPr="00F85F8C" w:rsidRDefault="002C23C6" w:rsidP="00D51946">
            <w:pPr>
              <w:spacing w:line="240" w:lineRule="auto"/>
              <w:ind w:left="57" w:right="57" w:firstLine="0"/>
              <w:jc w:val="left"/>
              <w:rPr>
                <w:rFonts w:ascii="Arial" w:hAnsi="Arial" w:cs="Arial"/>
                <w:sz w:val="18"/>
                <w:szCs w:val="18"/>
              </w:rPr>
            </w:pPr>
          </w:p>
        </w:tc>
        <w:tc>
          <w:tcPr>
            <w:tcW w:w="846" w:type="dxa"/>
            <w:tcBorders>
              <w:top w:val="single" w:sz="4" w:space="0" w:color="auto"/>
              <w:left w:val="single" w:sz="4" w:space="0" w:color="auto"/>
              <w:bottom w:val="single" w:sz="4" w:space="0" w:color="auto"/>
              <w:right w:val="single" w:sz="4" w:space="0" w:color="auto"/>
            </w:tcBorders>
          </w:tcPr>
          <w:p w14:paraId="0DDE439B" w14:textId="77777777" w:rsidR="002C23C6" w:rsidRPr="00F85F8C" w:rsidRDefault="002C23C6" w:rsidP="00D51946">
            <w:pPr>
              <w:spacing w:line="240" w:lineRule="auto"/>
              <w:ind w:left="57" w:right="57" w:firstLine="0"/>
              <w:jc w:val="left"/>
              <w:rPr>
                <w:rFonts w:ascii="Arial" w:hAnsi="Arial" w:cs="Arial"/>
                <w:sz w:val="18"/>
                <w:szCs w:val="18"/>
              </w:rPr>
            </w:pPr>
          </w:p>
        </w:tc>
        <w:tc>
          <w:tcPr>
            <w:tcW w:w="846" w:type="dxa"/>
            <w:tcBorders>
              <w:top w:val="single" w:sz="4" w:space="0" w:color="auto"/>
              <w:left w:val="single" w:sz="4" w:space="0" w:color="auto"/>
              <w:bottom w:val="single" w:sz="4" w:space="0" w:color="auto"/>
              <w:right w:val="single" w:sz="4" w:space="0" w:color="auto"/>
            </w:tcBorders>
          </w:tcPr>
          <w:p w14:paraId="22D45379" w14:textId="77777777" w:rsidR="002C23C6" w:rsidRPr="00F85F8C" w:rsidRDefault="002C23C6" w:rsidP="00D51946">
            <w:pPr>
              <w:spacing w:line="240" w:lineRule="auto"/>
              <w:ind w:left="57" w:right="57" w:firstLine="0"/>
              <w:jc w:val="left"/>
              <w:rPr>
                <w:rFonts w:ascii="Arial" w:hAnsi="Arial" w:cs="Arial"/>
                <w:sz w:val="18"/>
                <w:szCs w:val="18"/>
              </w:rPr>
            </w:pPr>
          </w:p>
        </w:tc>
        <w:tc>
          <w:tcPr>
            <w:tcW w:w="846" w:type="dxa"/>
            <w:tcBorders>
              <w:top w:val="single" w:sz="4" w:space="0" w:color="auto"/>
              <w:left w:val="single" w:sz="4" w:space="0" w:color="auto"/>
              <w:bottom w:val="single" w:sz="4" w:space="0" w:color="auto"/>
              <w:right w:val="single" w:sz="4" w:space="0" w:color="auto"/>
            </w:tcBorders>
          </w:tcPr>
          <w:p w14:paraId="46930B58" w14:textId="77777777" w:rsidR="002C23C6" w:rsidRPr="00F85F8C" w:rsidRDefault="002C23C6" w:rsidP="00D51946">
            <w:pPr>
              <w:spacing w:line="240" w:lineRule="auto"/>
              <w:ind w:left="57" w:right="57" w:firstLine="0"/>
              <w:jc w:val="left"/>
              <w:rPr>
                <w:rFonts w:ascii="Arial" w:hAnsi="Arial" w:cs="Arial"/>
                <w:sz w:val="18"/>
                <w:szCs w:val="18"/>
              </w:rPr>
            </w:pPr>
          </w:p>
        </w:tc>
        <w:tc>
          <w:tcPr>
            <w:tcW w:w="846" w:type="dxa"/>
            <w:tcBorders>
              <w:top w:val="single" w:sz="4" w:space="0" w:color="auto"/>
              <w:left w:val="single" w:sz="4" w:space="0" w:color="auto"/>
              <w:bottom w:val="single" w:sz="4" w:space="0" w:color="auto"/>
              <w:right w:val="single" w:sz="4" w:space="0" w:color="auto"/>
            </w:tcBorders>
          </w:tcPr>
          <w:p w14:paraId="12270643" w14:textId="77777777" w:rsidR="002C23C6" w:rsidRPr="00F85F8C" w:rsidRDefault="002C23C6" w:rsidP="00D51946">
            <w:pPr>
              <w:spacing w:line="240" w:lineRule="auto"/>
              <w:ind w:left="57" w:right="57" w:firstLine="0"/>
              <w:jc w:val="left"/>
              <w:rPr>
                <w:rFonts w:ascii="Arial" w:hAnsi="Arial" w:cs="Arial"/>
                <w:sz w:val="18"/>
                <w:szCs w:val="18"/>
              </w:rPr>
            </w:pPr>
          </w:p>
        </w:tc>
        <w:tc>
          <w:tcPr>
            <w:tcW w:w="846" w:type="dxa"/>
            <w:tcBorders>
              <w:top w:val="single" w:sz="4" w:space="0" w:color="auto"/>
              <w:left w:val="single" w:sz="4" w:space="0" w:color="auto"/>
              <w:bottom w:val="single" w:sz="4" w:space="0" w:color="auto"/>
              <w:right w:val="single" w:sz="4" w:space="0" w:color="auto"/>
            </w:tcBorders>
          </w:tcPr>
          <w:p w14:paraId="7E280344" w14:textId="77777777" w:rsidR="002C23C6" w:rsidRPr="00F85F8C" w:rsidRDefault="002C23C6" w:rsidP="00D51946">
            <w:pPr>
              <w:spacing w:line="240" w:lineRule="auto"/>
              <w:ind w:left="57" w:right="57" w:firstLine="0"/>
              <w:jc w:val="left"/>
              <w:rPr>
                <w:rFonts w:ascii="Arial" w:hAnsi="Arial" w:cs="Arial"/>
                <w:sz w:val="18"/>
                <w:szCs w:val="18"/>
              </w:rPr>
            </w:pPr>
          </w:p>
        </w:tc>
        <w:tc>
          <w:tcPr>
            <w:tcW w:w="846" w:type="dxa"/>
            <w:tcBorders>
              <w:top w:val="single" w:sz="4" w:space="0" w:color="auto"/>
              <w:left w:val="single" w:sz="4" w:space="0" w:color="auto"/>
              <w:bottom w:val="single" w:sz="4" w:space="0" w:color="auto"/>
              <w:right w:val="single" w:sz="4" w:space="0" w:color="auto"/>
            </w:tcBorders>
          </w:tcPr>
          <w:p w14:paraId="60123A1E" w14:textId="77777777" w:rsidR="002C23C6" w:rsidRPr="00F85F8C" w:rsidRDefault="002C23C6" w:rsidP="00D51946">
            <w:pPr>
              <w:spacing w:line="240" w:lineRule="auto"/>
              <w:ind w:left="57" w:right="57" w:firstLine="0"/>
              <w:jc w:val="left"/>
              <w:rPr>
                <w:rFonts w:ascii="Arial" w:hAnsi="Arial" w:cs="Arial"/>
                <w:sz w:val="18"/>
                <w:szCs w:val="18"/>
              </w:rPr>
            </w:pPr>
          </w:p>
        </w:tc>
      </w:tr>
      <w:tr w:rsidR="00F85F8C" w:rsidRPr="00F85F8C" w14:paraId="7F9EB74E" w14:textId="77777777" w:rsidTr="00733AA3">
        <w:tc>
          <w:tcPr>
            <w:tcW w:w="828" w:type="dxa"/>
            <w:tcBorders>
              <w:top w:val="single" w:sz="4" w:space="0" w:color="auto"/>
              <w:left w:val="single" w:sz="4" w:space="0" w:color="auto"/>
              <w:bottom w:val="single" w:sz="4" w:space="0" w:color="auto"/>
              <w:right w:val="single" w:sz="4" w:space="0" w:color="auto"/>
            </w:tcBorders>
          </w:tcPr>
          <w:p w14:paraId="2EC40E05" w14:textId="77777777" w:rsidR="002C23C6" w:rsidRPr="00F85F8C" w:rsidRDefault="002C23C6" w:rsidP="00D51946">
            <w:pPr>
              <w:numPr>
                <w:ilvl w:val="0"/>
                <w:numId w:val="14"/>
              </w:numPr>
              <w:spacing w:line="240" w:lineRule="auto"/>
              <w:ind w:right="57" w:firstLine="0"/>
              <w:jc w:val="left"/>
              <w:rPr>
                <w:rFonts w:ascii="Arial" w:hAnsi="Arial" w:cs="Arial"/>
                <w:sz w:val="18"/>
                <w:szCs w:val="18"/>
              </w:rPr>
            </w:pPr>
          </w:p>
        </w:tc>
        <w:tc>
          <w:tcPr>
            <w:tcW w:w="1980" w:type="dxa"/>
            <w:tcBorders>
              <w:top w:val="single" w:sz="4" w:space="0" w:color="auto"/>
              <w:left w:val="single" w:sz="4" w:space="0" w:color="auto"/>
              <w:bottom w:val="single" w:sz="4" w:space="0" w:color="auto"/>
              <w:right w:val="single" w:sz="4" w:space="0" w:color="auto"/>
            </w:tcBorders>
          </w:tcPr>
          <w:p w14:paraId="325AA7B7" w14:textId="77777777" w:rsidR="002C23C6" w:rsidRPr="00F85F8C" w:rsidRDefault="002C23C6" w:rsidP="00D51946">
            <w:pPr>
              <w:spacing w:line="240" w:lineRule="auto"/>
              <w:ind w:left="57" w:right="57" w:firstLine="0"/>
              <w:jc w:val="left"/>
              <w:rPr>
                <w:rFonts w:ascii="Arial"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5AE0DF69" w14:textId="77777777" w:rsidR="002C23C6" w:rsidRPr="00F85F8C" w:rsidRDefault="002C23C6" w:rsidP="00D51946">
            <w:pPr>
              <w:spacing w:line="240" w:lineRule="auto"/>
              <w:ind w:left="57" w:right="57" w:firstLine="0"/>
              <w:jc w:val="left"/>
              <w:rPr>
                <w:rFonts w:ascii="Arial" w:hAnsi="Arial" w:cs="Arial"/>
                <w:sz w:val="18"/>
                <w:szCs w:val="18"/>
              </w:rPr>
            </w:pPr>
          </w:p>
        </w:tc>
        <w:tc>
          <w:tcPr>
            <w:tcW w:w="846" w:type="dxa"/>
            <w:tcBorders>
              <w:top w:val="single" w:sz="4" w:space="0" w:color="auto"/>
              <w:left w:val="single" w:sz="4" w:space="0" w:color="auto"/>
              <w:bottom w:val="single" w:sz="4" w:space="0" w:color="auto"/>
              <w:right w:val="single" w:sz="4" w:space="0" w:color="auto"/>
            </w:tcBorders>
          </w:tcPr>
          <w:p w14:paraId="7FE7A75E" w14:textId="77777777" w:rsidR="002C23C6" w:rsidRPr="00F85F8C" w:rsidRDefault="002C23C6" w:rsidP="00D51946">
            <w:pPr>
              <w:spacing w:line="240" w:lineRule="auto"/>
              <w:ind w:left="57" w:right="57" w:firstLine="0"/>
              <w:jc w:val="left"/>
              <w:rPr>
                <w:rFonts w:ascii="Arial" w:hAnsi="Arial" w:cs="Arial"/>
                <w:sz w:val="18"/>
                <w:szCs w:val="18"/>
              </w:rPr>
            </w:pPr>
          </w:p>
        </w:tc>
        <w:tc>
          <w:tcPr>
            <w:tcW w:w="846" w:type="dxa"/>
            <w:tcBorders>
              <w:top w:val="single" w:sz="4" w:space="0" w:color="auto"/>
              <w:left w:val="single" w:sz="4" w:space="0" w:color="auto"/>
              <w:bottom w:val="single" w:sz="4" w:space="0" w:color="auto"/>
              <w:right w:val="single" w:sz="4" w:space="0" w:color="auto"/>
            </w:tcBorders>
          </w:tcPr>
          <w:p w14:paraId="750CB463" w14:textId="77777777" w:rsidR="002C23C6" w:rsidRPr="00F85F8C" w:rsidRDefault="002C23C6" w:rsidP="00D51946">
            <w:pPr>
              <w:spacing w:line="240" w:lineRule="auto"/>
              <w:ind w:left="57" w:right="57" w:firstLine="0"/>
              <w:jc w:val="left"/>
              <w:rPr>
                <w:rFonts w:ascii="Arial" w:hAnsi="Arial" w:cs="Arial"/>
                <w:sz w:val="18"/>
                <w:szCs w:val="18"/>
              </w:rPr>
            </w:pPr>
          </w:p>
        </w:tc>
        <w:tc>
          <w:tcPr>
            <w:tcW w:w="846" w:type="dxa"/>
            <w:tcBorders>
              <w:top w:val="single" w:sz="4" w:space="0" w:color="auto"/>
              <w:left w:val="single" w:sz="4" w:space="0" w:color="auto"/>
              <w:bottom w:val="single" w:sz="4" w:space="0" w:color="auto"/>
              <w:right w:val="single" w:sz="4" w:space="0" w:color="auto"/>
            </w:tcBorders>
          </w:tcPr>
          <w:p w14:paraId="037121E5" w14:textId="77777777" w:rsidR="002C23C6" w:rsidRPr="00F85F8C" w:rsidRDefault="002C23C6" w:rsidP="00D51946">
            <w:pPr>
              <w:spacing w:line="240" w:lineRule="auto"/>
              <w:ind w:left="57" w:right="57" w:firstLine="0"/>
              <w:jc w:val="left"/>
              <w:rPr>
                <w:rFonts w:ascii="Arial" w:hAnsi="Arial" w:cs="Arial"/>
                <w:sz w:val="18"/>
                <w:szCs w:val="18"/>
              </w:rPr>
            </w:pPr>
          </w:p>
        </w:tc>
        <w:tc>
          <w:tcPr>
            <w:tcW w:w="846" w:type="dxa"/>
            <w:tcBorders>
              <w:top w:val="single" w:sz="4" w:space="0" w:color="auto"/>
              <w:left w:val="single" w:sz="4" w:space="0" w:color="auto"/>
              <w:bottom w:val="single" w:sz="4" w:space="0" w:color="auto"/>
              <w:right w:val="single" w:sz="4" w:space="0" w:color="auto"/>
            </w:tcBorders>
          </w:tcPr>
          <w:p w14:paraId="262DFF45" w14:textId="77777777" w:rsidR="002C23C6" w:rsidRPr="00F85F8C" w:rsidRDefault="002C23C6" w:rsidP="00D51946">
            <w:pPr>
              <w:spacing w:line="240" w:lineRule="auto"/>
              <w:ind w:left="57" w:right="57" w:firstLine="0"/>
              <w:jc w:val="left"/>
              <w:rPr>
                <w:rFonts w:ascii="Arial" w:hAnsi="Arial" w:cs="Arial"/>
                <w:sz w:val="18"/>
                <w:szCs w:val="18"/>
              </w:rPr>
            </w:pPr>
          </w:p>
        </w:tc>
        <w:tc>
          <w:tcPr>
            <w:tcW w:w="846" w:type="dxa"/>
            <w:tcBorders>
              <w:top w:val="single" w:sz="4" w:space="0" w:color="auto"/>
              <w:left w:val="single" w:sz="4" w:space="0" w:color="auto"/>
              <w:bottom w:val="single" w:sz="4" w:space="0" w:color="auto"/>
              <w:right w:val="single" w:sz="4" w:space="0" w:color="auto"/>
            </w:tcBorders>
          </w:tcPr>
          <w:p w14:paraId="4DA6D2EE" w14:textId="77777777" w:rsidR="002C23C6" w:rsidRPr="00F85F8C" w:rsidRDefault="002C23C6" w:rsidP="00D51946">
            <w:pPr>
              <w:spacing w:line="240" w:lineRule="auto"/>
              <w:ind w:left="57" w:right="57" w:firstLine="0"/>
              <w:jc w:val="left"/>
              <w:rPr>
                <w:rFonts w:ascii="Arial" w:hAnsi="Arial" w:cs="Arial"/>
                <w:sz w:val="18"/>
                <w:szCs w:val="18"/>
              </w:rPr>
            </w:pPr>
          </w:p>
        </w:tc>
        <w:tc>
          <w:tcPr>
            <w:tcW w:w="846" w:type="dxa"/>
            <w:tcBorders>
              <w:top w:val="single" w:sz="4" w:space="0" w:color="auto"/>
              <w:left w:val="single" w:sz="4" w:space="0" w:color="auto"/>
              <w:bottom w:val="single" w:sz="4" w:space="0" w:color="auto"/>
              <w:right w:val="single" w:sz="4" w:space="0" w:color="auto"/>
            </w:tcBorders>
          </w:tcPr>
          <w:p w14:paraId="13F6DEA3" w14:textId="77777777" w:rsidR="002C23C6" w:rsidRPr="00F85F8C" w:rsidRDefault="002C23C6" w:rsidP="00D51946">
            <w:pPr>
              <w:spacing w:line="240" w:lineRule="auto"/>
              <w:ind w:left="57" w:right="57" w:firstLine="0"/>
              <w:jc w:val="left"/>
              <w:rPr>
                <w:rFonts w:ascii="Arial" w:hAnsi="Arial" w:cs="Arial"/>
                <w:sz w:val="18"/>
                <w:szCs w:val="18"/>
              </w:rPr>
            </w:pPr>
          </w:p>
        </w:tc>
        <w:tc>
          <w:tcPr>
            <w:tcW w:w="846" w:type="dxa"/>
            <w:tcBorders>
              <w:top w:val="single" w:sz="4" w:space="0" w:color="auto"/>
              <w:left w:val="single" w:sz="4" w:space="0" w:color="auto"/>
              <w:bottom w:val="single" w:sz="4" w:space="0" w:color="auto"/>
              <w:right w:val="single" w:sz="4" w:space="0" w:color="auto"/>
            </w:tcBorders>
          </w:tcPr>
          <w:p w14:paraId="00C7D575" w14:textId="77777777" w:rsidR="002C23C6" w:rsidRPr="00F85F8C" w:rsidRDefault="002C23C6" w:rsidP="00D51946">
            <w:pPr>
              <w:spacing w:line="240" w:lineRule="auto"/>
              <w:ind w:left="57" w:right="57" w:firstLine="0"/>
              <w:jc w:val="left"/>
              <w:rPr>
                <w:rFonts w:ascii="Arial" w:hAnsi="Arial" w:cs="Arial"/>
                <w:sz w:val="18"/>
                <w:szCs w:val="18"/>
              </w:rPr>
            </w:pPr>
          </w:p>
        </w:tc>
        <w:tc>
          <w:tcPr>
            <w:tcW w:w="846" w:type="dxa"/>
            <w:tcBorders>
              <w:top w:val="single" w:sz="4" w:space="0" w:color="auto"/>
              <w:left w:val="single" w:sz="4" w:space="0" w:color="auto"/>
              <w:bottom w:val="single" w:sz="4" w:space="0" w:color="auto"/>
              <w:right w:val="single" w:sz="4" w:space="0" w:color="auto"/>
            </w:tcBorders>
          </w:tcPr>
          <w:p w14:paraId="0D548C80" w14:textId="77777777" w:rsidR="002C23C6" w:rsidRPr="00F85F8C" w:rsidRDefault="002C23C6" w:rsidP="00D51946">
            <w:pPr>
              <w:spacing w:line="240" w:lineRule="auto"/>
              <w:ind w:left="57" w:right="57" w:firstLine="0"/>
              <w:jc w:val="left"/>
              <w:rPr>
                <w:rFonts w:ascii="Arial" w:hAnsi="Arial" w:cs="Arial"/>
                <w:sz w:val="18"/>
                <w:szCs w:val="18"/>
              </w:rPr>
            </w:pPr>
          </w:p>
        </w:tc>
      </w:tr>
      <w:tr w:rsidR="002C23C6" w:rsidRPr="00F85F8C" w14:paraId="462414F8" w14:textId="77777777" w:rsidTr="00733AA3">
        <w:tc>
          <w:tcPr>
            <w:tcW w:w="828" w:type="dxa"/>
            <w:tcBorders>
              <w:top w:val="single" w:sz="4" w:space="0" w:color="auto"/>
              <w:left w:val="single" w:sz="4" w:space="0" w:color="auto"/>
              <w:bottom w:val="single" w:sz="4" w:space="0" w:color="auto"/>
              <w:right w:val="single" w:sz="4" w:space="0" w:color="auto"/>
            </w:tcBorders>
          </w:tcPr>
          <w:p w14:paraId="06EB2882" w14:textId="77777777" w:rsidR="002C23C6" w:rsidRPr="00F85F8C" w:rsidRDefault="002C23C6" w:rsidP="00D51946">
            <w:pPr>
              <w:spacing w:line="240" w:lineRule="auto"/>
              <w:ind w:left="57" w:right="57" w:firstLine="0"/>
              <w:jc w:val="left"/>
              <w:rPr>
                <w:rFonts w:ascii="Arial" w:hAnsi="Arial" w:cs="Arial"/>
                <w:sz w:val="18"/>
                <w:szCs w:val="18"/>
              </w:rPr>
            </w:pPr>
            <w:r w:rsidRPr="00F85F8C">
              <w:rPr>
                <w:rFonts w:ascii="Arial" w:eastAsia="Arial" w:hAnsi="Arial" w:cs="Arial"/>
                <w:sz w:val="18"/>
                <w:szCs w:val="18"/>
                <w:lang w:bidi="en-US"/>
              </w:rPr>
              <w:t>…</w:t>
            </w:r>
          </w:p>
        </w:tc>
        <w:tc>
          <w:tcPr>
            <w:tcW w:w="1980" w:type="dxa"/>
            <w:tcBorders>
              <w:top w:val="single" w:sz="4" w:space="0" w:color="auto"/>
              <w:left w:val="single" w:sz="4" w:space="0" w:color="auto"/>
              <w:bottom w:val="single" w:sz="4" w:space="0" w:color="auto"/>
              <w:right w:val="single" w:sz="4" w:space="0" w:color="auto"/>
            </w:tcBorders>
          </w:tcPr>
          <w:p w14:paraId="067DB429" w14:textId="77777777" w:rsidR="002C23C6" w:rsidRPr="00F85F8C" w:rsidRDefault="002C23C6" w:rsidP="00D51946">
            <w:pPr>
              <w:spacing w:line="240" w:lineRule="auto"/>
              <w:ind w:left="57" w:right="57" w:firstLine="0"/>
              <w:jc w:val="left"/>
              <w:rPr>
                <w:rFonts w:ascii="Arial"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1F752D76" w14:textId="77777777" w:rsidR="002C23C6" w:rsidRPr="00F85F8C" w:rsidRDefault="002C23C6" w:rsidP="00D51946">
            <w:pPr>
              <w:spacing w:line="240" w:lineRule="auto"/>
              <w:ind w:left="57" w:right="57" w:firstLine="0"/>
              <w:jc w:val="left"/>
              <w:rPr>
                <w:rFonts w:ascii="Arial" w:hAnsi="Arial" w:cs="Arial"/>
                <w:sz w:val="18"/>
                <w:szCs w:val="18"/>
              </w:rPr>
            </w:pPr>
          </w:p>
        </w:tc>
        <w:tc>
          <w:tcPr>
            <w:tcW w:w="846" w:type="dxa"/>
            <w:tcBorders>
              <w:top w:val="single" w:sz="4" w:space="0" w:color="auto"/>
              <w:left w:val="single" w:sz="4" w:space="0" w:color="auto"/>
              <w:bottom w:val="single" w:sz="4" w:space="0" w:color="auto"/>
              <w:right w:val="single" w:sz="4" w:space="0" w:color="auto"/>
            </w:tcBorders>
          </w:tcPr>
          <w:p w14:paraId="6D5DD3EB" w14:textId="77777777" w:rsidR="002C23C6" w:rsidRPr="00F85F8C" w:rsidRDefault="002C23C6" w:rsidP="00D51946">
            <w:pPr>
              <w:spacing w:line="240" w:lineRule="auto"/>
              <w:ind w:left="57" w:right="57" w:firstLine="0"/>
              <w:jc w:val="left"/>
              <w:rPr>
                <w:rFonts w:ascii="Arial" w:hAnsi="Arial" w:cs="Arial"/>
                <w:sz w:val="18"/>
                <w:szCs w:val="18"/>
              </w:rPr>
            </w:pPr>
          </w:p>
        </w:tc>
        <w:tc>
          <w:tcPr>
            <w:tcW w:w="846" w:type="dxa"/>
            <w:tcBorders>
              <w:top w:val="single" w:sz="4" w:space="0" w:color="auto"/>
              <w:left w:val="single" w:sz="4" w:space="0" w:color="auto"/>
              <w:bottom w:val="single" w:sz="4" w:space="0" w:color="auto"/>
              <w:right w:val="single" w:sz="4" w:space="0" w:color="auto"/>
            </w:tcBorders>
          </w:tcPr>
          <w:p w14:paraId="4397C639" w14:textId="77777777" w:rsidR="002C23C6" w:rsidRPr="00F85F8C" w:rsidRDefault="002C23C6" w:rsidP="00D51946">
            <w:pPr>
              <w:spacing w:line="240" w:lineRule="auto"/>
              <w:ind w:left="57" w:right="57" w:firstLine="0"/>
              <w:jc w:val="left"/>
              <w:rPr>
                <w:rFonts w:ascii="Arial" w:hAnsi="Arial" w:cs="Arial"/>
                <w:sz w:val="18"/>
                <w:szCs w:val="18"/>
              </w:rPr>
            </w:pPr>
          </w:p>
        </w:tc>
        <w:tc>
          <w:tcPr>
            <w:tcW w:w="846" w:type="dxa"/>
            <w:tcBorders>
              <w:top w:val="single" w:sz="4" w:space="0" w:color="auto"/>
              <w:left w:val="single" w:sz="4" w:space="0" w:color="auto"/>
              <w:bottom w:val="single" w:sz="4" w:space="0" w:color="auto"/>
              <w:right w:val="single" w:sz="4" w:space="0" w:color="auto"/>
            </w:tcBorders>
          </w:tcPr>
          <w:p w14:paraId="309C4942" w14:textId="77777777" w:rsidR="002C23C6" w:rsidRPr="00F85F8C" w:rsidRDefault="002C23C6" w:rsidP="00D51946">
            <w:pPr>
              <w:spacing w:line="240" w:lineRule="auto"/>
              <w:ind w:left="57" w:right="57" w:firstLine="0"/>
              <w:jc w:val="left"/>
              <w:rPr>
                <w:rFonts w:ascii="Arial" w:hAnsi="Arial" w:cs="Arial"/>
                <w:sz w:val="18"/>
                <w:szCs w:val="18"/>
              </w:rPr>
            </w:pPr>
          </w:p>
        </w:tc>
        <w:tc>
          <w:tcPr>
            <w:tcW w:w="846" w:type="dxa"/>
            <w:tcBorders>
              <w:top w:val="single" w:sz="4" w:space="0" w:color="auto"/>
              <w:left w:val="single" w:sz="4" w:space="0" w:color="auto"/>
              <w:bottom w:val="single" w:sz="4" w:space="0" w:color="auto"/>
              <w:right w:val="single" w:sz="4" w:space="0" w:color="auto"/>
            </w:tcBorders>
          </w:tcPr>
          <w:p w14:paraId="76B32691" w14:textId="77777777" w:rsidR="002C23C6" w:rsidRPr="00F85F8C" w:rsidRDefault="002C23C6" w:rsidP="00D51946">
            <w:pPr>
              <w:spacing w:line="240" w:lineRule="auto"/>
              <w:ind w:left="57" w:right="57" w:firstLine="0"/>
              <w:jc w:val="left"/>
              <w:rPr>
                <w:rFonts w:ascii="Arial" w:hAnsi="Arial" w:cs="Arial"/>
                <w:sz w:val="18"/>
                <w:szCs w:val="18"/>
              </w:rPr>
            </w:pPr>
          </w:p>
        </w:tc>
        <w:tc>
          <w:tcPr>
            <w:tcW w:w="846" w:type="dxa"/>
            <w:tcBorders>
              <w:top w:val="single" w:sz="4" w:space="0" w:color="auto"/>
              <w:left w:val="single" w:sz="4" w:space="0" w:color="auto"/>
              <w:bottom w:val="single" w:sz="4" w:space="0" w:color="auto"/>
              <w:right w:val="single" w:sz="4" w:space="0" w:color="auto"/>
            </w:tcBorders>
          </w:tcPr>
          <w:p w14:paraId="51DB6E5A" w14:textId="77777777" w:rsidR="002C23C6" w:rsidRPr="00F85F8C" w:rsidRDefault="002C23C6" w:rsidP="00D51946">
            <w:pPr>
              <w:spacing w:line="240" w:lineRule="auto"/>
              <w:ind w:left="57" w:right="57" w:firstLine="0"/>
              <w:jc w:val="left"/>
              <w:rPr>
                <w:rFonts w:ascii="Arial" w:hAnsi="Arial" w:cs="Arial"/>
                <w:sz w:val="18"/>
                <w:szCs w:val="18"/>
              </w:rPr>
            </w:pPr>
          </w:p>
        </w:tc>
        <w:tc>
          <w:tcPr>
            <w:tcW w:w="846" w:type="dxa"/>
            <w:tcBorders>
              <w:top w:val="single" w:sz="4" w:space="0" w:color="auto"/>
              <w:left w:val="single" w:sz="4" w:space="0" w:color="auto"/>
              <w:bottom w:val="single" w:sz="4" w:space="0" w:color="auto"/>
              <w:right w:val="single" w:sz="4" w:space="0" w:color="auto"/>
            </w:tcBorders>
          </w:tcPr>
          <w:p w14:paraId="6A255F44" w14:textId="77777777" w:rsidR="002C23C6" w:rsidRPr="00F85F8C" w:rsidRDefault="002C23C6" w:rsidP="00D51946">
            <w:pPr>
              <w:spacing w:line="240" w:lineRule="auto"/>
              <w:ind w:left="57" w:right="57" w:firstLine="0"/>
              <w:jc w:val="left"/>
              <w:rPr>
                <w:rFonts w:ascii="Arial" w:hAnsi="Arial" w:cs="Arial"/>
                <w:sz w:val="18"/>
                <w:szCs w:val="18"/>
              </w:rPr>
            </w:pPr>
          </w:p>
        </w:tc>
        <w:tc>
          <w:tcPr>
            <w:tcW w:w="846" w:type="dxa"/>
            <w:tcBorders>
              <w:top w:val="single" w:sz="4" w:space="0" w:color="auto"/>
              <w:left w:val="single" w:sz="4" w:space="0" w:color="auto"/>
              <w:bottom w:val="single" w:sz="4" w:space="0" w:color="auto"/>
              <w:right w:val="single" w:sz="4" w:space="0" w:color="auto"/>
            </w:tcBorders>
          </w:tcPr>
          <w:p w14:paraId="36C4951C" w14:textId="77777777" w:rsidR="002C23C6" w:rsidRPr="00F85F8C" w:rsidRDefault="002C23C6" w:rsidP="00D51946">
            <w:pPr>
              <w:spacing w:line="240" w:lineRule="auto"/>
              <w:ind w:left="57" w:right="57" w:firstLine="0"/>
              <w:jc w:val="left"/>
              <w:rPr>
                <w:rFonts w:ascii="Arial" w:hAnsi="Arial" w:cs="Arial"/>
                <w:sz w:val="18"/>
                <w:szCs w:val="18"/>
              </w:rPr>
            </w:pPr>
          </w:p>
        </w:tc>
        <w:tc>
          <w:tcPr>
            <w:tcW w:w="846" w:type="dxa"/>
            <w:tcBorders>
              <w:top w:val="single" w:sz="4" w:space="0" w:color="auto"/>
              <w:left w:val="single" w:sz="4" w:space="0" w:color="auto"/>
              <w:bottom w:val="single" w:sz="4" w:space="0" w:color="auto"/>
              <w:right w:val="single" w:sz="4" w:space="0" w:color="auto"/>
            </w:tcBorders>
          </w:tcPr>
          <w:p w14:paraId="2E99321B" w14:textId="77777777" w:rsidR="002C23C6" w:rsidRPr="00F85F8C" w:rsidRDefault="002C23C6" w:rsidP="00D51946">
            <w:pPr>
              <w:spacing w:line="240" w:lineRule="auto"/>
              <w:ind w:left="57" w:right="57" w:firstLine="0"/>
              <w:jc w:val="left"/>
              <w:rPr>
                <w:rFonts w:ascii="Arial" w:hAnsi="Arial" w:cs="Arial"/>
                <w:sz w:val="18"/>
                <w:szCs w:val="18"/>
              </w:rPr>
            </w:pPr>
          </w:p>
        </w:tc>
      </w:tr>
    </w:tbl>
    <w:p w14:paraId="71453BCB" w14:textId="77777777" w:rsidR="002C23C6" w:rsidRPr="00F85F8C" w:rsidRDefault="002C23C6" w:rsidP="00D51946">
      <w:pPr>
        <w:spacing w:line="240" w:lineRule="auto"/>
        <w:rPr>
          <w:rFonts w:ascii="Arial" w:hAnsi="Arial" w:cs="Arial"/>
          <w:sz w:val="18"/>
          <w:szCs w:val="18"/>
        </w:rPr>
      </w:pPr>
    </w:p>
    <w:p w14:paraId="0813C273" w14:textId="77777777" w:rsidR="00F20377" w:rsidRPr="00F85F8C" w:rsidRDefault="00F20377" w:rsidP="00D51946">
      <w:pPr>
        <w:suppressAutoHyphens/>
        <w:spacing w:line="240" w:lineRule="auto"/>
        <w:ind w:firstLine="0"/>
        <w:jc w:val="center"/>
        <w:rPr>
          <w:rFonts w:ascii="Arial" w:hAnsi="Arial" w:cs="Arial"/>
          <w:b/>
          <w:sz w:val="18"/>
          <w:szCs w:val="18"/>
        </w:rPr>
      </w:pPr>
    </w:p>
    <w:p w14:paraId="7917783C" w14:textId="77777777" w:rsidR="00F20377" w:rsidRPr="00F85F8C" w:rsidRDefault="00F20377" w:rsidP="00D51946">
      <w:pPr>
        <w:tabs>
          <w:tab w:val="right" w:leader="underscore" w:pos="9900"/>
        </w:tabs>
        <w:spacing w:line="240" w:lineRule="auto"/>
        <w:ind w:firstLine="0"/>
        <w:rPr>
          <w:rFonts w:ascii="Arial" w:hAnsi="Arial" w:cs="Arial"/>
          <w:i/>
          <w:sz w:val="18"/>
          <w:szCs w:val="18"/>
        </w:rPr>
      </w:pPr>
    </w:p>
    <w:p w14:paraId="146C9A6C" w14:textId="77777777" w:rsidR="00F20377" w:rsidRPr="00F85F8C" w:rsidRDefault="00F20377" w:rsidP="00D51946">
      <w:pPr>
        <w:spacing w:line="240" w:lineRule="auto"/>
        <w:ind w:firstLine="0"/>
        <w:jc w:val="left"/>
        <w:rPr>
          <w:rFonts w:ascii="Arial" w:hAnsi="Arial" w:cs="Arial"/>
          <w:sz w:val="18"/>
          <w:szCs w:val="18"/>
        </w:rPr>
      </w:pPr>
      <w:r w:rsidRPr="00F85F8C">
        <w:rPr>
          <w:rFonts w:ascii="Arial" w:eastAsia="Arial" w:hAnsi="Arial" w:cs="Arial"/>
          <w:sz w:val="18"/>
          <w:szCs w:val="18"/>
          <w:lang w:bidi="en-US"/>
        </w:rPr>
        <w:t>____________________________________________</w:t>
      </w:r>
    </w:p>
    <w:p w14:paraId="256CE832" w14:textId="77777777" w:rsidR="00F20377" w:rsidRPr="00F85F8C" w:rsidRDefault="00F20377" w:rsidP="00D51946">
      <w:pPr>
        <w:spacing w:line="240" w:lineRule="auto"/>
        <w:ind w:right="3684" w:firstLine="0"/>
        <w:jc w:val="left"/>
        <w:rPr>
          <w:rFonts w:ascii="Arial" w:hAnsi="Arial" w:cs="Arial"/>
          <w:sz w:val="18"/>
          <w:szCs w:val="18"/>
          <w:vertAlign w:val="superscript"/>
        </w:rPr>
      </w:pPr>
      <w:r w:rsidRPr="00F85F8C">
        <w:rPr>
          <w:rFonts w:ascii="Arial" w:eastAsia="Arial" w:hAnsi="Arial" w:cs="Arial"/>
          <w:sz w:val="18"/>
          <w:szCs w:val="18"/>
          <w:vertAlign w:val="superscript"/>
          <w:lang w:bidi="en-US"/>
        </w:rPr>
        <w:t>(signature, L.S.)</w:t>
      </w:r>
    </w:p>
    <w:p w14:paraId="5E147A2A" w14:textId="77777777" w:rsidR="00F20377" w:rsidRPr="00F85F8C" w:rsidRDefault="00F20377" w:rsidP="00D51946">
      <w:pPr>
        <w:spacing w:line="240" w:lineRule="auto"/>
        <w:ind w:firstLine="0"/>
        <w:jc w:val="left"/>
        <w:rPr>
          <w:rFonts w:ascii="Arial" w:hAnsi="Arial" w:cs="Arial"/>
          <w:sz w:val="18"/>
          <w:szCs w:val="18"/>
        </w:rPr>
      </w:pPr>
      <w:r w:rsidRPr="00F85F8C">
        <w:rPr>
          <w:rFonts w:ascii="Arial" w:eastAsia="Arial" w:hAnsi="Arial" w:cs="Arial"/>
          <w:sz w:val="18"/>
          <w:szCs w:val="18"/>
          <w:lang w:bidi="en-US"/>
        </w:rPr>
        <w:t>____________________________________________</w:t>
      </w:r>
    </w:p>
    <w:p w14:paraId="529F7958" w14:textId="77777777" w:rsidR="00F20377" w:rsidRPr="00F85F8C" w:rsidRDefault="00F20377" w:rsidP="00D51946">
      <w:pPr>
        <w:spacing w:line="240" w:lineRule="auto"/>
        <w:ind w:right="3684" w:firstLine="0"/>
        <w:jc w:val="left"/>
        <w:rPr>
          <w:rFonts w:ascii="Arial" w:hAnsi="Arial" w:cs="Arial"/>
          <w:sz w:val="18"/>
          <w:szCs w:val="18"/>
          <w:vertAlign w:val="superscript"/>
        </w:rPr>
      </w:pPr>
      <w:r w:rsidRPr="00F85F8C">
        <w:rPr>
          <w:rFonts w:ascii="Arial" w:eastAsia="Arial" w:hAnsi="Arial" w:cs="Arial"/>
          <w:sz w:val="18"/>
          <w:szCs w:val="18"/>
          <w:vertAlign w:val="superscript"/>
          <w:lang w:bidi="en-US"/>
        </w:rPr>
        <w:t>(surname, name, patronymic of the signatory, position)</w:t>
      </w:r>
      <w:bookmarkStart w:id="79" w:name="_Ref93264992"/>
      <w:bookmarkStart w:id="80" w:name="_Ref93265116"/>
    </w:p>
    <w:p w14:paraId="4AFF07E0" w14:textId="77777777" w:rsidR="002955C4" w:rsidRPr="00F85F8C" w:rsidRDefault="002955C4" w:rsidP="00D51946">
      <w:pPr>
        <w:spacing w:line="240" w:lineRule="auto"/>
        <w:ind w:right="3684" w:firstLine="0"/>
        <w:jc w:val="left"/>
        <w:rPr>
          <w:rFonts w:ascii="Arial" w:hAnsi="Arial" w:cs="Arial"/>
          <w:sz w:val="18"/>
          <w:szCs w:val="18"/>
          <w:vertAlign w:val="superscript"/>
        </w:rPr>
      </w:pPr>
    </w:p>
    <w:p w14:paraId="34DDED39" w14:textId="77777777" w:rsidR="002955C4" w:rsidRPr="00F85F8C" w:rsidRDefault="002955C4" w:rsidP="00D51946">
      <w:pPr>
        <w:spacing w:line="240" w:lineRule="auto"/>
        <w:ind w:right="3684" w:firstLine="0"/>
        <w:jc w:val="left"/>
        <w:rPr>
          <w:rFonts w:ascii="Arial" w:hAnsi="Arial" w:cs="Arial"/>
          <w:sz w:val="18"/>
          <w:szCs w:val="18"/>
          <w:vertAlign w:val="superscript"/>
        </w:rPr>
      </w:pPr>
    </w:p>
    <w:p w14:paraId="40E27D2C" w14:textId="77777777" w:rsidR="002955C4" w:rsidRPr="00F85F8C" w:rsidRDefault="002955C4" w:rsidP="00D51946">
      <w:pPr>
        <w:spacing w:line="240" w:lineRule="auto"/>
        <w:ind w:right="3684" w:firstLine="0"/>
        <w:jc w:val="left"/>
        <w:rPr>
          <w:rFonts w:ascii="Arial" w:hAnsi="Arial" w:cs="Arial"/>
          <w:sz w:val="18"/>
          <w:szCs w:val="18"/>
          <w:vertAlign w:val="superscript"/>
        </w:rPr>
      </w:pPr>
    </w:p>
    <w:p w14:paraId="4BE8D62D" w14:textId="77777777" w:rsidR="002955C4" w:rsidRPr="00F85F8C" w:rsidRDefault="002955C4" w:rsidP="00D51946">
      <w:pPr>
        <w:spacing w:line="240" w:lineRule="auto"/>
        <w:ind w:right="3684" w:firstLine="0"/>
        <w:jc w:val="left"/>
        <w:rPr>
          <w:rFonts w:ascii="Arial" w:hAnsi="Arial" w:cs="Arial"/>
          <w:sz w:val="18"/>
          <w:szCs w:val="18"/>
          <w:vertAlign w:val="superscript"/>
        </w:rPr>
      </w:pPr>
    </w:p>
    <w:p w14:paraId="3E6D6A58" w14:textId="77777777" w:rsidR="00522AB1" w:rsidRPr="00F85F8C" w:rsidRDefault="00522AB1" w:rsidP="00D51946">
      <w:pPr>
        <w:spacing w:line="240" w:lineRule="auto"/>
        <w:ind w:right="3684" w:firstLine="0"/>
        <w:jc w:val="left"/>
        <w:rPr>
          <w:rFonts w:ascii="Arial" w:hAnsi="Arial" w:cs="Arial"/>
          <w:sz w:val="18"/>
          <w:szCs w:val="18"/>
          <w:vertAlign w:val="superscript"/>
        </w:rPr>
      </w:pPr>
    </w:p>
    <w:p w14:paraId="06957E53" w14:textId="77777777" w:rsidR="00522AB1" w:rsidRPr="00F85F8C" w:rsidRDefault="00522AB1" w:rsidP="00D51946">
      <w:pPr>
        <w:spacing w:line="240" w:lineRule="auto"/>
        <w:ind w:right="3684" w:firstLine="0"/>
        <w:jc w:val="left"/>
        <w:rPr>
          <w:rFonts w:ascii="Arial" w:hAnsi="Arial" w:cs="Arial"/>
          <w:sz w:val="18"/>
          <w:szCs w:val="18"/>
          <w:vertAlign w:val="superscript"/>
        </w:rPr>
      </w:pPr>
    </w:p>
    <w:p w14:paraId="301BED27" w14:textId="77777777" w:rsidR="00522AB1" w:rsidRPr="00F85F8C" w:rsidRDefault="00522AB1" w:rsidP="00D51946">
      <w:pPr>
        <w:spacing w:line="240" w:lineRule="auto"/>
        <w:ind w:right="3684" w:firstLine="0"/>
        <w:jc w:val="left"/>
        <w:rPr>
          <w:rFonts w:ascii="Arial" w:hAnsi="Arial" w:cs="Arial"/>
          <w:sz w:val="18"/>
          <w:szCs w:val="18"/>
          <w:vertAlign w:val="superscript"/>
        </w:rPr>
      </w:pPr>
    </w:p>
    <w:p w14:paraId="3A65B115" w14:textId="77777777" w:rsidR="00522AB1" w:rsidRPr="00F85F8C" w:rsidRDefault="00522AB1" w:rsidP="00D51946">
      <w:pPr>
        <w:spacing w:line="240" w:lineRule="auto"/>
        <w:ind w:right="3684" w:firstLine="0"/>
        <w:jc w:val="left"/>
        <w:rPr>
          <w:rFonts w:ascii="Arial" w:hAnsi="Arial" w:cs="Arial"/>
          <w:sz w:val="18"/>
          <w:szCs w:val="18"/>
          <w:vertAlign w:val="superscript"/>
        </w:rPr>
      </w:pPr>
    </w:p>
    <w:p w14:paraId="6A474A25" w14:textId="77777777" w:rsidR="00522AB1" w:rsidRPr="00F85F8C" w:rsidRDefault="00522AB1" w:rsidP="00D51946">
      <w:pPr>
        <w:spacing w:line="240" w:lineRule="auto"/>
        <w:ind w:right="3684" w:firstLine="0"/>
        <w:jc w:val="left"/>
        <w:rPr>
          <w:rFonts w:ascii="Arial" w:hAnsi="Arial" w:cs="Arial"/>
          <w:sz w:val="18"/>
          <w:szCs w:val="18"/>
          <w:vertAlign w:val="superscript"/>
        </w:rPr>
      </w:pPr>
    </w:p>
    <w:p w14:paraId="4BF44D46" w14:textId="77777777" w:rsidR="00522AB1" w:rsidRPr="00F85F8C" w:rsidRDefault="00522AB1" w:rsidP="00D51946">
      <w:pPr>
        <w:spacing w:line="240" w:lineRule="auto"/>
        <w:ind w:right="3684" w:firstLine="0"/>
        <w:jc w:val="left"/>
        <w:rPr>
          <w:rFonts w:ascii="Arial" w:hAnsi="Arial" w:cs="Arial"/>
          <w:sz w:val="20"/>
          <w:vertAlign w:val="superscript"/>
        </w:rPr>
      </w:pPr>
    </w:p>
    <w:p w14:paraId="76455C7B" w14:textId="77777777" w:rsidR="00522AB1" w:rsidRPr="00F85F8C" w:rsidRDefault="00522AB1" w:rsidP="00D51946">
      <w:pPr>
        <w:spacing w:line="240" w:lineRule="auto"/>
        <w:ind w:right="3684" w:firstLine="0"/>
        <w:jc w:val="left"/>
        <w:rPr>
          <w:rFonts w:ascii="Arial" w:hAnsi="Arial" w:cs="Arial"/>
          <w:sz w:val="20"/>
          <w:vertAlign w:val="superscript"/>
        </w:rPr>
      </w:pPr>
    </w:p>
    <w:p w14:paraId="5DF9C3A8" w14:textId="77777777" w:rsidR="00522AB1" w:rsidRPr="00F85F8C" w:rsidRDefault="00522AB1" w:rsidP="00D51946">
      <w:pPr>
        <w:spacing w:line="240" w:lineRule="auto"/>
        <w:ind w:right="3684" w:firstLine="0"/>
        <w:jc w:val="left"/>
        <w:rPr>
          <w:rFonts w:ascii="Arial" w:hAnsi="Arial" w:cs="Arial"/>
          <w:sz w:val="20"/>
          <w:vertAlign w:val="superscript"/>
        </w:rPr>
      </w:pPr>
    </w:p>
    <w:p w14:paraId="51D3F04D" w14:textId="77777777" w:rsidR="002955C4" w:rsidRPr="00F85F8C" w:rsidRDefault="002955C4" w:rsidP="00D51946">
      <w:pPr>
        <w:spacing w:line="240" w:lineRule="auto"/>
        <w:ind w:right="3684" w:firstLine="0"/>
        <w:jc w:val="left"/>
        <w:rPr>
          <w:rFonts w:ascii="Arial" w:hAnsi="Arial" w:cs="Arial"/>
          <w:sz w:val="20"/>
          <w:vertAlign w:val="superscript"/>
        </w:rPr>
      </w:pPr>
    </w:p>
    <w:p w14:paraId="4AB6A5DE" w14:textId="77777777" w:rsidR="002955C4" w:rsidRPr="00F85F8C" w:rsidRDefault="002955C4" w:rsidP="00D51946">
      <w:pPr>
        <w:spacing w:line="240" w:lineRule="auto"/>
        <w:ind w:right="3684" w:firstLine="0"/>
        <w:jc w:val="left"/>
        <w:rPr>
          <w:rFonts w:ascii="Arial" w:hAnsi="Arial" w:cs="Arial"/>
          <w:sz w:val="20"/>
          <w:vertAlign w:val="superscript"/>
        </w:rPr>
      </w:pPr>
    </w:p>
    <w:p w14:paraId="5C062511" w14:textId="77777777" w:rsidR="002955C4" w:rsidRPr="00F85F8C" w:rsidRDefault="002955C4" w:rsidP="00D51946">
      <w:pPr>
        <w:spacing w:line="240" w:lineRule="auto"/>
        <w:ind w:right="3684" w:firstLine="0"/>
        <w:jc w:val="left"/>
        <w:rPr>
          <w:rFonts w:ascii="Arial" w:hAnsi="Arial" w:cs="Arial"/>
          <w:sz w:val="20"/>
          <w:vertAlign w:val="superscript"/>
        </w:rPr>
      </w:pPr>
    </w:p>
    <w:p w14:paraId="72C8DAD5" w14:textId="77777777" w:rsidR="00D20726" w:rsidRPr="00F85F8C" w:rsidRDefault="00D20726" w:rsidP="00D51946">
      <w:pPr>
        <w:spacing w:line="240" w:lineRule="auto"/>
        <w:ind w:right="3684" w:firstLine="0"/>
        <w:jc w:val="left"/>
        <w:rPr>
          <w:rFonts w:ascii="Arial" w:hAnsi="Arial" w:cs="Arial"/>
          <w:sz w:val="20"/>
          <w:vertAlign w:val="superscript"/>
        </w:rPr>
      </w:pPr>
    </w:p>
    <w:p w14:paraId="1E801F88" w14:textId="77777777" w:rsidR="00D20726" w:rsidRPr="00F85F8C" w:rsidRDefault="00D20726" w:rsidP="00D51946">
      <w:pPr>
        <w:spacing w:line="240" w:lineRule="auto"/>
        <w:ind w:right="3684" w:firstLine="0"/>
        <w:jc w:val="left"/>
        <w:rPr>
          <w:rFonts w:ascii="Arial" w:hAnsi="Arial" w:cs="Arial"/>
          <w:sz w:val="20"/>
          <w:vertAlign w:val="superscript"/>
        </w:rPr>
      </w:pPr>
    </w:p>
    <w:p w14:paraId="34466B84" w14:textId="77777777" w:rsidR="00D20726" w:rsidRPr="00F85F8C" w:rsidRDefault="00D20726" w:rsidP="00D51946">
      <w:pPr>
        <w:spacing w:line="240" w:lineRule="auto"/>
        <w:ind w:right="3684" w:firstLine="0"/>
        <w:jc w:val="left"/>
        <w:rPr>
          <w:rFonts w:ascii="Arial" w:hAnsi="Arial" w:cs="Arial"/>
          <w:sz w:val="20"/>
          <w:vertAlign w:val="superscript"/>
        </w:rPr>
      </w:pPr>
    </w:p>
    <w:p w14:paraId="0C9768E5" w14:textId="77777777" w:rsidR="00D20726" w:rsidRPr="00F85F8C" w:rsidRDefault="00D20726" w:rsidP="00D51946">
      <w:pPr>
        <w:spacing w:line="240" w:lineRule="auto"/>
        <w:ind w:right="3684" w:firstLine="0"/>
        <w:jc w:val="left"/>
        <w:rPr>
          <w:rFonts w:ascii="Arial" w:hAnsi="Arial" w:cs="Arial"/>
          <w:sz w:val="20"/>
          <w:vertAlign w:val="superscript"/>
        </w:rPr>
      </w:pPr>
    </w:p>
    <w:p w14:paraId="279FC6AD" w14:textId="77777777" w:rsidR="00D20726" w:rsidRPr="00F85F8C" w:rsidRDefault="00D20726" w:rsidP="00D51946">
      <w:pPr>
        <w:spacing w:line="240" w:lineRule="auto"/>
        <w:ind w:right="3684" w:firstLine="0"/>
        <w:jc w:val="left"/>
        <w:rPr>
          <w:rFonts w:ascii="Arial" w:hAnsi="Arial" w:cs="Arial"/>
          <w:sz w:val="20"/>
          <w:vertAlign w:val="superscript"/>
        </w:rPr>
      </w:pPr>
    </w:p>
    <w:p w14:paraId="37959824" w14:textId="77777777" w:rsidR="00D20726" w:rsidRPr="00F85F8C" w:rsidRDefault="00D20726" w:rsidP="00D51946">
      <w:pPr>
        <w:spacing w:line="240" w:lineRule="auto"/>
        <w:ind w:right="3684" w:firstLine="0"/>
        <w:jc w:val="left"/>
        <w:rPr>
          <w:rFonts w:ascii="Arial" w:hAnsi="Arial" w:cs="Arial"/>
          <w:sz w:val="20"/>
          <w:vertAlign w:val="superscript"/>
        </w:rPr>
      </w:pPr>
    </w:p>
    <w:p w14:paraId="00FA66E3" w14:textId="77777777" w:rsidR="00D20726" w:rsidRPr="00F85F8C" w:rsidRDefault="00D20726" w:rsidP="00D51946">
      <w:pPr>
        <w:spacing w:line="240" w:lineRule="auto"/>
        <w:ind w:right="3684" w:firstLine="0"/>
        <w:jc w:val="left"/>
        <w:rPr>
          <w:rFonts w:ascii="Arial" w:hAnsi="Arial" w:cs="Arial"/>
          <w:sz w:val="20"/>
          <w:vertAlign w:val="superscript"/>
        </w:rPr>
      </w:pPr>
    </w:p>
    <w:p w14:paraId="2149C2B9" w14:textId="77777777" w:rsidR="00D20726" w:rsidRPr="00F85F8C" w:rsidRDefault="00D20726" w:rsidP="00D51946">
      <w:pPr>
        <w:spacing w:line="240" w:lineRule="auto"/>
        <w:ind w:right="3684" w:firstLine="0"/>
        <w:jc w:val="left"/>
        <w:rPr>
          <w:rFonts w:ascii="Arial" w:hAnsi="Arial" w:cs="Arial"/>
          <w:sz w:val="20"/>
          <w:vertAlign w:val="superscript"/>
        </w:rPr>
      </w:pPr>
    </w:p>
    <w:p w14:paraId="25BFE5C9" w14:textId="77777777" w:rsidR="00D20726" w:rsidRPr="00F85F8C" w:rsidRDefault="00D20726" w:rsidP="00D51946">
      <w:pPr>
        <w:spacing w:line="240" w:lineRule="auto"/>
        <w:ind w:right="3684" w:firstLine="0"/>
        <w:jc w:val="left"/>
        <w:rPr>
          <w:rFonts w:ascii="Arial" w:hAnsi="Arial" w:cs="Arial"/>
          <w:sz w:val="20"/>
          <w:vertAlign w:val="superscript"/>
        </w:rPr>
      </w:pPr>
    </w:p>
    <w:p w14:paraId="4DDF264D" w14:textId="77777777" w:rsidR="00D20726" w:rsidRPr="00F85F8C" w:rsidRDefault="00D20726" w:rsidP="00D51946">
      <w:pPr>
        <w:spacing w:line="240" w:lineRule="auto"/>
        <w:ind w:right="3684" w:firstLine="0"/>
        <w:jc w:val="left"/>
        <w:rPr>
          <w:rFonts w:ascii="Arial" w:hAnsi="Arial" w:cs="Arial"/>
          <w:sz w:val="20"/>
          <w:vertAlign w:val="superscript"/>
        </w:rPr>
      </w:pPr>
    </w:p>
    <w:p w14:paraId="04CD24BE" w14:textId="77777777" w:rsidR="00D20726" w:rsidRPr="00F85F8C" w:rsidRDefault="00D20726" w:rsidP="00D51946">
      <w:pPr>
        <w:spacing w:line="240" w:lineRule="auto"/>
        <w:ind w:right="3684" w:firstLine="0"/>
        <w:jc w:val="left"/>
        <w:rPr>
          <w:rFonts w:ascii="Arial" w:hAnsi="Arial" w:cs="Arial"/>
          <w:sz w:val="20"/>
          <w:vertAlign w:val="superscript"/>
        </w:rPr>
      </w:pPr>
    </w:p>
    <w:p w14:paraId="4D0730D7" w14:textId="77777777" w:rsidR="00D20726" w:rsidRPr="000B04BB" w:rsidRDefault="00D20726" w:rsidP="00D51946">
      <w:pPr>
        <w:spacing w:line="240" w:lineRule="auto"/>
        <w:ind w:right="3684" w:firstLine="0"/>
        <w:jc w:val="left"/>
        <w:rPr>
          <w:rFonts w:ascii="Arial" w:hAnsi="Arial" w:cs="Arial"/>
          <w:sz w:val="20"/>
          <w:vertAlign w:val="superscript"/>
        </w:rPr>
      </w:pPr>
    </w:p>
    <w:p w14:paraId="3A5580A9" w14:textId="77777777" w:rsidR="00D51946" w:rsidRPr="000B04BB" w:rsidRDefault="00D51946" w:rsidP="00D51946">
      <w:pPr>
        <w:spacing w:line="240" w:lineRule="auto"/>
        <w:ind w:right="3684" w:firstLine="0"/>
        <w:jc w:val="left"/>
        <w:rPr>
          <w:rFonts w:ascii="Arial" w:hAnsi="Arial" w:cs="Arial"/>
          <w:sz w:val="20"/>
          <w:vertAlign w:val="superscript"/>
        </w:rPr>
      </w:pPr>
    </w:p>
    <w:p w14:paraId="0CA5E69B" w14:textId="77777777" w:rsidR="00D51946" w:rsidRPr="000B04BB" w:rsidRDefault="00D51946" w:rsidP="00D51946">
      <w:pPr>
        <w:spacing w:line="240" w:lineRule="auto"/>
        <w:ind w:right="3684" w:firstLine="0"/>
        <w:jc w:val="left"/>
        <w:rPr>
          <w:rFonts w:ascii="Arial" w:hAnsi="Arial" w:cs="Arial"/>
          <w:sz w:val="20"/>
          <w:vertAlign w:val="superscript"/>
        </w:rPr>
      </w:pPr>
    </w:p>
    <w:p w14:paraId="27E97B34" w14:textId="77777777" w:rsidR="00D20726" w:rsidRPr="00F85F8C" w:rsidRDefault="00D20726" w:rsidP="00D51946">
      <w:pPr>
        <w:spacing w:line="240" w:lineRule="auto"/>
        <w:ind w:right="3684" w:firstLine="0"/>
        <w:jc w:val="left"/>
        <w:rPr>
          <w:rFonts w:ascii="Arial" w:hAnsi="Arial" w:cs="Arial"/>
          <w:sz w:val="20"/>
          <w:vertAlign w:val="superscript"/>
        </w:rPr>
      </w:pPr>
    </w:p>
    <w:p w14:paraId="43283E3A" w14:textId="77777777" w:rsidR="002955C4" w:rsidRPr="00F85F8C" w:rsidRDefault="002955C4" w:rsidP="00D51946">
      <w:pPr>
        <w:spacing w:line="240" w:lineRule="auto"/>
        <w:ind w:right="3684" w:firstLine="0"/>
        <w:jc w:val="left"/>
        <w:rPr>
          <w:rFonts w:ascii="Arial" w:hAnsi="Arial" w:cs="Arial"/>
          <w:sz w:val="20"/>
          <w:vertAlign w:val="superscript"/>
        </w:rPr>
      </w:pPr>
    </w:p>
    <w:p w14:paraId="79E803B8" w14:textId="77777777" w:rsidR="002955C4" w:rsidRPr="00F85F8C" w:rsidRDefault="002955C4" w:rsidP="00D51946">
      <w:pPr>
        <w:spacing w:line="240" w:lineRule="auto"/>
        <w:ind w:right="3684" w:firstLine="0"/>
        <w:jc w:val="left"/>
        <w:rPr>
          <w:rFonts w:ascii="Arial" w:hAnsi="Arial" w:cs="Arial"/>
          <w:sz w:val="20"/>
        </w:rPr>
      </w:pPr>
    </w:p>
    <w:p w14:paraId="54E3A314" w14:textId="77777777" w:rsidR="00F20377" w:rsidRPr="00F85F8C" w:rsidRDefault="00F20377" w:rsidP="00D51946">
      <w:pPr>
        <w:pBdr>
          <w:bottom w:val="single" w:sz="4" w:space="1" w:color="auto"/>
        </w:pBdr>
        <w:shd w:val="clear" w:color="auto" w:fill="E0E0E0"/>
        <w:spacing w:line="240" w:lineRule="auto"/>
        <w:ind w:right="21"/>
        <w:jc w:val="center"/>
        <w:rPr>
          <w:rFonts w:ascii="Arial" w:hAnsi="Arial" w:cs="Arial"/>
          <w:b/>
          <w:spacing w:val="36"/>
          <w:sz w:val="18"/>
          <w:szCs w:val="18"/>
        </w:rPr>
      </w:pPr>
      <w:r w:rsidRPr="00F85F8C">
        <w:rPr>
          <w:rFonts w:ascii="Arial" w:eastAsia="Arial" w:hAnsi="Arial" w:cs="Arial"/>
          <w:b/>
          <w:spacing w:val="36"/>
          <w:sz w:val="18"/>
          <w:szCs w:val="18"/>
          <w:lang w:bidi="en-US"/>
        </w:rPr>
        <w:t>end of form</w:t>
      </w:r>
    </w:p>
    <w:p w14:paraId="3BF40C35" w14:textId="6FE6C7C6" w:rsidR="000945E8" w:rsidRDefault="000945E8" w:rsidP="00D51946">
      <w:pPr>
        <w:tabs>
          <w:tab w:val="num" w:pos="1560"/>
        </w:tabs>
        <w:spacing w:line="276" w:lineRule="auto"/>
        <w:ind w:firstLine="0"/>
        <w:rPr>
          <w:rFonts w:ascii="Arial" w:hAnsi="Arial" w:cs="Arial"/>
          <w:b/>
          <w:sz w:val="18"/>
          <w:szCs w:val="18"/>
        </w:rPr>
      </w:pPr>
      <w:r>
        <w:rPr>
          <w:rFonts w:ascii="Arial" w:eastAsia="Arial" w:hAnsi="Arial" w:cs="Arial"/>
          <w:b/>
          <w:sz w:val="18"/>
          <w:szCs w:val="18"/>
          <w:lang w:bidi="en-US"/>
        </w:rPr>
        <w:br w:type="page"/>
      </w:r>
    </w:p>
    <w:p w14:paraId="0D475996" w14:textId="77777777" w:rsidR="00676471" w:rsidRPr="00F85F8C" w:rsidRDefault="00676471" w:rsidP="00D51946">
      <w:pPr>
        <w:tabs>
          <w:tab w:val="num" w:pos="1560"/>
        </w:tabs>
        <w:spacing w:line="276" w:lineRule="auto"/>
        <w:ind w:firstLine="0"/>
        <w:rPr>
          <w:rFonts w:ascii="Arial" w:hAnsi="Arial" w:cs="Arial"/>
          <w:b/>
          <w:sz w:val="18"/>
          <w:szCs w:val="18"/>
        </w:rPr>
      </w:pPr>
      <w:r w:rsidRPr="00F85F8C">
        <w:rPr>
          <w:rFonts w:ascii="Arial" w:eastAsia="Arial" w:hAnsi="Arial" w:cs="Arial"/>
          <w:b/>
          <w:sz w:val="18"/>
          <w:szCs w:val="18"/>
          <w:lang w:bidi="en-US"/>
        </w:rPr>
        <w:lastRenderedPageBreak/>
        <w:t>Completing Guidelines</w:t>
      </w:r>
    </w:p>
    <w:p w14:paraId="0544928F" w14:textId="77777777" w:rsidR="00676471" w:rsidRPr="00F85F8C" w:rsidRDefault="00676471" w:rsidP="00D51946">
      <w:pPr>
        <w:numPr>
          <w:ilvl w:val="0"/>
          <w:numId w:val="37"/>
        </w:numPr>
        <w:spacing w:line="276" w:lineRule="auto"/>
        <w:ind w:firstLine="0"/>
        <w:rPr>
          <w:rFonts w:ascii="Arial" w:hAnsi="Arial" w:cs="Arial"/>
          <w:b/>
          <w:sz w:val="18"/>
          <w:szCs w:val="18"/>
        </w:rPr>
      </w:pPr>
      <w:r w:rsidRPr="00F85F8C">
        <w:rPr>
          <w:rFonts w:ascii="Arial" w:eastAsia="Arial" w:hAnsi="Arial" w:cs="Arial"/>
          <w:sz w:val="18"/>
          <w:szCs w:val="18"/>
          <w:lang w:bidi="en-US"/>
        </w:rPr>
        <w:t>The Participant shall indicate its corporate name (including legal form).</w:t>
      </w:r>
    </w:p>
    <w:p w14:paraId="32B71ADE" w14:textId="77777777" w:rsidR="00676471" w:rsidRPr="00F85F8C" w:rsidRDefault="00676471" w:rsidP="00D51946">
      <w:pPr>
        <w:numPr>
          <w:ilvl w:val="0"/>
          <w:numId w:val="37"/>
        </w:numPr>
        <w:spacing w:line="276" w:lineRule="auto"/>
        <w:ind w:firstLine="0"/>
        <w:rPr>
          <w:rFonts w:ascii="Arial" w:hAnsi="Arial" w:cs="Arial"/>
          <w:b/>
          <w:sz w:val="18"/>
          <w:szCs w:val="18"/>
        </w:rPr>
      </w:pPr>
      <w:r w:rsidRPr="00F85F8C">
        <w:rPr>
          <w:rFonts w:ascii="Arial" w:eastAsia="Arial" w:hAnsi="Arial" w:cs="Arial"/>
          <w:sz w:val="18"/>
          <w:szCs w:val="18"/>
          <w:lang w:bidi="en-US"/>
        </w:rPr>
        <w:t>This Schedule contains estimated terms of performance of all types of work (services, delivery of products) under the Contract.</w:t>
      </w:r>
    </w:p>
    <w:p w14:paraId="358E82DA" w14:textId="77777777" w:rsidR="00676471" w:rsidRPr="00F85F8C" w:rsidRDefault="00676471" w:rsidP="00D51946">
      <w:pPr>
        <w:numPr>
          <w:ilvl w:val="0"/>
          <w:numId w:val="37"/>
        </w:numPr>
        <w:spacing w:line="276" w:lineRule="auto"/>
        <w:ind w:firstLine="0"/>
        <w:rPr>
          <w:rFonts w:ascii="Arial" w:hAnsi="Arial" w:cs="Arial"/>
          <w:b/>
          <w:sz w:val="18"/>
          <w:szCs w:val="18"/>
        </w:rPr>
      </w:pPr>
      <w:r w:rsidRPr="00F85F8C">
        <w:rPr>
          <w:rFonts w:ascii="Arial" w:eastAsia="Arial" w:hAnsi="Arial" w:cs="Arial"/>
          <w:sz w:val="18"/>
          <w:szCs w:val="18"/>
          <w:lang w:bidi="en-US"/>
        </w:rPr>
        <w:t>To indicate the terms, enter a symbol against each phase or darken the relevant number of boxes, for example:</w:t>
      </w:r>
    </w:p>
    <w:p w14:paraId="373EB49F" w14:textId="77777777" w:rsidR="00676471" w:rsidRPr="00F85F8C" w:rsidRDefault="00676471" w:rsidP="00D51946">
      <w:pPr>
        <w:tabs>
          <w:tab w:val="num" w:pos="0"/>
        </w:tabs>
        <w:spacing w:line="276" w:lineRule="auto"/>
        <w:ind w:firstLine="0"/>
        <w:rPr>
          <w:rFonts w:ascii="Arial" w:hAnsi="Arial" w:cs="Arial"/>
          <w:b/>
          <w:sz w:val="18"/>
          <w:szCs w:val="18"/>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F85F8C" w:rsidRPr="00F85F8C" w14:paraId="44E1EC1F" w14:textId="77777777" w:rsidTr="00733AA3">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14:paraId="7BA3FFEA" w14:textId="77777777" w:rsidR="00676471" w:rsidRPr="00F85F8C" w:rsidRDefault="00676471" w:rsidP="00D51946">
            <w:pPr>
              <w:keepNext/>
              <w:tabs>
                <w:tab w:val="num" w:pos="0"/>
              </w:tabs>
              <w:spacing w:line="276" w:lineRule="auto"/>
              <w:ind w:right="57" w:firstLine="0"/>
              <w:jc w:val="left"/>
              <w:rPr>
                <w:rFonts w:ascii="Arial" w:hAnsi="Arial" w:cs="Arial"/>
                <w:sz w:val="18"/>
                <w:szCs w:val="18"/>
              </w:rPr>
            </w:pPr>
            <w:r w:rsidRPr="00F85F8C">
              <w:rPr>
                <w:rFonts w:ascii="Arial" w:eastAsia="Arial" w:hAnsi="Arial" w:cs="Arial"/>
                <w:sz w:val="18"/>
                <w:szCs w:val="18"/>
                <w:lang w:bidi="en-US"/>
              </w:rPr>
              <w:t>Item No.</w:t>
            </w:r>
          </w:p>
        </w:tc>
        <w:tc>
          <w:tcPr>
            <w:tcW w:w="1891" w:type="dxa"/>
            <w:vMerge w:val="restart"/>
            <w:tcBorders>
              <w:top w:val="single" w:sz="4" w:space="0" w:color="auto"/>
              <w:left w:val="single" w:sz="4" w:space="0" w:color="auto"/>
              <w:bottom w:val="single" w:sz="4" w:space="0" w:color="auto"/>
              <w:right w:val="single" w:sz="4" w:space="0" w:color="auto"/>
            </w:tcBorders>
          </w:tcPr>
          <w:p w14:paraId="5D9DB123" w14:textId="77777777" w:rsidR="00676471" w:rsidRPr="00F85F8C" w:rsidRDefault="00676471" w:rsidP="00D51946">
            <w:pPr>
              <w:keepNext/>
              <w:tabs>
                <w:tab w:val="num" w:pos="0"/>
              </w:tabs>
              <w:spacing w:line="276" w:lineRule="auto"/>
              <w:ind w:right="57" w:firstLine="0"/>
              <w:jc w:val="left"/>
              <w:rPr>
                <w:rFonts w:ascii="Arial" w:hAnsi="Arial" w:cs="Arial"/>
                <w:sz w:val="18"/>
                <w:szCs w:val="18"/>
              </w:rPr>
            </w:pPr>
            <w:r w:rsidRPr="00F85F8C">
              <w:rPr>
                <w:rFonts w:ascii="Arial" w:eastAsia="Arial" w:hAnsi="Arial" w:cs="Arial"/>
                <w:sz w:val="18"/>
                <w:szCs w:val="18"/>
                <w:lang w:bidi="en-US"/>
              </w:rPr>
              <w:t>Name of phase</w:t>
            </w:r>
          </w:p>
        </w:tc>
        <w:tc>
          <w:tcPr>
            <w:tcW w:w="7269" w:type="dxa"/>
            <w:gridSpan w:val="9"/>
            <w:tcBorders>
              <w:top w:val="single" w:sz="4" w:space="0" w:color="auto"/>
              <w:left w:val="single" w:sz="4" w:space="0" w:color="auto"/>
              <w:bottom w:val="single" w:sz="4" w:space="0" w:color="auto"/>
              <w:right w:val="single" w:sz="4" w:space="0" w:color="auto"/>
            </w:tcBorders>
          </w:tcPr>
          <w:p w14:paraId="1DBBB380" w14:textId="65ACDE0A" w:rsidR="00F7561E" w:rsidRPr="00F85F8C" w:rsidRDefault="00676471" w:rsidP="00D51946">
            <w:pPr>
              <w:keepNext/>
              <w:tabs>
                <w:tab w:val="num" w:pos="0"/>
              </w:tabs>
              <w:spacing w:line="276" w:lineRule="auto"/>
              <w:ind w:right="57" w:firstLine="0"/>
              <w:jc w:val="left"/>
              <w:rPr>
                <w:rFonts w:ascii="Arial" w:hAnsi="Arial" w:cs="Arial"/>
                <w:sz w:val="18"/>
                <w:szCs w:val="18"/>
              </w:rPr>
            </w:pPr>
            <w:r w:rsidRPr="00F85F8C">
              <w:rPr>
                <w:rFonts w:ascii="Arial" w:eastAsia="Arial" w:hAnsi="Arial" w:cs="Arial"/>
                <w:sz w:val="18"/>
                <w:szCs w:val="18"/>
                <w:lang w:bidi="en-US"/>
              </w:rPr>
              <w:t>Provision schedule, in weeks (months) from the date of Contract signing (or specify calendar start and end dates)</w:t>
            </w:r>
          </w:p>
        </w:tc>
      </w:tr>
      <w:tr w:rsidR="00F85F8C" w:rsidRPr="00F85F8C" w14:paraId="6BCFF2D8" w14:textId="77777777" w:rsidTr="00733AA3">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14:paraId="2A2C4B10" w14:textId="77777777" w:rsidR="00676471" w:rsidRPr="00F85F8C" w:rsidRDefault="00676471" w:rsidP="00D51946">
            <w:pPr>
              <w:keepNext/>
              <w:tabs>
                <w:tab w:val="num" w:pos="0"/>
              </w:tabs>
              <w:spacing w:line="276" w:lineRule="auto"/>
              <w:ind w:right="57" w:firstLine="0"/>
              <w:jc w:val="left"/>
              <w:rPr>
                <w:rFonts w:ascii="Arial" w:hAnsi="Arial" w:cs="Arial"/>
                <w:sz w:val="18"/>
                <w:szCs w:val="18"/>
              </w:rPr>
            </w:pPr>
          </w:p>
        </w:tc>
        <w:tc>
          <w:tcPr>
            <w:tcW w:w="1891" w:type="dxa"/>
            <w:vMerge/>
            <w:tcBorders>
              <w:top w:val="single" w:sz="4" w:space="0" w:color="auto"/>
              <w:left w:val="single" w:sz="4" w:space="0" w:color="auto"/>
              <w:bottom w:val="single" w:sz="4" w:space="0" w:color="auto"/>
              <w:right w:val="single" w:sz="4" w:space="0" w:color="auto"/>
            </w:tcBorders>
          </w:tcPr>
          <w:p w14:paraId="00486A93" w14:textId="77777777" w:rsidR="00676471" w:rsidRPr="00F85F8C" w:rsidRDefault="00676471" w:rsidP="00D51946">
            <w:pPr>
              <w:keepNext/>
              <w:tabs>
                <w:tab w:val="num" w:pos="0"/>
              </w:tabs>
              <w:spacing w:line="276" w:lineRule="auto"/>
              <w:ind w:right="57" w:firstLine="0"/>
              <w:jc w:val="left"/>
              <w:rPr>
                <w:rFonts w:ascii="Arial" w:hAnsi="Arial" w:cs="Arial"/>
                <w:sz w:val="18"/>
                <w:szCs w:val="18"/>
              </w:rPr>
            </w:pPr>
          </w:p>
        </w:tc>
        <w:tc>
          <w:tcPr>
            <w:tcW w:w="807" w:type="dxa"/>
            <w:tcBorders>
              <w:top w:val="single" w:sz="4" w:space="0" w:color="auto"/>
              <w:left w:val="single" w:sz="4" w:space="0" w:color="auto"/>
              <w:bottom w:val="single" w:sz="4" w:space="0" w:color="auto"/>
              <w:right w:val="single" w:sz="4" w:space="0" w:color="auto"/>
            </w:tcBorders>
          </w:tcPr>
          <w:p w14:paraId="752D40FF" w14:textId="77777777" w:rsidR="00676471" w:rsidRPr="00F85F8C" w:rsidRDefault="00676471" w:rsidP="00D51946">
            <w:pPr>
              <w:keepNext/>
              <w:tabs>
                <w:tab w:val="num" w:pos="0"/>
              </w:tabs>
              <w:spacing w:line="276" w:lineRule="auto"/>
              <w:ind w:right="57" w:firstLine="0"/>
              <w:jc w:val="left"/>
              <w:rPr>
                <w:rFonts w:ascii="Arial" w:hAnsi="Arial" w:cs="Arial"/>
                <w:sz w:val="18"/>
                <w:szCs w:val="18"/>
              </w:rPr>
            </w:pPr>
            <w:r w:rsidRPr="00F85F8C">
              <w:rPr>
                <w:rFonts w:ascii="Arial" w:eastAsia="Arial" w:hAnsi="Arial" w:cs="Arial"/>
                <w:sz w:val="18"/>
                <w:szCs w:val="18"/>
                <w:lang w:bidi="en-US"/>
              </w:rPr>
              <w:t>…</w:t>
            </w:r>
          </w:p>
        </w:tc>
        <w:tc>
          <w:tcPr>
            <w:tcW w:w="808" w:type="dxa"/>
            <w:tcBorders>
              <w:top w:val="single" w:sz="4" w:space="0" w:color="auto"/>
              <w:left w:val="single" w:sz="4" w:space="0" w:color="auto"/>
              <w:bottom w:val="single" w:sz="4" w:space="0" w:color="auto"/>
              <w:right w:val="single" w:sz="4" w:space="0" w:color="auto"/>
            </w:tcBorders>
          </w:tcPr>
          <w:p w14:paraId="64236E4C" w14:textId="77777777" w:rsidR="00676471" w:rsidRPr="00F85F8C" w:rsidRDefault="00676471" w:rsidP="00D51946">
            <w:pPr>
              <w:keepNext/>
              <w:tabs>
                <w:tab w:val="num" w:pos="0"/>
              </w:tabs>
              <w:spacing w:line="276" w:lineRule="auto"/>
              <w:ind w:right="57" w:firstLine="0"/>
              <w:jc w:val="left"/>
              <w:rPr>
                <w:rFonts w:ascii="Arial" w:hAnsi="Arial" w:cs="Arial"/>
                <w:sz w:val="18"/>
                <w:szCs w:val="18"/>
              </w:rPr>
            </w:pPr>
          </w:p>
        </w:tc>
        <w:tc>
          <w:tcPr>
            <w:tcW w:w="808" w:type="dxa"/>
            <w:tcBorders>
              <w:top w:val="single" w:sz="4" w:space="0" w:color="auto"/>
              <w:left w:val="single" w:sz="4" w:space="0" w:color="auto"/>
              <w:bottom w:val="single" w:sz="4" w:space="0" w:color="auto"/>
              <w:right w:val="single" w:sz="4" w:space="0" w:color="auto"/>
            </w:tcBorders>
          </w:tcPr>
          <w:p w14:paraId="3E4B44FB" w14:textId="77777777" w:rsidR="00676471" w:rsidRPr="00F85F8C" w:rsidRDefault="00676471" w:rsidP="00D51946">
            <w:pPr>
              <w:keepNext/>
              <w:tabs>
                <w:tab w:val="num" w:pos="0"/>
              </w:tabs>
              <w:spacing w:line="276" w:lineRule="auto"/>
              <w:ind w:right="57" w:firstLine="0"/>
              <w:jc w:val="left"/>
              <w:rPr>
                <w:rFonts w:ascii="Arial" w:hAnsi="Arial" w:cs="Arial"/>
                <w:sz w:val="18"/>
                <w:szCs w:val="18"/>
              </w:rPr>
            </w:pPr>
          </w:p>
        </w:tc>
        <w:tc>
          <w:tcPr>
            <w:tcW w:w="808" w:type="dxa"/>
            <w:tcBorders>
              <w:top w:val="single" w:sz="4" w:space="0" w:color="auto"/>
              <w:left w:val="single" w:sz="4" w:space="0" w:color="auto"/>
              <w:bottom w:val="single" w:sz="4" w:space="0" w:color="auto"/>
              <w:right w:val="single" w:sz="4" w:space="0" w:color="auto"/>
            </w:tcBorders>
          </w:tcPr>
          <w:p w14:paraId="68A2362F" w14:textId="77777777" w:rsidR="00676471" w:rsidRPr="00F85F8C" w:rsidRDefault="00676471" w:rsidP="00D51946">
            <w:pPr>
              <w:keepNext/>
              <w:tabs>
                <w:tab w:val="num" w:pos="0"/>
              </w:tabs>
              <w:spacing w:line="276" w:lineRule="auto"/>
              <w:ind w:right="57" w:firstLine="0"/>
              <w:jc w:val="left"/>
              <w:rPr>
                <w:rFonts w:ascii="Arial" w:hAnsi="Arial" w:cs="Arial"/>
                <w:sz w:val="18"/>
                <w:szCs w:val="18"/>
              </w:rPr>
            </w:pPr>
          </w:p>
        </w:tc>
        <w:tc>
          <w:tcPr>
            <w:tcW w:w="808" w:type="dxa"/>
            <w:tcBorders>
              <w:top w:val="single" w:sz="4" w:space="0" w:color="auto"/>
              <w:left w:val="single" w:sz="4" w:space="0" w:color="auto"/>
              <w:bottom w:val="single" w:sz="4" w:space="0" w:color="auto"/>
              <w:right w:val="single" w:sz="4" w:space="0" w:color="auto"/>
            </w:tcBorders>
          </w:tcPr>
          <w:p w14:paraId="3205A395" w14:textId="77777777" w:rsidR="00676471" w:rsidRPr="00F85F8C" w:rsidRDefault="00676471" w:rsidP="00D51946">
            <w:pPr>
              <w:keepNext/>
              <w:tabs>
                <w:tab w:val="num" w:pos="0"/>
              </w:tabs>
              <w:spacing w:line="276" w:lineRule="auto"/>
              <w:ind w:right="57" w:firstLine="0"/>
              <w:jc w:val="left"/>
              <w:rPr>
                <w:rFonts w:ascii="Arial" w:hAnsi="Arial" w:cs="Arial"/>
                <w:sz w:val="18"/>
                <w:szCs w:val="18"/>
              </w:rPr>
            </w:pPr>
          </w:p>
        </w:tc>
        <w:tc>
          <w:tcPr>
            <w:tcW w:w="808" w:type="dxa"/>
            <w:tcBorders>
              <w:top w:val="single" w:sz="4" w:space="0" w:color="auto"/>
              <w:left w:val="single" w:sz="4" w:space="0" w:color="auto"/>
              <w:bottom w:val="single" w:sz="4" w:space="0" w:color="auto"/>
              <w:right w:val="single" w:sz="4" w:space="0" w:color="auto"/>
            </w:tcBorders>
          </w:tcPr>
          <w:p w14:paraId="1D61644C" w14:textId="77777777" w:rsidR="00676471" w:rsidRPr="00F85F8C" w:rsidRDefault="00676471" w:rsidP="00D51946">
            <w:pPr>
              <w:keepNext/>
              <w:tabs>
                <w:tab w:val="num" w:pos="0"/>
              </w:tabs>
              <w:spacing w:line="276" w:lineRule="auto"/>
              <w:ind w:right="57" w:firstLine="0"/>
              <w:jc w:val="left"/>
              <w:rPr>
                <w:rFonts w:ascii="Arial" w:hAnsi="Arial" w:cs="Arial"/>
                <w:sz w:val="18"/>
                <w:szCs w:val="18"/>
              </w:rPr>
            </w:pPr>
          </w:p>
        </w:tc>
        <w:tc>
          <w:tcPr>
            <w:tcW w:w="808" w:type="dxa"/>
            <w:tcBorders>
              <w:top w:val="single" w:sz="4" w:space="0" w:color="auto"/>
              <w:left w:val="single" w:sz="4" w:space="0" w:color="auto"/>
              <w:bottom w:val="single" w:sz="4" w:space="0" w:color="auto"/>
              <w:right w:val="single" w:sz="4" w:space="0" w:color="auto"/>
            </w:tcBorders>
          </w:tcPr>
          <w:p w14:paraId="3C5170EE" w14:textId="77777777" w:rsidR="00676471" w:rsidRPr="00F85F8C" w:rsidRDefault="00676471" w:rsidP="00D51946">
            <w:pPr>
              <w:keepNext/>
              <w:tabs>
                <w:tab w:val="num" w:pos="0"/>
              </w:tabs>
              <w:spacing w:line="276" w:lineRule="auto"/>
              <w:ind w:right="57" w:firstLine="0"/>
              <w:jc w:val="left"/>
              <w:rPr>
                <w:rFonts w:ascii="Arial" w:hAnsi="Arial" w:cs="Arial"/>
                <w:sz w:val="18"/>
                <w:szCs w:val="18"/>
              </w:rPr>
            </w:pPr>
          </w:p>
        </w:tc>
        <w:tc>
          <w:tcPr>
            <w:tcW w:w="808" w:type="dxa"/>
            <w:tcBorders>
              <w:top w:val="single" w:sz="4" w:space="0" w:color="auto"/>
              <w:left w:val="single" w:sz="4" w:space="0" w:color="auto"/>
              <w:bottom w:val="single" w:sz="4" w:space="0" w:color="auto"/>
              <w:right w:val="single" w:sz="4" w:space="0" w:color="auto"/>
            </w:tcBorders>
          </w:tcPr>
          <w:p w14:paraId="1B663294" w14:textId="77777777" w:rsidR="00676471" w:rsidRPr="00F85F8C" w:rsidRDefault="00676471" w:rsidP="00D51946">
            <w:pPr>
              <w:keepNext/>
              <w:tabs>
                <w:tab w:val="num" w:pos="0"/>
              </w:tabs>
              <w:spacing w:line="276" w:lineRule="auto"/>
              <w:ind w:right="57" w:firstLine="0"/>
              <w:jc w:val="left"/>
              <w:rPr>
                <w:rFonts w:ascii="Arial" w:hAnsi="Arial" w:cs="Arial"/>
                <w:sz w:val="18"/>
                <w:szCs w:val="18"/>
              </w:rPr>
            </w:pPr>
          </w:p>
        </w:tc>
        <w:tc>
          <w:tcPr>
            <w:tcW w:w="808" w:type="dxa"/>
            <w:tcBorders>
              <w:top w:val="single" w:sz="4" w:space="0" w:color="auto"/>
              <w:left w:val="single" w:sz="4" w:space="0" w:color="auto"/>
              <w:bottom w:val="single" w:sz="4" w:space="0" w:color="auto"/>
              <w:right w:val="single" w:sz="4" w:space="0" w:color="auto"/>
            </w:tcBorders>
          </w:tcPr>
          <w:p w14:paraId="3AAF229F" w14:textId="77777777" w:rsidR="00676471" w:rsidRPr="00F85F8C" w:rsidRDefault="00676471" w:rsidP="00D51946">
            <w:pPr>
              <w:keepNext/>
              <w:tabs>
                <w:tab w:val="num" w:pos="0"/>
              </w:tabs>
              <w:spacing w:line="276" w:lineRule="auto"/>
              <w:ind w:right="57" w:firstLine="0"/>
              <w:jc w:val="left"/>
              <w:rPr>
                <w:rFonts w:ascii="Arial" w:hAnsi="Arial" w:cs="Arial"/>
                <w:sz w:val="18"/>
                <w:szCs w:val="18"/>
              </w:rPr>
            </w:pPr>
            <w:r w:rsidRPr="00F85F8C">
              <w:rPr>
                <w:rFonts w:ascii="Arial" w:eastAsia="Arial" w:hAnsi="Arial" w:cs="Arial"/>
                <w:sz w:val="18"/>
                <w:szCs w:val="18"/>
                <w:lang w:bidi="en-US"/>
              </w:rPr>
              <w:t>…</w:t>
            </w:r>
          </w:p>
        </w:tc>
      </w:tr>
      <w:tr w:rsidR="00F85F8C" w:rsidRPr="00F85F8C" w14:paraId="5B7BBDC1"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23A43471" w14:textId="77777777" w:rsidR="00676471" w:rsidRPr="00F85F8C" w:rsidRDefault="00676471" w:rsidP="00D51946">
            <w:pPr>
              <w:tabs>
                <w:tab w:val="num" w:pos="0"/>
              </w:tabs>
              <w:spacing w:line="276" w:lineRule="auto"/>
              <w:ind w:right="57" w:firstLine="0"/>
              <w:jc w:val="left"/>
              <w:rPr>
                <w:rFonts w:ascii="Arial" w:hAnsi="Arial" w:cs="Arial"/>
                <w:bCs/>
                <w:sz w:val="18"/>
                <w:szCs w:val="18"/>
              </w:rPr>
            </w:pPr>
            <w:r w:rsidRPr="00F85F8C">
              <w:rPr>
                <w:rFonts w:ascii="Arial" w:eastAsia="Arial" w:hAnsi="Arial" w:cs="Arial"/>
                <w:sz w:val="18"/>
                <w:szCs w:val="18"/>
                <w:lang w:bidi="en-US"/>
              </w:rPr>
              <w:t>…</w:t>
            </w:r>
          </w:p>
        </w:tc>
        <w:tc>
          <w:tcPr>
            <w:tcW w:w="1891" w:type="dxa"/>
            <w:tcBorders>
              <w:top w:val="single" w:sz="4" w:space="0" w:color="auto"/>
              <w:left w:val="single" w:sz="4" w:space="0" w:color="auto"/>
              <w:bottom w:val="single" w:sz="4" w:space="0" w:color="auto"/>
              <w:right w:val="single" w:sz="4" w:space="0" w:color="auto"/>
            </w:tcBorders>
          </w:tcPr>
          <w:p w14:paraId="6D7CA326" w14:textId="77777777" w:rsidR="00676471" w:rsidRPr="00F85F8C" w:rsidRDefault="00676471" w:rsidP="00D51946">
            <w:pPr>
              <w:tabs>
                <w:tab w:val="num" w:pos="0"/>
              </w:tabs>
              <w:spacing w:line="276" w:lineRule="auto"/>
              <w:ind w:right="57" w:firstLine="0"/>
              <w:jc w:val="left"/>
              <w:rPr>
                <w:rFonts w:ascii="Arial" w:hAnsi="Arial" w:cs="Arial"/>
                <w:bCs/>
                <w:i/>
                <w:sz w:val="18"/>
                <w:szCs w:val="18"/>
              </w:rPr>
            </w:pPr>
            <w:r w:rsidRPr="00F85F8C">
              <w:rPr>
                <w:rFonts w:ascii="Arial" w:eastAsia="Arial" w:hAnsi="Arial" w:cs="Arial"/>
                <w:i/>
                <w:sz w:val="18"/>
                <w:szCs w:val="18"/>
                <w:lang w:bidi="en-US"/>
              </w:rPr>
              <w:t>For example:</w:t>
            </w:r>
          </w:p>
        </w:tc>
        <w:tc>
          <w:tcPr>
            <w:tcW w:w="807" w:type="dxa"/>
            <w:tcBorders>
              <w:top w:val="single" w:sz="4" w:space="0" w:color="auto"/>
              <w:left w:val="single" w:sz="4" w:space="0" w:color="auto"/>
              <w:bottom w:val="single" w:sz="4" w:space="0" w:color="auto"/>
              <w:right w:val="single" w:sz="4" w:space="0" w:color="auto"/>
            </w:tcBorders>
          </w:tcPr>
          <w:p w14:paraId="618BC950" w14:textId="77777777" w:rsidR="00676471" w:rsidRPr="00F85F8C" w:rsidRDefault="00676471" w:rsidP="00D51946">
            <w:pPr>
              <w:tabs>
                <w:tab w:val="num" w:pos="0"/>
              </w:tabs>
              <w:spacing w:line="276" w:lineRule="auto"/>
              <w:ind w:right="57" w:firstLine="0"/>
              <w:jc w:val="left"/>
              <w:rPr>
                <w:rFonts w:ascii="Arial" w:hAnsi="Arial" w:cs="Arial"/>
                <w:bCs/>
                <w:sz w:val="18"/>
                <w:szCs w:val="18"/>
              </w:rPr>
            </w:pPr>
          </w:p>
        </w:tc>
        <w:tc>
          <w:tcPr>
            <w:tcW w:w="808" w:type="dxa"/>
            <w:tcBorders>
              <w:top w:val="single" w:sz="4" w:space="0" w:color="auto"/>
              <w:left w:val="single" w:sz="4" w:space="0" w:color="auto"/>
              <w:bottom w:val="single" w:sz="4" w:space="0" w:color="auto"/>
              <w:right w:val="single" w:sz="4" w:space="0" w:color="auto"/>
            </w:tcBorders>
          </w:tcPr>
          <w:p w14:paraId="4AB6DA1A" w14:textId="77777777" w:rsidR="00676471" w:rsidRPr="00F85F8C" w:rsidRDefault="00676471" w:rsidP="00D51946">
            <w:pPr>
              <w:tabs>
                <w:tab w:val="num" w:pos="0"/>
              </w:tabs>
              <w:spacing w:line="276" w:lineRule="auto"/>
              <w:ind w:right="57" w:firstLine="0"/>
              <w:jc w:val="left"/>
              <w:rPr>
                <w:rFonts w:ascii="Arial" w:hAnsi="Arial" w:cs="Arial"/>
                <w:bCs/>
                <w:sz w:val="18"/>
                <w:szCs w:val="18"/>
              </w:rPr>
            </w:pPr>
          </w:p>
        </w:tc>
        <w:tc>
          <w:tcPr>
            <w:tcW w:w="808" w:type="dxa"/>
            <w:tcBorders>
              <w:top w:val="single" w:sz="4" w:space="0" w:color="auto"/>
              <w:left w:val="single" w:sz="4" w:space="0" w:color="auto"/>
              <w:bottom w:val="single" w:sz="4" w:space="0" w:color="auto"/>
              <w:right w:val="single" w:sz="4" w:space="0" w:color="auto"/>
            </w:tcBorders>
          </w:tcPr>
          <w:p w14:paraId="63DA01B1" w14:textId="77777777" w:rsidR="00676471" w:rsidRPr="00F85F8C" w:rsidRDefault="00676471" w:rsidP="00D51946">
            <w:pPr>
              <w:tabs>
                <w:tab w:val="num" w:pos="0"/>
              </w:tabs>
              <w:spacing w:line="276" w:lineRule="auto"/>
              <w:ind w:right="57" w:firstLine="0"/>
              <w:jc w:val="left"/>
              <w:rPr>
                <w:rFonts w:ascii="Arial" w:hAnsi="Arial" w:cs="Arial"/>
                <w:bCs/>
                <w:sz w:val="18"/>
                <w:szCs w:val="18"/>
              </w:rPr>
            </w:pPr>
          </w:p>
        </w:tc>
        <w:tc>
          <w:tcPr>
            <w:tcW w:w="808" w:type="dxa"/>
            <w:tcBorders>
              <w:top w:val="single" w:sz="4" w:space="0" w:color="auto"/>
              <w:left w:val="single" w:sz="4" w:space="0" w:color="auto"/>
              <w:bottom w:val="single" w:sz="4" w:space="0" w:color="auto"/>
              <w:right w:val="single" w:sz="4" w:space="0" w:color="auto"/>
            </w:tcBorders>
          </w:tcPr>
          <w:p w14:paraId="3D7FD2DF" w14:textId="77777777" w:rsidR="00676471" w:rsidRPr="00F85F8C" w:rsidRDefault="00676471" w:rsidP="00D51946">
            <w:pPr>
              <w:tabs>
                <w:tab w:val="num" w:pos="0"/>
              </w:tabs>
              <w:spacing w:line="276" w:lineRule="auto"/>
              <w:ind w:right="57" w:firstLine="0"/>
              <w:jc w:val="left"/>
              <w:rPr>
                <w:rFonts w:ascii="Arial" w:hAnsi="Arial" w:cs="Arial"/>
                <w:bCs/>
                <w:sz w:val="18"/>
                <w:szCs w:val="18"/>
              </w:rPr>
            </w:pPr>
          </w:p>
        </w:tc>
        <w:tc>
          <w:tcPr>
            <w:tcW w:w="808" w:type="dxa"/>
            <w:tcBorders>
              <w:top w:val="single" w:sz="4" w:space="0" w:color="auto"/>
              <w:left w:val="single" w:sz="4" w:space="0" w:color="auto"/>
              <w:bottom w:val="single" w:sz="4" w:space="0" w:color="auto"/>
              <w:right w:val="single" w:sz="4" w:space="0" w:color="auto"/>
            </w:tcBorders>
          </w:tcPr>
          <w:p w14:paraId="6BC97A3E" w14:textId="77777777" w:rsidR="00676471" w:rsidRPr="00F85F8C" w:rsidRDefault="00676471" w:rsidP="00D51946">
            <w:pPr>
              <w:tabs>
                <w:tab w:val="num" w:pos="0"/>
              </w:tabs>
              <w:spacing w:line="276" w:lineRule="auto"/>
              <w:ind w:right="57" w:firstLine="0"/>
              <w:jc w:val="left"/>
              <w:rPr>
                <w:rFonts w:ascii="Arial" w:hAnsi="Arial" w:cs="Arial"/>
                <w:bCs/>
                <w:sz w:val="18"/>
                <w:szCs w:val="18"/>
              </w:rPr>
            </w:pPr>
          </w:p>
        </w:tc>
        <w:tc>
          <w:tcPr>
            <w:tcW w:w="808" w:type="dxa"/>
            <w:tcBorders>
              <w:top w:val="single" w:sz="4" w:space="0" w:color="auto"/>
              <w:left w:val="single" w:sz="4" w:space="0" w:color="auto"/>
              <w:bottom w:val="single" w:sz="4" w:space="0" w:color="auto"/>
              <w:right w:val="single" w:sz="4" w:space="0" w:color="auto"/>
            </w:tcBorders>
          </w:tcPr>
          <w:p w14:paraId="2B63966F" w14:textId="77777777" w:rsidR="00676471" w:rsidRPr="00F85F8C" w:rsidRDefault="00676471" w:rsidP="00D51946">
            <w:pPr>
              <w:tabs>
                <w:tab w:val="num" w:pos="0"/>
              </w:tabs>
              <w:spacing w:line="276" w:lineRule="auto"/>
              <w:ind w:right="57" w:firstLine="0"/>
              <w:jc w:val="left"/>
              <w:rPr>
                <w:rFonts w:ascii="Arial" w:hAnsi="Arial" w:cs="Arial"/>
                <w:bCs/>
                <w:sz w:val="18"/>
                <w:szCs w:val="18"/>
              </w:rPr>
            </w:pPr>
          </w:p>
        </w:tc>
        <w:tc>
          <w:tcPr>
            <w:tcW w:w="808" w:type="dxa"/>
            <w:tcBorders>
              <w:top w:val="single" w:sz="4" w:space="0" w:color="auto"/>
              <w:left w:val="single" w:sz="4" w:space="0" w:color="auto"/>
              <w:bottom w:val="single" w:sz="4" w:space="0" w:color="auto"/>
              <w:right w:val="single" w:sz="4" w:space="0" w:color="auto"/>
            </w:tcBorders>
          </w:tcPr>
          <w:p w14:paraId="268EE82F" w14:textId="77777777" w:rsidR="00676471" w:rsidRPr="00F85F8C" w:rsidRDefault="00676471" w:rsidP="00D51946">
            <w:pPr>
              <w:tabs>
                <w:tab w:val="num" w:pos="0"/>
              </w:tabs>
              <w:spacing w:line="276" w:lineRule="auto"/>
              <w:ind w:right="57" w:firstLine="0"/>
              <w:jc w:val="left"/>
              <w:rPr>
                <w:rFonts w:ascii="Arial" w:hAnsi="Arial" w:cs="Arial"/>
                <w:bCs/>
                <w:sz w:val="18"/>
                <w:szCs w:val="18"/>
              </w:rPr>
            </w:pPr>
          </w:p>
        </w:tc>
        <w:tc>
          <w:tcPr>
            <w:tcW w:w="808" w:type="dxa"/>
            <w:tcBorders>
              <w:top w:val="single" w:sz="4" w:space="0" w:color="auto"/>
              <w:left w:val="single" w:sz="4" w:space="0" w:color="auto"/>
              <w:bottom w:val="single" w:sz="4" w:space="0" w:color="auto"/>
              <w:right w:val="single" w:sz="4" w:space="0" w:color="auto"/>
            </w:tcBorders>
          </w:tcPr>
          <w:p w14:paraId="536E0DF8" w14:textId="77777777" w:rsidR="00676471" w:rsidRPr="00F85F8C" w:rsidRDefault="00676471" w:rsidP="00D51946">
            <w:pPr>
              <w:tabs>
                <w:tab w:val="num" w:pos="0"/>
              </w:tabs>
              <w:spacing w:line="276" w:lineRule="auto"/>
              <w:ind w:right="57" w:firstLine="0"/>
              <w:jc w:val="left"/>
              <w:rPr>
                <w:rFonts w:ascii="Arial" w:hAnsi="Arial" w:cs="Arial"/>
                <w:bCs/>
                <w:sz w:val="18"/>
                <w:szCs w:val="18"/>
              </w:rPr>
            </w:pPr>
          </w:p>
        </w:tc>
        <w:tc>
          <w:tcPr>
            <w:tcW w:w="808" w:type="dxa"/>
            <w:tcBorders>
              <w:top w:val="single" w:sz="4" w:space="0" w:color="auto"/>
              <w:left w:val="single" w:sz="4" w:space="0" w:color="auto"/>
              <w:bottom w:val="single" w:sz="4" w:space="0" w:color="auto"/>
              <w:right w:val="single" w:sz="4" w:space="0" w:color="auto"/>
            </w:tcBorders>
          </w:tcPr>
          <w:p w14:paraId="401AB417" w14:textId="77777777" w:rsidR="00676471" w:rsidRPr="00F85F8C" w:rsidRDefault="00676471" w:rsidP="00D51946">
            <w:pPr>
              <w:tabs>
                <w:tab w:val="num" w:pos="0"/>
              </w:tabs>
              <w:spacing w:line="276" w:lineRule="auto"/>
              <w:ind w:right="57" w:firstLine="0"/>
              <w:jc w:val="left"/>
              <w:rPr>
                <w:rFonts w:ascii="Arial" w:hAnsi="Arial" w:cs="Arial"/>
                <w:bCs/>
                <w:sz w:val="18"/>
                <w:szCs w:val="18"/>
              </w:rPr>
            </w:pPr>
          </w:p>
        </w:tc>
      </w:tr>
      <w:tr w:rsidR="00F85F8C" w:rsidRPr="00F85F8C" w14:paraId="5982C69B"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352B886E" w14:textId="77777777" w:rsidR="00676471" w:rsidRPr="00F85F8C" w:rsidRDefault="00676471" w:rsidP="00D51946">
            <w:pPr>
              <w:numPr>
                <w:ilvl w:val="0"/>
                <w:numId w:val="15"/>
              </w:numPr>
              <w:spacing w:line="276" w:lineRule="auto"/>
              <w:ind w:right="57" w:firstLine="0"/>
              <w:jc w:val="left"/>
              <w:rPr>
                <w:rFonts w:ascii="Arial" w:hAnsi="Arial" w:cs="Arial"/>
                <w:b/>
                <w:bCs/>
                <w:sz w:val="18"/>
                <w:szCs w:val="18"/>
              </w:rPr>
            </w:pPr>
          </w:p>
        </w:tc>
        <w:tc>
          <w:tcPr>
            <w:tcW w:w="1891" w:type="dxa"/>
            <w:tcBorders>
              <w:top w:val="single" w:sz="4" w:space="0" w:color="auto"/>
              <w:left w:val="single" w:sz="4" w:space="0" w:color="auto"/>
              <w:bottom w:val="single" w:sz="4" w:space="0" w:color="auto"/>
              <w:right w:val="single" w:sz="4" w:space="0" w:color="auto"/>
            </w:tcBorders>
          </w:tcPr>
          <w:p w14:paraId="621DAC57" w14:textId="77777777" w:rsidR="00676471" w:rsidRPr="00F85F8C" w:rsidRDefault="00676471" w:rsidP="00D51946">
            <w:pPr>
              <w:tabs>
                <w:tab w:val="num" w:pos="0"/>
              </w:tabs>
              <w:spacing w:line="276" w:lineRule="auto"/>
              <w:ind w:right="57" w:firstLine="0"/>
              <w:jc w:val="left"/>
              <w:rPr>
                <w:rFonts w:ascii="Arial" w:hAnsi="Arial" w:cs="Arial"/>
                <w:b/>
                <w:bCs/>
                <w:sz w:val="18"/>
                <w:szCs w:val="18"/>
              </w:rPr>
            </w:pPr>
            <w:r w:rsidRPr="00F85F8C">
              <w:rPr>
                <w:rFonts w:ascii="Arial" w:eastAsia="Arial" w:hAnsi="Arial" w:cs="Arial"/>
                <w:b/>
                <w:sz w:val="18"/>
                <w:szCs w:val="18"/>
                <w:lang w:bidi="en-US"/>
              </w:rPr>
              <w:t>Work 3</w:t>
            </w:r>
          </w:p>
        </w:tc>
        <w:tc>
          <w:tcPr>
            <w:tcW w:w="807" w:type="dxa"/>
            <w:tcBorders>
              <w:top w:val="single" w:sz="4" w:space="0" w:color="auto"/>
              <w:left w:val="single" w:sz="4" w:space="0" w:color="auto"/>
              <w:bottom w:val="single" w:sz="4" w:space="0" w:color="auto"/>
              <w:right w:val="single" w:sz="4" w:space="0" w:color="auto"/>
            </w:tcBorders>
          </w:tcPr>
          <w:p w14:paraId="27697147" w14:textId="77777777" w:rsidR="00676471" w:rsidRPr="00F85F8C" w:rsidRDefault="00676471" w:rsidP="00D51946">
            <w:pPr>
              <w:tabs>
                <w:tab w:val="num" w:pos="0"/>
              </w:tabs>
              <w:spacing w:line="276" w:lineRule="auto"/>
              <w:ind w:right="57" w:firstLine="0"/>
              <w:jc w:val="left"/>
              <w:rPr>
                <w:rFonts w:ascii="Arial" w:hAnsi="Arial" w:cs="Arial"/>
                <w:b/>
                <w:bCs/>
                <w:sz w:val="18"/>
                <w:szCs w:val="18"/>
              </w:rPr>
            </w:pPr>
          </w:p>
        </w:tc>
        <w:tc>
          <w:tcPr>
            <w:tcW w:w="808" w:type="dxa"/>
            <w:tcBorders>
              <w:top w:val="single" w:sz="4" w:space="0" w:color="auto"/>
              <w:left w:val="single" w:sz="4" w:space="0" w:color="auto"/>
              <w:bottom w:val="single" w:sz="4" w:space="0" w:color="auto"/>
              <w:right w:val="single" w:sz="4" w:space="0" w:color="auto"/>
            </w:tcBorders>
          </w:tcPr>
          <w:p w14:paraId="132B8B4F" w14:textId="77777777" w:rsidR="00676471" w:rsidRPr="00F85F8C" w:rsidRDefault="00676471" w:rsidP="00D51946">
            <w:pPr>
              <w:tabs>
                <w:tab w:val="num" w:pos="0"/>
              </w:tabs>
              <w:spacing w:line="276" w:lineRule="auto"/>
              <w:ind w:right="57" w:firstLine="0"/>
              <w:jc w:val="left"/>
              <w:rPr>
                <w:rFonts w:ascii="Arial" w:hAnsi="Arial" w:cs="Arial"/>
                <w:b/>
                <w:bCs/>
                <w:sz w:val="18"/>
                <w:szCs w:val="18"/>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088C195D" w14:textId="77777777" w:rsidR="00676471" w:rsidRPr="00F85F8C" w:rsidRDefault="00676471" w:rsidP="00D51946">
            <w:pPr>
              <w:tabs>
                <w:tab w:val="num" w:pos="0"/>
              </w:tabs>
              <w:spacing w:line="276" w:lineRule="auto"/>
              <w:ind w:right="57" w:firstLine="0"/>
              <w:jc w:val="left"/>
              <w:rPr>
                <w:rFonts w:ascii="Arial" w:hAnsi="Arial" w:cs="Arial"/>
                <w:b/>
                <w:bCs/>
                <w:sz w:val="18"/>
                <w:szCs w:val="18"/>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01B5B917" w14:textId="77777777" w:rsidR="00676471" w:rsidRPr="00F85F8C" w:rsidRDefault="00676471" w:rsidP="00D51946">
            <w:pPr>
              <w:tabs>
                <w:tab w:val="num" w:pos="0"/>
              </w:tabs>
              <w:spacing w:line="276" w:lineRule="auto"/>
              <w:ind w:right="57" w:firstLine="0"/>
              <w:jc w:val="left"/>
              <w:rPr>
                <w:rFonts w:ascii="Arial" w:hAnsi="Arial" w:cs="Arial"/>
                <w:b/>
                <w:bCs/>
                <w:sz w:val="18"/>
                <w:szCs w:val="18"/>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38A5297" w14:textId="77777777" w:rsidR="00676471" w:rsidRPr="00F85F8C" w:rsidRDefault="00676471" w:rsidP="00D51946">
            <w:pPr>
              <w:tabs>
                <w:tab w:val="num" w:pos="0"/>
              </w:tabs>
              <w:spacing w:line="276" w:lineRule="auto"/>
              <w:ind w:right="57" w:firstLine="0"/>
              <w:jc w:val="left"/>
              <w:rPr>
                <w:rFonts w:ascii="Arial" w:hAnsi="Arial" w:cs="Arial"/>
                <w:b/>
                <w:bCs/>
                <w:sz w:val="18"/>
                <w:szCs w:val="18"/>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5C8F3D47" w14:textId="77777777" w:rsidR="00676471" w:rsidRPr="00F85F8C" w:rsidRDefault="00676471" w:rsidP="00D51946">
            <w:pPr>
              <w:tabs>
                <w:tab w:val="num" w:pos="0"/>
              </w:tabs>
              <w:spacing w:line="276" w:lineRule="auto"/>
              <w:ind w:right="57" w:firstLine="0"/>
              <w:jc w:val="left"/>
              <w:rPr>
                <w:rFonts w:ascii="Arial" w:hAnsi="Arial" w:cs="Arial"/>
                <w:b/>
                <w:bCs/>
                <w:sz w:val="18"/>
                <w:szCs w:val="18"/>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7E2EB624" w14:textId="77777777" w:rsidR="00676471" w:rsidRPr="00F85F8C" w:rsidRDefault="00676471" w:rsidP="00D51946">
            <w:pPr>
              <w:tabs>
                <w:tab w:val="num" w:pos="0"/>
              </w:tabs>
              <w:spacing w:line="276" w:lineRule="auto"/>
              <w:ind w:right="57" w:firstLine="0"/>
              <w:jc w:val="left"/>
              <w:rPr>
                <w:rFonts w:ascii="Arial" w:hAnsi="Arial" w:cs="Arial"/>
                <w:b/>
                <w:bCs/>
                <w:sz w:val="18"/>
                <w:szCs w:val="18"/>
              </w:rPr>
            </w:pPr>
          </w:p>
        </w:tc>
        <w:tc>
          <w:tcPr>
            <w:tcW w:w="808" w:type="dxa"/>
            <w:tcBorders>
              <w:top w:val="single" w:sz="4" w:space="0" w:color="auto"/>
              <w:left w:val="single" w:sz="4" w:space="0" w:color="auto"/>
              <w:bottom w:val="single" w:sz="4" w:space="0" w:color="auto"/>
              <w:right w:val="single" w:sz="4" w:space="0" w:color="auto"/>
            </w:tcBorders>
          </w:tcPr>
          <w:p w14:paraId="610E6BC0" w14:textId="77777777" w:rsidR="00676471" w:rsidRPr="00F85F8C" w:rsidRDefault="00676471" w:rsidP="00D51946">
            <w:pPr>
              <w:tabs>
                <w:tab w:val="num" w:pos="0"/>
              </w:tabs>
              <w:spacing w:line="276" w:lineRule="auto"/>
              <w:ind w:right="57" w:firstLine="0"/>
              <w:jc w:val="left"/>
              <w:rPr>
                <w:rFonts w:ascii="Arial" w:hAnsi="Arial" w:cs="Arial"/>
                <w:b/>
                <w:bCs/>
                <w:sz w:val="18"/>
                <w:szCs w:val="18"/>
              </w:rPr>
            </w:pPr>
          </w:p>
        </w:tc>
        <w:tc>
          <w:tcPr>
            <w:tcW w:w="808" w:type="dxa"/>
            <w:tcBorders>
              <w:top w:val="single" w:sz="4" w:space="0" w:color="auto"/>
              <w:left w:val="single" w:sz="4" w:space="0" w:color="auto"/>
              <w:bottom w:val="single" w:sz="4" w:space="0" w:color="auto"/>
              <w:right w:val="single" w:sz="4" w:space="0" w:color="auto"/>
            </w:tcBorders>
          </w:tcPr>
          <w:p w14:paraId="01489B84" w14:textId="77777777" w:rsidR="00676471" w:rsidRPr="00F85F8C" w:rsidRDefault="00676471" w:rsidP="00D51946">
            <w:pPr>
              <w:tabs>
                <w:tab w:val="num" w:pos="0"/>
              </w:tabs>
              <w:spacing w:line="276" w:lineRule="auto"/>
              <w:ind w:right="57" w:firstLine="0"/>
              <w:jc w:val="left"/>
              <w:rPr>
                <w:rFonts w:ascii="Arial" w:hAnsi="Arial" w:cs="Arial"/>
                <w:b/>
                <w:bCs/>
                <w:sz w:val="18"/>
                <w:szCs w:val="18"/>
              </w:rPr>
            </w:pPr>
          </w:p>
        </w:tc>
      </w:tr>
      <w:tr w:rsidR="00F85F8C" w:rsidRPr="00F85F8C" w14:paraId="1DD26A55"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090A163C" w14:textId="77777777" w:rsidR="00676471" w:rsidRPr="00F85F8C" w:rsidRDefault="00676471" w:rsidP="00D51946">
            <w:pPr>
              <w:numPr>
                <w:ilvl w:val="1"/>
                <w:numId w:val="15"/>
              </w:numPr>
              <w:spacing w:line="276" w:lineRule="auto"/>
              <w:ind w:right="57" w:firstLine="0"/>
              <w:jc w:val="left"/>
              <w:rPr>
                <w:rFonts w:ascii="Arial" w:hAnsi="Arial" w:cs="Arial"/>
                <w:sz w:val="18"/>
                <w:szCs w:val="18"/>
              </w:rPr>
            </w:pPr>
          </w:p>
        </w:tc>
        <w:tc>
          <w:tcPr>
            <w:tcW w:w="1891" w:type="dxa"/>
            <w:tcBorders>
              <w:top w:val="single" w:sz="4" w:space="0" w:color="auto"/>
              <w:left w:val="single" w:sz="4" w:space="0" w:color="auto"/>
              <w:bottom w:val="single" w:sz="4" w:space="0" w:color="auto"/>
              <w:right w:val="single" w:sz="4" w:space="0" w:color="auto"/>
            </w:tcBorders>
          </w:tcPr>
          <w:p w14:paraId="6303A648" w14:textId="77777777" w:rsidR="00676471" w:rsidRPr="00F85F8C" w:rsidRDefault="00676471" w:rsidP="00D51946">
            <w:pPr>
              <w:tabs>
                <w:tab w:val="num" w:pos="0"/>
              </w:tabs>
              <w:spacing w:line="276" w:lineRule="auto"/>
              <w:ind w:right="57" w:firstLine="0"/>
              <w:jc w:val="left"/>
              <w:rPr>
                <w:rFonts w:ascii="Arial" w:hAnsi="Arial" w:cs="Arial"/>
                <w:sz w:val="18"/>
                <w:szCs w:val="18"/>
              </w:rPr>
            </w:pPr>
            <w:r w:rsidRPr="00F85F8C">
              <w:rPr>
                <w:rFonts w:ascii="Arial" w:eastAsia="Arial" w:hAnsi="Arial" w:cs="Arial"/>
                <w:sz w:val="18"/>
                <w:szCs w:val="18"/>
                <w:lang w:bidi="en-US"/>
              </w:rPr>
              <w:t>Work 3.1</w:t>
            </w:r>
          </w:p>
        </w:tc>
        <w:tc>
          <w:tcPr>
            <w:tcW w:w="807" w:type="dxa"/>
            <w:tcBorders>
              <w:top w:val="single" w:sz="4" w:space="0" w:color="auto"/>
              <w:left w:val="single" w:sz="4" w:space="0" w:color="auto"/>
              <w:bottom w:val="single" w:sz="4" w:space="0" w:color="auto"/>
              <w:right w:val="single" w:sz="4" w:space="0" w:color="auto"/>
            </w:tcBorders>
          </w:tcPr>
          <w:p w14:paraId="1E0EF19F" w14:textId="77777777" w:rsidR="00676471" w:rsidRPr="00F85F8C" w:rsidRDefault="00676471" w:rsidP="00D51946">
            <w:pPr>
              <w:tabs>
                <w:tab w:val="num" w:pos="0"/>
              </w:tabs>
              <w:spacing w:line="276" w:lineRule="auto"/>
              <w:ind w:right="57" w:firstLine="0"/>
              <w:jc w:val="left"/>
              <w:rPr>
                <w:rFonts w:ascii="Arial" w:hAnsi="Arial" w:cs="Arial"/>
                <w:sz w:val="18"/>
                <w:szCs w:val="18"/>
              </w:rPr>
            </w:pPr>
          </w:p>
        </w:tc>
        <w:tc>
          <w:tcPr>
            <w:tcW w:w="808" w:type="dxa"/>
            <w:tcBorders>
              <w:top w:val="single" w:sz="4" w:space="0" w:color="auto"/>
              <w:left w:val="single" w:sz="4" w:space="0" w:color="auto"/>
              <w:bottom w:val="single" w:sz="4" w:space="0" w:color="auto"/>
              <w:right w:val="single" w:sz="4" w:space="0" w:color="auto"/>
            </w:tcBorders>
          </w:tcPr>
          <w:p w14:paraId="3E5835F5" w14:textId="77777777" w:rsidR="00676471" w:rsidRPr="00F85F8C" w:rsidRDefault="00676471" w:rsidP="00D51946">
            <w:pPr>
              <w:tabs>
                <w:tab w:val="num" w:pos="0"/>
              </w:tabs>
              <w:spacing w:line="276" w:lineRule="auto"/>
              <w:ind w:right="57" w:firstLine="0"/>
              <w:jc w:val="left"/>
              <w:rPr>
                <w:rFonts w:ascii="Arial" w:hAnsi="Arial" w:cs="Arial"/>
                <w:sz w:val="18"/>
                <w:szCs w:val="18"/>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591ABFA2" w14:textId="77777777" w:rsidR="00676471" w:rsidRPr="00F85F8C" w:rsidRDefault="00676471" w:rsidP="00D51946">
            <w:pPr>
              <w:tabs>
                <w:tab w:val="num" w:pos="0"/>
              </w:tabs>
              <w:spacing w:line="276" w:lineRule="auto"/>
              <w:ind w:right="57" w:firstLine="0"/>
              <w:jc w:val="left"/>
              <w:rPr>
                <w:rFonts w:ascii="Arial" w:hAnsi="Arial" w:cs="Arial"/>
                <w:sz w:val="18"/>
                <w:szCs w:val="18"/>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72369C90" w14:textId="77777777" w:rsidR="00676471" w:rsidRPr="00F85F8C" w:rsidRDefault="00676471" w:rsidP="00D51946">
            <w:pPr>
              <w:tabs>
                <w:tab w:val="num" w:pos="0"/>
              </w:tabs>
              <w:spacing w:line="276" w:lineRule="auto"/>
              <w:ind w:right="57" w:firstLine="0"/>
              <w:jc w:val="left"/>
              <w:rPr>
                <w:rFonts w:ascii="Arial" w:hAnsi="Arial" w:cs="Arial"/>
                <w:sz w:val="18"/>
                <w:szCs w:val="18"/>
              </w:rPr>
            </w:pPr>
          </w:p>
        </w:tc>
        <w:tc>
          <w:tcPr>
            <w:tcW w:w="808" w:type="dxa"/>
            <w:tcBorders>
              <w:top w:val="single" w:sz="4" w:space="0" w:color="auto"/>
              <w:left w:val="single" w:sz="4" w:space="0" w:color="auto"/>
              <w:bottom w:val="single" w:sz="4" w:space="0" w:color="auto"/>
              <w:right w:val="single" w:sz="4" w:space="0" w:color="auto"/>
            </w:tcBorders>
          </w:tcPr>
          <w:p w14:paraId="3421440A" w14:textId="77777777" w:rsidR="00676471" w:rsidRPr="00F85F8C" w:rsidRDefault="00676471" w:rsidP="00D51946">
            <w:pPr>
              <w:tabs>
                <w:tab w:val="num" w:pos="0"/>
              </w:tabs>
              <w:spacing w:line="276" w:lineRule="auto"/>
              <w:ind w:right="57" w:firstLine="0"/>
              <w:jc w:val="left"/>
              <w:rPr>
                <w:rFonts w:ascii="Arial" w:hAnsi="Arial" w:cs="Arial"/>
                <w:sz w:val="18"/>
                <w:szCs w:val="18"/>
              </w:rPr>
            </w:pPr>
          </w:p>
        </w:tc>
        <w:tc>
          <w:tcPr>
            <w:tcW w:w="808" w:type="dxa"/>
            <w:tcBorders>
              <w:top w:val="single" w:sz="4" w:space="0" w:color="auto"/>
              <w:left w:val="single" w:sz="4" w:space="0" w:color="auto"/>
              <w:bottom w:val="single" w:sz="4" w:space="0" w:color="auto"/>
              <w:right w:val="single" w:sz="4" w:space="0" w:color="auto"/>
            </w:tcBorders>
          </w:tcPr>
          <w:p w14:paraId="7B3BF3B1" w14:textId="77777777" w:rsidR="00676471" w:rsidRPr="00F85F8C" w:rsidRDefault="00676471" w:rsidP="00D51946">
            <w:pPr>
              <w:tabs>
                <w:tab w:val="num" w:pos="0"/>
              </w:tabs>
              <w:spacing w:line="276" w:lineRule="auto"/>
              <w:ind w:right="57" w:firstLine="0"/>
              <w:jc w:val="left"/>
              <w:rPr>
                <w:rFonts w:ascii="Arial" w:hAnsi="Arial" w:cs="Arial"/>
                <w:sz w:val="18"/>
                <w:szCs w:val="18"/>
              </w:rPr>
            </w:pPr>
          </w:p>
        </w:tc>
        <w:tc>
          <w:tcPr>
            <w:tcW w:w="808" w:type="dxa"/>
            <w:tcBorders>
              <w:top w:val="single" w:sz="4" w:space="0" w:color="auto"/>
              <w:left w:val="single" w:sz="4" w:space="0" w:color="auto"/>
              <w:bottom w:val="single" w:sz="4" w:space="0" w:color="auto"/>
              <w:right w:val="single" w:sz="4" w:space="0" w:color="auto"/>
            </w:tcBorders>
          </w:tcPr>
          <w:p w14:paraId="4600D91E" w14:textId="77777777" w:rsidR="00676471" w:rsidRPr="00F85F8C" w:rsidRDefault="00676471" w:rsidP="00D51946">
            <w:pPr>
              <w:tabs>
                <w:tab w:val="num" w:pos="0"/>
              </w:tabs>
              <w:spacing w:line="276" w:lineRule="auto"/>
              <w:ind w:right="57" w:firstLine="0"/>
              <w:jc w:val="left"/>
              <w:rPr>
                <w:rFonts w:ascii="Arial" w:hAnsi="Arial" w:cs="Arial"/>
                <w:sz w:val="18"/>
                <w:szCs w:val="18"/>
              </w:rPr>
            </w:pPr>
          </w:p>
        </w:tc>
        <w:tc>
          <w:tcPr>
            <w:tcW w:w="808" w:type="dxa"/>
            <w:tcBorders>
              <w:top w:val="single" w:sz="4" w:space="0" w:color="auto"/>
              <w:left w:val="single" w:sz="4" w:space="0" w:color="auto"/>
              <w:bottom w:val="single" w:sz="4" w:space="0" w:color="auto"/>
              <w:right w:val="single" w:sz="4" w:space="0" w:color="auto"/>
            </w:tcBorders>
          </w:tcPr>
          <w:p w14:paraId="29962BA4" w14:textId="77777777" w:rsidR="00676471" w:rsidRPr="00F85F8C" w:rsidRDefault="00676471" w:rsidP="00D51946">
            <w:pPr>
              <w:tabs>
                <w:tab w:val="num" w:pos="0"/>
              </w:tabs>
              <w:spacing w:line="276" w:lineRule="auto"/>
              <w:ind w:right="57" w:firstLine="0"/>
              <w:jc w:val="left"/>
              <w:rPr>
                <w:rFonts w:ascii="Arial" w:hAnsi="Arial" w:cs="Arial"/>
                <w:sz w:val="18"/>
                <w:szCs w:val="18"/>
              </w:rPr>
            </w:pPr>
          </w:p>
        </w:tc>
        <w:tc>
          <w:tcPr>
            <w:tcW w:w="808" w:type="dxa"/>
            <w:tcBorders>
              <w:top w:val="single" w:sz="4" w:space="0" w:color="auto"/>
              <w:left w:val="single" w:sz="4" w:space="0" w:color="auto"/>
              <w:bottom w:val="single" w:sz="4" w:space="0" w:color="auto"/>
              <w:right w:val="single" w:sz="4" w:space="0" w:color="auto"/>
            </w:tcBorders>
          </w:tcPr>
          <w:p w14:paraId="011500F5" w14:textId="77777777" w:rsidR="00676471" w:rsidRPr="00F85F8C" w:rsidRDefault="00676471" w:rsidP="00D51946">
            <w:pPr>
              <w:tabs>
                <w:tab w:val="num" w:pos="0"/>
              </w:tabs>
              <w:spacing w:line="276" w:lineRule="auto"/>
              <w:ind w:right="57" w:firstLine="0"/>
              <w:jc w:val="left"/>
              <w:rPr>
                <w:rFonts w:ascii="Arial" w:hAnsi="Arial" w:cs="Arial"/>
                <w:sz w:val="18"/>
                <w:szCs w:val="18"/>
              </w:rPr>
            </w:pPr>
          </w:p>
        </w:tc>
      </w:tr>
      <w:tr w:rsidR="00F85F8C" w:rsidRPr="00F85F8C" w14:paraId="1D135A36"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2C46029E" w14:textId="77777777" w:rsidR="00676471" w:rsidRPr="00F85F8C" w:rsidRDefault="00676471" w:rsidP="00D51946">
            <w:pPr>
              <w:numPr>
                <w:ilvl w:val="1"/>
                <w:numId w:val="15"/>
              </w:numPr>
              <w:spacing w:line="276" w:lineRule="auto"/>
              <w:ind w:right="57" w:firstLine="0"/>
              <w:jc w:val="left"/>
              <w:rPr>
                <w:rFonts w:ascii="Arial" w:hAnsi="Arial" w:cs="Arial"/>
                <w:sz w:val="18"/>
                <w:szCs w:val="18"/>
              </w:rPr>
            </w:pPr>
          </w:p>
        </w:tc>
        <w:tc>
          <w:tcPr>
            <w:tcW w:w="1891" w:type="dxa"/>
            <w:tcBorders>
              <w:top w:val="single" w:sz="4" w:space="0" w:color="auto"/>
              <w:left w:val="single" w:sz="4" w:space="0" w:color="auto"/>
              <w:bottom w:val="single" w:sz="4" w:space="0" w:color="auto"/>
              <w:right w:val="single" w:sz="4" w:space="0" w:color="auto"/>
            </w:tcBorders>
          </w:tcPr>
          <w:p w14:paraId="14DF2E2C" w14:textId="77777777" w:rsidR="00676471" w:rsidRPr="00F85F8C" w:rsidRDefault="00676471" w:rsidP="00D51946">
            <w:pPr>
              <w:tabs>
                <w:tab w:val="num" w:pos="0"/>
              </w:tabs>
              <w:spacing w:line="276" w:lineRule="auto"/>
              <w:ind w:right="57" w:firstLine="0"/>
              <w:jc w:val="left"/>
              <w:rPr>
                <w:rFonts w:ascii="Arial" w:hAnsi="Arial" w:cs="Arial"/>
                <w:sz w:val="18"/>
                <w:szCs w:val="18"/>
              </w:rPr>
            </w:pPr>
            <w:r w:rsidRPr="00F85F8C">
              <w:rPr>
                <w:rFonts w:ascii="Arial" w:eastAsia="Arial" w:hAnsi="Arial" w:cs="Arial"/>
                <w:sz w:val="18"/>
                <w:szCs w:val="18"/>
                <w:lang w:bidi="en-US"/>
              </w:rPr>
              <w:t>Work 3.2</w:t>
            </w:r>
          </w:p>
        </w:tc>
        <w:tc>
          <w:tcPr>
            <w:tcW w:w="807" w:type="dxa"/>
            <w:tcBorders>
              <w:top w:val="single" w:sz="4" w:space="0" w:color="auto"/>
              <w:left w:val="single" w:sz="4" w:space="0" w:color="auto"/>
              <w:bottom w:val="single" w:sz="4" w:space="0" w:color="auto"/>
              <w:right w:val="single" w:sz="4" w:space="0" w:color="auto"/>
            </w:tcBorders>
          </w:tcPr>
          <w:p w14:paraId="50FB03BF" w14:textId="77777777" w:rsidR="00676471" w:rsidRPr="00F85F8C" w:rsidRDefault="00676471" w:rsidP="00D51946">
            <w:pPr>
              <w:tabs>
                <w:tab w:val="num" w:pos="0"/>
              </w:tabs>
              <w:spacing w:line="276" w:lineRule="auto"/>
              <w:ind w:right="57" w:firstLine="0"/>
              <w:jc w:val="left"/>
              <w:rPr>
                <w:rFonts w:ascii="Arial" w:hAnsi="Arial" w:cs="Arial"/>
                <w:sz w:val="18"/>
                <w:szCs w:val="18"/>
              </w:rPr>
            </w:pPr>
          </w:p>
        </w:tc>
        <w:tc>
          <w:tcPr>
            <w:tcW w:w="808" w:type="dxa"/>
            <w:tcBorders>
              <w:top w:val="single" w:sz="4" w:space="0" w:color="auto"/>
              <w:left w:val="single" w:sz="4" w:space="0" w:color="auto"/>
              <w:bottom w:val="single" w:sz="4" w:space="0" w:color="auto"/>
              <w:right w:val="single" w:sz="4" w:space="0" w:color="auto"/>
            </w:tcBorders>
          </w:tcPr>
          <w:p w14:paraId="48CB8998" w14:textId="77777777" w:rsidR="00676471" w:rsidRPr="00F85F8C" w:rsidRDefault="00676471" w:rsidP="00D51946">
            <w:pPr>
              <w:tabs>
                <w:tab w:val="num" w:pos="0"/>
              </w:tabs>
              <w:spacing w:line="276" w:lineRule="auto"/>
              <w:ind w:right="57" w:firstLine="0"/>
              <w:jc w:val="left"/>
              <w:rPr>
                <w:rFonts w:ascii="Arial" w:hAnsi="Arial" w:cs="Arial"/>
                <w:sz w:val="18"/>
                <w:szCs w:val="18"/>
              </w:rPr>
            </w:pPr>
          </w:p>
        </w:tc>
        <w:tc>
          <w:tcPr>
            <w:tcW w:w="808" w:type="dxa"/>
            <w:tcBorders>
              <w:top w:val="single" w:sz="4" w:space="0" w:color="auto"/>
              <w:left w:val="single" w:sz="4" w:space="0" w:color="auto"/>
              <w:bottom w:val="single" w:sz="4" w:space="0" w:color="auto"/>
              <w:right w:val="single" w:sz="4" w:space="0" w:color="auto"/>
            </w:tcBorders>
          </w:tcPr>
          <w:p w14:paraId="436A6E3A" w14:textId="77777777" w:rsidR="00676471" w:rsidRPr="00F85F8C" w:rsidRDefault="00676471" w:rsidP="00D51946">
            <w:pPr>
              <w:tabs>
                <w:tab w:val="num" w:pos="0"/>
              </w:tabs>
              <w:spacing w:line="276" w:lineRule="auto"/>
              <w:ind w:right="57" w:firstLine="0"/>
              <w:jc w:val="left"/>
              <w:rPr>
                <w:rFonts w:ascii="Arial" w:hAnsi="Arial" w:cs="Arial"/>
                <w:sz w:val="18"/>
                <w:szCs w:val="18"/>
              </w:rPr>
            </w:pPr>
          </w:p>
        </w:tc>
        <w:tc>
          <w:tcPr>
            <w:tcW w:w="808" w:type="dxa"/>
            <w:tcBorders>
              <w:top w:val="single" w:sz="4" w:space="0" w:color="auto"/>
              <w:left w:val="single" w:sz="4" w:space="0" w:color="auto"/>
              <w:bottom w:val="single" w:sz="4" w:space="0" w:color="auto"/>
              <w:right w:val="single" w:sz="4" w:space="0" w:color="auto"/>
            </w:tcBorders>
          </w:tcPr>
          <w:p w14:paraId="65137106" w14:textId="77777777" w:rsidR="00676471" w:rsidRPr="00F85F8C" w:rsidRDefault="00676471" w:rsidP="00D51946">
            <w:pPr>
              <w:tabs>
                <w:tab w:val="num" w:pos="0"/>
              </w:tabs>
              <w:spacing w:line="276" w:lineRule="auto"/>
              <w:ind w:right="57" w:firstLine="0"/>
              <w:jc w:val="left"/>
              <w:rPr>
                <w:rFonts w:ascii="Arial" w:hAnsi="Arial" w:cs="Arial"/>
                <w:sz w:val="18"/>
                <w:szCs w:val="18"/>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35E3D7BC" w14:textId="77777777" w:rsidR="00676471" w:rsidRPr="00F85F8C" w:rsidRDefault="00676471" w:rsidP="00D51946">
            <w:pPr>
              <w:tabs>
                <w:tab w:val="num" w:pos="0"/>
              </w:tabs>
              <w:spacing w:line="276" w:lineRule="auto"/>
              <w:ind w:right="57" w:firstLine="0"/>
              <w:jc w:val="left"/>
              <w:rPr>
                <w:rFonts w:ascii="Arial" w:hAnsi="Arial" w:cs="Arial"/>
                <w:sz w:val="18"/>
                <w:szCs w:val="18"/>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00D81800" w14:textId="77777777" w:rsidR="00676471" w:rsidRPr="00F85F8C" w:rsidRDefault="00676471" w:rsidP="00D51946">
            <w:pPr>
              <w:tabs>
                <w:tab w:val="num" w:pos="0"/>
              </w:tabs>
              <w:spacing w:line="276" w:lineRule="auto"/>
              <w:ind w:right="57" w:firstLine="0"/>
              <w:jc w:val="left"/>
              <w:rPr>
                <w:rFonts w:ascii="Arial" w:hAnsi="Arial" w:cs="Arial"/>
                <w:sz w:val="18"/>
                <w:szCs w:val="18"/>
              </w:rPr>
            </w:pPr>
          </w:p>
        </w:tc>
        <w:tc>
          <w:tcPr>
            <w:tcW w:w="808" w:type="dxa"/>
            <w:tcBorders>
              <w:top w:val="single" w:sz="4" w:space="0" w:color="auto"/>
              <w:left w:val="single" w:sz="4" w:space="0" w:color="auto"/>
              <w:bottom w:val="single" w:sz="4" w:space="0" w:color="auto"/>
              <w:right w:val="single" w:sz="4" w:space="0" w:color="auto"/>
            </w:tcBorders>
          </w:tcPr>
          <w:p w14:paraId="7D1D5D29" w14:textId="77777777" w:rsidR="00676471" w:rsidRPr="00F85F8C" w:rsidRDefault="00676471" w:rsidP="00D51946">
            <w:pPr>
              <w:tabs>
                <w:tab w:val="num" w:pos="0"/>
              </w:tabs>
              <w:spacing w:line="276" w:lineRule="auto"/>
              <w:ind w:right="57" w:firstLine="0"/>
              <w:jc w:val="left"/>
              <w:rPr>
                <w:rFonts w:ascii="Arial" w:hAnsi="Arial" w:cs="Arial"/>
                <w:sz w:val="18"/>
                <w:szCs w:val="18"/>
              </w:rPr>
            </w:pPr>
          </w:p>
        </w:tc>
        <w:tc>
          <w:tcPr>
            <w:tcW w:w="808" w:type="dxa"/>
            <w:tcBorders>
              <w:top w:val="single" w:sz="4" w:space="0" w:color="auto"/>
              <w:left w:val="single" w:sz="4" w:space="0" w:color="auto"/>
              <w:bottom w:val="single" w:sz="4" w:space="0" w:color="auto"/>
              <w:right w:val="single" w:sz="4" w:space="0" w:color="auto"/>
            </w:tcBorders>
          </w:tcPr>
          <w:p w14:paraId="6A8BF1B1" w14:textId="77777777" w:rsidR="00676471" w:rsidRPr="00F85F8C" w:rsidRDefault="00676471" w:rsidP="00D51946">
            <w:pPr>
              <w:tabs>
                <w:tab w:val="num" w:pos="0"/>
              </w:tabs>
              <w:spacing w:line="276" w:lineRule="auto"/>
              <w:ind w:right="57" w:firstLine="0"/>
              <w:jc w:val="left"/>
              <w:rPr>
                <w:rFonts w:ascii="Arial" w:hAnsi="Arial" w:cs="Arial"/>
                <w:sz w:val="18"/>
                <w:szCs w:val="18"/>
              </w:rPr>
            </w:pPr>
          </w:p>
        </w:tc>
        <w:tc>
          <w:tcPr>
            <w:tcW w:w="808" w:type="dxa"/>
            <w:tcBorders>
              <w:top w:val="single" w:sz="4" w:space="0" w:color="auto"/>
              <w:left w:val="single" w:sz="4" w:space="0" w:color="auto"/>
              <w:bottom w:val="single" w:sz="4" w:space="0" w:color="auto"/>
              <w:right w:val="single" w:sz="4" w:space="0" w:color="auto"/>
            </w:tcBorders>
          </w:tcPr>
          <w:p w14:paraId="15C40C2A" w14:textId="77777777" w:rsidR="00676471" w:rsidRPr="00F85F8C" w:rsidRDefault="00676471" w:rsidP="00D51946">
            <w:pPr>
              <w:tabs>
                <w:tab w:val="num" w:pos="0"/>
              </w:tabs>
              <w:spacing w:line="276" w:lineRule="auto"/>
              <w:ind w:right="57" w:firstLine="0"/>
              <w:jc w:val="left"/>
              <w:rPr>
                <w:rFonts w:ascii="Arial" w:hAnsi="Arial" w:cs="Arial"/>
                <w:sz w:val="18"/>
                <w:szCs w:val="18"/>
              </w:rPr>
            </w:pPr>
          </w:p>
        </w:tc>
      </w:tr>
      <w:tr w:rsidR="00F85F8C" w:rsidRPr="00F85F8C" w14:paraId="4C569164" w14:textId="77777777" w:rsidTr="00733AA3">
        <w:trPr>
          <w:trHeight w:val="277"/>
        </w:trPr>
        <w:tc>
          <w:tcPr>
            <w:tcW w:w="791" w:type="dxa"/>
            <w:tcBorders>
              <w:top w:val="single" w:sz="4" w:space="0" w:color="auto"/>
              <w:left w:val="single" w:sz="4" w:space="0" w:color="auto"/>
              <w:bottom w:val="single" w:sz="4" w:space="0" w:color="auto"/>
              <w:right w:val="single" w:sz="4" w:space="0" w:color="auto"/>
            </w:tcBorders>
          </w:tcPr>
          <w:p w14:paraId="0A7890E1" w14:textId="77777777" w:rsidR="00676471" w:rsidRPr="00F85F8C" w:rsidRDefault="00676471" w:rsidP="00D51946">
            <w:pPr>
              <w:numPr>
                <w:ilvl w:val="1"/>
                <w:numId w:val="33"/>
              </w:numPr>
              <w:tabs>
                <w:tab w:val="num" w:pos="0"/>
              </w:tabs>
              <w:spacing w:line="276" w:lineRule="auto"/>
              <w:ind w:left="0" w:right="57" w:firstLine="0"/>
              <w:jc w:val="left"/>
              <w:rPr>
                <w:rFonts w:ascii="Arial" w:hAnsi="Arial" w:cs="Arial"/>
                <w:sz w:val="18"/>
                <w:szCs w:val="18"/>
              </w:rPr>
            </w:pPr>
          </w:p>
        </w:tc>
        <w:tc>
          <w:tcPr>
            <w:tcW w:w="1891" w:type="dxa"/>
            <w:tcBorders>
              <w:top w:val="single" w:sz="4" w:space="0" w:color="auto"/>
              <w:left w:val="single" w:sz="4" w:space="0" w:color="auto"/>
              <w:bottom w:val="single" w:sz="4" w:space="0" w:color="auto"/>
              <w:right w:val="single" w:sz="4" w:space="0" w:color="auto"/>
            </w:tcBorders>
          </w:tcPr>
          <w:p w14:paraId="4E5AB13F" w14:textId="77777777" w:rsidR="00676471" w:rsidRPr="00F85F8C" w:rsidRDefault="00676471" w:rsidP="00D51946">
            <w:pPr>
              <w:tabs>
                <w:tab w:val="num" w:pos="0"/>
              </w:tabs>
              <w:spacing w:line="276" w:lineRule="auto"/>
              <w:ind w:right="57" w:firstLine="0"/>
              <w:jc w:val="left"/>
              <w:rPr>
                <w:rFonts w:ascii="Arial" w:hAnsi="Arial" w:cs="Arial"/>
                <w:sz w:val="18"/>
                <w:szCs w:val="18"/>
              </w:rPr>
            </w:pPr>
            <w:r w:rsidRPr="00F85F8C">
              <w:rPr>
                <w:rFonts w:ascii="Arial" w:eastAsia="Arial" w:hAnsi="Arial" w:cs="Arial"/>
                <w:sz w:val="18"/>
                <w:szCs w:val="18"/>
                <w:lang w:bidi="en-US"/>
              </w:rPr>
              <w:t>Work 3.3</w:t>
            </w:r>
          </w:p>
        </w:tc>
        <w:tc>
          <w:tcPr>
            <w:tcW w:w="807" w:type="dxa"/>
            <w:tcBorders>
              <w:top w:val="single" w:sz="4" w:space="0" w:color="auto"/>
              <w:left w:val="single" w:sz="4" w:space="0" w:color="auto"/>
              <w:bottom w:val="single" w:sz="4" w:space="0" w:color="auto"/>
              <w:right w:val="single" w:sz="4" w:space="0" w:color="auto"/>
            </w:tcBorders>
          </w:tcPr>
          <w:p w14:paraId="084EAFDB" w14:textId="77777777" w:rsidR="00676471" w:rsidRPr="00F85F8C" w:rsidRDefault="00676471" w:rsidP="00D51946">
            <w:pPr>
              <w:tabs>
                <w:tab w:val="num" w:pos="0"/>
              </w:tabs>
              <w:spacing w:line="276" w:lineRule="auto"/>
              <w:ind w:right="57" w:firstLine="0"/>
              <w:jc w:val="left"/>
              <w:rPr>
                <w:rFonts w:ascii="Arial" w:hAnsi="Arial" w:cs="Arial"/>
                <w:sz w:val="18"/>
                <w:szCs w:val="18"/>
              </w:rPr>
            </w:pPr>
          </w:p>
        </w:tc>
        <w:tc>
          <w:tcPr>
            <w:tcW w:w="808" w:type="dxa"/>
            <w:tcBorders>
              <w:top w:val="single" w:sz="4" w:space="0" w:color="auto"/>
              <w:left w:val="single" w:sz="4" w:space="0" w:color="auto"/>
              <w:bottom w:val="single" w:sz="4" w:space="0" w:color="auto"/>
              <w:right w:val="single" w:sz="4" w:space="0" w:color="auto"/>
            </w:tcBorders>
          </w:tcPr>
          <w:p w14:paraId="4DBD2299" w14:textId="77777777" w:rsidR="00676471" w:rsidRPr="00F85F8C" w:rsidRDefault="00676471" w:rsidP="00D51946">
            <w:pPr>
              <w:tabs>
                <w:tab w:val="num" w:pos="0"/>
              </w:tabs>
              <w:spacing w:line="276" w:lineRule="auto"/>
              <w:ind w:right="57" w:firstLine="0"/>
              <w:jc w:val="left"/>
              <w:rPr>
                <w:rFonts w:ascii="Arial" w:hAnsi="Arial" w:cs="Arial"/>
                <w:sz w:val="18"/>
                <w:szCs w:val="18"/>
              </w:rPr>
            </w:pPr>
          </w:p>
        </w:tc>
        <w:tc>
          <w:tcPr>
            <w:tcW w:w="808" w:type="dxa"/>
            <w:tcBorders>
              <w:top w:val="single" w:sz="4" w:space="0" w:color="auto"/>
              <w:left w:val="single" w:sz="4" w:space="0" w:color="auto"/>
              <w:bottom w:val="single" w:sz="4" w:space="0" w:color="auto"/>
              <w:right w:val="single" w:sz="4" w:space="0" w:color="auto"/>
            </w:tcBorders>
          </w:tcPr>
          <w:p w14:paraId="6BE530B4" w14:textId="77777777" w:rsidR="00676471" w:rsidRPr="00F85F8C" w:rsidRDefault="00676471" w:rsidP="00D51946">
            <w:pPr>
              <w:tabs>
                <w:tab w:val="num" w:pos="0"/>
              </w:tabs>
              <w:spacing w:line="276" w:lineRule="auto"/>
              <w:ind w:right="57" w:firstLine="0"/>
              <w:jc w:val="left"/>
              <w:rPr>
                <w:rFonts w:ascii="Arial" w:hAnsi="Arial" w:cs="Arial"/>
                <w:sz w:val="18"/>
                <w:szCs w:val="18"/>
              </w:rPr>
            </w:pPr>
          </w:p>
        </w:tc>
        <w:tc>
          <w:tcPr>
            <w:tcW w:w="808" w:type="dxa"/>
            <w:tcBorders>
              <w:top w:val="single" w:sz="4" w:space="0" w:color="auto"/>
              <w:left w:val="single" w:sz="4" w:space="0" w:color="auto"/>
              <w:bottom w:val="single" w:sz="4" w:space="0" w:color="auto"/>
              <w:right w:val="single" w:sz="4" w:space="0" w:color="auto"/>
            </w:tcBorders>
          </w:tcPr>
          <w:p w14:paraId="528A6386" w14:textId="77777777" w:rsidR="00676471" w:rsidRPr="00F85F8C" w:rsidRDefault="00676471" w:rsidP="00D51946">
            <w:pPr>
              <w:tabs>
                <w:tab w:val="num" w:pos="0"/>
              </w:tabs>
              <w:spacing w:line="276" w:lineRule="auto"/>
              <w:ind w:right="57" w:firstLine="0"/>
              <w:jc w:val="left"/>
              <w:rPr>
                <w:rFonts w:ascii="Arial" w:hAnsi="Arial" w:cs="Arial"/>
                <w:sz w:val="18"/>
                <w:szCs w:val="18"/>
              </w:rPr>
            </w:pPr>
          </w:p>
        </w:tc>
        <w:tc>
          <w:tcPr>
            <w:tcW w:w="808" w:type="dxa"/>
            <w:tcBorders>
              <w:top w:val="single" w:sz="4" w:space="0" w:color="auto"/>
              <w:left w:val="single" w:sz="4" w:space="0" w:color="auto"/>
              <w:bottom w:val="single" w:sz="4" w:space="0" w:color="auto"/>
              <w:right w:val="single" w:sz="4" w:space="0" w:color="auto"/>
            </w:tcBorders>
          </w:tcPr>
          <w:p w14:paraId="2218E885" w14:textId="77777777" w:rsidR="00676471" w:rsidRPr="00F85F8C" w:rsidRDefault="00676471" w:rsidP="00D51946">
            <w:pPr>
              <w:tabs>
                <w:tab w:val="num" w:pos="0"/>
              </w:tabs>
              <w:spacing w:line="276" w:lineRule="auto"/>
              <w:ind w:right="57" w:firstLine="0"/>
              <w:jc w:val="left"/>
              <w:rPr>
                <w:rFonts w:ascii="Arial" w:hAnsi="Arial" w:cs="Arial"/>
                <w:sz w:val="18"/>
                <w:szCs w:val="18"/>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309CEBD1" w14:textId="77777777" w:rsidR="00676471" w:rsidRPr="00F85F8C" w:rsidRDefault="00676471" w:rsidP="00D51946">
            <w:pPr>
              <w:tabs>
                <w:tab w:val="num" w:pos="0"/>
              </w:tabs>
              <w:spacing w:line="276" w:lineRule="auto"/>
              <w:ind w:right="57" w:firstLine="0"/>
              <w:jc w:val="left"/>
              <w:rPr>
                <w:rFonts w:ascii="Arial" w:hAnsi="Arial" w:cs="Arial"/>
                <w:sz w:val="18"/>
                <w:szCs w:val="18"/>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0F0F7EEE" w14:textId="77777777" w:rsidR="00676471" w:rsidRPr="00F85F8C" w:rsidRDefault="00676471" w:rsidP="00D51946">
            <w:pPr>
              <w:tabs>
                <w:tab w:val="num" w:pos="0"/>
              </w:tabs>
              <w:spacing w:line="276" w:lineRule="auto"/>
              <w:ind w:right="57" w:firstLine="0"/>
              <w:jc w:val="left"/>
              <w:rPr>
                <w:rFonts w:ascii="Arial" w:hAnsi="Arial" w:cs="Arial"/>
                <w:sz w:val="18"/>
                <w:szCs w:val="18"/>
              </w:rPr>
            </w:pPr>
          </w:p>
        </w:tc>
        <w:tc>
          <w:tcPr>
            <w:tcW w:w="808" w:type="dxa"/>
            <w:tcBorders>
              <w:top w:val="single" w:sz="4" w:space="0" w:color="auto"/>
              <w:left w:val="single" w:sz="4" w:space="0" w:color="auto"/>
              <w:bottom w:val="single" w:sz="4" w:space="0" w:color="auto"/>
              <w:right w:val="single" w:sz="4" w:space="0" w:color="auto"/>
            </w:tcBorders>
          </w:tcPr>
          <w:p w14:paraId="6085274F" w14:textId="77777777" w:rsidR="00676471" w:rsidRPr="00F85F8C" w:rsidRDefault="00676471" w:rsidP="00D51946">
            <w:pPr>
              <w:tabs>
                <w:tab w:val="num" w:pos="0"/>
              </w:tabs>
              <w:spacing w:line="276" w:lineRule="auto"/>
              <w:ind w:right="57" w:firstLine="0"/>
              <w:jc w:val="left"/>
              <w:rPr>
                <w:rFonts w:ascii="Arial" w:hAnsi="Arial" w:cs="Arial"/>
                <w:sz w:val="18"/>
                <w:szCs w:val="18"/>
              </w:rPr>
            </w:pPr>
          </w:p>
        </w:tc>
        <w:tc>
          <w:tcPr>
            <w:tcW w:w="808" w:type="dxa"/>
            <w:tcBorders>
              <w:top w:val="single" w:sz="4" w:space="0" w:color="auto"/>
              <w:left w:val="single" w:sz="4" w:space="0" w:color="auto"/>
              <w:bottom w:val="single" w:sz="4" w:space="0" w:color="auto"/>
              <w:right w:val="single" w:sz="4" w:space="0" w:color="auto"/>
            </w:tcBorders>
          </w:tcPr>
          <w:p w14:paraId="6F41DA0A" w14:textId="77777777" w:rsidR="00676471" w:rsidRPr="00F85F8C" w:rsidRDefault="00676471" w:rsidP="00D51946">
            <w:pPr>
              <w:tabs>
                <w:tab w:val="num" w:pos="0"/>
              </w:tabs>
              <w:spacing w:line="276" w:lineRule="auto"/>
              <w:ind w:right="57" w:firstLine="0"/>
              <w:jc w:val="left"/>
              <w:rPr>
                <w:rFonts w:ascii="Arial" w:hAnsi="Arial" w:cs="Arial"/>
                <w:sz w:val="18"/>
                <w:szCs w:val="18"/>
              </w:rPr>
            </w:pPr>
          </w:p>
        </w:tc>
      </w:tr>
      <w:tr w:rsidR="00676471" w:rsidRPr="00F85F8C" w14:paraId="17146EB1"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30148890" w14:textId="77777777" w:rsidR="00676471" w:rsidRPr="00F85F8C" w:rsidRDefault="00676471" w:rsidP="00D51946">
            <w:pPr>
              <w:tabs>
                <w:tab w:val="num" w:pos="0"/>
              </w:tabs>
              <w:spacing w:line="276" w:lineRule="auto"/>
              <w:ind w:right="57" w:firstLine="0"/>
              <w:jc w:val="left"/>
              <w:rPr>
                <w:rFonts w:ascii="Arial" w:hAnsi="Arial" w:cs="Arial"/>
                <w:sz w:val="18"/>
                <w:szCs w:val="18"/>
              </w:rPr>
            </w:pPr>
            <w:r w:rsidRPr="00F85F8C">
              <w:rPr>
                <w:rFonts w:ascii="Arial" w:eastAsia="Arial" w:hAnsi="Arial" w:cs="Arial"/>
                <w:sz w:val="18"/>
                <w:szCs w:val="18"/>
                <w:lang w:bidi="en-US"/>
              </w:rPr>
              <w:t>…</w:t>
            </w:r>
          </w:p>
        </w:tc>
        <w:tc>
          <w:tcPr>
            <w:tcW w:w="1891" w:type="dxa"/>
            <w:tcBorders>
              <w:top w:val="single" w:sz="4" w:space="0" w:color="auto"/>
              <w:left w:val="single" w:sz="4" w:space="0" w:color="auto"/>
              <w:bottom w:val="single" w:sz="4" w:space="0" w:color="auto"/>
              <w:right w:val="single" w:sz="4" w:space="0" w:color="auto"/>
            </w:tcBorders>
          </w:tcPr>
          <w:p w14:paraId="1EC7D0FC" w14:textId="77777777" w:rsidR="00676471" w:rsidRPr="00F85F8C" w:rsidRDefault="00676471" w:rsidP="00D51946">
            <w:pPr>
              <w:tabs>
                <w:tab w:val="num" w:pos="0"/>
              </w:tabs>
              <w:spacing w:line="276" w:lineRule="auto"/>
              <w:ind w:right="57" w:firstLine="0"/>
              <w:jc w:val="left"/>
              <w:rPr>
                <w:rFonts w:ascii="Arial" w:hAnsi="Arial" w:cs="Arial"/>
                <w:sz w:val="18"/>
                <w:szCs w:val="18"/>
              </w:rPr>
            </w:pPr>
          </w:p>
        </w:tc>
        <w:tc>
          <w:tcPr>
            <w:tcW w:w="807" w:type="dxa"/>
            <w:tcBorders>
              <w:top w:val="single" w:sz="4" w:space="0" w:color="auto"/>
              <w:left w:val="single" w:sz="4" w:space="0" w:color="auto"/>
              <w:bottom w:val="single" w:sz="4" w:space="0" w:color="auto"/>
              <w:right w:val="single" w:sz="4" w:space="0" w:color="auto"/>
            </w:tcBorders>
          </w:tcPr>
          <w:p w14:paraId="72A910C3" w14:textId="77777777" w:rsidR="00676471" w:rsidRPr="00F85F8C" w:rsidRDefault="00676471" w:rsidP="00D51946">
            <w:pPr>
              <w:tabs>
                <w:tab w:val="num" w:pos="0"/>
              </w:tabs>
              <w:spacing w:line="276" w:lineRule="auto"/>
              <w:ind w:right="57" w:firstLine="0"/>
              <w:jc w:val="left"/>
              <w:rPr>
                <w:rFonts w:ascii="Arial" w:hAnsi="Arial" w:cs="Arial"/>
                <w:sz w:val="18"/>
                <w:szCs w:val="18"/>
              </w:rPr>
            </w:pPr>
          </w:p>
        </w:tc>
        <w:tc>
          <w:tcPr>
            <w:tcW w:w="808" w:type="dxa"/>
            <w:tcBorders>
              <w:top w:val="single" w:sz="4" w:space="0" w:color="auto"/>
              <w:left w:val="single" w:sz="4" w:space="0" w:color="auto"/>
              <w:bottom w:val="single" w:sz="4" w:space="0" w:color="auto"/>
              <w:right w:val="single" w:sz="4" w:space="0" w:color="auto"/>
            </w:tcBorders>
          </w:tcPr>
          <w:p w14:paraId="5AF4F20A" w14:textId="77777777" w:rsidR="00676471" w:rsidRPr="00F85F8C" w:rsidRDefault="00676471" w:rsidP="00D51946">
            <w:pPr>
              <w:tabs>
                <w:tab w:val="num" w:pos="0"/>
              </w:tabs>
              <w:spacing w:line="276" w:lineRule="auto"/>
              <w:ind w:right="57" w:firstLine="0"/>
              <w:jc w:val="left"/>
              <w:rPr>
                <w:rFonts w:ascii="Arial" w:hAnsi="Arial" w:cs="Arial"/>
                <w:sz w:val="18"/>
                <w:szCs w:val="18"/>
              </w:rPr>
            </w:pPr>
          </w:p>
        </w:tc>
        <w:tc>
          <w:tcPr>
            <w:tcW w:w="808" w:type="dxa"/>
            <w:tcBorders>
              <w:top w:val="single" w:sz="4" w:space="0" w:color="auto"/>
              <w:left w:val="single" w:sz="4" w:space="0" w:color="auto"/>
              <w:bottom w:val="single" w:sz="4" w:space="0" w:color="auto"/>
              <w:right w:val="single" w:sz="4" w:space="0" w:color="auto"/>
            </w:tcBorders>
          </w:tcPr>
          <w:p w14:paraId="01F64460" w14:textId="77777777" w:rsidR="00676471" w:rsidRPr="00F85F8C" w:rsidRDefault="00676471" w:rsidP="00D51946">
            <w:pPr>
              <w:tabs>
                <w:tab w:val="num" w:pos="0"/>
              </w:tabs>
              <w:spacing w:line="276" w:lineRule="auto"/>
              <w:ind w:right="57" w:firstLine="0"/>
              <w:jc w:val="left"/>
              <w:rPr>
                <w:rFonts w:ascii="Arial" w:hAnsi="Arial" w:cs="Arial"/>
                <w:sz w:val="18"/>
                <w:szCs w:val="18"/>
              </w:rPr>
            </w:pPr>
          </w:p>
        </w:tc>
        <w:tc>
          <w:tcPr>
            <w:tcW w:w="808" w:type="dxa"/>
            <w:tcBorders>
              <w:top w:val="single" w:sz="4" w:space="0" w:color="auto"/>
              <w:left w:val="single" w:sz="4" w:space="0" w:color="auto"/>
              <w:bottom w:val="single" w:sz="4" w:space="0" w:color="auto"/>
              <w:right w:val="single" w:sz="4" w:space="0" w:color="auto"/>
            </w:tcBorders>
          </w:tcPr>
          <w:p w14:paraId="5FA9C913" w14:textId="77777777" w:rsidR="00676471" w:rsidRPr="00F85F8C" w:rsidRDefault="00676471" w:rsidP="00D51946">
            <w:pPr>
              <w:tabs>
                <w:tab w:val="num" w:pos="0"/>
              </w:tabs>
              <w:spacing w:line="276" w:lineRule="auto"/>
              <w:ind w:right="57" w:firstLine="0"/>
              <w:jc w:val="left"/>
              <w:rPr>
                <w:rFonts w:ascii="Arial" w:hAnsi="Arial" w:cs="Arial"/>
                <w:sz w:val="18"/>
                <w:szCs w:val="18"/>
              </w:rPr>
            </w:pPr>
          </w:p>
        </w:tc>
        <w:tc>
          <w:tcPr>
            <w:tcW w:w="808" w:type="dxa"/>
            <w:tcBorders>
              <w:top w:val="single" w:sz="4" w:space="0" w:color="auto"/>
              <w:left w:val="single" w:sz="4" w:space="0" w:color="auto"/>
              <w:bottom w:val="single" w:sz="4" w:space="0" w:color="auto"/>
              <w:right w:val="single" w:sz="4" w:space="0" w:color="auto"/>
            </w:tcBorders>
          </w:tcPr>
          <w:p w14:paraId="0F93D292" w14:textId="77777777" w:rsidR="00676471" w:rsidRPr="00F85F8C" w:rsidRDefault="00676471" w:rsidP="00D51946">
            <w:pPr>
              <w:tabs>
                <w:tab w:val="num" w:pos="0"/>
              </w:tabs>
              <w:spacing w:line="276" w:lineRule="auto"/>
              <w:ind w:right="57" w:firstLine="0"/>
              <w:jc w:val="left"/>
              <w:rPr>
                <w:rFonts w:ascii="Arial" w:hAnsi="Arial" w:cs="Arial"/>
                <w:sz w:val="18"/>
                <w:szCs w:val="18"/>
              </w:rPr>
            </w:pPr>
          </w:p>
        </w:tc>
        <w:tc>
          <w:tcPr>
            <w:tcW w:w="808" w:type="dxa"/>
            <w:tcBorders>
              <w:top w:val="single" w:sz="4" w:space="0" w:color="auto"/>
              <w:left w:val="single" w:sz="4" w:space="0" w:color="auto"/>
              <w:bottom w:val="single" w:sz="4" w:space="0" w:color="auto"/>
              <w:right w:val="single" w:sz="4" w:space="0" w:color="auto"/>
            </w:tcBorders>
          </w:tcPr>
          <w:p w14:paraId="3501EE67" w14:textId="77777777" w:rsidR="00676471" w:rsidRPr="00F85F8C" w:rsidRDefault="00676471" w:rsidP="00D51946">
            <w:pPr>
              <w:tabs>
                <w:tab w:val="num" w:pos="0"/>
              </w:tabs>
              <w:spacing w:line="276" w:lineRule="auto"/>
              <w:ind w:right="57" w:firstLine="0"/>
              <w:jc w:val="left"/>
              <w:rPr>
                <w:rFonts w:ascii="Arial" w:hAnsi="Arial" w:cs="Arial"/>
                <w:sz w:val="18"/>
                <w:szCs w:val="18"/>
              </w:rPr>
            </w:pPr>
          </w:p>
        </w:tc>
        <w:tc>
          <w:tcPr>
            <w:tcW w:w="808" w:type="dxa"/>
            <w:tcBorders>
              <w:top w:val="single" w:sz="4" w:space="0" w:color="auto"/>
              <w:left w:val="single" w:sz="4" w:space="0" w:color="auto"/>
              <w:bottom w:val="single" w:sz="4" w:space="0" w:color="auto"/>
              <w:right w:val="single" w:sz="4" w:space="0" w:color="auto"/>
            </w:tcBorders>
          </w:tcPr>
          <w:p w14:paraId="2623A436" w14:textId="77777777" w:rsidR="00676471" w:rsidRPr="00F85F8C" w:rsidRDefault="00676471" w:rsidP="00D51946">
            <w:pPr>
              <w:tabs>
                <w:tab w:val="num" w:pos="0"/>
              </w:tabs>
              <w:spacing w:line="276" w:lineRule="auto"/>
              <w:ind w:right="57" w:firstLine="0"/>
              <w:jc w:val="left"/>
              <w:rPr>
                <w:rFonts w:ascii="Arial" w:hAnsi="Arial" w:cs="Arial"/>
                <w:sz w:val="18"/>
                <w:szCs w:val="18"/>
              </w:rPr>
            </w:pPr>
          </w:p>
        </w:tc>
        <w:tc>
          <w:tcPr>
            <w:tcW w:w="808" w:type="dxa"/>
            <w:tcBorders>
              <w:top w:val="single" w:sz="4" w:space="0" w:color="auto"/>
              <w:left w:val="single" w:sz="4" w:space="0" w:color="auto"/>
              <w:bottom w:val="single" w:sz="4" w:space="0" w:color="auto"/>
              <w:right w:val="single" w:sz="4" w:space="0" w:color="auto"/>
            </w:tcBorders>
          </w:tcPr>
          <w:p w14:paraId="405F6756" w14:textId="77777777" w:rsidR="00676471" w:rsidRPr="00F85F8C" w:rsidRDefault="00676471" w:rsidP="00D51946">
            <w:pPr>
              <w:tabs>
                <w:tab w:val="num" w:pos="0"/>
              </w:tabs>
              <w:spacing w:line="276" w:lineRule="auto"/>
              <w:ind w:right="57" w:firstLine="0"/>
              <w:jc w:val="left"/>
              <w:rPr>
                <w:rFonts w:ascii="Arial" w:hAnsi="Arial" w:cs="Arial"/>
                <w:sz w:val="18"/>
                <w:szCs w:val="18"/>
              </w:rPr>
            </w:pPr>
          </w:p>
        </w:tc>
        <w:tc>
          <w:tcPr>
            <w:tcW w:w="808" w:type="dxa"/>
            <w:tcBorders>
              <w:top w:val="single" w:sz="4" w:space="0" w:color="auto"/>
              <w:left w:val="single" w:sz="4" w:space="0" w:color="auto"/>
              <w:bottom w:val="single" w:sz="4" w:space="0" w:color="auto"/>
              <w:right w:val="single" w:sz="4" w:space="0" w:color="auto"/>
            </w:tcBorders>
          </w:tcPr>
          <w:p w14:paraId="270C1F2B" w14:textId="77777777" w:rsidR="00676471" w:rsidRPr="00F85F8C" w:rsidRDefault="00676471" w:rsidP="00D51946">
            <w:pPr>
              <w:tabs>
                <w:tab w:val="num" w:pos="0"/>
              </w:tabs>
              <w:spacing w:line="276" w:lineRule="auto"/>
              <w:ind w:right="57" w:firstLine="0"/>
              <w:jc w:val="left"/>
              <w:rPr>
                <w:rFonts w:ascii="Arial" w:hAnsi="Arial" w:cs="Arial"/>
                <w:sz w:val="18"/>
                <w:szCs w:val="18"/>
              </w:rPr>
            </w:pPr>
          </w:p>
        </w:tc>
      </w:tr>
    </w:tbl>
    <w:p w14:paraId="05E74D61" w14:textId="77777777" w:rsidR="00676471" w:rsidRPr="00F85F8C" w:rsidRDefault="00676471" w:rsidP="00D51946">
      <w:pPr>
        <w:spacing w:line="276" w:lineRule="auto"/>
        <w:ind w:firstLine="0"/>
        <w:rPr>
          <w:rFonts w:ascii="Arial" w:hAnsi="Arial" w:cs="Arial"/>
          <w:sz w:val="18"/>
          <w:szCs w:val="18"/>
        </w:rPr>
      </w:pPr>
    </w:p>
    <w:p w14:paraId="159023E2" w14:textId="77777777" w:rsidR="00676471" w:rsidRPr="00F85F8C" w:rsidRDefault="00676471" w:rsidP="00D51946">
      <w:pPr>
        <w:numPr>
          <w:ilvl w:val="0"/>
          <w:numId w:val="38"/>
        </w:numPr>
        <w:spacing w:line="276" w:lineRule="auto"/>
        <w:ind w:firstLine="0"/>
        <w:rPr>
          <w:rFonts w:ascii="Arial" w:hAnsi="Arial" w:cs="Arial"/>
          <w:sz w:val="18"/>
          <w:szCs w:val="18"/>
        </w:rPr>
      </w:pPr>
      <w:r w:rsidRPr="00F85F8C">
        <w:rPr>
          <w:rFonts w:ascii="Arial" w:eastAsia="Arial" w:hAnsi="Arial" w:cs="Arial"/>
          <w:sz w:val="18"/>
          <w:szCs w:val="18"/>
          <w:lang w:bidi="en-US"/>
        </w:rPr>
        <w:t>The schedule can also be generated by project management software (like Microsoft Project, etc.).</w:t>
      </w:r>
    </w:p>
    <w:p w14:paraId="55BD5DEE" w14:textId="77777777" w:rsidR="00676471" w:rsidRPr="00F85F8C" w:rsidRDefault="00676471" w:rsidP="00D51946">
      <w:pPr>
        <w:numPr>
          <w:ilvl w:val="0"/>
          <w:numId w:val="38"/>
        </w:numPr>
        <w:spacing w:line="276" w:lineRule="auto"/>
        <w:ind w:firstLine="0"/>
        <w:rPr>
          <w:rFonts w:ascii="Arial" w:hAnsi="Arial" w:cs="Arial"/>
          <w:sz w:val="18"/>
          <w:szCs w:val="18"/>
        </w:rPr>
      </w:pPr>
      <w:r w:rsidRPr="00F85F8C">
        <w:rPr>
          <w:rFonts w:ascii="Arial" w:eastAsia="Arial" w:hAnsi="Arial" w:cs="Arial"/>
          <w:sz w:val="18"/>
          <w:szCs w:val="18"/>
          <w:lang w:bidi="en-US"/>
        </w:rPr>
        <w:t>The Schedule of delivery of goods (performance of work, provision of services) shall serve as the basis for preparing the draft Contract. Thus, to minimize the overall effort and time required by the Owner and the Participant to draft the Contract, this Schedule shall be prepared in such a way as to be incorporated into the Contract with as few amendments as possible.</w:t>
      </w:r>
    </w:p>
    <w:p w14:paraId="5CC96294" w14:textId="042F6BEF" w:rsidR="000945E8" w:rsidRDefault="000945E8" w:rsidP="00D51946">
      <w:pPr>
        <w:spacing w:line="276" w:lineRule="auto"/>
        <w:ind w:left="567" w:firstLine="0"/>
        <w:rPr>
          <w:rFonts w:ascii="Arial" w:hAnsi="Arial" w:cs="Arial"/>
          <w:snapToGrid/>
          <w:sz w:val="18"/>
          <w:szCs w:val="18"/>
        </w:rPr>
      </w:pPr>
      <w:r>
        <w:rPr>
          <w:rFonts w:ascii="Arial" w:eastAsia="Arial" w:hAnsi="Arial" w:cs="Arial"/>
          <w:snapToGrid/>
          <w:sz w:val="18"/>
          <w:szCs w:val="18"/>
          <w:lang w:bidi="en-US"/>
        </w:rPr>
        <w:br w:type="page"/>
      </w:r>
    </w:p>
    <w:p w14:paraId="5579FFEC" w14:textId="303B93D6" w:rsidR="00773505" w:rsidRPr="000945E8" w:rsidRDefault="00A4567F" w:rsidP="001827EB">
      <w:pPr>
        <w:pStyle w:val="Heading1"/>
        <w:numPr>
          <w:ilvl w:val="0"/>
          <w:numId w:val="0"/>
        </w:numPr>
      </w:pPr>
      <w:bookmarkStart w:id="81" w:name="_Toc184983886"/>
      <w:r w:rsidRPr="000945E8">
        <w:lastRenderedPageBreak/>
        <w:t>Statement of Disagreements to the draft Contract</w:t>
      </w:r>
      <w:bookmarkEnd w:id="75"/>
      <w:bookmarkEnd w:id="79"/>
      <w:bookmarkEnd w:id="80"/>
      <w:bookmarkEnd w:id="81"/>
    </w:p>
    <w:p w14:paraId="44592C25" w14:textId="226345D0" w:rsidR="007E2A40" w:rsidRPr="00F85F8C" w:rsidRDefault="007E2A40" w:rsidP="00D51946">
      <w:pPr>
        <w:pStyle w:val="EON"/>
        <w:rPr>
          <w:rFonts w:ascii="Arial" w:hAnsi="Arial" w:cs="Arial"/>
          <w:sz w:val="20"/>
          <w:szCs w:val="20"/>
        </w:rPr>
      </w:pPr>
    </w:p>
    <w:p w14:paraId="2BFF4D6D" w14:textId="77777777" w:rsidR="00B620AF" w:rsidRPr="00F85F8C" w:rsidRDefault="00B620AF" w:rsidP="00D51946">
      <w:pPr>
        <w:pBdr>
          <w:top w:val="single" w:sz="4" w:space="1" w:color="auto"/>
        </w:pBdr>
        <w:shd w:val="clear" w:color="auto" w:fill="E0E0E0"/>
        <w:spacing w:line="240" w:lineRule="auto"/>
        <w:ind w:right="21" w:firstLine="0"/>
        <w:jc w:val="center"/>
        <w:rPr>
          <w:rFonts w:ascii="Arial" w:hAnsi="Arial" w:cs="Arial"/>
          <w:b/>
          <w:spacing w:val="36"/>
          <w:sz w:val="18"/>
          <w:szCs w:val="18"/>
        </w:rPr>
      </w:pPr>
      <w:r w:rsidRPr="00F85F8C">
        <w:rPr>
          <w:rFonts w:ascii="Arial" w:eastAsia="Arial" w:hAnsi="Arial" w:cs="Arial"/>
          <w:b/>
          <w:spacing w:val="36"/>
          <w:sz w:val="18"/>
          <w:szCs w:val="18"/>
          <w:lang w:bidi="en-US"/>
        </w:rPr>
        <w:t>beginning of form</w:t>
      </w:r>
    </w:p>
    <w:p w14:paraId="7C4A1B19" w14:textId="77777777" w:rsidR="00B620AF" w:rsidRPr="00F85F8C" w:rsidRDefault="00B620AF" w:rsidP="00D51946">
      <w:pPr>
        <w:spacing w:line="240" w:lineRule="auto"/>
        <w:ind w:firstLine="0"/>
        <w:jc w:val="left"/>
        <w:rPr>
          <w:rFonts w:ascii="Arial" w:hAnsi="Arial" w:cs="Arial"/>
          <w:sz w:val="18"/>
          <w:szCs w:val="18"/>
        </w:rPr>
      </w:pPr>
    </w:p>
    <w:p w14:paraId="41FE7961" w14:textId="77777777" w:rsidR="00F20377" w:rsidRPr="00F85F8C" w:rsidRDefault="00F20377" w:rsidP="00D51946">
      <w:pPr>
        <w:spacing w:line="276" w:lineRule="auto"/>
        <w:ind w:firstLine="0"/>
        <w:rPr>
          <w:rFonts w:ascii="Arial" w:hAnsi="Arial" w:cs="Arial"/>
          <w:sz w:val="18"/>
          <w:szCs w:val="18"/>
        </w:rPr>
      </w:pPr>
      <w:r w:rsidRPr="00F85F8C">
        <w:rPr>
          <w:rFonts w:ascii="Arial" w:eastAsia="Arial" w:hAnsi="Arial" w:cs="Arial"/>
          <w:sz w:val="18"/>
          <w:szCs w:val="18"/>
          <w:lang w:bidi="en-US"/>
        </w:rPr>
        <w:t>Participant’s Name: _____________________________________________________________</w:t>
      </w:r>
    </w:p>
    <w:p w14:paraId="5A835C46" w14:textId="77777777" w:rsidR="00F20377" w:rsidRPr="00F85F8C" w:rsidRDefault="00F20377" w:rsidP="00D51946">
      <w:pPr>
        <w:suppressAutoHyphens/>
        <w:spacing w:line="276" w:lineRule="auto"/>
        <w:ind w:firstLine="0"/>
        <w:jc w:val="center"/>
        <w:rPr>
          <w:rFonts w:ascii="Arial" w:hAnsi="Arial" w:cs="Arial"/>
          <w:b/>
          <w:sz w:val="18"/>
          <w:szCs w:val="18"/>
        </w:rPr>
      </w:pPr>
    </w:p>
    <w:p w14:paraId="0DA18540" w14:textId="77777777" w:rsidR="000945E8" w:rsidRDefault="002955C4" w:rsidP="00D51946">
      <w:pPr>
        <w:spacing w:line="276" w:lineRule="auto"/>
        <w:ind w:firstLine="0"/>
        <w:jc w:val="left"/>
        <w:rPr>
          <w:rFonts w:ascii="Arial" w:hAnsi="Arial" w:cs="Arial"/>
          <w:sz w:val="18"/>
          <w:szCs w:val="18"/>
        </w:rPr>
      </w:pPr>
      <w:r w:rsidRPr="00F85F8C">
        <w:rPr>
          <w:rFonts w:ascii="Arial" w:eastAsia="Arial" w:hAnsi="Arial" w:cs="Arial"/>
          <w:sz w:val="18"/>
          <w:szCs w:val="18"/>
          <w:lang w:bidi="en-US"/>
        </w:rPr>
        <w:t>Annex No. ___ to Letter of Submission of the Offer</w:t>
      </w:r>
    </w:p>
    <w:p w14:paraId="7C77C1B1" w14:textId="32B96697" w:rsidR="002955C4" w:rsidRPr="00F85F8C" w:rsidRDefault="002955C4" w:rsidP="00D51946">
      <w:pPr>
        <w:spacing w:line="276" w:lineRule="auto"/>
        <w:ind w:firstLine="0"/>
        <w:jc w:val="left"/>
        <w:rPr>
          <w:rFonts w:ascii="Arial" w:hAnsi="Arial" w:cs="Arial"/>
          <w:sz w:val="18"/>
          <w:szCs w:val="18"/>
        </w:rPr>
      </w:pPr>
      <w:r w:rsidRPr="00F85F8C">
        <w:rPr>
          <w:rFonts w:ascii="Arial" w:eastAsia="Arial" w:hAnsi="Arial" w:cs="Arial"/>
          <w:sz w:val="18"/>
          <w:szCs w:val="18"/>
          <w:lang w:bidi="en-US"/>
        </w:rPr>
        <w:t>No. __________ as of _____________ ____</w:t>
      </w:r>
    </w:p>
    <w:p w14:paraId="194EA275" w14:textId="77777777" w:rsidR="00E75F6E" w:rsidRPr="00F85F8C" w:rsidRDefault="00E75F6E" w:rsidP="00D51946">
      <w:pPr>
        <w:spacing w:line="240" w:lineRule="auto"/>
        <w:ind w:firstLine="0"/>
        <w:jc w:val="left"/>
        <w:rPr>
          <w:rFonts w:ascii="Arial" w:hAnsi="Arial" w:cs="Arial"/>
          <w:sz w:val="18"/>
          <w:szCs w:val="18"/>
        </w:rPr>
      </w:pPr>
    </w:p>
    <w:p w14:paraId="78BB1F6B" w14:textId="77777777" w:rsidR="00755F02" w:rsidRPr="00F85F8C" w:rsidRDefault="00755F02" w:rsidP="00D51946">
      <w:pPr>
        <w:suppressAutoHyphens/>
        <w:spacing w:line="276" w:lineRule="auto"/>
        <w:ind w:firstLine="0"/>
        <w:jc w:val="center"/>
        <w:rPr>
          <w:rFonts w:ascii="Arial" w:hAnsi="Arial" w:cs="Arial"/>
          <w:b/>
          <w:sz w:val="20"/>
        </w:rPr>
      </w:pPr>
    </w:p>
    <w:p w14:paraId="3DB13F90" w14:textId="77777777" w:rsidR="00676471" w:rsidRPr="00F85F8C" w:rsidRDefault="00676471" w:rsidP="00D51946">
      <w:pPr>
        <w:suppressAutoHyphens/>
        <w:spacing w:line="276" w:lineRule="auto"/>
        <w:ind w:firstLine="0"/>
        <w:jc w:val="center"/>
        <w:rPr>
          <w:rFonts w:ascii="Arial" w:hAnsi="Arial" w:cs="Arial"/>
          <w:sz w:val="20"/>
        </w:rPr>
      </w:pPr>
      <w:r w:rsidRPr="00F85F8C">
        <w:rPr>
          <w:rFonts w:ascii="Arial" w:eastAsia="Arial" w:hAnsi="Arial" w:cs="Arial"/>
          <w:b/>
          <w:sz w:val="22"/>
          <w:szCs w:val="22"/>
          <w:lang w:bidi="en-US"/>
        </w:rPr>
        <w:t>Statement of Disagreements to the draft Contract</w:t>
      </w:r>
    </w:p>
    <w:p w14:paraId="53E03C2C" w14:textId="77777777" w:rsidR="00676471" w:rsidRPr="00F85F8C" w:rsidRDefault="00676471" w:rsidP="00D51946">
      <w:pPr>
        <w:spacing w:line="276" w:lineRule="auto"/>
        <w:ind w:firstLine="0"/>
        <w:rPr>
          <w:rFonts w:ascii="Arial" w:hAnsi="Arial" w:cs="Arial"/>
          <w:b/>
          <w:bCs/>
          <w:sz w:val="20"/>
        </w:rPr>
      </w:pPr>
    </w:p>
    <w:p w14:paraId="5C713B0D" w14:textId="77777777" w:rsidR="00755F02" w:rsidRPr="00F85F8C" w:rsidRDefault="00755F02" w:rsidP="00D51946">
      <w:pPr>
        <w:spacing w:line="276" w:lineRule="auto"/>
        <w:ind w:firstLine="0"/>
        <w:rPr>
          <w:rFonts w:ascii="Arial" w:hAnsi="Arial" w:cs="Arial"/>
          <w:b/>
          <w:bCs/>
          <w:sz w:val="20"/>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F85F8C" w:rsidRPr="00F85F8C" w14:paraId="2DC27BE1" w14:textId="77777777" w:rsidTr="00733AA3">
        <w:tc>
          <w:tcPr>
            <w:tcW w:w="828" w:type="dxa"/>
            <w:tcBorders>
              <w:top w:val="single" w:sz="4" w:space="0" w:color="auto"/>
              <w:left w:val="single" w:sz="4" w:space="0" w:color="auto"/>
              <w:bottom w:val="single" w:sz="4" w:space="0" w:color="auto"/>
              <w:right w:val="single" w:sz="4" w:space="0" w:color="auto"/>
            </w:tcBorders>
          </w:tcPr>
          <w:p w14:paraId="7EF33E1B" w14:textId="77777777" w:rsidR="00676471" w:rsidRPr="00F85F8C" w:rsidRDefault="00676471" w:rsidP="00D51946">
            <w:pPr>
              <w:pStyle w:val="a8"/>
              <w:spacing w:before="0" w:after="0" w:line="276" w:lineRule="auto"/>
              <w:rPr>
                <w:rFonts w:ascii="Arial" w:hAnsi="Arial" w:cs="Arial"/>
                <w:sz w:val="18"/>
                <w:szCs w:val="18"/>
              </w:rPr>
            </w:pPr>
            <w:r w:rsidRPr="00F85F8C">
              <w:rPr>
                <w:rFonts w:ascii="Arial" w:eastAsia="Arial" w:hAnsi="Arial" w:cs="Arial"/>
                <w:sz w:val="18"/>
                <w:szCs w:val="18"/>
                <w:lang w:bidi="en-US"/>
              </w:rPr>
              <w:t>Item No.</w:t>
            </w:r>
          </w:p>
        </w:tc>
        <w:tc>
          <w:tcPr>
            <w:tcW w:w="2443" w:type="dxa"/>
            <w:tcBorders>
              <w:top w:val="single" w:sz="4" w:space="0" w:color="auto"/>
              <w:left w:val="single" w:sz="4" w:space="0" w:color="auto"/>
              <w:bottom w:val="single" w:sz="4" w:space="0" w:color="auto"/>
              <w:right w:val="single" w:sz="4" w:space="0" w:color="auto"/>
            </w:tcBorders>
          </w:tcPr>
          <w:p w14:paraId="54A29096" w14:textId="77777777" w:rsidR="00676471" w:rsidRPr="00F85F8C" w:rsidRDefault="00676471" w:rsidP="00D51946">
            <w:pPr>
              <w:pStyle w:val="a8"/>
              <w:spacing w:before="0" w:after="0" w:line="276" w:lineRule="auto"/>
              <w:rPr>
                <w:rFonts w:ascii="Arial" w:hAnsi="Arial" w:cs="Arial"/>
                <w:sz w:val="18"/>
                <w:szCs w:val="18"/>
              </w:rPr>
            </w:pPr>
            <w:r w:rsidRPr="00F85F8C">
              <w:rPr>
                <w:rFonts w:ascii="Arial" w:eastAsia="Arial" w:hAnsi="Arial" w:cs="Arial"/>
                <w:sz w:val="18"/>
                <w:szCs w:val="18"/>
                <w:lang w:bidi="en-US"/>
              </w:rPr>
              <w:t xml:space="preserve">No. of clause of the draft Contract </w:t>
            </w:r>
          </w:p>
        </w:tc>
        <w:tc>
          <w:tcPr>
            <w:tcW w:w="1877" w:type="dxa"/>
            <w:tcBorders>
              <w:top w:val="single" w:sz="4" w:space="0" w:color="auto"/>
              <w:left w:val="single" w:sz="4" w:space="0" w:color="auto"/>
              <w:bottom w:val="single" w:sz="4" w:space="0" w:color="auto"/>
              <w:right w:val="single" w:sz="4" w:space="0" w:color="auto"/>
            </w:tcBorders>
          </w:tcPr>
          <w:p w14:paraId="7B91B137" w14:textId="77777777" w:rsidR="00676471" w:rsidRPr="00F85F8C" w:rsidRDefault="00676471" w:rsidP="00D51946">
            <w:pPr>
              <w:pStyle w:val="a8"/>
              <w:spacing w:before="0" w:after="0" w:line="276" w:lineRule="auto"/>
              <w:rPr>
                <w:rFonts w:ascii="Arial" w:hAnsi="Arial" w:cs="Arial"/>
                <w:sz w:val="18"/>
                <w:szCs w:val="18"/>
              </w:rPr>
            </w:pPr>
            <w:r w:rsidRPr="00F85F8C">
              <w:rPr>
                <w:rFonts w:ascii="Arial" w:eastAsia="Arial" w:hAnsi="Arial" w:cs="Arial"/>
                <w:sz w:val="18"/>
                <w:szCs w:val="18"/>
                <w:lang w:bidi="en-US"/>
              </w:rPr>
              <w:t>Original wording</w:t>
            </w:r>
          </w:p>
        </w:tc>
        <w:tc>
          <w:tcPr>
            <w:tcW w:w="2443" w:type="dxa"/>
            <w:tcBorders>
              <w:top w:val="single" w:sz="4" w:space="0" w:color="auto"/>
              <w:left w:val="single" w:sz="4" w:space="0" w:color="auto"/>
              <w:bottom w:val="single" w:sz="4" w:space="0" w:color="auto"/>
              <w:right w:val="single" w:sz="4" w:space="0" w:color="auto"/>
            </w:tcBorders>
          </w:tcPr>
          <w:p w14:paraId="1F488C4F" w14:textId="77777777" w:rsidR="00676471" w:rsidRPr="00F85F8C" w:rsidRDefault="00676471" w:rsidP="00D51946">
            <w:pPr>
              <w:pStyle w:val="a8"/>
              <w:spacing w:before="0" w:after="0" w:line="276" w:lineRule="auto"/>
              <w:rPr>
                <w:rFonts w:ascii="Arial" w:hAnsi="Arial" w:cs="Arial"/>
                <w:sz w:val="18"/>
                <w:szCs w:val="18"/>
              </w:rPr>
            </w:pPr>
            <w:r w:rsidRPr="00F85F8C">
              <w:rPr>
                <w:rFonts w:ascii="Arial" w:eastAsia="Arial" w:hAnsi="Arial" w:cs="Arial"/>
                <w:sz w:val="18"/>
                <w:szCs w:val="18"/>
                <w:lang w:bidi="en-US"/>
              </w:rPr>
              <w:t>Participant’s Proposal</w:t>
            </w:r>
          </w:p>
        </w:tc>
        <w:tc>
          <w:tcPr>
            <w:tcW w:w="2444" w:type="dxa"/>
            <w:tcBorders>
              <w:top w:val="single" w:sz="4" w:space="0" w:color="auto"/>
              <w:left w:val="single" w:sz="4" w:space="0" w:color="auto"/>
              <w:bottom w:val="single" w:sz="4" w:space="0" w:color="auto"/>
              <w:right w:val="single" w:sz="4" w:space="0" w:color="auto"/>
            </w:tcBorders>
          </w:tcPr>
          <w:p w14:paraId="3D3B79F5" w14:textId="77777777" w:rsidR="00676471" w:rsidRPr="00F85F8C" w:rsidRDefault="00755F02" w:rsidP="00D51946">
            <w:pPr>
              <w:pStyle w:val="a8"/>
              <w:spacing w:before="0" w:after="0" w:line="276" w:lineRule="auto"/>
              <w:rPr>
                <w:rFonts w:ascii="Arial" w:hAnsi="Arial" w:cs="Arial"/>
                <w:sz w:val="18"/>
                <w:szCs w:val="18"/>
              </w:rPr>
            </w:pPr>
            <w:r w:rsidRPr="00F85F8C">
              <w:rPr>
                <w:rFonts w:ascii="Arial" w:eastAsia="Arial" w:hAnsi="Arial" w:cs="Arial"/>
                <w:sz w:val="18"/>
                <w:szCs w:val="18"/>
                <w:lang w:bidi="en-US"/>
              </w:rPr>
              <w:t>Mandatory justification</w:t>
            </w:r>
          </w:p>
        </w:tc>
      </w:tr>
      <w:tr w:rsidR="00F85F8C" w:rsidRPr="00F85F8C" w14:paraId="68078589" w14:textId="77777777" w:rsidTr="00733AA3">
        <w:tc>
          <w:tcPr>
            <w:tcW w:w="828" w:type="dxa"/>
            <w:tcBorders>
              <w:top w:val="single" w:sz="4" w:space="0" w:color="auto"/>
              <w:left w:val="single" w:sz="4" w:space="0" w:color="auto"/>
              <w:bottom w:val="single" w:sz="4" w:space="0" w:color="auto"/>
              <w:right w:val="single" w:sz="4" w:space="0" w:color="auto"/>
            </w:tcBorders>
          </w:tcPr>
          <w:p w14:paraId="19173258" w14:textId="77777777" w:rsidR="00676471" w:rsidRPr="00F85F8C" w:rsidRDefault="00676471" w:rsidP="00D51946">
            <w:pPr>
              <w:numPr>
                <w:ilvl w:val="0"/>
                <w:numId w:val="13"/>
              </w:numPr>
              <w:spacing w:line="276" w:lineRule="auto"/>
              <w:rPr>
                <w:rFonts w:ascii="Arial" w:hAnsi="Arial" w:cs="Arial"/>
                <w:sz w:val="18"/>
                <w:szCs w:val="18"/>
              </w:rPr>
            </w:pPr>
          </w:p>
        </w:tc>
        <w:tc>
          <w:tcPr>
            <w:tcW w:w="2443" w:type="dxa"/>
            <w:tcBorders>
              <w:top w:val="single" w:sz="4" w:space="0" w:color="auto"/>
              <w:left w:val="single" w:sz="4" w:space="0" w:color="auto"/>
              <w:bottom w:val="single" w:sz="4" w:space="0" w:color="auto"/>
              <w:right w:val="single" w:sz="4" w:space="0" w:color="auto"/>
            </w:tcBorders>
          </w:tcPr>
          <w:p w14:paraId="29F31803" w14:textId="77777777" w:rsidR="00676471" w:rsidRPr="00F85F8C" w:rsidRDefault="00676471" w:rsidP="00D51946">
            <w:pPr>
              <w:pStyle w:val="a9"/>
              <w:spacing w:before="0" w:after="0" w:line="276" w:lineRule="auto"/>
              <w:rPr>
                <w:rFonts w:ascii="Arial" w:hAnsi="Arial" w:cs="Arial"/>
                <w:sz w:val="18"/>
                <w:szCs w:val="18"/>
              </w:rPr>
            </w:pPr>
          </w:p>
        </w:tc>
        <w:tc>
          <w:tcPr>
            <w:tcW w:w="1877" w:type="dxa"/>
            <w:tcBorders>
              <w:top w:val="single" w:sz="4" w:space="0" w:color="auto"/>
              <w:left w:val="single" w:sz="4" w:space="0" w:color="auto"/>
              <w:bottom w:val="single" w:sz="4" w:space="0" w:color="auto"/>
              <w:right w:val="single" w:sz="4" w:space="0" w:color="auto"/>
            </w:tcBorders>
          </w:tcPr>
          <w:p w14:paraId="6DECEDD9" w14:textId="77777777" w:rsidR="00676471" w:rsidRPr="00F85F8C" w:rsidRDefault="00676471" w:rsidP="00D51946">
            <w:pPr>
              <w:pStyle w:val="a9"/>
              <w:spacing w:before="0" w:after="0" w:line="276" w:lineRule="auto"/>
              <w:rPr>
                <w:rFonts w:ascii="Arial" w:hAnsi="Arial" w:cs="Arial"/>
                <w:sz w:val="18"/>
                <w:szCs w:val="18"/>
              </w:rPr>
            </w:pPr>
          </w:p>
        </w:tc>
        <w:tc>
          <w:tcPr>
            <w:tcW w:w="2443" w:type="dxa"/>
            <w:tcBorders>
              <w:top w:val="single" w:sz="4" w:space="0" w:color="auto"/>
              <w:left w:val="single" w:sz="4" w:space="0" w:color="auto"/>
              <w:bottom w:val="single" w:sz="4" w:space="0" w:color="auto"/>
              <w:right w:val="single" w:sz="4" w:space="0" w:color="auto"/>
            </w:tcBorders>
          </w:tcPr>
          <w:p w14:paraId="356D97F7" w14:textId="77777777" w:rsidR="00676471" w:rsidRPr="00F85F8C" w:rsidRDefault="00676471" w:rsidP="00D51946">
            <w:pPr>
              <w:pStyle w:val="a9"/>
              <w:spacing w:before="0" w:after="0" w:line="276" w:lineRule="auto"/>
              <w:rPr>
                <w:rFonts w:ascii="Arial" w:hAnsi="Arial" w:cs="Arial"/>
                <w:sz w:val="18"/>
                <w:szCs w:val="18"/>
              </w:rPr>
            </w:pPr>
          </w:p>
        </w:tc>
        <w:tc>
          <w:tcPr>
            <w:tcW w:w="2444" w:type="dxa"/>
            <w:tcBorders>
              <w:top w:val="single" w:sz="4" w:space="0" w:color="auto"/>
              <w:left w:val="single" w:sz="4" w:space="0" w:color="auto"/>
              <w:bottom w:val="single" w:sz="4" w:space="0" w:color="auto"/>
              <w:right w:val="single" w:sz="4" w:space="0" w:color="auto"/>
            </w:tcBorders>
          </w:tcPr>
          <w:p w14:paraId="486BBB91" w14:textId="77777777" w:rsidR="00676471" w:rsidRPr="00F85F8C" w:rsidRDefault="00676471" w:rsidP="00D51946">
            <w:pPr>
              <w:pStyle w:val="a9"/>
              <w:spacing w:before="0" w:after="0" w:line="276" w:lineRule="auto"/>
              <w:rPr>
                <w:rFonts w:ascii="Arial" w:hAnsi="Arial" w:cs="Arial"/>
                <w:sz w:val="18"/>
                <w:szCs w:val="18"/>
              </w:rPr>
            </w:pPr>
          </w:p>
        </w:tc>
      </w:tr>
      <w:tr w:rsidR="00F85F8C" w:rsidRPr="00F85F8C" w14:paraId="6E2E644E" w14:textId="77777777" w:rsidTr="00733AA3">
        <w:tc>
          <w:tcPr>
            <w:tcW w:w="828" w:type="dxa"/>
            <w:tcBorders>
              <w:top w:val="single" w:sz="4" w:space="0" w:color="auto"/>
              <w:left w:val="single" w:sz="4" w:space="0" w:color="auto"/>
              <w:bottom w:val="single" w:sz="4" w:space="0" w:color="auto"/>
              <w:right w:val="single" w:sz="4" w:space="0" w:color="auto"/>
            </w:tcBorders>
          </w:tcPr>
          <w:p w14:paraId="039ACD23" w14:textId="77777777" w:rsidR="00676471" w:rsidRPr="00F85F8C" w:rsidRDefault="00676471" w:rsidP="00D51946">
            <w:pPr>
              <w:numPr>
                <w:ilvl w:val="0"/>
                <w:numId w:val="13"/>
              </w:numPr>
              <w:spacing w:line="276" w:lineRule="auto"/>
              <w:rPr>
                <w:rFonts w:ascii="Arial" w:hAnsi="Arial" w:cs="Arial"/>
                <w:sz w:val="18"/>
                <w:szCs w:val="18"/>
              </w:rPr>
            </w:pPr>
          </w:p>
        </w:tc>
        <w:tc>
          <w:tcPr>
            <w:tcW w:w="2443" w:type="dxa"/>
            <w:tcBorders>
              <w:top w:val="single" w:sz="4" w:space="0" w:color="auto"/>
              <w:left w:val="single" w:sz="4" w:space="0" w:color="auto"/>
              <w:bottom w:val="single" w:sz="4" w:space="0" w:color="auto"/>
              <w:right w:val="single" w:sz="4" w:space="0" w:color="auto"/>
            </w:tcBorders>
          </w:tcPr>
          <w:p w14:paraId="64BC6E8F" w14:textId="77777777" w:rsidR="00676471" w:rsidRPr="00F85F8C" w:rsidRDefault="00676471" w:rsidP="00D51946">
            <w:pPr>
              <w:pStyle w:val="a9"/>
              <w:spacing w:before="0" w:after="0" w:line="276" w:lineRule="auto"/>
              <w:rPr>
                <w:rFonts w:ascii="Arial" w:hAnsi="Arial" w:cs="Arial"/>
                <w:sz w:val="18"/>
                <w:szCs w:val="18"/>
              </w:rPr>
            </w:pPr>
          </w:p>
        </w:tc>
        <w:tc>
          <w:tcPr>
            <w:tcW w:w="1877" w:type="dxa"/>
            <w:tcBorders>
              <w:top w:val="single" w:sz="4" w:space="0" w:color="auto"/>
              <w:left w:val="single" w:sz="4" w:space="0" w:color="auto"/>
              <w:bottom w:val="single" w:sz="4" w:space="0" w:color="auto"/>
              <w:right w:val="single" w:sz="4" w:space="0" w:color="auto"/>
            </w:tcBorders>
          </w:tcPr>
          <w:p w14:paraId="2BEA62A8" w14:textId="77777777" w:rsidR="00676471" w:rsidRPr="00F85F8C" w:rsidRDefault="00676471" w:rsidP="00D51946">
            <w:pPr>
              <w:pStyle w:val="a9"/>
              <w:spacing w:before="0" w:after="0" w:line="276" w:lineRule="auto"/>
              <w:rPr>
                <w:rFonts w:ascii="Arial" w:hAnsi="Arial" w:cs="Arial"/>
                <w:sz w:val="18"/>
                <w:szCs w:val="18"/>
              </w:rPr>
            </w:pPr>
          </w:p>
        </w:tc>
        <w:tc>
          <w:tcPr>
            <w:tcW w:w="2443" w:type="dxa"/>
            <w:tcBorders>
              <w:top w:val="single" w:sz="4" w:space="0" w:color="auto"/>
              <w:left w:val="single" w:sz="4" w:space="0" w:color="auto"/>
              <w:bottom w:val="single" w:sz="4" w:space="0" w:color="auto"/>
              <w:right w:val="single" w:sz="4" w:space="0" w:color="auto"/>
            </w:tcBorders>
          </w:tcPr>
          <w:p w14:paraId="59D7806D" w14:textId="77777777" w:rsidR="00676471" w:rsidRPr="00F85F8C" w:rsidRDefault="00676471" w:rsidP="00D51946">
            <w:pPr>
              <w:pStyle w:val="a9"/>
              <w:spacing w:before="0" w:after="0" w:line="276" w:lineRule="auto"/>
              <w:rPr>
                <w:rFonts w:ascii="Arial" w:hAnsi="Arial" w:cs="Arial"/>
                <w:sz w:val="18"/>
                <w:szCs w:val="18"/>
              </w:rPr>
            </w:pPr>
          </w:p>
        </w:tc>
        <w:tc>
          <w:tcPr>
            <w:tcW w:w="2444" w:type="dxa"/>
            <w:tcBorders>
              <w:top w:val="single" w:sz="4" w:space="0" w:color="auto"/>
              <w:left w:val="single" w:sz="4" w:space="0" w:color="auto"/>
              <w:bottom w:val="single" w:sz="4" w:space="0" w:color="auto"/>
              <w:right w:val="single" w:sz="4" w:space="0" w:color="auto"/>
            </w:tcBorders>
          </w:tcPr>
          <w:p w14:paraId="3B66B4AF" w14:textId="77777777" w:rsidR="00676471" w:rsidRPr="00F85F8C" w:rsidRDefault="00676471" w:rsidP="00D51946">
            <w:pPr>
              <w:pStyle w:val="a9"/>
              <w:spacing w:before="0" w:after="0" w:line="276" w:lineRule="auto"/>
              <w:rPr>
                <w:rFonts w:ascii="Arial" w:hAnsi="Arial" w:cs="Arial"/>
                <w:sz w:val="18"/>
                <w:szCs w:val="18"/>
              </w:rPr>
            </w:pPr>
          </w:p>
        </w:tc>
      </w:tr>
      <w:tr w:rsidR="00F85F8C" w:rsidRPr="00F85F8C" w14:paraId="7AF7155C" w14:textId="77777777" w:rsidTr="00733AA3">
        <w:tc>
          <w:tcPr>
            <w:tcW w:w="828" w:type="dxa"/>
            <w:tcBorders>
              <w:top w:val="single" w:sz="4" w:space="0" w:color="auto"/>
              <w:left w:val="single" w:sz="4" w:space="0" w:color="auto"/>
              <w:bottom w:val="single" w:sz="4" w:space="0" w:color="auto"/>
              <w:right w:val="single" w:sz="4" w:space="0" w:color="auto"/>
            </w:tcBorders>
          </w:tcPr>
          <w:p w14:paraId="04CAF029" w14:textId="77777777" w:rsidR="00676471" w:rsidRPr="00F85F8C" w:rsidRDefault="00676471" w:rsidP="00D51946">
            <w:pPr>
              <w:numPr>
                <w:ilvl w:val="0"/>
                <w:numId w:val="13"/>
              </w:numPr>
              <w:spacing w:line="276" w:lineRule="auto"/>
              <w:rPr>
                <w:rFonts w:ascii="Arial" w:hAnsi="Arial" w:cs="Arial"/>
                <w:sz w:val="18"/>
                <w:szCs w:val="18"/>
              </w:rPr>
            </w:pPr>
          </w:p>
        </w:tc>
        <w:tc>
          <w:tcPr>
            <w:tcW w:w="2443" w:type="dxa"/>
            <w:tcBorders>
              <w:top w:val="single" w:sz="4" w:space="0" w:color="auto"/>
              <w:left w:val="single" w:sz="4" w:space="0" w:color="auto"/>
              <w:bottom w:val="single" w:sz="4" w:space="0" w:color="auto"/>
              <w:right w:val="single" w:sz="4" w:space="0" w:color="auto"/>
            </w:tcBorders>
          </w:tcPr>
          <w:p w14:paraId="786C170E" w14:textId="77777777" w:rsidR="00676471" w:rsidRPr="00F85F8C" w:rsidRDefault="00676471" w:rsidP="00D51946">
            <w:pPr>
              <w:pStyle w:val="a9"/>
              <w:spacing w:before="0" w:after="0" w:line="276" w:lineRule="auto"/>
              <w:rPr>
                <w:rFonts w:ascii="Arial" w:hAnsi="Arial" w:cs="Arial"/>
                <w:sz w:val="18"/>
                <w:szCs w:val="18"/>
              </w:rPr>
            </w:pPr>
          </w:p>
        </w:tc>
        <w:tc>
          <w:tcPr>
            <w:tcW w:w="1877" w:type="dxa"/>
            <w:tcBorders>
              <w:top w:val="single" w:sz="4" w:space="0" w:color="auto"/>
              <w:left w:val="single" w:sz="4" w:space="0" w:color="auto"/>
              <w:bottom w:val="single" w:sz="4" w:space="0" w:color="auto"/>
              <w:right w:val="single" w:sz="4" w:space="0" w:color="auto"/>
            </w:tcBorders>
          </w:tcPr>
          <w:p w14:paraId="65BD5CD5" w14:textId="77777777" w:rsidR="00676471" w:rsidRPr="00F85F8C" w:rsidRDefault="00676471" w:rsidP="00D51946">
            <w:pPr>
              <w:pStyle w:val="a9"/>
              <w:spacing w:before="0" w:after="0" w:line="276" w:lineRule="auto"/>
              <w:rPr>
                <w:rFonts w:ascii="Arial" w:hAnsi="Arial" w:cs="Arial"/>
                <w:sz w:val="18"/>
                <w:szCs w:val="18"/>
              </w:rPr>
            </w:pPr>
          </w:p>
        </w:tc>
        <w:tc>
          <w:tcPr>
            <w:tcW w:w="2443" w:type="dxa"/>
            <w:tcBorders>
              <w:top w:val="single" w:sz="4" w:space="0" w:color="auto"/>
              <w:left w:val="single" w:sz="4" w:space="0" w:color="auto"/>
              <w:bottom w:val="single" w:sz="4" w:space="0" w:color="auto"/>
              <w:right w:val="single" w:sz="4" w:space="0" w:color="auto"/>
            </w:tcBorders>
          </w:tcPr>
          <w:p w14:paraId="2C9F552F" w14:textId="77777777" w:rsidR="00676471" w:rsidRPr="00F85F8C" w:rsidRDefault="00676471" w:rsidP="00D51946">
            <w:pPr>
              <w:pStyle w:val="a9"/>
              <w:spacing w:before="0" w:after="0" w:line="276" w:lineRule="auto"/>
              <w:rPr>
                <w:rFonts w:ascii="Arial" w:hAnsi="Arial" w:cs="Arial"/>
                <w:sz w:val="18"/>
                <w:szCs w:val="18"/>
              </w:rPr>
            </w:pPr>
          </w:p>
        </w:tc>
        <w:tc>
          <w:tcPr>
            <w:tcW w:w="2444" w:type="dxa"/>
            <w:tcBorders>
              <w:top w:val="single" w:sz="4" w:space="0" w:color="auto"/>
              <w:left w:val="single" w:sz="4" w:space="0" w:color="auto"/>
              <w:bottom w:val="single" w:sz="4" w:space="0" w:color="auto"/>
              <w:right w:val="single" w:sz="4" w:space="0" w:color="auto"/>
            </w:tcBorders>
          </w:tcPr>
          <w:p w14:paraId="7793C4F0" w14:textId="77777777" w:rsidR="00676471" w:rsidRPr="00F85F8C" w:rsidRDefault="00676471" w:rsidP="00D51946">
            <w:pPr>
              <w:pStyle w:val="a9"/>
              <w:spacing w:before="0" w:after="0" w:line="276" w:lineRule="auto"/>
              <w:rPr>
                <w:rFonts w:ascii="Arial" w:hAnsi="Arial" w:cs="Arial"/>
                <w:sz w:val="18"/>
                <w:szCs w:val="18"/>
              </w:rPr>
            </w:pPr>
          </w:p>
        </w:tc>
      </w:tr>
      <w:tr w:rsidR="00676471" w:rsidRPr="00F85F8C" w14:paraId="34AA4214" w14:textId="77777777" w:rsidTr="00733AA3">
        <w:tc>
          <w:tcPr>
            <w:tcW w:w="828" w:type="dxa"/>
            <w:tcBorders>
              <w:top w:val="single" w:sz="4" w:space="0" w:color="auto"/>
              <w:left w:val="single" w:sz="4" w:space="0" w:color="auto"/>
              <w:bottom w:val="single" w:sz="4" w:space="0" w:color="auto"/>
              <w:right w:val="single" w:sz="4" w:space="0" w:color="auto"/>
            </w:tcBorders>
          </w:tcPr>
          <w:p w14:paraId="73FB5318" w14:textId="77777777" w:rsidR="00676471" w:rsidRPr="00F85F8C" w:rsidRDefault="00676471" w:rsidP="00D51946">
            <w:pPr>
              <w:pStyle w:val="a9"/>
              <w:spacing w:before="0" w:after="0" w:line="276" w:lineRule="auto"/>
              <w:rPr>
                <w:rFonts w:ascii="Arial" w:hAnsi="Arial" w:cs="Arial"/>
                <w:sz w:val="18"/>
                <w:szCs w:val="18"/>
              </w:rPr>
            </w:pPr>
            <w:r w:rsidRPr="00F85F8C">
              <w:rPr>
                <w:rFonts w:ascii="Arial" w:eastAsia="Arial" w:hAnsi="Arial" w:cs="Arial"/>
                <w:sz w:val="18"/>
                <w:szCs w:val="18"/>
                <w:lang w:bidi="en-US"/>
              </w:rPr>
              <w:t>…</w:t>
            </w:r>
          </w:p>
        </w:tc>
        <w:tc>
          <w:tcPr>
            <w:tcW w:w="2443" w:type="dxa"/>
            <w:tcBorders>
              <w:top w:val="single" w:sz="4" w:space="0" w:color="auto"/>
              <w:left w:val="single" w:sz="4" w:space="0" w:color="auto"/>
              <w:bottom w:val="single" w:sz="4" w:space="0" w:color="auto"/>
              <w:right w:val="single" w:sz="4" w:space="0" w:color="auto"/>
            </w:tcBorders>
          </w:tcPr>
          <w:p w14:paraId="0BAFB67C" w14:textId="77777777" w:rsidR="00676471" w:rsidRPr="00F85F8C" w:rsidRDefault="00676471" w:rsidP="00D51946">
            <w:pPr>
              <w:pStyle w:val="a9"/>
              <w:spacing w:before="0" w:after="0" w:line="276" w:lineRule="auto"/>
              <w:rPr>
                <w:rFonts w:ascii="Arial" w:hAnsi="Arial" w:cs="Arial"/>
                <w:sz w:val="18"/>
                <w:szCs w:val="18"/>
              </w:rPr>
            </w:pPr>
          </w:p>
        </w:tc>
        <w:tc>
          <w:tcPr>
            <w:tcW w:w="1877" w:type="dxa"/>
            <w:tcBorders>
              <w:top w:val="single" w:sz="4" w:space="0" w:color="auto"/>
              <w:left w:val="single" w:sz="4" w:space="0" w:color="auto"/>
              <w:bottom w:val="single" w:sz="4" w:space="0" w:color="auto"/>
              <w:right w:val="single" w:sz="4" w:space="0" w:color="auto"/>
            </w:tcBorders>
          </w:tcPr>
          <w:p w14:paraId="6EF862C6" w14:textId="77777777" w:rsidR="00676471" w:rsidRPr="00F85F8C" w:rsidRDefault="00676471" w:rsidP="00D51946">
            <w:pPr>
              <w:pStyle w:val="a9"/>
              <w:spacing w:before="0" w:after="0" w:line="276" w:lineRule="auto"/>
              <w:rPr>
                <w:rFonts w:ascii="Arial" w:hAnsi="Arial" w:cs="Arial"/>
                <w:sz w:val="18"/>
                <w:szCs w:val="18"/>
              </w:rPr>
            </w:pPr>
          </w:p>
        </w:tc>
        <w:tc>
          <w:tcPr>
            <w:tcW w:w="2443" w:type="dxa"/>
            <w:tcBorders>
              <w:top w:val="single" w:sz="4" w:space="0" w:color="auto"/>
              <w:left w:val="single" w:sz="4" w:space="0" w:color="auto"/>
              <w:bottom w:val="single" w:sz="4" w:space="0" w:color="auto"/>
              <w:right w:val="single" w:sz="4" w:space="0" w:color="auto"/>
            </w:tcBorders>
          </w:tcPr>
          <w:p w14:paraId="49F23AD1" w14:textId="77777777" w:rsidR="00676471" w:rsidRPr="00F85F8C" w:rsidRDefault="00676471" w:rsidP="00D51946">
            <w:pPr>
              <w:pStyle w:val="a9"/>
              <w:spacing w:before="0" w:after="0" w:line="276" w:lineRule="auto"/>
              <w:rPr>
                <w:rFonts w:ascii="Arial" w:hAnsi="Arial" w:cs="Arial"/>
                <w:sz w:val="18"/>
                <w:szCs w:val="18"/>
              </w:rPr>
            </w:pPr>
          </w:p>
        </w:tc>
        <w:tc>
          <w:tcPr>
            <w:tcW w:w="2444" w:type="dxa"/>
            <w:tcBorders>
              <w:top w:val="single" w:sz="4" w:space="0" w:color="auto"/>
              <w:left w:val="single" w:sz="4" w:space="0" w:color="auto"/>
              <w:bottom w:val="single" w:sz="4" w:space="0" w:color="auto"/>
              <w:right w:val="single" w:sz="4" w:space="0" w:color="auto"/>
            </w:tcBorders>
          </w:tcPr>
          <w:p w14:paraId="6CC74B8D" w14:textId="77777777" w:rsidR="00676471" w:rsidRPr="00F85F8C" w:rsidRDefault="00676471" w:rsidP="00D51946">
            <w:pPr>
              <w:pStyle w:val="a9"/>
              <w:spacing w:before="0" w:after="0" w:line="276" w:lineRule="auto"/>
              <w:rPr>
                <w:rFonts w:ascii="Arial" w:hAnsi="Arial" w:cs="Arial"/>
                <w:sz w:val="18"/>
                <w:szCs w:val="18"/>
              </w:rPr>
            </w:pPr>
          </w:p>
        </w:tc>
      </w:tr>
    </w:tbl>
    <w:p w14:paraId="02B5DBCD" w14:textId="77777777" w:rsidR="00676471" w:rsidRPr="00F85F8C" w:rsidRDefault="00676471" w:rsidP="00D51946">
      <w:pPr>
        <w:spacing w:line="276" w:lineRule="auto"/>
        <w:ind w:hanging="142"/>
        <w:jc w:val="left"/>
        <w:rPr>
          <w:rFonts w:ascii="Arial" w:hAnsi="Arial" w:cs="Arial"/>
          <w:sz w:val="18"/>
          <w:szCs w:val="18"/>
        </w:rPr>
      </w:pPr>
    </w:p>
    <w:p w14:paraId="15BDF57B" w14:textId="77777777" w:rsidR="00E26223" w:rsidRPr="00F85F8C" w:rsidRDefault="00E26223" w:rsidP="00D51946">
      <w:pPr>
        <w:spacing w:line="276" w:lineRule="auto"/>
        <w:ind w:hanging="142"/>
        <w:jc w:val="left"/>
        <w:rPr>
          <w:rFonts w:ascii="Arial" w:hAnsi="Arial" w:cs="Arial"/>
          <w:sz w:val="18"/>
          <w:szCs w:val="18"/>
        </w:rPr>
      </w:pPr>
    </w:p>
    <w:p w14:paraId="337F3765" w14:textId="77777777" w:rsidR="00E75F6E" w:rsidRPr="00F85F8C" w:rsidRDefault="00E75F6E" w:rsidP="00D51946">
      <w:pPr>
        <w:spacing w:line="240" w:lineRule="auto"/>
        <w:ind w:firstLine="0"/>
        <w:jc w:val="left"/>
        <w:rPr>
          <w:rFonts w:ascii="Arial" w:hAnsi="Arial" w:cs="Arial"/>
          <w:sz w:val="18"/>
          <w:szCs w:val="18"/>
        </w:rPr>
      </w:pPr>
    </w:p>
    <w:p w14:paraId="327CE1A7" w14:textId="77777777" w:rsidR="00E75F6E" w:rsidRPr="00F85F8C" w:rsidRDefault="00E75F6E" w:rsidP="00D51946">
      <w:pPr>
        <w:spacing w:line="240" w:lineRule="auto"/>
        <w:ind w:firstLine="0"/>
        <w:jc w:val="left"/>
        <w:rPr>
          <w:rFonts w:ascii="Arial" w:hAnsi="Arial" w:cs="Arial"/>
          <w:sz w:val="18"/>
          <w:szCs w:val="18"/>
        </w:rPr>
      </w:pPr>
    </w:p>
    <w:p w14:paraId="7BE993D7" w14:textId="77777777" w:rsidR="00F20377" w:rsidRPr="00F85F8C" w:rsidRDefault="00F20377" w:rsidP="00D51946">
      <w:pPr>
        <w:spacing w:line="240" w:lineRule="auto"/>
        <w:ind w:firstLine="0"/>
        <w:jc w:val="left"/>
        <w:rPr>
          <w:rFonts w:ascii="Arial" w:hAnsi="Arial" w:cs="Arial"/>
          <w:sz w:val="18"/>
          <w:szCs w:val="18"/>
        </w:rPr>
      </w:pPr>
      <w:r w:rsidRPr="00F85F8C">
        <w:rPr>
          <w:rFonts w:ascii="Arial" w:eastAsia="Arial" w:hAnsi="Arial" w:cs="Arial"/>
          <w:sz w:val="18"/>
          <w:szCs w:val="18"/>
          <w:lang w:bidi="en-US"/>
        </w:rPr>
        <w:t>_____________________________________________</w:t>
      </w:r>
    </w:p>
    <w:p w14:paraId="4AD98695" w14:textId="77777777" w:rsidR="00F20377" w:rsidRPr="00F85F8C" w:rsidRDefault="00F20377" w:rsidP="00D51946">
      <w:pPr>
        <w:spacing w:line="240" w:lineRule="auto"/>
        <w:ind w:right="3684" w:firstLine="0"/>
        <w:jc w:val="left"/>
        <w:rPr>
          <w:rFonts w:ascii="Arial" w:hAnsi="Arial" w:cs="Arial"/>
          <w:sz w:val="18"/>
          <w:szCs w:val="18"/>
          <w:vertAlign w:val="superscript"/>
        </w:rPr>
      </w:pPr>
      <w:r w:rsidRPr="00F85F8C">
        <w:rPr>
          <w:rFonts w:ascii="Arial" w:eastAsia="Arial" w:hAnsi="Arial" w:cs="Arial"/>
          <w:sz w:val="18"/>
          <w:szCs w:val="18"/>
          <w:vertAlign w:val="superscript"/>
          <w:lang w:bidi="en-US"/>
        </w:rPr>
        <w:t>(signature, L.S.)</w:t>
      </w:r>
    </w:p>
    <w:p w14:paraId="160CD620" w14:textId="77777777" w:rsidR="00F20377" w:rsidRPr="00F85F8C" w:rsidRDefault="00F20377" w:rsidP="00D51946">
      <w:pPr>
        <w:spacing w:line="240" w:lineRule="auto"/>
        <w:ind w:firstLine="0"/>
        <w:jc w:val="left"/>
        <w:rPr>
          <w:rFonts w:ascii="Arial" w:hAnsi="Arial" w:cs="Arial"/>
          <w:sz w:val="18"/>
          <w:szCs w:val="18"/>
        </w:rPr>
      </w:pPr>
      <w:r w:rsidRPr="00F85F8C">
        <w:rPr>
          <w:rFonts w:ascii="Arial" w:eastAsia="Arial" w:hAnsi="Arial" w:cs="Arial"/>
          <w:sz w:val="18"/>
          <w:szCs w:val="18"/>
          <w:lang w:bidi="en-US"/>
        </w:rPr>
        <w:t>_______________________________________________</w:t>
      </w:r>
    </w:p>
    <w:p w14:paraId="057F54DB" w14:textId="77777777" w:rsidR="002955C4" w:rsidRPr="00F85F8C" w:rsidRDefault="00F20377" w:rsidP="00D51946">
      <w:pPr>
        <w:spacing w:line="240" w:lineRule="auto"/>
        <w:ind w:right="3684" w:firstLine="0"/>
        <w:jc w:val="left"/>
        <w:rPr>
          <w:rFonts w:ascii="Arial" w:hAnsi="Arial" w:cs="Arial"/>
          <w:b/>
          <w:bCs/>
          <w:sz w:val="18"/>
          <w:szCs w:val="18"/>
        </w:rPr>
      </w:pPr>
      <w:r w:rsidRPr="00F85F8C">
        <w:rPr>
          <w:rFonts w:ascii="Arial" w:eastAsia="Arial" w:hAnsi="Arial" w:cs="Arial"/>
          <w:sz w:val="18"/>
          <w:szCs w:val="18"/>
          <w:vertAlign w:val="superscript"/>
          <w:lang w:bidi="en-US"/>
        </w:rPr>
        <w:t>(surname, name, patronymic of the signatory, position)</w:t>
      </w:r>
    </w:p>
    <w:p w14:paraId="00E71720" w14:textId="77777777" w:rsidR="002955C4" w:rsidRPr="00F85F8C" w:rsidRDefault="002955C4" w:rsidP="00D51946">
      <w:pPr>
        <w:spacing w:line="240" w:lineRule="auto"/>
        <w:rPr>
          <w:rFonts w:ascii="Arial" w:hAnsi="Arial" w:cs="Arial"/>
          <w:b/>
          <w:bCs/>
          <w:sz w:val="18"/>
          <w:szCs w:val="18"/>
        </w:rPr>
      </w:pPr>
    </w:p>
    <w:p w14:paraId="3C6ED7A1" w14:textId="77777777" w:rsidR="00F7561E" w:rsidRPr="00F85F8C" w:rsidRDefault="00F7561E" w:rsidP="00D51946">
      <w:pPr>
        <w:spacing w:line="240" w:lineRule="auto"/>
        <w:rPr>
          <w:rFonts w:ascii="Arial" w:hAnsi="Arial" w:cs="Arial"/>
          <w:b/>
          <w:bCs/>
          <w:sz w:val="18"/>
          <w:szCs w:val="18"/>
        </w:rPr>
      </w:pPr>
    </w:p>
    <w:p w14:paraId="03530D64" w14:textId="77777777" w:rsidR="00AB14C3" w:rsidRPr="00F85F8C" w:rsidRDefault="00AB14C3" w:rsidP="00D51946">
      <w:pPr>
        <w:spacing w:line="240" w:lineRule="auto"/>
        <w:rPr>
          <w:rFonts w:ascii="Arial" w:hAnsi="Arial" w:cs="Arial"/>
          <w:b/>
          <w:bCs/>
          <w:sz w:val="20"/>
        </w:rPr>
      </w:pPr>
    </w:p>
    <w:p w14:paraId="2435625D" w14:textId="77777777" w:rsidR="002955C4" w:rsidRPr="00F85F8C" w:rsidRDefault="002955C4" w:rsidP="00D51946">
      <w:pPr>
        <w:spacing w:line="240" w:lineRule="auto"/>
        <w:rPr>
          <w:rFonts w:ascii="Arial" w:hAnsi="Arial" w:cs="Arial"/>
          <w:b/>
          <w:bCs/>
          <w:sz w:val="20"/>
        </w:rPr>
      </w:pPr>
    </w:p>
    <w:p w14:paraId="2F0B43A2" w14:textId="77777777" w:rsidR="00132774" w:rsidRPr="00F85F8C" w:rsidRDefault="00132774" w:rsidP="00D51946">
      <w:pPr>
        <w:spacing w:line="240" w:lineRule="auto"/>
        <w:rPr>
          <w:rFonts w:ascii="Arial" w:hAnsi="Arial" w:cs="Arial"/>
          <w:b/>
          <w:bCs/>
          <w:sz w:val="20"/>
        </w:rPr>
      </w:pPr>
    </w:p>
    <w:p w14:paraId="5E2E7105" w14:textId="77777777" w:rsidR="00D761C7" w:rsidRPr="00F85F8C" w:rsidRDefault="00D761C7" w:rsidP="00D51946">
      <w:pPr>
        <w:spacing w:line="240" w:lineRule="auto"/>
        <w:rPr>
          <w:rFonts w:ascii="Arial" w:hAnsi="Arial" w:cs="Arial"/>
          <w:b/>
          <w:bCs/>
          <w:sz w:val="20"/>
        </w:rPr>
      </w:pPr>
    </w:p>
    <w:p w14:paraId="36B2BE7C" w14:textId="77777777" w:rsidR="00D761C7" w:rsidRPr="00F85F8C" w:rsidRDefault="00D761C7" w:rsidP="00D51946">
      <w:pPr>
        <w:spacing w:line="240" w:lineRule="auto"/>
        <w:rPr>
          <w:rFonts w:ascii="Arial" w:hAnsi="Arial" w:cs="Arial"/>
          <w:b/>
          <w:bCs/>
          <w:sz w:val="20"/>
        </w:rPr>
      </w:pPr>
    </w:p>
    <w:p w14:paraId="02426395" w14:textId="77777777" w:rsidR="00D761C7" w:rsidRPr="00F85F8C" w:rsidRDefault="00D761C7" w:rsidP="00D51946">
      <w:pPr>
        <w:spacing w:line="240" w:lineRule="auto"/>
        <w:rPr>
          <w:rFonts w:ascii="Arial" w:hAnsi="Arial" w:cs="Arial"/>
          <w:b/>
          <w:bCs/>
          <w:sz w:val="20"/>
        </w:rPr>
      </w:pPr>
    </w:p>
    <w:p w14:paraId="47F2F803" w14:textId="77777777" w:rsidR="00755F02" w:rsidRPr="00F85F8C" w:rsidRDefault="00755F02" w:rsidP="00D51946">
      <w:pPr>
        <w:spacing w:line="240" w:lineRule="auto"/>
        <w:rPr>
          <w:rFonts w:ascii="Arial" w:hAnsi="Arial" w:cs="Arial"/>
          <w:b/>
          <w:bCs/>
          <w:sz w:val="20"/>
        </w:rPr>
      </w:pPr>
    </w:p>
    <w:p w14:paraId="4F215D5D" w14:textId="77777777" w:rsidR="00755F02" w:rsidRPr="00F85F8C" w:rsidRDefault="00755F02" w:rsidP="00D51946">
      <w:pPr>
        <w:spacing w:line="240" w:lineRule="auto"/>
        <w:rPr>
          <w:rFonts w:ascii="Arial" w:hAnsi="Arial" w:cs="Arial"/>
          <w:b/>
          <w:bCs/>
          <w:sz w:val="20"/>
        </w:rPr>
      </w:pPr>
    </w:p>
    <w:p w14:paraId="4E079432" w14:textId="77777777" w:rsidR="00755F02" w:rsidRPr="00F85F8C" w:rsidRDefault="00755F02" w:rsidP="00D51946">
      <w:pPr>
        <w:spacing w:line="240" w:lineRule="auto"/>
        <w:rPr>
          <w:rFonts w:ascii="Arial" w:hAnsi="Arial" w:cs="Arial"/>
          <w:b/>
          <w:bCs/>
          <w:sz w:val="20"/>
        </w:rPr>
      </w:pPr>
    </w:p>
    <w:p w14:paraId="13CD3316" w14:textId="77777777" w:rsidR="00755F02" w:rsidRPr="00F85F8C" w:rsidRDefault="00755F02" w:rsidP="00D51946">
      <w:pPr>
        <w:spacing w:line="240" w:lineRule="auto"/>
        <w:rPr>
          <w:rFonts w:ascii="Arial" w:hAnsi="Arial" w:cs="Arial"/>
          <w:b/>
          <w:bCs/>
          <w:sz w:val="20"/>
        </w:rPr>
      </w:pPr>
    </w:p>
    <w:p w14:paraId="422D7C34" w14:textId="77777777" w:rsidR="00D20726" w:rsidRPr="00F85F8C" w:rsidRDefault="00D20726" w:rsidP="00D51946">
      <w:pPr>
        <w:spacing w:line="240" w:lineRule="auto"/>
        <w:rPr>
          <w:rFonts w:ascii="Arial" w:hAnsi="Arial" w:cs="Arial"/>
          <w:b/>
          <w:bCs/>
          <w:sz w:val="20"/>
        </w:rPr>
      </w:pPr>
    </w:p>
    <w:p w14:paraId="6602ACFB" w14:textId="77777777" w:rsidR="00D20726" w:rsidRPr="00F85F8C" w:rsidRDefault="00D20726" w:rsidP="00D51946">
      <w:pPr>
        <w:spacing w:line="240" w:lineRule="auto"/>
        <w:rPr>
          <w:rFonts w:ascii="Arial" w:hAnsi="Arial" w:cs="Arial"/>
          <w:b/>
          <w:bCs/>
          <w:sz w:val="20"/>
        </w:rPr>
      </w:pPr>
    </w:p>
    <w:p w14:paraId="0FB30E13" w14:textId="77777777" w:rsidR="00D20726" w:rsidRPr="00F85F8C" w:rsidRDefault="00D20726" w:rsidP="00D51946">
      <w:pPr>
        <w:spacing w:line="240" w:lineRule="auto"/>
        <w:rPr>
          <w:rFonts w:ascii="Arial" w:hAnsi="Arial" w:cs="Arial"/>
          <w:b/>
          <w:bCs/>
          <w:sz w:val="20"/>
        </w:rPr>
      </w:pPr>
    </w:p>
    <w:p w14:paraId="632FB02A" w14:textId="77777777" w:rsidR="00D20726" w:rsidRPr="00F85F8C" w:rsidRDefault="00D20726" w:rsidP="00D51946">
      <w:pPr>
        <w:spacing w:line="240" w:lineRule="auto"/>
        <w:rPr>
          <w:rFonts w:ascii="Arial" w:hAnsi="Arial" w:cs="Arial"/>
          <w:b/>
          <w:bCs/>
          <w:sz w:val="20"/>
        </w:rPr>
      </w:pPr>
    </w:p>
    <w:p w14:paraId="37861D1D" w14:textId="77777777" w:rsidR="00D20726" w:rsidRPr="00F85F8C" w:rsidRDefault="00D20726" w:rsidP="00D51946">
      <w:pPr>
        <w:spacing w:line="240" w:lineRule="auto"/>
        <w:rPr>
          <w:rFonts w:ascii="Arial" w:hAnsi="Arial" w:cs="Arial"/>
          <w:b/>
          <w:bCs/>
          <w:sz w:val="20"/>
        </w:rPr>
      </w:pPr>
    </w:p>
    <w:p w14:paraId="2F17C3EB" w14:textId="77777777" w:rsidR="00D20726" w:rsidRPr="00F85F8C" w:rsidRDefault="00D20726" w:rsidP="00D51946">
      <w:pPr>
        <w:spacing w:line="240" w:lineRule="auto"/>
        <w:rPr>
          <w:rFonts w:ascii="Arial" w:hAnsi="Arial" w:cs="Arial"/>
          <w:b/>
          <w:bCs/>
          <w:sz w:val="20"/>
        </w:rPr>
      </w:pPr>
    </w:p>
    <w:p w14:paraId="3DC3D4CE" w14:textId="77777777" w:rsidR="00D20726" w:rsidRPr="00F85F8C" w:rsidRDefault="00D20726" w:rsidP="00D51946">
      <w:pPr>
        <w:spacing w:line="240" w:lineRule="auto"/>
        <w:rPr>
          <w:rFonts w:ascii="Arial" w:hAnsi="Arial" w:cs="Arial"/>
          <w:b/>
          <w:bCs/>
          <w:sz w:val="20"/>
        </w:rPr>
      </w:pPr>
    </w:p>
    <w:p w14:paraId="1CC7B2C9" w14:textId="77777777" w:rsidR="00D20726" w:rsidRPr="00F85F8C" w:rsidRDefault="00D20726" w:rsidP="00D51946">
      <w:pPr>
        <w:spacing w:line="240" w:lineRule="auto"/>
        <w:rPr>
          <w:rFonts w:ascii="Arial" w:hAnsi="Arial" w:cs="Arial"/>
          <w:b/>
          <w:bCs/>
          <w:sz w:val="20"/>
        </w:rPr>
      </w:pPr>
    </w:p>
    <w:p w14:paraId="34229B97" w14:textId="77777777" w:rsidR="00D20726" w:rsidRPr="00F85F8C" w:rsidRDefault="00D20726" w:rsidP="00D51946">
      <w:pPr>
        <w:spacing w:line="240" w:lineRule="auto"/>
        <w:rPr>
          <w:rFonts w:ascii="Arial" w:hAnsi="Arial" w:cs="Arial"/>
          <w:b/>
          <w:bCs/>
          <w:sz w:val="20"/>
        </w:rPr>
      </w:pPr>
    </w:p>
    <w:p w14:paraId="2EB7D024" w14:textId="77777777" w:rsidR="00D20726" w:rsidRPr="00F85F8C" w:rsidRDefault="00D20726" w:rsidP="00D51946">
      <w:pPr>
        <w:spacing w:line="240" w:lineRule="auto"/>
        <w:rPr>
          <w:rFonts w:ascii="Arial" w:hAnsi="Arial" w:cs="Arial"/>
          <w:b/>
          <w:bCs/>
          <w:sz w:val="20"/>
        </w:rPr>
      </w:pPr>
    </w:p>
    <w:p w14:paraId="5CB8B836" w14:textId="77777777" w:rsidR="00D20726" w:rsidRPr="00F85F8C" w:rsidRDefault="00D20726" w:rsidP="00D51946">
      <w:pPr>
        <w:spacing w:line="240" w:lineRule="auto"/>
        <w:rPr>
          <w:rFonts w:ascii="Arial" w:hAnsi="Arial" w:cs="Arial"/>
          <w:b/>
          <w:bCs/>
          <w:sz w:val="20"/>
        </w:rPr>
      </w:pPr>
    </w:p>
    <w:p w14:paraId="357FE63B" w14:textId="77777777" w:rsidR="00D20726" w:rsidRPr="00F85F8C" w:rsidRDefault="00D20726" w:rsidP="00D51946">
      <w:pPr>
        <w:spacing w:line="240" w:lineRule="auto"/>
        <w:rPr>
          <w:rFonts w:ascii="Arial" w:hAnsi="Arial" w:cs="Arial"/>
          <w:b/>
          <w:bCs/>
          <w:sz w:val="20"/>
        </w:rPr>
      </w:pPr>
    </w:p>
    <w:p w14:paraId="06B02D85" w14:textId="77777777" w:rsidR="00D20726" w:rsidRPr="00F85F8C" w:rsidRDefault="00D20726" w:rsidP="00D51946">
      <w:pPr>
        <w:spacing w:line="240" w:lineRule="auto"/>
        <w:rPr>
          <w:rFonts w:ascii="Arial" w:hAnsi="Arial" w:cs="Arial"/>
          <w:b/>
          <w:bCs/>
          <w:sz w:val="20"/>
        </w:rPr>
      </w:pPr>
    </w:p>
    <w:p w14:paraId="2FCEF0C1" w14:textId="77777777" w:rsidR="00D20726" w:rsidRPr="00F85F8C" w:rsidRDefault="00D20726" w:rsidP="00D51946">
      <w:pPr>
        <w:spacing w:line="240" w:lineRule="auto"/>
        <w:rPr>
          <w:rFonts w:ascii="Arial" w:hAnsi="Arial" w:cs="Arial"/>
          <w:b/>
          <w:bCs/>
          <w:sz w:val="20"/>
        </w:rPr>
      </w:pPr>
    </w:p>
    <w:p w14:paraId="30F6E0C0" w14:textId="77777777" w:rsidR="00D20726" w:rsidRPr="00F85F8C" w:rsidRDefault="00D20726" w:rsidP="00D51946">
      <w:pPr>
        <w:spacing w:line="240" w:lineRule="auto"/>
        <w:rPr>
          <w:rFonts w:ascii="Arial" w:hAnsi="Arial" w:cs="Arial"/>
          <w:b/>
          <w:bCs/>
          <w:sz w:val="20"/>
        </w:rPr>
      </w:pPr>
    </w:p>
    <w:p w14:paraId="0A18E7EA" w14:textId="77777777" w:rsidR="00755F02" w:rsidRPr="00F85F8C" w:rsidRDefault="00755F02" w:rsidP="00D51946">
      <w:pPr>
        <w:spacing w:line="240" w:lineRule="auto"/>
        <w:rPr>
          <w:rFonts w:ascii="Arial" w:hAnsi="Arial" w:cs="Arial"/>
          <w:b/>
          <w:bCs/>
          <w:sz w:val="20"/>
        </w:rPr>
      </w:pPr>
    </w:p>
    <w:p w14:paraId="7885BE64" w14:textId="77777777" w:rsidR="00755F02" w:rsidRPr="00F85F8C" w:rsidRDefault="00755F02" w:rsidP="00D51946">
      <w:pPr>
        <w:spacing w:line="240" w:lineRule="auto"/>
        <w:rPr>
          <w:rFonts w:ascii="Arial" w:hAnsi="Arial" w:cs="Arial"/>
          <w:b/>
          <w:bCs/>
          <w:sz w:val="20"/>
        </w:rPr>
      </w:pPr>
    </w:p>
    <w:p w14:paraId="3DE5FFFC" w14:textId="77777777" w:rsidR="00755F02" w:rsidRPr="00F85F8C" w:rsidRDefault="00755F02" w:rsidP="00D51946">
      <w:pPr>
        <w:spacing w:line="240" w:lineRule="auto"/>
        <w:rPr>
          <w:rFonts w:ascii="Arial" w:hAnsi="Arial" w:cs="Arial"/>
          <w:b/>
          <w:bCs/>
          <w:sz w:val="20"/>
        </w:rPr>
      </w:pPr>
    </w:p>
    <w:p w14:paraId="3B9A318D" w14:textId="77777777" w:rsidR="00755F02" w:rsidRPr="00F85F8C" w:rsidRDefault="00755F02" w:rsidP="00D51946">
      <w:pPr>
        <w:spacing w:line="240" w:lineRule="auto"/>
        <w:rPr>
          <w:rFonts w:ascii="Arial" w:hAnsi="Arial" w:cs="Arial"/>
          <w:b/>
          <w:bCs/>
          <w:sz w:val="20"/>
        </w:rPr>
      </w:pPr>
    </w:p>
    <w:p w14:paraId="256BC13F" w14:textId="77777777" w:rsidR="00D55A95" w:rsidRPr="00F85F8C" w:rsidRDefault="00D55A95" w:rsidP="00D51946">
      <w:pPr>
        <w:spacing w:line="240" w:lineRule="auto"/>
        <w:rPr>
          <w:rFonts w:ascii="Arial" w:hAnsi="Arial" w:cs="Arial"/>
          <w:b/>
          <w:bCs/>
          <w:sz w:val="20"/>
        </w:rPr>
      </w:pPr>
    </w:p>
    <w:p w14:paraId="31E14B41" w14:textId="77777777" w:rsidR="00D55A95" w:rsidRPr="00F85F8C" w:rsidRDefault="00D55A95" w:rsidP="00D51946">
      <w:pPr>
        <w:spacing w:line="240" w:lineRule="auto"/>
        <w:rPr>
          <w:rFonts w:ascii="Arial" w:hAnsi="Arial" w:cs="Arial"/>
          <w:b/>
          <w:bCs/>
          <w:sz w:val="20"/>
        </w:rPr>
      </w:pPr>
    </w:p>
    <w:p w14:paraId="2B10CD63" w14:textId="77777777" w:rsidR="00A4567F" w:rsidRPr="00F85F8C" w:rsidRDefault="00A4567F" w:rsidP="00D51946">
      <w:pPr>
        <w:spacing w:line="240" w:lineRule="auto"/>
        <w:rPr>
          <w:rFonts w:ascii="Arial" w:hAnsi="Arial" w:cs="Arial"/>
          <w:b/>
          <w:bCs/>
          <w:sz w:val="20"/>
        </w:rPr>
      </w:pPr>
    </w:p>
    <w:p w14:paraId="3EA42176" w14:textId="77777777" w:rsidR="007E2A40" w:rsidRPr="00F85F8C" w:rsidRDefault="007E2A40" w:rsidP="00D51946">
      <w:pPr>
        <w:spacing w:line="240" w:lineRule="auto"/>
        <w:rPr>
          <w:rFonts w:ascii="Arial" w:hAnsi="Arial" w:cs="Arial"/>
          <w:b/>
          <w:bCs/>
          <w:sz w:val="20"/>
        </w:rPr>
      </w:pPr>
    </w:p>
    <w:p w14:paraId="39A4852F" w14:textId="77777777" w:rsidR="007E2A40" w:rsidRPr="00F85F8C" w:rsidRDefault="007E2A40" w:rsidP="00D51946">
      <w:pPr>
        <w:keepNext/>
        <w:spacing w:line="240" w:lineRule="auto"/>
        <w:rPr>
          <w:rFonts w:ascii="Arial" w:hAnsi="Arial" w:cs="Arial"/>
          <w:b/>
          <w:bCs/>
          <w:sz w:val="20"/>
        </w:rPr>
      </w:pPr>
    </w:p>
    <w:p w14:paraId="77962354" w14:textId="77777777" w:rsidR="00B620AF" w:rsidRPr="00F85F8C" w:rsidRDefault="00B620AF" w:rsidP="00D51946">
      <w:pPr>
        <w:pBdr>
          <w:bottom w:val="single" w:sz="4" w:space="1" w:color="auto"/>
        </w:pBdr>
        <w:shd w:val="clear" w:color="auto" w:fill="E0E0E0"/>
        <w:spacing w:line="240" w:lineRule="auto"/>
        <w:ind w:right="21" w:firstLine="0"/>
        <w:jc w:val="center"/>
        <w:rPr>
          <w:rFonts w:ascii="Arial" w:hAnsi="Arial" w:cs="Arial"/>
          <w:b/>
          <w:spacing w:val="36"/>
          <w:sz w:val="18"/>
          <w:szCs w:val="18"/>
        </w:rPr>
      </w:pPr>
      <w:r w:rsidRPr="00F85F8C">
        <w:rPr>
          <w:rFonts w:ascii="Arial" w:eastAsia="Arial" w:hAnsi="Arial" w:cs="Arial"/>
          <w:b/>
          <w:spacing w:val="36"/>
          <w:sz w:val="18"/>
          <w:szCs w:val="18"/>
          <w:lang w:bidi="en-US"/>
        </w:rPr>
        <w:t>end of form</w:t>
      </w:r>
    </w:p>
    <w:p w14:paraId="55D643C0" w14:textId="50B2D54B" w:rsidR="000945E8" w:rsidRDefault="000945E8" w:rsidP="00D51946">
      <w:pPr>
        <w:tabs>
          <w:tab w:val="num" w:pos="1560"/>
        </w:tabs>
        <w:spacing w:line="276" w:lineRule="auto"/>
        <w:ind w:firstLine="0"/>
        <w:rPr>
          <w:rFonts w:ascii="Arial" w:hAnsi="Arial" w:cs="Arial"/>
          <w:b/>
          <w:sz w:val="20"/>
        </w:rPr>
      </w:pPr>
      <w:bookmarkStart w:id="82" w:name="_Ref70131640"/>
      <w:bookmarkStart w:id="83" w:name="_Ref63957390"/>
      <w:r>
        <w:rPr>
          <w:rFonts w:ascii="Arial" w:eastAsia="Arial" w:hAnsi="Arial" w:cs="Arial"/>
          <w:b/>
          <w:sz w:val="20"/>
          <w:lang w:bidi="en-US"/>
        </w:rPr>
        <w:br w:type="page"/>
      </w:r>
    </w:p>
    <w:p w14:paraId="17F20EDE" w14:textId="77777777" w:rsidR="00F94794" w:rsidRPr="00F85F8C" w:rsidRDefault="00F94794" w:rsidP="00D51946">
      <w:pPr>
        <w:pStyle w:val="a2"/>
        <w:numPr>
          <w:ilvl w:val="0"/>
          <w:numId w:val="0"/>
        </w:numPr>
        <w:spacing w:line="276" w:lineRule="auto"/>
        <w:rPr>
          <w:rFonts w:ascii="Arial" w:hAnsi="Arial" w:cs="Arial"/>
          <w:b/>
          <w:sz w:val="18"/>
          <w:szCs w:val="18"/>
        </w:rPr>
      </w:pPr>
      <w:r w:rsidRPr="00F85F8C">
        <w:rPr>
          <w:rFonts w:ascii="Arial" w:eastAsia="Arial" w:hAnsi="Arial" w:cs="Arial"/>
          <w:b/>
          <w:sz w:val="18"/>
          <w:szCs w:val="18"/>
          <w:lang w:bidi="en-US"/>
        </w:rPr>
        <w:lastRenderedPageBreak/>
        <w:t>Completing Guidelines</w:t>
      </w:r>
    </w:p>
    <w:p w14:paraId="3C3126A0" w14:textId="77777777" w:rsidR="00F94794" w:rsidRPr="00F85F8C" w:rsidRDefault="00F94794" w:rsidP="00D51946">
      <w:pPr>
        <w:pStyle w:val="a3"/>
        <w:numPr>
          <w:ilvl w:val="0"/>
          <w:numId w:val="40"/>
        </w:numPr>
        <w:spacing w:line="276" w:lineRule="auto"/>
        <w:rPr>
          <w:rFonts w:ascii="Arial" w:hAnsi="Arial" w:cs="Arial"/>
          <w:sz w:val="18"/>
          <w:szCs w:val="18"/>
        </w:rPr>
      </w:pPr>
      <w:r w:rsidRPr="00F85F8C">
        <w:rPr>
          <w:rFonts w:ascii="Arial" w:eastAsia="Arial" w:hAnsi="Arial" w:cs="Arial"/>
          <w:sz w:val="18"/>
          <w:szCs w:val="18"/>
          <w:lang w:bidi="en-US"/>
        </w:rPr>
        <w:t>The Participant shall indicate its corporate name (including legal form).</w:t>
      </w:r>
    </w:p>
    <w:p w14:paraId="148F178D" w14:textId="77777777" w:rsidR="00773505" w:rsidRDefault="00F94794" w:rsidP="00D51946">
      <w:pPr>
        <w:pStyle w:val="a3"/>
        <w:numPr>
          <w:ilvl w:val="0"/>
          <w:numId w:val="40"/>
        </w:numPr>
        <w:spacing w:line="276" w:lineRule="auto"/>
        <w:rPr>
          <w:rFonts w:ascii="Arial" w:hAnsi="Arial" w:cs="Arial"/>
          <w:b/>
          <w:sz w:val="18"/>
          <w:szCs w:val="18"/>
        </w:rPr>
      </w:pPr>
      <w:r w:rsidRPr="00F85F8C">
        <w:rPr>
          <w:rFonts w:ascii="Arial" w:eastAsia="Arial" w:hAnsi="Arial" w:cs="Arial"/>
          <w:sz w:val="18"/>
          <w:szCs w:val="18"/>
          <w:lang w:bidi="en-US"/>
        </w:rPr>
        <w:t xml:space="preserve">This form shall be completed both if the Participant submits requirements or proposals to amend the draft Contract and if it does not submit any; in the latter case, the tables shall contain the words </w:t>
      </w:r>
      <w:r w:rsidRPr="00F85F8C">
        <w:rPr>
          <w:rFonts w:ascii="Arial" w:eastAsia="Arial" w:hAnsi="Arial" w:cs="Arial"/>
          <w:b/>
          <w:sz w:val="18"/>
          <w:szCs w:val="18"/>
          <w:lang w:bidi="en-US"/>
        </w:rPr>
        <w:t>“The proposed draft Contract is accepted”.</w:t>
      </w:r>
    </w:p>
    <w:p w14:paraId="5597863F" w14:textId="445BE5E3" w:rsidR="00F94794" w:rsidRPr="00F85F8C" w:rsidRDefault="00F94794" w:rsidP="00D51946">
      <w:pPr>
        <w:pStyle w:val="a3"/>
        <w:numPr>
          <w:ilvl w:val="3"/>
          <w:numId w:val="40"/>
        </w:numPr>
        <w:spacing w:line="276" w:lineRule="auto"/>
        <w:ind w:left="709" w:hanging="283"/>
        <w:rPr>
          <w:rFonts w:ascii="Arial" w:hAnsi="Arial" w:cs="Arial"/>
          <w:sz w:val="18"/>
          <w:szCs w:val="18"/>
        </w:rPr>
      </w:pPr>
      <w:r w:rsidRPr="00F85F8C">
        <w:rPr>
          <w:rFonts w:ascii="Arial" w:eastAsia="Arial" w:hAnsi="Arial" w:cs="Arial"/>
          <w:sz w:val="18"/>
          <w:szCs w:val="18"/>
          <w:lang w:bidi="en-US"/>
        </w:rPr>
        <w:t>Should the Participant have any proposals to amend the draft Contract, they shall submit this Statement of Disagreements as part of their Proposal. It is mandatory for the Participant to complete the Mandatory Justification column. The absence of a justification for the respective Participant’s proposal to amend the Contract shall entitle the Owner to disregard it.</w:t>
      </w:r>
    </w:p>
    <w:p w14:paraId="3105F488" w14:textId="77777777" w:rsidR="00F94794" w:rsidRPr="00F85F8C" w:rsidRDefault="00F94794" w:rsidP="00D51946">
      <w:pPr>
        <w:pStyle w:val="a3"/>
        <w:numPr>
          <w:ilvl w:val="0"/>
          <w:numId w:val="40"/>
        </w:numPr>
        <w:spacing w:line="276" w:lineRule="auto"/>
        <w:rPr>
          <w:rFonts w:ascii="Arial" w:hAnsi="Arial" w:cs="Arial"/>
          <w:sz w:val="18"/>
          <w:szCs w:val="18"/>
        </w:rPr>
      </w:pPr>
      <w:r w:rsidRPr="00F85F8C">
        <w:rPr>
          <w:rFonts w:ascii="Arial" w:eastAsia="Arial" w:hAnsi="Arial" w:cs="Arial"/>
          <w:sz w:val="18"/>
          <w:szCs w:val="18"/>
          <w:lang w:bidi="en-US"/>
        </w:rPr>
        <w:t>The Owner reserves the right to review and accept proposals and amendments (except fundamental ones) to the Contract before signing the Contract. Should the parties fail to agree on these amendments, they will be obliged to sign the Contract on the terms and conditions specified in this RFP Documentation and the Winner’s Proposal.</w:t>
      </w:r>
    </w:p>
    <w:p w14:paraId="4C82D07C" w14:textId="77777777" w:rsidR="00F94794" w:rsidRPr="00F85F8C" w:rsidRDefault="00F94794" w:rsidP="00D51946">
      <w:pPr>
        <w:pStyle w:val="a3"/>
        <w:numPr>
          <w:ilvl w:val="0"/>
          <w:numId w:val="40"/>
        </w:numPr>
        <w:spacing w:line="276" w:lineRule="auto"/>
        <w:rPr>
          <w:rFonts w:ascii="Arial" w:hAnsi="Arial" w:cs="Arial"/>
          <w:sz w:val="18"/>
          <w:szCs w:val="18"/>
        </w:rPr>
      </w:pPr>
      <w:r w:rsidRPr="00F85F8C">
        <w:rPr>
          <w:rFonts w:ascii="Arial" w:eastAsia="Arial" w:hAnsi="Arial" w:cs="Arial"/>
          <w:sz w:val="18"/>
          <w:szCs w:val="18"/>
          <w:lang w:bidi="en-US"/>
        </w:rPr>
        <w:t>In either case, the Participant shall be aware that:</w:t>
      </w:r>
    </w:p>
    <w:p w14:paraId="5184FF09" w14:textId="77777777" w:rsidR="00F94794" w:rsidRPr="00F85F8C" w:rsidRDefault="00E856E4" w:rsidP="00D51946">
      <w:pPr>
        <w:pStyle w:val="a4"/>
        <w:tabs>
          <w:tab w:val="clear" w:pos="1701"/>
          <w:tab w:val="num" w:pos="709"/>
        </w:tabs>
        <w:spacing w:line="276" w:lineRule="auto"/>
        <w:ind w:left="709" w:firstLine="0"/>
        <w:rPr>
          <w:rFonts w:ascii="Arial" w:hAnsi="Arial" w:cs="Arial"/>
          <w:sz w:val="18"/>
          <w:szCs w:val="18"/>
        </w:rPr>
      </w:pPr>
      <w:r w:rsidRPr="00F85F8C">
        <w:rPr>
          <w:rFonts w:ascii="Arial" w:eastAsia="Arial" w:hAnsi="Arial" w:cs="Arial"/>
          <w:sz w:val="18"/>
          <w:szCs w:val="18"/>
          <w:lang w:bidi="en-US"/>
        </w:rPr>
        <w:t>-if any of the proposals concerning the Contract and conditions suggested by the Participant are unacceptable to the Owner, such Proposal shall be rejected irrespective of the content of Technical and Commercial Proposals;</w:t>
      </w:r>
    </w:p>
    <w:p w14:paraId="7638DBE0" w14:textId="77777777" w:rsidR="00F94794" w:rsidRPr="00F85F8C" w:rsidRDefault="00E856E4" w:rsidP="00D51946">
      <w:pPr>
        <w:pStyle w:val="a4"/>
        <w:tabs>
          <w:tab w:val="clear" w:pos="1701"/>
          <w:tab w:val="left" w:pos="709"/>
        </w:tabs>
        <w:spacing w:line="276" w:lineRule="auto"/>
        <w:ind w:left="709" w:firstLine="0"/>
        <w:rPr>
          <w:rFonts w:ascii="Arial" w:hAnsi="Arial" w:cs="Arial"/>
          <w:sz w:val="18"/>
          <w:szCs w:val="18"/>
        </w:rPr>
      </w:pPr>
      <w:r w:rsidRPr="00F85F8C">
        <w:rPr>
          <w:rFonts w:ascii="Arial" w:eastAsia="Arial" w:hAnsi="Arial" w:cs="Arial"/>
          <w:sz w:val="18"/>
          <w:szCs w:val="18"/>
          <w:lang w:bidi="en-US"/>
        </w:rPr>
        <w:t>-in any case, the Statement of Disagreements submitted by the Participant on the initial draft Contract prepared by the Owner shall not deprive the Participant and the Owner of the right to discuss and modify such terms in pre-contractual negotiations to reach an agreement on the modification of such terms.</w:t>
      </w:r>
    </w:p>
    <w:p w14:paraId="7E5817E2" w14:textId="7B5A38B1" w:rsidR="000945E8" w:rsidRDefault="000945E8" w:rsidP="00D51946">
      <w:pPr>
        <w:tabs>
          <w:tab w:val="left" w:pos="851"/>
        </w:tabs>
        <w:spacing w:line="240" w:lineRule="auto"/>
        <w:ind w:left="851" w:hanging="851"/>
        <w:rPr>
          <w:rFonts w:ascii="Arial" w:hAnsi="Arial" w:cs="Arial"/>
          <w:sz w:val="18"/>
          <w:szCs w:val="18"/>
        </w:rPr>
      </w:pPr>
      <w:r>
        <w:rPr>
          <w:rFonts w:ascii="Arial" w:eastAsia="Arial" w:hAnsi="Arial" w:cs="Arial"/>
          <w:sz w:val="18"/>
          <w:szCs w:val="18"/>
          <w:lang w:bidi="en-US"/>
        </w:rPr>
        <w:br w:type="page"/>
      </w:r>
    </w:p>
    <w:p w14:paraId="7606C3D6" w14:textId="29ACEBFD" w:rsidR="00FF6AB5" w:rsidRPr="000945E8" w:rsidRDefault="00A4567F" w:rsidP="001827EB">
      <w:pPr>
        <w:pStyle w:val="Heading1"/>
        <w:numPr>
          <w:ilvl w:val="0"/>
          <w:numId w:val="0"/>
        </w:numPr>
      </w:pPr>
      <w:bookmarkStart w:id="84" w:name="_Toc184983887"/>
      <w:r w:rsidRPr="000945E8">
        <w:lastRenderedPageBreak/>
        <w:t>Plan of Work/Service</w:t>
      </w:r>
      <w:bookmarkEnd w:id="82"/>
      <w:r w:rsidRPr="000945E8">
        <w:t>Distribution between the General Contractor and Subcontractors (co-providers)</w:t>
      </w:r>
      <w:bookmarkEnd w:id="84"/>
    </w:p>
    <w:p w14:paraId="7C93D157" w14:textId="77777777" w:rsidR="00B620AF" w:rsidRPr="00F85F8C" w:rsidRDefault="00B620AF" w:rsidP="00D51946">
      <w:pPr>
        <w:pStyle w:val="a2"/>
        <w:numPr>
          <w:ilvl w:val="0"/>
          <w:numId w:val="0"/>
        </w:numPr>
        <w:spacing w:line="276" w:lineRule="auto"/>
        <w:ind w:left="1560"/>
        <w:jc w:val="left"/>
        <w:rPr>
          <w:rFonts w:ascii="Arial" w:hAnsi="Arial" w:cs="Arial"/>
          <w:sz w:val="22"/>
          <w:szCs w:val="22"/>
        </w:rPr>
      </w:pPr>
    </w:p>
    <w:p w14:paraId="4DD2E653" w14:textId="77777777" w:rsidR="00B620AF" w:rsidRPr="00F85F8C" w:rsidRDefault="00B620AF" w:rsidP="00D51946">
      <w:pPr>
        <w:pBdr>
          <w:top w:val="single" w:sz="4" w:space="1" w:color="auto"/>
        </w:pBdr>
        <w:shd w:val="clear" w:color="auto" w:fill="E0E0E0"/>
        <w:spacing w:line="276" w:lineRule="auto"/>
        <w:ind w:right="21" w:firstLine="0"/>
        <w:jc w:val="center"/>
        <w:rPr>
          <w:rFonts w:ascii="Arial" w:hAnsi="Arial" w:cs="Arial"/>
          <w:b/>
          <w:spacing w:val="36"/>
          <w:sz w:val="18"/>
          <w:szCs w:val="18"/>
        </w:rPr>
      </w:pPr>
      <w:r w:rsidRPr="00F85F8C">
        <w:rPr>
          <w:rFonts w:ascii="Arial" w:eastAsia="Arial" w:hAnsi="Arial" w:cs="Arial"/>
          <w:b/>
          <w:spacing w:val="36"/>
          <w:sz w:val="18"/>
          <w:szCs w:val="18"/>
          <w:lang w:bidi="en-US"/>
        </w:rPr>
        <w:t>beginning of form</w:t>
      </w:r>
    </w:p>
    <w:p w14:paraId="2EDAD166" w14:textId="77777777" w:rsidR="00B620AF" w:rsidRPr="00F85F8C" w:rsidRDefault="00B620AF" w:rsidP="00D51946">
      <w:pPr>
        <w:spacing w:line="276" w:lineRule="auto"/>
        <w:ind w:firstLine="0"/>
        <w:jc w:val="left"/>
        <w:rPr>
          <w:rFonts w:ascii="Arial" w:hAnsi="Arial" w:cs="Arial"/>
          <w:sz w:val="20"/>
        </w:rPr>
      </w:pPr>
    </w:p>
    <w:bookmarkEnd w:id="83"/>
    <w:p w14:paraId="1BA00854" w14:textId="77777777" w:rsidR="00A4567F" w:rsidRPr="00F85F8C" w:rsidRDefault="00A4567F" w:rsidP="00D51946">
      <w:pPr>
        <w:spacing w:line="276" w:lineRule="auto"/>
        <w:ind w:firstLine="0"/>
        <w:rPr>
          <w:rFonts w:ascii="Arial" w:hAnsi="Arial" w:cs="Arial"/>
          <w:sz w:val="18"/>
          <w:szCs w:val="18"/>
        </w:rPr>
      </w:pPr>
      <w:r w:rsidRPr="00F85F8C">
        <w:rPr>
          <w:rFonts w:ascii="Arial" w:eastAsia="Arial" w:hAnsi="Arial" w:cs="Arial"/>
          <w:sz w:val="18"/>
          <w:szCs w:val="18"/>
          <w:lang w:bidi="en-US"/>
        </w:rPr>
        <w:t>Name: __________________________________________</w:t>
      </w:r>
    </w:p>
    <w:p w14:paraId="4303484D" w14:textId="77777777" w:rsidR="000945E8" w:rsidRDefault="00494E22" w:rsidP="00D51946">
      <w:pPr>
        <w:spacing w:line="276" w:lineRule="auto"/>
        <w:ind w:firstLine="0"/>
        <w:jc w:val="left"/>
        <w:rPr>
          <w:rFonts w:ascii="Arial" w:hAnsi="Arial" w:cs="Arial"/>
          <w:sz w:val="18"/>
          <w:szCs w:val="18"/>
        </w:rPr>
      </w:pPr>
      <w:r w:rsidRPr="00F85F8C">
        <w:rPr>
          <w:rFonts w:ascii="Arial" w:eastAsia="Arial" w:hAnsi="Arial" w:cs="Arial"/>
          <w:sz w:val="18"/>
          <w:szCs w:val="18"/>
          <w:lang w:bidi="en-US"/>
        </w:rPr>
        <w:t>Annex No. ___ to Letter of Submission of the Offer</w:t>
      </w:r>
    </w:p>
    <w:p w14:paraId="656C42EC" w14:textId="7178D153" w:rsidR="00494E22" w:rsidRPr="00F85F8C" w:rsidRDefault="00494E22" w:rsidP="00D51946">
      <w:pPr>
        <w:spacing w:line="276" w:lineRule="auto"/>
        <w:ind w:firstLine="0"/>
        <w:jc w:val="left"/>
        <w:rPr>
          <w:rFonts w:ascii="Arial" w:hAnsi="Arial" w:cs="Arial"/>
          <w:sz w:val="18"/>
          <w:szCs w:val="18"/>
        </w:rPr>
      </w:pPr>
      <w:r w:rsidRPr="00F85F8C">
        <w:rPr>
          <w:rFonts w:ascii="Arial" w:eastAsia="Arial" w:hAnsi="Arial" w:cs="Arial"/>
          <w:sz w:val="18"/>
          <w:szCs w:val="18"/>
          <w:lang w:bidi="en-US"/>
        </w:rPr>
        <w:t>No. __________ as of _____________ ____</w:t>
      </w:r>
    </w:p>
    <w:p w14:paraId="055051B9" w14:textId="77777777" w:rsidR="00E75F6E" w:rsidRPr="00F85F8C" w:rsidRDefault="00E75F6E" w:rsidP="00D51946">
      <w:pPr>
        <w:spacing w:line="276" w:lineRule="auto"/>
        <w:ind w:hanging="142"/>
        <w:jc w:val="left"/>
        <w:rPr>
          <w:rFonts w:ascii="Arial" w:hAnsi="Arial" w:cs="Arial"/>
          <w:sz w:val="20"/>
        </w:rPr>
      </w:pPr>
    </w:p>
    <w:p w14:paraId="6BE7A716" w14:textId="52058CCA" w:rsidR="00773505" w:rsidRDefault="00F94794" w:rsidP="00D51946">
      <w:pPr>
        <w:tabs>
          <w:tab w:val="num" w:pos="0"/>
        </w:tabs>
        <w:suppressAutoHyphens/>
        <w:spacing w:line="276" w:lineRule="auto"/>
        <w:ind w:firstLine="0"/>
        <w:jc w:val="center"/>
        <w:rPr>
          <w:rFonts w:ascii="Arial" w:hAnsi="Arial" w:cs="Arial"/>
          <w:sz w:val="22"/>
          <w:szCs w:val="22"/>
        </w:rPr>
      </w:pPr>
      <w:r w:rsidRPr="00F85F8C">
        <w:rPr>
          <w:rFonts w:ascii="Arial" w:eastAsia="Arial" w:hAnsi="Arial" w:cs="Arial"/>
          <w:b/>
          <w:sz w:val="22"/>
          <w:szCs w:val="22"/>
          <w:lang w:bidi="en-US"/>
        </w:rPr>
        <w:t>Plan of Work/Service Distribution between the General Contractor and Subcontractors (co-providers)</w:t>
      </w:r>
    </w:p>
    <w:p w14:paraId="5E117363" w14:textId="508726C8" w:rsidR="00F94794" w:rsidRPr="00F85F8C" w:rsidRDefault="00F94794" w:rsidP="00D51946">
      <w:pPr>
        <w:tabs>
          <w:tab w:val="num" w:pos="0"/>
        </w:tabs>
        <w:spacing w:line="276" w:lineRule="auto"/>
        <w:ind w:firstLine="0"/>
        <w:rPr>
          <w:rFonts w:ascii="Arial" w:hAnsi="Arial" w:cs="Arial"/>
          <w:sz w:val="20"/>
        </w:rPr>
      </w:pPr>
    </w:p>
    <w:p w14:paraId="5E84729B" w14:textId="77777777" w:rsidR="007C4386" w:rsidRPr="00F85F8C" w:rsidRDefault="007C4386" w:rsidP="00D51946">
      <w:pPr>
        <w:tabs>
          <w:tab w:val="num" w:pos="142"/>
        </w:tabs>
        <w:spacing w:line="276" w:lineRule="auto"/>
        <w:ind w:firstLine="142"/>
        <w:rPr>
          <w:rFonts w:ascii="Arial" w:hAnsi="Arial" w:cs="Arial"/>
          <w:sz w:val="18"/>
          <w:szCs w:val="18"/>
        </w:rPr>
      </w:pPr>
      <w:r w:rsidRPr="00F85F8C">
        <w:rPr>
          <w:rFonts w:ascii="Arial" w:eastAsia="Arial" w:hAnsi="Arial" w:cs="Arial"/>
          <w:sz w:val="18"/>
          <w:szCs w:val="18"/>
          <w:lang w:bidi="en-US"/>
        </w:rPr>
        <w:t>General contractor’s name and address: ___________________________</w:t>
      </w:r>
    </w:p>
    <w:p w14:paraId="1A2D95C1" w14:textId="77777777" w:rsidR="007C4386" w:rsidRPr="00F85F8C" w:rsidRDefault="007C4386" w:rsidP="00D51946">
      <w:pPr>
        <w:tabs>
          <w:tab w:val="num" w:pos="142"/>
        </w:tabs>
        <w:spacing w:line="276" w:lineRule="auto"/>
        <w:ind w:firstLine="142"/>
        <w:rPr>
          <w:rFonts w:ascii="Arial" w:hAnsi="Arial" w:cs="Arial"/>
          <w:sz w:val="18"/>
          <w:szCs w:val="18"/>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2475"/>
        <w:gridCol w:w="1948"/>
        <w:gridCol w:w="1683"/>
        <w:gridCol w:w="1547"/>
        <w:gridCol w:w="1304"/>
      </w:tblGrid>
      <w:tr w:rsidR="00F85F8C" w:rsidRPr="00F85F8C" w14:paraId="7509AA9C" w14:textId="77777777" w:rsidTr="000945E8">
        <w:trPr>
          <w:cantSplit/>
          <w:jc w:val="center"/>
        </w:trPr>
        <w:tc>
          <w:tcPr>
            <w:tcW w:w="828" w:type="dxa"/>
            <w:vMerge w:val="restart"/>
            <w:vAlign w:val="center"/>
          </w:tcPr>
          <w:p w14:paraId="61D6C0BD" w14:textId="77777777" w:rsidR="007C4386" w:rsidRPr="00F85F8C" w:rsidRDefault="007C4386" w:rsidP="00D51946">
            <w:pPr>
              <w:pStyle w:val="a8"/>
              <w:spacing w:before="0" w:after="0" w:line="276" w:lineRule="auto"/>
              <w:ind w:left="0"/>
              <w:jc w:val="center"/>
              <w:rPr>
                <w:rFonts w:ascii="Arial" w:hAnsi="Arial" w:cs="Arial"/>
                <w:sz w:val="18"/>
                <w:szCs w:val="18"/>
              </w:rPr>
            </w:pPr>
            <w:r w:rsidRPr="00F85F8C">
              <w:rPr>
                <w:rFonts w:ascii="Arial" w:eastAsia="Arial" w:hAnsi="Arial" w:cs="Arial"/>
                <w:sz w:val="18"/>
                <w:szCs w:val="18"/>
                <w:lang w:bidi="en-US"/>
              </w:rPr>
              <w:t>Item No.</w:t>
            </w:r>
          </w:p>
        </w:tc>
        <w:tc>
          <w:tcPr>
            <w:tcW w:w="2520" w:type="dxa"/>
            <w:vMerge w:val="restart"/>
            <w:vAlign w:val="center"/>
          </w:tcPr>
          <w:p w14:paraId="06ACF246" w14:textId="77777777" w:rsidR="007C4386" w:rsidRPr="00F85F8C" w:rsidRDefault="007C4386" w:rsidP="00D51946">
            <w:pPr>
              <w:pStyle w:val="a8"/>
              <w:spacing w:before="0" w:after="0" w:line="276" w:lineRule="auto"/>
              <w:ind w:left="0"/>
              <w:jc w:val="center"/>
              <w:rPr>
                <w:rFonts w:ascii="Arial" w:hAnsi="Arial" w:cs="Arial"/>
                <w:sz w:val="18"/>
                <w:szCs w:val="18"/>
              </w:rPr>
            </w:pPr>
            <w:r w:rsidRPr="00F85F8C">
              <w:rPr>
                <w:rFonts w:ascii="Arial" w:eastAsia="Arial" w:hAnsi="Arial" w:cs="Arial"/>
                <w:sz w:val="18"/>
                <w:szCs w:val="18"/>
                <w:lang w:bidi="en-US"/>
              </w:rPr>
              <w:t>Name of work (itemization of the type of work list)</w:t>
            </w:r>
          </w:p>
        </w:tc>
        <w:tc>
          <w:tcPr>
            <w:tcW w:w="1970" w:type="dxa"/>
            <w:vMerge w:val="restart"/>
            <w:vAlign w:val="center"/>
          </w:tcPr>
          <w:p w14:paraId="33D71237" w14:textId="77777777" w:rsidR="007C4386" w:rsidRPr="00F85F8C" w:rsidRDefault="007C4386" w:rsidP="00D51946">
            <w:pPr>
              <w:pStyle w:val="a8"/>
              <w:spacing w:before="0" w:after="0"/>
              <w:ind w:left="0"/>
              <w:jc w:val="center"/>
              <w:rPr>
                <w:rFonts w:ascii="Arial" w:hAnsi="Arial" w:cs="Arial"/>
                <w:sz w:val="18"/>
                <w:szCs w:val="18"/>
              </w:rPr>
            </w:pPr>
            <w:r w:rsidRPr="00F85F8C">
              <w:rPr>
                <w:rFonts w:ascii="Arial" w:eastAsia="Arial" w:hAnsi="Arial" w:cs="Arial"/>
                <w:sz w:val="18"/>
                <w:szCs w:val="18"/>
                <w:lang w:bidi="en-US"/>
              </w:rPr>
              <w:t>Name of the organization performing this scope of work</w:t>
            </w:r>
          </w:p>
        </w:tc>
        <w:tc>
          <w:tcPr>
            <w:tcW w:w="3292" w:type="dxa"/>
            <w:gridSpan w:val="2"/>
            <w:vAlign w:val="center"/>
          </w:tcPr>
          <w:p w14:paraId="5CE296F4" w14:textId="77777777" w:rsidR="007C4386" w:rsidRPr="00F85F8C" w:rsidRDefault="007C4386" w:rsidP="00D51946">
            <w:pPr>
              <w:pStyle w:val="a8"/>
              <w:spacing w:before="0" w:after="0" w:line="276" w:lineRule="auto"/>
              <w:ind w:left="0"/>
              <w:jc w:val="center"/>
              <w:rPr>
                <w:rFonts w:ascii="Arial" w:hAnsi="Arial" w:cs="Arial"/>
                <w:sz w:val="18"/>
                <w:szCs w:val="18"/>
              </w:rPr>
            </w:pPr>
            <w:r w:rsidRPr="00F85F8C">
              <w:rPr>
                <w:rFonts w:ascii="Arial" w:eastAsia="Arial" w:hAnsi="Arial" w:cs="Arial"/>
                <w:sz w:val="18"/>
                <w:szCs w:val="18"/>
                <w:lang w:bidi="en-US"/>
              </w:rPr>
              <w:t>Cost of work</w:t>
            </w:r>
          </w:p>
        </w:tc>
        <w:tc>
          <w:tcPr>
            <w:tcW w:w="1166" w:type="dxa"/>
            <w:vMerge w:val="restart"/>
            <w:vAlign w:val="center"/>
          </w:tcPr>
          <w:p w14:paraId="7BC5F9B6" w14:textId="77777777" w:rsidR="007C4386" w:rsidRPr="00F85F8C" w:rsidRDefault="007C4386" w:rsidP="00D51946">
            <w:pPr>
              <w:pStyle w:val="a8"/>
              <w:spacing w:before="0" w:after="0"/>
              <w:ind w:left="0"/>
              <w:jc w:val="center"/>
              <w:rPr>
                <w:rFonts w:ascii="Arial" w:hAnsi="Arial" w:cs="Arial"/>
                <w:sz w:val="18"/>
                <w:szCs w:val="18"/>
              </w:rPr>
            </w:pPr>
            <w:r w:rsidRPr="00F85F8C">
              <w:rPr>
                <w:rFonts w:ascii="Arial" w:eastAsia="Arial" w:hAnsi="Arial" w:cs="Arial"/>
                <w:sz w:val="18"/>
                <w:szCs w:val="18"/>
                <w:lang w:bidi="en-US"/>
              </w:rPr>
              <w:t>Performance period (start and end dates)</w:t>
            </w:r>
          </w:p>
        </w:tc>
      </w:tr>
      <w:tr w:rsidR="00F85F8C" w:rsidRPr="00F85F8C" w14:paraId="25499131" w14:textId="77777777" w:rsidTr="000945E8">
        <w:trPr>
          <w:cantSplit/>
          <w:jc w:val="center"/>
        </w:trPr>
        <w:tc>
          <w:tcPr>
            <w:tcW w:w="828" w:type="dxa"/>
            <w:vMerge/>
          </w:tcPr>
          <w:p w14:paraId="0EE3074E" w14:textId="77777777" w:rsidR="007C4386" w:rsidRPr="00F85F8C" w:rsidRDefault="007C4386" w:rsidP="00D51946">
            <w:pPr>
              <w:pStyle w:val="a8"/>
              <w:tabs>
                <w:tab w:val="num" w:pos="142"/>
              </w:tabs>
              <w:spacing w:before="0" w:after="0" w:line="276" w:lineRule="auto"/>
              <w:ind w:left="0" w:firstLine="142"/>
              <w:rPr>
                <w:rFonts w:ascii="Arial" w:hAnsi="Arial" w:cs="Arial"/>
                <w:sz w:val="18"/>
                <w:szCs w:val="18"/>
              </w:rPr>
            </w:pPr>
          </w:p>
        </w:tc>
        <w:tc>
          <w:tcPr>
            <w:tcW w:w="2520" w:type="dxa"/>
            <w:vMerge/>
            <w:vAlign w:val="center"/>
          </w:tcPr>
          <w:p w14:paraId="369BECB7" w14:textId="77777777" w:rsidR="007C4386" w:rsidRPr="00F85F8C" w:rsidRDefault="007C4386" w:rsidP="00D51946">
            <w:pPr>
              <w:pStyle w:val="a8"/>
              <w:spacing w:before="0" w:after="0" w:line="276" w:lineRule="auto"/>
              <w:ind w:left="0"/>
              <w:jc w:val="center"/>
              <w:rPr>
                <w:rFonts w:ascii="Arial" w:hAnsi="Arial" w:cs="Arial"/>
                <w:sz w:val="18"/>
                <w:szCs w:val="18"/>
              </w:rPr>
            </w:pPr>
          </w:p>
        </w:tc>
        <w:tc>
          <w:tcPr>
            <w:tcW w:w="1970" w:type="dxa"/>
            <w:vMerge/>
            <w:vAlign w:val="center"/>
          </w:tcPr>
          <w:p w14:paraId="16D4F6DC" w14:textId="77777777" w:rsidR="007C4386" w:rsidRPr="00F85F8C" w:rsidRDefault="007C4386" w:rsidP="00D51946">
            <w:pPr>
              <w:pStyle w:val="a8"/>
              <w:spacing w:before="0" w:after="0" w:line="276" w:lineRule="auto"/>
              <w:ind w:left="0"/>
              <w:jc w:val="center"/>
              <w:rPr>
                <w:rFonts w:ascii="Arial" w:hAnsi="Arial" w:cs="Arial"/>
                <w:sz w:val="18"/>
                <w:szCs w:val="18"/>
              </w:rPr>
            </w:pPr>
          </w:p>
        </w:tc>
        <w:tc>
          <w:tcPr>
            <w:tcW w:w="1713" w:type="dxa"/>
            <w:vAlign w:val="center"/>
          </w:tcPr>
          <w:p w14:paraId="030F0940" w14:textId="09FB60A4" w:rsidR="007C4386" w:rsidRPr="00F85F8C" w:rsidRDefault="007C4386" w:rsidP="00D51946">
            <w:pPr>
              <w:pStyle w:val="a8"/>
              <w:spacing w:before="0" w:after="0"/>
              <w:ind w:left="0"/>
              <w:jc w:val="center"/>
              <w:rPr>
                <w:rFonts w:ascii="Arial" w:hAnsi="Arial" w:cs="Arial"/>
                <w:sz w:val="18"/>
                <w:szCs w:val="18"/>
              </w:rPr>
            </w:pPr>
            <w:r w:rsidRPr="00F85F8C">
              <w:rPr>
                <w:rFonts w:ascii="Arial" w:eastAsia="Arial" w:hAnsi="Arial" w:cs="Arial"/>
                <w:sz w:val="18"/>
                <w:szCs w:val="18"/>
                <w:lang w:bidi="en-US"/>
              </w:rPr>
              <w:t>in monetary terms</w:t>
            </w:r>
            <w:r w:rsidR="005549EA">
              <w:rPr>
                <w:rFonts w:ascii="Arial" w:eastAsia="Arial" w:hAnsi="Arial" w:cs="Arial"/>
                <w:sz w:val="18"/>
                <w:szCs w:val="18"/>
                <w:lang w:bidi="en-US"/>
              </w:rPr>
              <w:t xml:space="preserve"> </w:t>
            </w:r>
            <w:r w:rsidRPr="00F85F8C">
              <w:rPr>
                <w:rFonts w:ascii="Arial" w:eastAsia="Arial" w:hAnsi="Arial" w:cs="Arial"/>
                <w:sz w:val="18"/>
                <w:szCs w:val="18"/>
                <w:lang w:bidi="en-US"/>
              </w:rPr>
              <w:t>(VAT excluded)</w:t>
            </w:r>
          </w:p>
        </w:tc>
        <w:tc>
          <w:tcPr>
            <w:tcW w:w="1579" w:type="dxa"/>
            <w:vAlign w:val="center"/>
          </w:tcPr>
          <w:p w14:paraId="72E29FFB" w14:textId="77777777" w:rsidR="007C4386" w:rsidRPr="00F85F8C" w:rsidRDefault="007C4386" w:rsidP="00D51946">
            <w:pPr>
              <w:pStyle w:val="a8"/>
              <w:spacing w:before="0" w:after="0"/>
              <w:ind w:left="0"/>
              <w:jc w:val="center"/>
              <w:rPr>
                <w:rFonts w:ascii="Arial" w:hAnsi="Arial" w:cs="Arial"/>
                <w:sz w:val="18"/>
                <w:szCs w:val="18"/>
              </w:rPr>
            </w:pPr>
            <w:r w:rsidRPr="00F85F8C">
              <w:rPr>
                <w:rFonts w:ascii="Arial" w:eastAsia="Arial" w:hAnsi="Arial" w:cs="Arial"/>
                <w:sz w:val="18"/>
                <w:szCs w:val="18"/>
                <w:lang w:bidi="en-US"/>
              </w:rPr>
              <w:t>in % of the total cost of work</w:t>
            </w:r>
          </w:p>
        </w:tc>
        <w:tc>
          <w:tcPr>
            <w:tcW w:w="1166" w:type="dxa"/>
            <w:vMerge/>
            <w:vAlign w:val="center"/>
          </w:tcPr>
          <w:p w14:paraId="7B20682D" w14:textId="77777777" w:rsidR="007C4386" w:rsidRPr="00F85F8C" w:rsidRDefault="007C4386" w:rsidP="00D51946">
            <w:pPr>
              <w:pStyle w:val="a8"/>
              <w:spacing w:before="0" w:after="0" w:line="276" w:lineRule="auto"/>
              <w:ind w:left="0"/>
              <w:jc w:val="center"/>
              <w:rPr>
                <w:rFonts w:ascii="Arial" w:hAnsi="Arial" w:cs="Arial"/>
                <w:sz w:val="18"/>
                <w:szCs w:val="18"/>
              </w:rPr>
            </w:pPr>
          </w:p>
        </w:tc>
      </w:tr>
      <w:tr w:rsidR="00F85F8C" w:rsidRPr="00F85F8C" w14:paraId="25D2E0CA" w14:textId="77777777" w:rsidTr="000945E8">
        <w:trPr>
          <w:jc w:val="center"/>
        </w:trPr>
        <w:tc>
          <w:tcPr>
            <w:tcW w:w="828" w:type="dxa"/>
          </w:tcPr>
          <w:p w14:paraId="1253CE9C" w14:textId="77777777" w:rsidR="007C4386" w:rsidRPr="00F85F8C" w:rsidRDefault="007C4386" w:rsidP="00D51946">
            <w:pPr>
              <w:pStyle w:val="a9"/>
              <w:numPr>
                <w:ilvl w:val="0"/>
                <w:numId w:val="17"/>
              </w:numPr>
              <w:tabs>
                <w:tab w:val="clear" w:pos="0"/>
                <w:tab w:val="num" w:pos="142"/>
              </w:tabs>
              <w:spacing w:before="0" w:after="0" w:line="276" w:lineRule="auto"/>
              <w:ind w:left="0" w:firstLine="142"/>
              <w:rPr>
                <w:rFonts w:ascii="Arial" w:hAnsi="Arial" w:cs="Arial"/>
                <w:sz w:val="18"/>
                <w:szCs w:val="18"/>
              </w:rPr>
            </w:pPr>
          </w:p>
        </w:tc>
        <w:tc>
          <w:tcPr>
            <w:tcW w:w="2520" w:type="dxa"/>
            <w:vAlign w:val="center"/>
          </w:tcPr>
          <w:p w14:paraId="3429E6ED" w14:textId="77777777" w:rsidR="007C4386" w:rsidRPr="00F85F8C" w:rsidRDefault="007C4386" w:rsidP="00D51946">
            <w:pPr>
              <w:pStyle w:val="a9"/>
              <w:spacing w:before="0" w:after="0" w:line="276" w:lineRule="auto"/>
              <w:ind w:left="0"/>
              <w:jc w:val="center"/>
              <w:rPr>
                <w:rFonts w:ascii="Arial" w:hAnsi="Arial" w:cs="Arial"/>
                <w:i/>
                <w:sz w:val="18"/>
                <w:szCs w:val="18"/>
              </w:rPr>
            </w:pPr>
            <w:r w:rsidRPr="00F85F8C">
              <w:rPr>
                <w:rFonts w:ascii="Arial" w:eastAsia="Arial" w:hAnsi="Arial" w:cs="Arial"/>
                <w:i/>
                <w:sz w:val="18"/>
                <w:szCs w:val="18"/>
                <w:lang w:bidi="en-US"/>
              </w:rPr>
              <w:t>Specify (e.g. Drafting of design documentation)</w:t>
            </w:r>
          </w:p>
        </w:tc>
        <w:tc>
          <w:tcPr>
            <w:tcW w:w="1970" w:type="dxa"/>
            <w:vAlign w:val="center"/>
          </w:tcPr>
          <w:p w14:paraId="2721A96A" w14:textId="156B5F12" w:rsidR="00CB4B1D" w:rsidRPr="000945E8" w:rsidRDefault="007C4386" w:rsidP="00D51946">
            <w:pPr>
              <w:pStyle w:val="a9"/>
              <w:spacing w:before="0" w:after="0" w:line="276" w:lineRule="auto"/>
              <w:ind w:left="0"/>
              <w:jc w:val="center"/>
              <w:rPr>
                <w:rFonts w:ascii="Arial" w:hAnsi="Arial" w:cs="Arial"/>
                <w:b/>
                <w:i/>
                <w:sz w:val="18"/>
                <w:szCs w:val="18"/>
              </w:rPr>
            </w:pPr>
            <w:r w:rsidRPr="00F85F8C">
              <w:rPr>
                <w:rFonts w:ascii="Arial" w:eastAsia="Arial" w:hAnsi="Arial" w:cs="Arial"/>
                <w:i/>
                <w:sz w:val="18"/>
                <w:szCs w:val="18"/>
                <w:lang w:bidi="en-US"/>
              </w:rPr>
              <w:t xml:space="preserve">Specify the name of the </w:t>
            </w:r>
            <w:r w:rsidRPr="00F85F8C">
              <w:rPr>
                <w:rFonts w:ascii="Arial" w:eastAsia="Arial" w:hAnsi="Arial" w:cs="Arial"/>
                <w:b/>
                <w:i/>
                <w:sz w:val="18"/>
                <w:szCs w:val="18"/>
                <w:lang w:bidi="en-US"/>
              </w:rPr>
              <w:t>general contractor</w:t>
            </w:r>
          </w:p>
        </w:tc>
        <w:tc>
          <w:tcPr>
            <w:tcW w:w="1713" w:type="dxa"/>
            <w:vAlign w:val="center"/>
          </w:tcPr>
          <w:p w14:paraId="5E7D94DA" w14:textId="77777777" w:rsidR="007C4386" w:rsidRPr="00F85F8C" w:rsidRDefault="007C4386" w:rsidP="00D51946">
            <w:pPr>
              <w:pStyle w:val="a9"/>
              <w:spacing w:before="0" w:after="0" w:line="276" w:lineRule="auto"/>
              <w:ind w:left="0"/>
              <w:jc w:val="center"/>
              <w:rPr>
                <w:rFonts w:ascii="Arial" w:hAnsi="Arial" w:cs="Arial"/>
                <w:i/>
                <w:sz w:val="18"/>
                <w:szCs w:val="18"/>
              </w:rPr>
            </w:pPr>
            <w:r w:rsidRPr="00F85F8C">
              <w:rPr>
                <w:rFonts w:ascii="Arial" w:eastAsia="Arial" w:hAnsi="Arial" w:cs="Arial"/>
                <w:i/>
                <w:sz w:val="18"/>
                <w:szCs w:val="18"/>
                <w:lang w:bidi="en-US"/>
              </w:rPr>
              <w:t>Specify the amount</w:t>
            </w:r>
          </w:p>
        </w:tc>
        <w:tc>
          <w:tcPr>
            <w:tcW w:w="1579" w:type="dxa"/>
            <w:vAlign w:val="center"/>
          </w:tcPr>
          <w:p w14:paraId="136B7F51" w14:textId="77777777" w:rsidR="007C4386" w:rsidRPr="00F85F8C" w:rsidRDefault="007C4386" w:rsidP="00D51946">
            <w:pPr>
              <w:pStyle w:val="a9"/>
              <w:spacing w:before="0" w:after="0" w:line="276" w:lineRule="auto"/>
              <w:ind w:left="0"/>
              <w:jc w:val="center"/>
              <w:rPr>
                <w:rFonts w:ascii="Arial" w:hAnsi="Arial" w:cs="Arial"/>
                <w:i/>
                <w:sz w:val="18"/>
                <w:szCs w:val="18"/>
              </w:rPr>
            </w:pPr>
            <w:r w:rsidRPr="00F85F8C">
              <w:rPr>
                <w:rFonts w:ascii="Arial" w:eastAsia="Arial" w:hAnsi="Arial" w:cs="Arial"/>
                <w:i/>
                <w:sz w:val="18"/>
                <w:szCs w:val="18"/>
                <w:lang w:bidi="en-US"/>
              </w:rPr>
              <w:t>Specify (e.g. 90%)</w:t>
            </w:r>
          </w:p>
        </w:tc>
        <w:tc>
          <w:tcPr>
            <w:tcW w:w="1166" w:type="dxa"/>
            <w:vAlign w:val="center"/>
          </w:tcPr>
          <w:p w14:paraId="03927D05" w14:textId="77777777" w:rsidR="007C4386" w:rsidRPr="00F85F8C" w:rsidRDefault="007C4386" w:rsidP="00D51946">
            <w:pPr>
              <w:pStyle w:val="a9"/>
              <w:spacing w:before="0" w:after="0" w:line="276" w:lineRule="auto"/>
              <w:ind w:left="0"/>
              <w:jc w:val="center"/>
              <w:rPr>
                <w:rFonts w:ascii="Arial" w:hAnsi="Arial" w:cs="Arial"/>
                <w:i/>
                <w:sz w:val="18"/>
                <w:szCs w:val="18"/>
              </w:rPr>
            </w:pPr>
            <w:r w:rsidRPr="00F85F8C">
              <w:rPr>
                <w:rFonts w:ascii="Arial" w:eastAsia="Arial" w:hAnsi="Arial" w:cs="Arial"/>
                <w:i/>
                <w:sz w:val="18"/>
                <w:szCs w:val="18"/>
                <w:lang w:bidi="en-US"/>
              </w:rPr>
              <w:t>Specify the term</w:t>
            </w:r>
          </w:p>
        </w:tc>
      </w:tr>
      <w:tr w:rsidR="00F85F8C" w:rsidRPr="00F85F8C" w14:paraId="483E8899" w14:textId="77777777" w:rsidTr="000945E8">
        <w:trPr>
          <w:jc w:val="center"/>
        </w:trPr>
        <w:tc>
          <w:tcPr>
            <w:tcW w:w="828" w:type="dxa"/>
          </w:tcPr>
          <w:p w14:paraId="26067329" w14:textId="77777777" w:rsidR="007C4386" w:rsidRPr="00F85F8C" w:rsidRDefault="007C4386" w:rsidP="00D51946">
            <w:pPr>
              <w:pStyle w:val="a9"/>
              <w:numPr>
                <w:ilvl w:val="0"/>
                <w:numId w:val="17"/>
              </w:numPr>
              <w:tabs>
                <w:tab w:val="clear" w:pos="0"/>
                <w:tab w:val="num" w:pos="142"/>
              </w:tabs>
              <w:spacing w:before="0" w:after="0" w:line="276" w:lineRule="auto"/>
              <w:ind w:left="0" w:firstLine="142"/>
              <w:rPr>
                <w:rFonts w:ascii="Arial" w:hAnsi="Arial" w:cs="Arial"/>
                <w:sz w:val="18"/>
                <w:szCs w:val="18"/>
              </w:rPr>
            </w:pPr>
          </w:p>
        </w:tc>
        <w:tc>
          <w:tcPr>
            <w:tcW w:w="2520" w:type="dxa"/>
            <w:vAlign w:val="center"/>
          </w:tcPr>
          <w:p w14:paraId="607CB433" w14:textId="77777777" w:rsidR="007C4386" w:rsidRPr="00F85F8C" w:rsidRDefault="007C4386" w:rsidP="00D51946">
            <w:pPr>
              <w:pStyle w:val="a9"/>
              <w:spacing w:before="0" w:after="0" w:line="276" w:lineRule="auto"/>
              <w:ind w:left="0"/>
              <w:jc w:val="center"/>
              <w:rPr>
                <w:rFonts w:ascii="Arial" w:hAnsi="Arial" w:cs="Arial"/>
                <w:sz w:val="18"/>
                <w:szCs w:val="18"/>
              </w:rPr>
            </w:pPr>
            <w:r w:rsidRPr="00F85F8C">
              <w:rPr>
                <w:rFonts w:ascii="Arial" w:eastAsia="Arial" w:hAnsi="Arial" w:cs="Arial"/>
                <w:i/>
                <w:sz w:val="18"/>
                <w:szCs w:val="18"/>
                <w:lang w:bidi="en-US"/>
              </w:rPr>
              <w:t>Specify (e.g. Drafting of design documentation)</w:t>
            </w:r>
          </w:p>
        </w:tc>
        <w:tc>
          <w:tcPr>
            <w:tcW w:w="1970" w:type="dxa"/>
            <w:vAlign w:val="center"/>
          </w:tcPr>
          <w:p w14:paraId="2B19ED3C" w14:textId="77777777" w:rsidR="007C4386" w:rsidRPr="00F85F8C" w:rsidRDefault="007C4386" w:rsidP="00D51946">
            <w:pPr>
              <w:pStyle w:val="a9"/>
              <w:spacing w:before="0" w:after="0" w:line="276" w:lineRule="auto"/>
              <w:ind w:left="0"/>
              <w:jc w:val="center"/>
              <w:rPr>
                <w:rFonts w:ascii="Arial" w:hAnsi="Arial" w:cs="Arial"/>
                <w:b/>
                <w:i/>
                <w:sz w:val="18"/>
                <w:szCs w:val="18"/>
              </w:rPr>
            </w:pPr>
            <w:r w:rsidRPr="00F85F8C">
              <w:rPr>
                <w:rFonts w:ascii="Arial" w:eastAsia="Arial" w:hAnsi="Arial" w:cs="Arial"/>
                <w:i/>
                <w:sz w:val="18"/>
                <w:szCs w:val="18"/>
                <w:lang w:bidi="en-US"/>
              </w:rPr>
              <w:t xml:space="preserve">Specify the name of </w:t>
            </w:r>
            <w:r w:rsidRPr="00F85F8C">
              <w:rPr>
                <w:rFonts w:ascii="Arial" w:eastAsia="Arial" w:hAnsi="Arial" w:cs="Arial"/>
                <w:b/>
                <w:i/>
                <w:sz w:val="18"/>
                <w:szCs w:val="18"/>
                <w:lang w:bidi="en-US"/>
              </w:rPr>
              <w:t>subcontractor 1</w:t>
            </w:r>
          </w:p>
          <w:p w14:paraId="1CAECF12" w14:textId="77777777" w:rsidR="00CB4B1D" w:rsidRPr="00F85F8C" w:rsidRDefault="00CB4B1D" w:rsidP="00D51946">
            <w:pPr>
              <w:pStyle w:val="a9"/>
              <w:spacing w:before="0" w:after="0" w:line="276" w:lineRule="auto"/>
              <w:ind w:left="0"/>
              <w:jc w:val="center"/>
              <w:rPr>
                <w:rFonts w:ascii="Arial" w:hAnsi="Arial" w:cs="Arial"/>
                <w:b/>
                <w:sz w:val="18"/>
                <w:szCs w:val="18"/>
              </w:rPr>
            </w:pPr>
            <w:r w:rsidRPr="00F85F8C">
              <w:rPr>
                <w:rFonts w:ascii="Arial" w:eastAsia="Arial" w:hAnsi="Arial" w:cs="Arial"/>
                <w:b/>
                <w:sz w:val="18"/>
                <w:szCs w:val="18"/>
                <w:lang w:bidi="en-US"/>
              </w:rPr>
              <w:t>(specify TIN)</w:t>
            </w:r>
          </w:p>
        </w:tc>
        <w:tc>
          <w:tcPr>
            <w:tcW w:w="1713" w:type="dxa"/>
            <w:vAlign w:val="center"/>
          </w:tcPr>
          <w:p w14:paraId="403B84D6" w14:textId="77777777" w:rsidR="007C4386" w:rsidRPr="00F85F8C" w:rsidRDefault="007C4386" w:rsidP="00D51946">
            <w:pPr>
              <w:pStyle w:val="a9"/>
              <w:spacing w:before="0" w:after="0" w:line="276" w:lineRule="auto"/>
              <w:ind w:left="0"/>
              <w:jc w:val="center"/>
              <w:rPr>
                <w:rFonts w:ascii="Arial" w:hAnsi="Arial" w:cs="Arial"/>
                <w:sz w:val="18"/>
                <w:szCs w:val="18"/>
              </w:rPr>
            </w:pPr>
            <w:r w:rsidRPr="00F85F8C">
              <w:rPr>
                <w:rFonts w:ascii="Arial" w:eastAsia="Arial" w:hAnsi="Arial" w:cs="Arial"/>
                <w:i/>
                <w:sz w:val="18"/>
                <w:szCs w:val="18"/>
                <w:lang w:bidi="en-US"/>
              </w:rPr>
              <w:t>Specify the amount</w:t>
            </w:r>
          </w:p>
        </w:tc>
        <w:tc>
          <w:tcPr>
            <w:tcW w:w="1579" w:type="dxa"/>
            <w:vAlign w:val="center"/>
          </w:tcPr>
          <w:p w14:paraId="02625356" w14:textId="77777777" w:rsidR="007C4386" w:rsidRPr="00F85F8C" w:rsidRDefault="007C4386" w:rsidP="00D51946">
            <w:pPr>
              <w:pStyle w:val="a9"/>
              <w:spacing w:before="0" w:after="0" w:line="276" w:lineRule="auto"/>
              <w:ind w:left="0"/>
              <w:jc w:val="center"/>
              <w:rPr>
                <w:rFonts w:ascii="Arial" w:hAnsi="Arial" w:cs="Arial"/>
                <w:sz w:val="18"/>
                <w:szCs w:val="18"/>
              </w:rPr>
            </w:pPr>
            <w:r w:rsidRPr="00F85F8C">
              <w:rPr>
                <w:rFonts w:ascii="Arial" w:eastAsia="Arial" w:hAnsi="Arial" w:cs="Arial"/>
                <w:i/>
                <w:sz w:val="18"/>
                <w:szCs w:val="18"/>
                <w:lang w:bidi="en-US"/>
              </w:rPr>
              <w:t>Specify (e.g. 5%)</w:t>
            </w:r>
          </w:p>
        </w:tc>
        <w:tc>
          <w:tcPr>
            <w:tcW w:w="1166" w:type="dxa"/>
            <w:vAlign w:val="center"/>
          </w:tcPr>
          <w:p w14:paraId="2418032D" w14:textId="77777777" w:rsidR="007C4386" w:rsidRPr="00F85F8C" w:rsidRDefault="007C4386" w:rsidP="00D51946">
            <w:pPr>
              <w:pStyle w:val="a9"/>
              <w:spacing w:before="0" w:after="0" w:line="276" w:lineRule="auto"/>
              <w:ind w:left="0"/>
              <w:jc w:val="center"/>
              <w:rPr>
                <w:rFonts w:ascii="Arial" w:hAnsi="Arial" w:cs="Arial"/>
                <w:sz w:val="18"/>
                <w:szCs w:val="18"/>
              </w:rPr>
            </w:pPr>
            <w:r w:rsidRPr="00F85F8C">
              <w:rPr>
                <w:rFonts w:ascii="Arial" w:eastAsia="Arial" w:hAnsi="Arial" w:cs="Arial"/>
                <w:i/>
                <w:sz w:val="18"/>
                <w:szCs w:val="18"/>
                <w:lang w:bidi="en-US"/>
              </w:rPr>
              <w:t>Specify the term</w:t>
            </w:r>
          </w:p>
        </w:tc>
      </w:tr>
      <w:tr w:rsidR="00F85F8C" w:rsidRPr="00F85F8C" w14:paraId="12A2A1CE" w14:textId="77777777" w:rsidTr="000945E8">
        <w:trPr>
          <w:jc w:val="center"/>
        </w:trPr>
        <w:tc>
          <w:tcPr>
            <w:tcW w:w="828" w:type="dxa"/>
          </w:tcPr>
          <w:p w14:paraId="220B38B7" w14:textId="77777777" w:rsidR="007C4386" w:rsidRPr="00F85F8C" w:rsidRDefault="007C4386" w:rsidP="00D51946">
            <w:pPr>
              <w:pStyle w:val="a9"/>
              <w:numPr>
                <w:ilvl w:val="0"/>
                <w:numId w:val="17"/>
              </w:numPr>
              <w:tabs>
                <w:tab w:val="clear" w:pos="0"/>
                <w:tab w:val="num" w:pos="142"/>
              </w:tabs>
              <w:spacing w:before="0" w:after="0" w:line="276" w:lineRule="auto"/>
              <w:ind w:left="0" w:firstLine="142"/>
              <w:rPr>
                <w:rFonts w:ascii="Arial" w:hAnsi="Arial" w:cs="Arial"/>
                <w:sz w:val="18"/>
                <w:szCs w:val="18"/>
              </w:rPr>
            </w:pPr>
          </w:p>
        </w:tc>
        <w:tc>
          <w:tcPr>
            <w:tcW w:w="2520" w:type="dxa"/>
            <w:vAlign w:val="center"/>
          </w:tcPr>
          <w:p w14:paraId="238B83DF" w14:textId="77777777" w:rsidR="007C4386" w:rsidRPr="00F85F8C" w:rsidRDefault="007C4386" w:rsidP="00D51946">
            <w:pPr>
              <w:pStyle w:val="a9"/>
              <w:spacing w:before="0" w:after="0" w:line="276" w:lineRule="auto"/>
              <w:ind w:left="0"/>
              <w:jc w:val="center"/>
              <w:rPr>
                <w:rFonts w:ascii="Arial" w:hAnsi="Arial" w:cs="Arial"/>
                <w:sz w:val="18"/>
                <w:szCs w:val="18"/>
              </w:rPr>
            </w:pPr>
            <w:r w:rsidRPr="00F85F8C">
              <w:rPr>
                <w:rFonts w:ascii="Arial" w:eastAsia="Arial" w:hAnsi="Arial" w:cs="Arial"/>
                <w:i/>
                <w:sz w:val="18"/>
                <w:szCs w:val="18"/>
                <w:lang w:bidi="en-US"/>
              </w:rPr>
              <w:t>Specify (e.g. Preparatory work: Demolition (dismantling) of buildings and structures)</w:t>
            </w:r>
          </w:p>
        </w:tc>
        <w:tc>
          <w:tcPr>
            <w:tcW w:w="1970" w:type="dxa"/>
            <w:vAlign w:val="center"/>
          </w:tcPr>
          <w:p w14:paraId="3A4ECF1D" w14:textId="77777777" w:rsidR="007C4386" w:rsidRPr="00F85F8C" w:rsidRDefault="007C4386" w:rsidP="00D51946">
            <w:pPr>
              <w:pStyle w:val="a9"/>
              <w:spacing w:before="0" w:after="0" w:line="276" w:lineRule="auto"/>
              <w:ind w:left="0"/>
              <w:jc w:val="center"/>
              <w:rPr>
                <w:rFonts w:ascii="Arial" w:hAnsi="Arial" w:cs="Arial"/>
                <w:b/>
                <w:i/>
                <w:sz w:val="18"/>
                <w:szCs w:val="18"/>
              </w:rPr>
            </w:pPr>
            <w:r w:rsidRPr="00F85F8C">
              <w:rPr>
                <w:rFonts w:ascii="Arial" w:eastAsia="Arial" w:hAnsi="Arial" w:cs="Arial"/>
                <w:i/>
                <w:sz w:val="18"/>
                <w:szCs w:val="18"/>
                <w:lang w:bidi="en-US"/>
              </w:rPr>
              <w:t xml:space="preserve">Specify the name of </w:t>
            </w:r>
            <w:r w:rsidRPr="00F85F8C">
              <w:rPr>
                <w:rFonts w:ascii="Arial" w:eastAsia="Arial" w:hAnsi="Arial" w:cs="Arial"/>
                <w:b/>
                <w:i/>
                <w:sz w:val="18"/>
                <w:szCs w:val="18"/>
                <w:lang w:bidi="en-US"/>
              </w:rPr>
              <w:t>subcontractor 2</w:t>
            </w:r>
          </w:p>
          <w:p w14:paraId="7C6C61D9" w14:textId="77777777" w:rsidR="00CB4B1D" w:rsidRPr="00F85F8C" w:rsidRDefault="00CB4B1D" w:rsidP="00D51946">
            <w:pPr>
              <w:pStyle w:val="a9"/>
              <w:spacing w:before="0" w:after="0" w:line="276" w:lineRule="auto"/>
              <w:ind w:left="0"/>
              <w:jc w:val="center"/>
              <w:rPr>
                <w:rFonts w:ascii="Arial" w:hAnsi="Arial" w:cs="Arial"/>
                <w:sz w:val="18"/>
                <w:szCs w:val="18"/>
              </w:rPr>
            </w:pPr>
            <w:r w:rsidRPr="00F85F8C">
              <w:rPr>
                <w:rFonts w:ascii="Arial" w:eastAsia="Arial" w:hAnsi="Arial" w:cs="Arial"/>
                <w:b/>
                <w:sz w:val="18"/>
                <w:szCs w:val="18"/>
                <w:lang w:bidi="en-US"/>
              </w:rPr>
              <w:t>(specify TIN)</w:t>
            </w:r>
          </w:p>
        </w:tc>
        <w:tc>
          <w:tcPr>
            <w:tcW w:w="1713" w:type="dxa"/>
            <w:vAlign w:val="center"/>
          </w:tcPr>
          <w:p w14:paraId="517A9476" w14:textId="77777777" w:rsidR="007C4386" w:rsidRPr="00F85F8C" w:rsidRDefault="007C4386" w:rsidP="00D51946">
            <w:pPr>
              <w:pStyle w:val="a9"/>
              <w:spacing w:before="0" w:after="0" w:line="276" w:lineRule="auto"/>
              <w:ind w:left="0"/>
              <w:jc w:val="center"/>
              <w:rPr>
                <w:rFonts w:ascii="Arial" w:hAnsi="Arial" w:cs="Arial"/>
                <w:sz w:val="18"/>
                <w:szCs w:val="18"/>
              </w:rPr>
            </w:pPr>
            <w:r w:rsidRPr="00F85F8C">
              <w:rPr>
                <w:rFonts w:ascii="Arial" w:eastAsia="Arial" w:hAnsi="Arial" w:cs="Arial"/>
                <w:i/>
                <w:sz w:val="18"/>
                <w:szCs w:val="18"/>
                <w:lang w:bidi="en-US"/>
              </w:rPr>
              <w:t>Specify the amount</w:t>
            </w:r>
          </w:p>
        </w:tc>
        <w:tc>
          <w:tcPr>
            <w:tcW w:w="1579" w:type="dxa"/>
            <w:vAlign w:val="center"/>
          </w:tcPr>
          <w:p w14:paraId="645B919E" w14:textId="77777777" w:rsidR="007C4386" w:rsidRPr="00F85F8C" w:rsidRDefault="007C4386" w:rsidP="00D51946">
            <w:pPr>
              <w:pStyle w:val="a9"/>
              <w:spacing w:before="0" w:after="0" w:line="276" w:lineRule="auto"/>
              <w:ind w:left="0"/>
              <w:jc w:val="center"/>
              <w:rPr>
                <w:rFonts w:ascii="Arial" w:hAnsi="Arial" w:cs="Arial"/>
                <w:sz w:val="18"/>
                <w:szCs w:val="18"/>
              </w:rPr>
            </w:pPr>
            <w:r w:rsidRPr="00F85F8C">
              <w:rPr>
                <w:rFonts w:ascii="Arial" w:eastAsia="Arial" w:hAnsi="Arial" w:cs="Arial"/>
                <w:i/>
                <w:sz w:val="18"/>
                <w:szCs w:val="18"/>
                <w:lang w:bidi="en-US"/>
              </w:rPr>
              <w:t>Specify (e.g. 5%)</w:t>
            </w:r>
          </w:p>
        </w:tc>
        <w:tc>
          <w:tcPr>
            <w:tcW w:w="1166" w:type="dxa"/>
            <w:vAlign w:val="center"/>
          </w:tcPr>
          <w:p w14:paraId="7D787EBA" w14:textId="77777777" w:rsidR="007C4386" w:rsidRPr="00F85F8C" w:rsidRDefault="007C4386" w:rsidP="00D51946">
            <w:pPr>
              <w:pStyle w:val="a9"/>
              <w:spacing w:before="0" w:after="0" w:line="276" w:lineRule="auto"/>
              <w:ind w:left="0"/>
              <w:jc w:val="center"/>
              <w:rPr>
                <w:rFonts w:ascii="Arial" w:hAnsi="Arial" w:cs="Arial"/>
                <w:sz w:val="18"/>
                <w:szCs w:val="18"/>
              </w:rPr>
            </w:pPr>
            <w:r w:rsidRPr="00F85F8C">
              <w:rPr>
                <w:rFonts w:ascii="Arial" w:eastAsia="Arial" w:hAnsi="Arial" w:cs="Arial"/>
                <w:i/>
                <w:sz w:val="18"/>
                <w:szCs w:val="18"/>
                <w:lang w:bidi="en-US"/>
              </w:rPr>
              <w:t>Specify the term</w:t>
            </w:r>
          </w:p>
        </w:tc>
      </w:tr>
      <w:tr w:rsidR="00F85F8C" w:rsidRPr="00F85F8C" w14:paraId="175A9409" w14:textId="77777777" w:rsidTr="000945E8">
        <w:trPr>
          <w:jc w:val="center"/>
        </w:trPr>
        <w:tc>
          <w:tcPr>
            <w:tcW w:w="828" w:type="dxa"/>
          </w:tcPr>
          <w:p w14:paraId="0426159C" w14:textId="77777777" w:rsidR="007C4386" w:rsidRPr="00F85F8C" w:rsidRDefault="007C4386" w:rsidP="00D51946">
            <w:pPr>
              <w:pStyle w:val="a9"/>
              <w:tabs>
                <w:tab w:val="num" w:pos="142"/>
              </w:tabs>
              <w:spacing w:before="0" w:after="0" w:line="276" w:lineRule="auto"/>
              <w:ind w:left="0" w:firstLine="142"/>
              <w:rPr>
                <w:rFonts w:ascii="Arial" w:hAnsi="Arial" w:cs="Arial"/>
                <w:sz w:val="18"/>
                <w:szCs w:val="18"/>
              </w:rPr>
            </w:pPr>
            <w:r w:rsidRPr="00F85F8C">
              <w:rPr>
                <w:rFonts w:ascii="Arial" w:eastAsia="Arial" w:hAnsi="Arial" w:cs="Arial"/>
                <w:sz w:val="18"/>
                <w:szCs w:val="18"/>
                <w:lang w:bidi="en-US"/>
              </w:rPr>
              <w:t>…</w:t>
            </w:r>
          </w:p>
        </w:tc>
        <w:tc>
          <w:tcPr>
            <w:tcW w:w="2520" w:type="dxa"/>
            <w:vAlign w:val="center"/>
          </w:tcPr>
          <w:p w14:paraId="4417B6DF" w14:textId="77777777" w:rsidR="007C4386" w:rsidRPr="00F85F8C" w:rsidRDefault="007C4386" w:rsidP="00D51946">
            <w:pPr>
              <w:pStyle w:val="a9"/>
              <w:spacing w:before="0" w:after="0" w:line="276" w:lineRule="auto"/>
              <w:ind w:left="0"/>
              <w:jc w:val="center"/>
              <w:rPr>
                <w:rFonts w:ascii="Arial" w:hAnsi="Arial" w:cs="Arial"/>
                <w:sz w:val="18"/>
                <w:szCs w:val="18"/>
              </w:rPr>
            </w:pPr>
          </w:p>
        </w:tc>
        <w:tc>
          <w:tcPr>
            <w:tcW w:w="1970" w:type="dxa"/>
            <w:vAlign w:val="center"/>
          </w:tcPr>
          <w:p w14:paraId="5CCF6180" w14:textId="77777777" w:rsidR="007C4386" w:rsidRPr="00F85F8C" w:rsidRDefault="007C4386" w:rsidP="00D51946">
            <w:pPr>
              <w:pStyle w:val="a9"/>
              <w:spacing w:before="0" w:after="0" w:line="276" w:lineRule="auto"/>
              <w:ind w:left="0"/>
              <w:jc w:val="center"/>
              <w:rPr>
                <w:rFonts w:ascii="Arial" w:hAnsi="Arial" w:cs="Arial"/>
                <w:sz w:val="18"/>
                <w:szCs w:val="18"/>
              </w:rPr>
            </w:pPr>
          </w:p>
        </w:tc>
        <w:tc>
          <w:tcPr>
            <w:tcW w:w="1713" w:type="dxa"/>
            <w:vAlign w:val="center"/>
          </w:tcPr>
          <w:p w14:paraId="1ADC5933" w14:textId="77777777" w:rsidR="007C4386" w:rsidRPr="00F85F8C" w:rsidRDefault="007C4386" w:rsidP="00D51946">
            <w:pPr>
              <w:pStyle w:val="a9"/>
              <w:spacing w:before="0" w:after="0" w:line="276" w:lineRule="auto"/>
              <w:ind w:left="0"/>
              <w:jc w:val="center"/>
              <w:rPr>
                <w:rFonts w:ascii="Arial" w:hAnsi="Arial" w:cs="Arial"/>
                <w:sz w:val="18"/>
                <w:szCs w:val="18"/>
              </w:rPr>
            </w:pPr>
          </w:p>
        </w:tc>
        <w:tc>
          <w:tcPr>
            <w:tcW w:w="1579" w:type="dxa"/>
            <w:vAlign w:val="center"/>
          </w:tcPr>
          <w:p w14:paraId="1256AA02" w14:textId="77777777" w:rsidR="007C4386" w:rsidRPr="00F85F8C" w:rsidRDefault="007C4386" w:rsidP="00D51946">
            <w:pPr>
              <w:pStyle w:val="a9"/>
              <w:spacing w:before="0" w:after="0" w:line="276" w:lineRule="auto"/>
              <w:ind w:left="0"/>
              <w:jc w:val="center"/>
              <w:rPr>
                <w:rFonts w:ascii="Arial" w:hAnsi="Arial" w:cs="Arial"/>
                <w:sz w:val="18"/>
                <w:szCs w:val="18"/>
              </w:rPr>
            </w:pPr>
          </w:p>
        </w:tc>
        <w:tc>
          <w:tcPr>
            <w:tcW w:w="1166" w:type="dxa"/>
            <w:vAlign w:val="center"/>
          </w:tcPr>
          <w:p w14:paraId="21C4D636" w14:textId="77777777" w:rsidR="007C4386" w:rsidRPr="00F85F8C" w:rsidRDefault="007C4386" w:rsidP="00D51946">
            <w:pPr>
              <w:pStyle w:val="a9"/>
              <w:spacing w:before="0" w:after="0" w:line="276" w:lineRule="auto"/>
              <w:ind w:left="0"/>
              <w:jc w:val="center"/>
              <w:rPr>
                <w:rFonts w:ascii="Arial" w:hAnsi="Arial" w:cs="Arial"/>
                <w:sz w:val="18"/>
                <w:szCs w:val="18"/>
              </w:rPr>
            </w:pPr>
          </w:p>
        </w:tc>
      </w:tr>
      <w:tr w:rsidR="00F85F8C" w:rsidRPr="00F85F8C" w14:paraId="679C7325" w14:textId="77777777" w:rsidTr="000945E8">
        <w:trPr>
          <w:jc w:val="center"/>
        </w:trPr>
        <w:tc>
          <w:tcPr>
            <w:tcW w:w="828" w:type="dxa"/>
          </w:tcPr>
          <w:p w14:paraId="08EDDC83" w14:textId="77777777" w:rsidR="007C4386" w:rsidRPr="00F85F8C" w:rsidRDefault="007C4386" w:rsidP="00D51946">
            <w:pPr>
              <w:pStyle w:val="a9"/>
              <w:tabs>
                <w:tab w:val="num" w:pos="142"/>
              </w:tabs>
              <w:spacing w:before="0" w:after="0" w:line="276" w:lineRule="auto"/>
              <w:ind w:left="0" w:firstLine="142"/>
              <w:rPr>
                <w:rFonts w:ascii="Arial" w:hAnsi="Arial" w:cs="Arial"/>
                <w:sz w:val="18"/>
                <w:szCs w:val="18"/>
              </w:rPr>
            </w:pPr>
            <w:r w:rsidRPr="00F85F8C">
              <w:rPr>
                <w:rFonts w:ascii="Arial" w:eastAsia="Arial" w:hAnsi="Arial" w:cs="Arial"/>
                <w:sz w:val="18"/>
                <w:szCs w:val="18"/>
                <w:lang w:bidi="en-US"/>
              </w:rPr>
              <w:t>…</w:t>
            </w:r>
          </w:p>
        </w:tc>
        <w:tc>
          <w:tcPr>
            <w:tcW w:w="2520" w:type="dxa"/>
            <w:vAlign w:val="center"/>
          </w:tcPr>
          <w:p w14:paraId="28314CC2" w14:textId="77777777" w:rsidR="007C4386" w:rsidRPr="00F85F8C" w:rsidRDefault="007C4386" w:rsidP="00D51946">
            <w:pPr>
              <w:pStyle w:val="a9"/>
              <w:spacing w:before="0" w:after="0" w:line="276" w:lineRule="auto"/>
              <w:ind w:left="0"/>
              <w:jc w:val="center"/>
              <w:rPr>
                <w:rFonts w:ascii="Arial" w:hAnsi="Arial" w:cs="Arial"/>
                <w:sz w:val="18"/>
                <w:szCs w:val="18"/>
              </w:rPr>
            </w:pPr>
          </w:p>
        </w:tc>
        <w:tc>
          <w:tcPr>
            <w:tcW w:w="1970" w:type="dxa"/>
            <w:vAlign w:val="center"/>
          </w:tcPr>
          <w:p w14:paraId="065A66AD" w14:textId="77777777" w:rsidR="007C4386" w:rsidRPr="00F85F8C" w:rsidRDefault="007C4386" w:rsidP="00D51946">
            <w:pPr>
              <w:pStyle w:val="a9"/>
              <w:spacing w:before="0" w:after="0" w:line="276" w:lineRule="auto"/>
              <w:ind w:left="0"/>
              <w:jc w:val="center"/>
              <w:rPr>
                <w:rFonts w:ascii="Arial" w:hAnsi="Arial" w:cs="Arial"/>
                <w:sz w:val="18"/>
                <w:szCs w:val="18"/>
              </w:rPr>
            </w:pPr>
          </w:p>
        </w:tc>
        <w:tc>
          <w:tcPr>
            <w:tcW w:w="1713" w:type="dxa"/>
            <w:vAlign w:val="center"/>
          </w:tcPr>
          <w:p w14:paraId="5521B72A" w14:textId="77777777" w:rsidR="007C4386" w:rsidRPr="00F85F8C" w:rsidRDefault="007C4386" w:rsidP="00D51946">
            <w:pPr>
              <w:pStyle w:val="a9"/>
              <w:spacing w:before="0" w:after="0" w:line="276" w:lineRule="auto"/>
              <w:ind w:left="0"/>
              <w:jc w:val="center"/>
              <w:rPr>
                <w:rFonts w:ascii="Arial" w:hAnsi="Arial" w:cs="Arial"/>
                <w:sz w:val="18"/>
                <w:szCs w:val="18"/>
              </w:rPr>
            </w:pPr>
          </w:p>
        </w:tc>
        <w:tc>
          <w:tcPr>
            <w:tcW w:w="1579" w:type="dxa"/>
            <w:vAlign w:val="center"/>
          </w:tcPr>
          <w:p w14:paraId="097CA891" w14:textId="77777777" w:rsidR="007C4386" w:rsidRPr="00F85F8C" w:rsidRDefault="007C4386" w:rsidP="00D51946">
            <w:pPr>
              <w:pStyle w:val="a9"/>
              <w:spacing w:before="0" w:after="0" w:line="276" w:lineRule="auto"/>
              <w:ind w:left="0"/>
              <w:jc w:val="center"/>
              <w:rPr>
                <w:rFonts w:ascii="Arial" w:hAnsi="Arial" w:cs="Arial"/>
                <w:sz w:val="18"/>
                <w:szCs w:val="18"/>
              </w:rPr>
            </w:pPr>
          </w:p>
        </w:tc>
        <w:tc>
          <w:tcPr>
            <w:tcW w:w="1166" w:type="dxa"/>
            <w:vAlign w:val="center"/>
          </w:tcPr>
          <w:p w14:paraId="0E5B8225" w14:textId="77777777" w:rsidR="007C4386" w:rsidRPr="00F85F8C" w:rsidRDefault="007C4386" w:rsidP="00D51946">
            <w:pPr>
              <w:pStyle w:val="a9"/>
              <w:spacing w:before="0" w:after="0" w:line="276" w:lineRule="auto"/>
              <w:ind w:left="0"/>
              <w:jc w:val="center"/>
              <w:rPr>
                <w:rFonts w:ascii="Arial" w:hAnsi="Arial" w:cs="Arial"/>
                <w:sz w:val="18"/>
                <w:szCs w:val="18"/>
              </w:rPr>
            </w:pPr>
          </w:p>
        </w:tc>
      </w:tr>
      <w:tr w:rsidR="00F85F8C" w:rsidRPr="00F85F8C" w14:paraId="27DF9A9B" w14:textId="77777777" w:rsidTr="000945E8">
        <w:trPr>
          <w:jc w:val="center"/>
        </w:trPr>
        <w:tc>
          <w:tcPr>
            <w:tcW w:w="828" w:type="dxa"/>
          </w:tcPr>
          <w:p w14:paraId="77FA4AFF" w14:textId="77777777" w:rsidR="007C4386" w:rsidRPr="00F85F8C" w:rsidRDefault="007C4386" w:rsidP="00D51946">
            <w:pPr>
              <w:pStyle w:val="a9"/>
              <w:tabs>
                <w:tab w:val="num" w:pos="142"/>
              </w:tabs>
              <w:spacing w:before="0" w:after="0" w:line="276" w:lineRule="auto"/>
              <w:ind w:left="0" w:firstLine="142"/>
              <w:rPr>
                <w:rFonts w:ascii="Arial" w:hAnsi="Arial" w:cs="Arial"/>
                <w:sz w:val="18"/>
                <w:szCs w:val="18"/>
              </w:rPr>
            </w:pPr>
            <w:r w:rsidRPr="00F85F8C">
              <w:rPr>
                <w:rFonts w:ascii="Arial" w:eastAsia="Arial" w:hAnsi="Arial" w:cs="Arial"/>
                <w:sz w:val="18"/>
                <w:szCs w:val="18"/>
                <w:lang w:bidi="en-US"/>
              </w:rPr>
              <w:t>…</w:t>
            </w:r>
          </w:p>
        </w:tc>
        <w:tc>
          <w:tcPr>
            <w:tcW w:w="2520" w:type="dxa"/>
            <w:vAlign w:val="center"/>
          </w:tcPr>
          <w:p w14:paraId="581C22CE" w14:textId="77777777" w:rsidR="007C4386" w:rsidRPr="00F85F8C" w:rsidRDefault="007C4386" w:rsidP="00D51946">
            <w:pPr>
              <w:pStyle w:val="a9"/>
              <w:spacing w:before="0" w:after="0" w:line="276" w:lineRule="auto"/>
              <w:ind w:left="0"/>
              <w:jc w:val="center"/>
              <w:rPr>
                <w:rFonts w:ascii="Arial" w:hAnsi="Arial" w:cs="Arial"/>
                <w:sz w:val="18"/>
                <w:szCs w:val="18"/>
              </w:rPr>
            </w:pPr>
          </w:p>
        </w:tc>
        <w:tc>
          <w:tcPr>
            <w:tcW w:w="1970" w:type="dxa"/>
            <w:vAlign w:val="center"/>
          </w:tcPr>
          <w:p w14:paraId="4A701094" w14:textId="77777777" w:rsidR="007C4386" w:rsidRPr="00F85F8C" w:rsidRDefault="007C4386" w:rsidP="00D51946">
            <w:pPr>
              <w:pStyle w:val="a9"/>
              <w:spacing w:before="0" w:after="0" w:line="276" w:lineRule="auto"/>
              <w:ind w:left="0"/>
              <w:jc w:val="center"/>
              <w:rPr>
                <w:rFonts w:ascii="Arial" w:hAnsi="Arial" w:cs="Arial"/>
                <w:sz w:val="18"/>
                <w:szCs w:val="18"/>
              </w:rPr>
            </w:pPr>
          </w:p>
        </w:tc>
        <w:tc>
          <w:tcPr>
            <w:tcW w:w="1713" w:type="dxa"/>
            <w:vAlign w:val="center"/>
          </w:tcPr>
          <w:p w14:paraId="4838CC24" w14:textId="77777777" w:rsidR="007C4386" w:rsidRPr="00F85F8C" w:rsidRDefault="007C4386" w:rsidP="00D51946">
            <w:pPr>
              <w:pStyle w:val="a9"/>
              <w:spacing w:before="0" w:after="0" w:line="276" w:lineRule="auto"/>
              <w:ind w:left="0"/>
              <w:jc w:val="center"/>
              <w:rPr>
                <w:rFonts w:ascii="Arial" w:hAnsi="Arial" w:cs="Arial"/>
                <w:sz w:val="18"/>
                <w:szCs w:val="18"/>
              </w:rPr>
            </w:pPr>
          </w:p>
        </w:tc>
        <w:tc>
          <w:tcPr>
            <w:tcW w:w="1579" w:type="dxa"/>
            <w:vAlign w:val="center"/>
          </w:tcPr>
          <w:p w14:paraId="45FC5AC4" w14:textId="77777777" w:rsidR="007C4386" w:rsidRPr="00F85F8C" w:rsidRDefault="007C4386" w:rsidP="00D51946">
            <w:pPr>
              <w:pStyle w:val="a9"/>
              <w:spacing w:before="0" w:after="0" w:line="276" w:lineRule="auto"/>
              <w:ind w:left="0"/>
              <w:jc w:val="center"/>
              <w:rPr>
                <w:rFonts w:ascii="Arial" w:hAnsi="Arial" w:cs="Arial"/>
                <w:sz w:val="18"/>
                <w:szCs w:val="18"/>
              </w:rPr>
            </w:pPr>
          </w:p>
        </w:tc>
        <w:tc>
          <w:tcPr>
            <w:tcW w:w="1166" w:type="dxa"/>
            <w:vAlign w:val="center"/>
          </w:tcPr>
          <w:p w14:paraId="7D32FB4C" w14:textId="77777777" w:rsidR="007C4386" w:rsidRPr="00F85F8C" w:rsidRDefault="007C4386" w:rsidP="00D51946">
            <w:pPr>
              <w:pStyle w:val="a9"/>
              <w:spacing w:before="0" w:after="0" w:line="276" w:lineRule="auto"/>
              <w:ind w:left="0"/>
              <w:jc w:val="center"/>
              <w:rPr>
                <w:rFonts w:ascii="Arial" w:hAnsi="Arial" w:cs="Arial"/>
                <w:sz w:val="18"/>
                <w:szCs w:val="18"/>
              </w:rPr>
            </w:pPr>
          </w:p>
        </w:tc>
      </w:tr>
      <w:tr w:rsidR="007C4386" w:rsidRPr="00F85F8C" w14:paraId="00B3A536" w14:textId="77777777" w:rsidTr="000945E8">
        <w:trPr>
          <w:jc w:val="center"/>
        </w:trPr>
        <w:tc>
          <w:tcPr>
            <w:tcW w:w="5318" w:type="dxa"/>
            <w:gridSpan w:val="3"/>
          </w:tcPr>
          <w:p w14:paraId="483AF9DC" w14:textId="77777777" w:rsidR="007C4386" w:rsidRPr="00F85F8C" w:rsidRDefault="007C4386" w:rsidP="00D51946">
            <w:pPr>
              <w:pStyle w:val="a9"/>
              <w:tabs>
                <w:tab w:val="num" w:pos="142"/>
              </w:tabs>
              <w:spacing w:before="0" w:after="0" w:line="276" w:lineRule="auto"/>
              <w:ind w:left="0" w:firstLine="142"/>
              <w:rPr>
                <w:rFonts w:ascii="Arial" w:hAnsi="Arial" w:cs="Arial"/>
                <w:b/>
                <w:sz w:val="18"/>
                <w:szCs w:val="18"/>
              </w:rPr>
            </w:pPr>
            <w:r w:rsidRPr="00F85F8C">
              <w:rPr>
                <w:rFonts w:ascii="Arial" w:eastAsia="Arial" w:hAnsi="Arial" w:cs="Arial"/>
                <w:b/>
                <w:sz w:val="18"/>
                <w:szCs w:val="18"/>
                <w:lang w:bidi="en-US"/>
              </w:rPr>
              <w:t>TOTAL</w:t>
            </w:r>
          </w:p>
        </w:tc>
        <w:tc>
          <w:tcPr>
            <w:tcW w:w="1713" w:type="dxa"/>
            <w:vAlign w:val="center"/>
          </w:tcPr>
          <w:p w14:paraId="199046B0" w14:textId="77777777" w:rsidR="007C4386" w:rsidRPr="00F85F8C" w:rsidRDefault="007C4386" w:rsidP="00D51946">
            <w:pPr>
              <w:pStyle w:val="a9"/>
              <w:spacing w:before="0" w:after="0" w:line="276" w:lineRule="auto"/>
              <w:ind w:left="0"/>
              <w:jc w:val="center"/>
              <w:rPr>
                <w:rFonts w:ascii="Arial" w:hAnsi="Arial" w:cs="Arial"/>
                <w:b/>
                <w:sz w:val="18"/>
                <w:szCs w:val="18"/>
              </w:rPr>
            </w:pPr>
            <w:r w:rsidRPr="00F85F8C">
              <w:rPr>
                <w:rFonts w:ascii="Arial" w:eastAsia="Arial" w:hAnsi="Arial" w:cs="Arial"/>
                <w:i/>
                <w:sz w:val="18"/>
                <w:szCs w:val="18"/>
                <w:lang w:bidi="en-US"/>
              </w:rPr>
              <w:t>Specify</w:t>
            </w:r>
          </w:p>
        </w:tc>
        <w:tc>
          <w:tcPr>
            <w:tcW w:w="1579" w:type="dxa"/>
            <w:vAlign w:val="center"/>
          </w:tcPr>
          <w:p w14:paraId="4EF498A4" w14:textId="77777777" w:rsidR="007C4386" w:rsidRPr="00F85F8C" w:rsidRDefault="007C4386" w:rsidP="00D51946">
            <w:pPr>
              <w:pStyle w:val="a9"/>
              <w:spacing w:before="0" w:after="0" w:line="276" w:lineRule="auto"/>
              <w:ind w:left="0"/>
              <w:jc w:val="center"/>
              <w:rPr>
                <w:rFonts w:ascii="Arial" w:hAnsi="Arial" w:cs="Arial"/>
                <w:b/>
                <w:sz w:val="18"/>
                <w:szCs w:val="18"/>
              </w:rPr>
            </w:pPr>
            <w:r w:rsidRPr="00F85F8C">
              <w:rPr>
                <w:rFonts w:ascii="Arial" w:eastAsia="Arial" w:hAnsi="Arial" w:cs="Arial"/>
                <w:b/>
                <w:sz w:val="18"/>
                <w:szCs w:val="18"/>
                <w:lang w:bidi="en-US"/>
              </w:rPr>
              <w:t>100%</w:t>
            </w:r>
          </w:p>
        </w:tc>
        <w:tc>
          <w:tcPr>
            <w:tcW w:w="1166" w:type="dxa"/>
            <w:vAlign w:val="center"/>
          </w:tcPr>
          <w:p w14:paraId="1890A917" w14:textId="77777777" w:rsidR="007C4386" w:rsidRPr="00F85F8C" w:rsidRDefault="007C4386" w:rsidP="00D51946">
            <w:pPr>
              <w:pStyle w:val="a9"/>
              <w:spacing w:before="0" w:after="0" w:line="276" w:lineRule="auto"/>
              <w:ind w:left="0"/>
              <w:jc w:val="center"/>
              <w:rPr>
                <w:rFonts w:ascii="Arial" w:hAnsi="Arial" w:cs="Arial"/>
                <w:b/>
                <w:sz w:val="18"/>
                <w:szCs w:val="18"/>
              </w:rPr>
            </w:pPr>
            <w:r w:rsidRPr="00F85F8C">
              <w:rPr>
                <w:rFonts w:ascii="Arial" w:eastAsia="Arial" w:hAnsi="Arial" w:cs="Arial"/>
                <w:b/>
                <w:sz w:val="18"/>
                <w:szCs w:val="18"/>
                <w:lang w:bidi="en-US"/>
              </w:rPr>
              <w:t>Х</w:t>
            </w:r>
          </w:p>
        </w:tc>
      </w:tr>
    </w:tbl>
    <w:p w14:paraId="06D5B188" w14:textId="77777777" w:rsidR="007C4386" w:rsidRPr="00F85F8C" w:rsidRDefault="007C4386" w:rsidP="00D51946">
      <w:pPr>
        <w:tabs>
          <w:tab w:val="num" w:pos="142"/>
        </w:tabs>
        <w:spacing w:line="276" w:lineRule="auto"/>
        <w:ind w:firstLine="142"/>
        <w:rPr>
          <w:rFonts w:ascii="Arial" w:hAnsi="Arial" w:cs="Arial"/>
          <w:sz w:val="18"/>
          <w:szCs w:val="18"/>
          <w:u w:val="single"/>
        </w:rPr>
      </w:pPr>
    </w:p>
    <w:p w14:paraId="4F0868A0" w14:textId="77777777" w:rsidR="007C4386" w:rsidRPr="00F85F8C" w:rsidRDefault="007C4386" w:rsidP="00D51946">
      <w:pPr>
        <w:tabs>
          <w:tab w:val="num" w:pos="142"/>
        </w:tabs>
        <w:spacing w:line="276" w:lineRule="auto"/>
        <w:ind w:left="142" w:firstLine="0"/>
        <w:rPr>
          <w:rFonts w:ascii="Arial" w:hAnsi="Arial" w:cs="Arial"/>
          <w:sz w:val="18"/>
          <w:szCs w:val="18"/>
        </w:rPr>
      </w:pPr>
      <w:r w:rsidRPr="00F85F8C">
        <w:rPr>
          <w:rFonts w:ascii="Arial" w:eastAsia="Arial" w:hAnsi="Arial" w:cs="Arial"/>
          <w:sz w:val="18"/>
          <w:szCs w:val="18"/>
          <w:u w:val="single"/>
          <w:lang w:bidi="en-US"/>
        </w:rPr>
        <w:t>Important</w:t>
      </w:r>
      <w:r w:rsidRPr="00F85F8C">
        <w:rPr>
          <w:rFonts w:ascii="Arial" w:eastAsia="Arial" w:hAnsi="Arial" w:cs="Arial"/>
          <w:sz w:val="18"/>
          <w:szCs w:val="18"/>
          <w:lang w:bidi="en-US"/>
        </w:rPr>
        <w:t>: the form must contain information on all subcontractors (suppliers, co-providers), distribution of the scope of work, services and supplies between the general contractor and subcontractors.</w:t>
      </w:r>
    </w:p>
    <w:p w14:paraId="10A2ACA4" w14:textId="77777777" w:rsidR="00E75F6E" w:rsidRPr="00F85F8C" w:rsidRDefault="00E75F6E" w:rsidP="00D51946">
      <w:pPr>
        <w:tabs>
          <w:tab w:val="num" w:pos="142"/>
        </w:tabs>
        <w:spacing w:line="276" w:lineRule="auto"/>
        <w:ind w:left="142" w:firstLine="0"/>
        <w:jc w:val="left"/>
        <w:rPr>
          <w:rFonts w:ascii="Arial" w:hAnsi="Arial" w:cs="Arial"/>
          <w:sz w:val="18"/>
          <w:szCs w:val="18"/>
        </w:rPr>
      </w:pPr>
    </w:p>
    <w:p w14:paraId="4BC5B797" w14:textId="77777777" w:rsidR="00E75F6E" w:rsidRPr="00F85F8C" w:rsidRDefault="00E75F6E" w:rsidP="00D51946">
      <w:pPr>
        <w:tabs>
          <w:tab w:val="num" w:pos="142"/>
        </w:tabs>
        <w:spacing w:line="276" w:lineRule="auto"/>
        <w:ind w:firstLine="142"/>
        <w:jc w:val="left"/>
        <w:rPr>
          <w:rFonts w:ascii="Arial" w:hAnsi="Arial" w:cs="Arial"/>
          <w:sz w:val="18"/>
          <w:szCs w:val="18"/>
        </w:rPr>
      </w:pPr>
    </w:p>
    <w:p w14:paraId="7B20F58B" w14:textId="77777777" w:rsidR="00B620AF" w:rsidRPr="00F85F8C" w:rsidRDefault="00B620AF" w:rsidP="00D51946">
      <w:pPr>
        <w:tabs>
          <w:tab w:val="num" w:pos="142"/>
        </w:tabs>
        <w:spacing w:line="276" w:lineRule="auto"/>
        <w:ind w:firstLine="142"/>
        <w:jc w:val="left"/>
        <w:rPr>
          <w:rFonts w:ascii="Arial" w:hAnsi="Arial" w:cs="Arial"/>
          <w:sz w:val="18"/>
          <w:szCs w:val="18"/>
        </w:rPr>
      </w:pPr>
      <w:r w:rsidRPr="00F85F8C">
        <w:rPr>
          <w:rFonts w:ascii="Arial" w:eastAsia="Arial" w:hAnsi="Arial" w:cs="Arial"/>
          <w:sz w:val="18"/>
          <w:szCs w:val="18"/>
          <w:lang w:bidi="en-US"/>
        </w:rPr>
        <w:t>____________________________________________</w:t>
      </w:r>
    </w:p>
    <w:p w14:paraId="3A78BF98" w14:textId="77777777" w:rsidR="00B620AF" w:rsidRPr="00F85F8C" w:rsidRDefault="00B620AF" w:rsidP="00D51946">
      <w:pPr>
        <w:tabs>
          <w:tab w:val="num" w:pos="142"/>
        </w:tabs>
        <w:spacing w:line="276" w:lineRule="auto"/>
        <w:ind w:right="3684" w:firstLine="142"/>
        <w:jc w:val="left"/>
        <w:rPr>
          <w:rFonts w:ascii="Arial" w:hAnsi="Arial" w:cs="Arial"/>
          <w:sz w:val="18"/>
          <w:szCs w:val="18"/>
          <w:vertAlign w:val="superscript"/>
        </w:rPr>
      </w:pPr>
      <w:r w:rsidRPr="00F85F8C">
        <w:rPr>
          <w:rFonts w:ascii="Arial" w:eastAsia="Arial" w:hAnsi="Arial" w:cs="Arial"/>
          <w:sz w:val="18"/>
          <w:szCs w:val="18"/>
          <w:vertAlign w:val="superscript"/>
          <w:lang w:bidi="en-US"/>
        </w:rPr>
        <w:t>(signature, L.S.)</w:t>
      </w:r>
    </w:p>
    <w:p w14:paraId="455B0BDA" w14:textId="77777777" w:rsidR="00B620AF" w:rsidRPr="00F85F8C" w:rsidRDefault="00B620AF" w:rsidP="00D51946">
      <w:pPr>
        <w:tabs>
          <w:tab w:val="num" w:pos="142"/>
        </w:tabs>
        <w:spacing w:line="276" w:lineRule="auto"/>
        <w:ind w:firstLine="142"/>
        <w:jc w:val="left"/>
        <w:rPr>
          <w:rFonts w:ascii="Arial" w:hAnsi="Arial" w:cs="Arial"/>
          <w:sz w:val="18"/>
          <w:szCs w:val="18"/>
        </w:rPr>
      </w:pPr>
      <w:r w:rsidRPr="00F85F8C">
        <w:rPr>
          <w:rFonts w:ascii="Arial" w:eastAsia="Arial" w:hAnsi="Arial" w:cs="Arial"/>
          <w:sz w:val="18"/>
          <w:szCs w:val="18"/>
          <w:lang w:bidi="en-US"/>
        </w:rPr>
        <w:t>____________________________________________</w:t>
      </w:r>
    </w:p>
    <w:p w14:paraId="50E277AC" w14:textId="77777777" w:rsidR="00D55A95" w:rsidRPr="00F85F8C" w:rsidRDefault="00B620AF" w:rsidP="00D51946">
      <w:pPr>
        <w:tabs>
          <w:tab w:val="num" w:pos="142"/>
        </w:tabs>
        <w:spacing w:line="276" w:lineRule="auto"/>
        <w:ind w:right="3684" w:firstLine="142"/>
        <w:jc w:val="left"/>
        <w:rPr>
          <w:rFonts w:ascii="Arial" w:hAnsi="Arial" w:cs="Arial"/>
          <w:b/>
          <w:bCs/>
          <w:sz w:val="18"/>
          <w:szCs w:val="18"/>
        </w:rPr>
      </w:pPr>
      <w:r w:rsidRPr="00F85F8C">
        <w:rPr>
          <w:rFonts w:ascii="Arial" w:eastAsia="Arial" w:hAnsi="Arial" w:cs="Arial"/>
          <w:sz w:val="18"/>
          <w:szCs w:val="18"/>
          <w:vertAlign w:val="superscript"/>
          <w:lang w:bidi="en-US"/>
        </w:rPr>
        <w:t>(surname, name, patronymic of the signatory, position)</w:t>
      </w:r>
    </w:p>
    <w:p w14:paraId="1B15D448" w14:textId="77777777" w:rsidR="00D55A95" w:rsidRPr="00F85F8C" w:rsidRDefault="00D55A95" w:rsidP="00D51946">
      <w:pPr>
        <w:spacing w:line="240" w:lineRule="auto"/>
        <w:rPr>
          <w:rFonts w:ascii="Arial" w:hAnsi="Arial" w:cs="Arial"/>
          <w:b/>
          <w:bCs/>
          <w:sz w:val="20"/>
        </w:rPr>
      </w:pPr>
    </w:p>
    <w:p w14:paraId="2F7D9CFB" w14:textId="77777777" w:rsidR="00D761C7" w:rsidRPr="00F85F8C" w:rsidRDefault="00D761C7" w:rsidP="00D51946">
      <w:pPr>
        <w:spacing w:line="240" w:lineRule="auto"/>
        <w:rPr>
          <w:rFonts w:ascii="Arial" w:hAnsi="Arial" w:cs="Arial"/>
          <w:b/>
          <w:bCs/>
          <w:sz w:val="20"/>
        </w:rPr>
      </w:pPr>
    </w:p>
    <w:p w14:paraId="00FC2653" w14:textId="77777777" w:rsidR="00D761C7" w:rsidRPr="00F85F8C" w:rsidRDefault="00D761C7" w:rsidP="00D51946">
      <w:pPr>
        <w:spacing w:line="240" w:lineRule="auto"/>
        <w:rPr>
          <w:rFonts w:ascii="Arial" w:hAnsi="Arial" w:cs="Arial"/>
          <w:b/>
          <w:bCs/>
          <w:sz w:val="20"/>
        </w:rPr>
      </w:pPr>
    </w:p>
    <w:p w14:paraId="6456E929" w14:textId="77777777" w:rsidR="00D761C7" w:rsidRPr="00F85F8C" w:rsidRDefault="00D761C7" w:rsidP="00D51946">
      <w:pPr>
        <w:spacing w:line="240" w:lineRule="auto"/>
        <w:rPr>
          <w:rFonts w:ascii="Arial" w:hAnsi="Arial" w:cs="Arial"/>
          <w:b/>
          <w:bCs/>
          <w:sz w:val="20"/>
        </w:rPr>
      </w:pPr>
    </w:p>
    <w:p w14:paraId="753BADC6" w14:textId="77777777" w:rsidR="00D55A95" w:rsidRPr="00F85F8C" w:rsidRDefault="00D55A95" w:rsidP="00D51946">
      <w:pPr>
        <w:spacing w:line="240" w:lineRule="auto"/>
        <w:rPr>
          <w:rFonts w:ascii="Arial" w:hAnsi="Arial" w:cs="Arial"/>
          <w:b/>
          <w:bCs/>
          <w:sz w:val="20"/>
        </w:rPr>
      </w:pPr>
    </w:p>
    <w:p w14:paraId="0D866F1B" w14:textId="77777777" w:rsidR="00E235B8" w:rsidRPr="00F85F8C" w:rsidRDefault="00E235B8" w:rsidP="00D51946">
      <w:pPr>
        <w:spacing w:line="240" w:lineRule="auto"/>
        <w:rPr>
          <w:rFonts w:ascii="Arial" w:hAnsi="Arial" w:cs="Arial"/>
          <w:b/>
          <w:bCs/>
          <w:sz w:val="20"/>
        </w:rPr>
      </w:pPr>
    </w:p>
    <w:p w14:paraId="7961211E" w14:textId="77777777" w:rsidR="000346E8" w:rsidRPr="00F85F8C" w:rsidRDefault="000346E8" w:rsidP="00D51946">
      <w:pPr>
        <w:spacing w:line="240" w:lineRule="auto"/>
        <w:rPr>
          <w:rFonts w:ascii="Arial" w:hAnsi="Arial" w:cs="Arial"/>
          <w:b/>
          <w:bCs/>
          <w:sz w:val="20"/>
        </w:rPr>
      </w:pPr>
    </w:p>
    <w:p w14:paraId="1E407296" w14:textId="77777777" w:rsidR="00011595" w:rsidRPr="00F85F8C" w:rsidRDefault="00011595" w:rsidP="00D51946">
      <w:pPr>
        <w:spacing w:line="240" w:lineRule="auto"/>
        <w:rPr>
          <w:rFonts w:ascii="Arial" w:hAnsi="Arial" w:cs="Arial"/>
          <w:b/>
          <w:bCs/>
          <w:sz w:val="20"/>
        </w:rPr>
      </w:pPr>
    </w:p>
    <w:p w14:paraId="2978B38B" w14:textId="77777777" w:rsidR="00FF6AB5" w:rsidRPr="00F85F8C" w:rsidRDefault="00FF6AB5" w:rsidP="00D51946">
      <w:pPr>
        <w:spacing w:line="240" w:lineRule="auto"/>
        <w:rPr>
          <w:rFonts w:ascii="Arial" w:hAnsi="Arial" w:cs="Arial"/>
          <w:b/>
          <w:bCs/>
          <w:sz w:val="20"/>
        </w:rPr>
      </w:pPr>
    </w:p>
    <w:p w14:paraId="168CA72D" w14:textId="77777777" w:rsidR="00B9696E" w:rsidRPr="00F85F8C" w:rsidRDefault="00B9696E" w:rsidP="00D51946">
      <w:pPr>
        <w:spacing w:line="240" w:lineRule="auto"/>
        <w:rPr>
          <w:rFonts w:ascii="Arial" w:hAnsi="Arial" w:cs="Arial"/>
          <w:b/>
          <w:bCs/>
          <w:sz w:val="20"/>
        </w:rPr>
      </w:pPr>
    </w:p>
    <w:p w14:paraId="2CF62E5C" w14:textId="77777777" w:rsidR="00E235B8" w:rsidRDefault="00E235B8" w:rsidP="00D51946">
      <w:pPr>
        <w:spacing w:line="240" w:lineRule="auto"/>
        <w:rPr>
          <w:rFonts w:ascii="Arial" w:hAnsi="Arial" w:cs="Arial"/>
          <w:b/>
          <w:bCs/>
          <w:sz w:val="20"/>
        </w:rPr>
      </w:pPr>
    </w:p>
    <w:p w14:paraId="230CD0D1" w14:textId="77777777" w:rsidR="000945E8" w:rsidRPr="000B04BB" w:rsidRDefault="000945E8" w:rsidP="00D51946">
      <w:pPr>
        <w:spacing w:line="240" w:lineRule="auto"/>
        <w:rPr>
          <w:rFonts w:ascii="Arial" w:hAnsi="Arial" w:cs="Arial"/>
          <w:b/>
          <w:bCs/>
          <w:sz w:val="20"/>
        </w:rPr>
      </w:pPr>
    </w:p>
    <w:p w14:paraId="4F925E66" w14:textId="77777777" w:rsidR="00D51946" w:rsidRPr="000B04BB" w:rsidRDefault="00D51946" w:rsidP="00D51946">
      <w:pPr>
        <w:spacing w:line="240" w:lineRule="auto"/>
        <w:rPr>
          <w:rFonts w:ascii="Arial" w:hAnsi="Arial" w:cs="Arial"/>
          <w:b/>
          <w:bCs/>
          <w:sz w:val="20"/>
        </w:rPr>
      </w:pPr>
    </w:p>
    <w:p w14:paraId="4C46D08E" w14:textId="77777777" w:rsidR="00D51946" w:rsidRPr="000B04BB" w:rsidRDefault="00D51946" w:rsidP="00D51946">
      <w:pPr>
        <w:spacing w:line="240" w:lineRule="auto"/>
        <w:rPr>
          <w:rFonts w:ascii="Arial" w:hAnsi="Arial" w:cs="Arial"/>
          <w:b/>
          <w:bCs/>
          <w:sz w:val="20"/>
        </w:rPr>
      </w:pPr>
    </w:p>
    <w:p w14:paraId="60EEC726" w14:textId="77777777" w:rsidR="00D51946" w:rsidRPr="000B04BB" w:rsidRDefault="00D51946" w:rsidP="00D51946">
      <w:pPr>
        <w:spacing w:line="240" w:lineRule="auto"/>
        <w:rPr>
          <w:rFonts w:ascii="Arial" w:hAnsi="Arial" w:cs="Arial"/>
          <w:b/>
          <w:bCs/>
          <w:sz w:val="20"/>
        </w:rPr>
      </w:pPr>
    </w:p>
    <w:p w14:paraId="12C61D21" w14:textId="77777777" w:rsidR="00D51946" w:rsidRPr="000B04BB" w:rsidRDefault="00D51946" w:rsidP="00D51946">
      <w:pPr>
        <w:spacing w:line="240" w:lineRule="auto"/>
        <w:rPr>
          <w:rFonts w:ascii="Arial" w:hAnsi="Arial" w:cs="Arial"/>
          <w:b/>
          <w:bCs/>
          <w:sz w:val="20"/>
        </w:rPr>
      </w:pPr>
    </w:p>
    <w:p w14:paraId="332F1A93" w14:textId="77777777" w:rsidR="00D51946" w:rsidRPr="000B04BB" w:rsidRDefault="00D51946" w:rsidP="00D51946">
      <w:pPr>
        <w:spacing w:line="240" w:lineRule="auto"/>
        <w:rPr>
          <w:rFonts w:ascii="Arial" w:hAnsi="Arial" w:cs="Arial"/>
          <w:b/>
          <w:bCs/>
          <w:sz w:val="20"/>
        </w:rPr>
      </w:pPr>
    </w:p>
    <w:p w14:paraId="7B5D3E0F" w14:textId="77777777" w:rsidR="00E235B8" w:rsidRPr="00F85F8C" w:rsidRDefault="00E235B8" w:rsidP="00D51946">
      <w:pPr>
        <w:spacing w:line="240" w:lineRule="auto"/>
        <w:rPr>
          <w:rFonts w:ascii="Arial" w:hAnsi="Arial" w:cs="Arial"/>
          <w:b/>
          <w:bCs/>
          <w:sz w:val="20"/>
        </w:rPr>
      </w:pPr>
    </w:p>
    <w:p w14:paraId="4322BFF5" w14:textId="77777777" w:rsidR="00E235B8" w:rsidRPr="00F85F8C" w:rsidRDefault="00E235B8" w:rsidP="00D51946">
      <w:pPr>
        <w:spacing w:line="240" w:lineRule="auto"/>
        <w:rPr>
          <w:rFonts w:ascii="Arial" w:hAnsi="Arial" w:cs="Arial"/>
          <w:b/>
          <w:bCs/>
          <w:sz w:val="20"/>
        </w:rPr>
      </w:pPr>
    </w:p>
    <w:p w14:paraId="272AF33F" w14:textId="77777777" w:rsidR="00FF6AB5" w:rsidRPr="00F85F8C" w:rsidRDefault="00FF6AB5" w:rsidP="00D51946">
      <w:pPr>
        <w:keepNext/>
        <w:spacing w:line="240" w:lineRule="auto"/>
        <w:rPr>
          <w:rFonts w:ascii="Arial" w:hAnsi="Arial" w:cs="Arial"/>
          <w:b/>
          <w:bCs/>
          <w:sz w:val="20"/>
        </w:rPr>
      </w:pPr>
    </w:p>
    <w:p w14:paraId="35C2782D" w14:textId="77777777" w:rsidR="00B620AF" w:rsidRPr="00F85F8C" w:rsidRDefault="00B620AF" w:rsidP="00D51946">
      <w:pPr>
        <w:pBdr>
          <w:bottom w:val="single" w:sz="4" w:space="1" w:color="auto"/>
        </w:pBdr>
        <w:shd w:val="clear" w:color="auto" w:fill="E0E0E0"/>
        <w:spacing w:line="240" w:lineRule="auto"/>
        <w:ind w:right="21" w:firstLine="0"/>
        <w:jc w:val="center"/>
        <w:rPr>
          <w:rFonts w:ascii="Arial" w:hAnsi="Arial" w:cs="Arial"/>
          <w:b/>
          <w:spacing w:val="36"/>
          <w:sz w:val="18"/>
          <w:szCs w:val="18"/>
        </w:rPr>
      </w:pPr>
      <w:r w:rsidRPr="00F85F8C">
        <w:rPr>
          <w:rFonts w:ascii="Arial" w:eastAsia="Arial" w:hAnsi="Arial" w:cs="Arial"/>
          <w:b/>
          <w:spacing w:val="36"/>
          <w:sz w:val="18"/>
          <w:szCs w:val="18"/>
          <w:lang w:bidi="en-US"/>
        </w:rPr>
        <w:t>end of form</w:t>
      </w:r>
    </w:p>
    <w:p w14:paraId="00892A59" w14:textId="2F68ABB8" w:rsidR="000945E8" w:rsidRDefault="000945E8" w:rsidP="00D51946">
      <w:pPr>
        <w:pStyle w:val="a2"/>
        <w:numPr>
          <w:ilvl w:val="0"/>
          <w:numId w:val="0"/>
        </w:numPr>
        <w:spacing w:line="276" w:lineRule="auto"/>
        <w:rPr>
          <w:rFonts w:ascii="Arial" w:hAnsi="Arial" w:cs="Arial"/>
          <w:b/>
          <w:sz w:val="20"/>
        </w:rPr>
      </w:pPr>
      <w:r>
        <w:rPr>
          <w:rFonts w:ascii="Arial" w:eastAsia="Arial" w:hAnsi="Arial" w:cs="Arial"/>
          <w:b/>
          <w:sz w:val="20"/>
          <w:lang w:bidi="en-US"/>
        </w:rPr>
        <w:br w:type="page"/>
      </w:r>
    </w:p>
    <w:p w14:paraId="292A3D33" w14:textId="77777777" w:rsidR="00FF6AB5" w:rsidRPr="00F85F8C" w:rsidRDefault="00B620AF" w:rsidP="00D51946">
      <w:pPr>
        <w:pStyle w:val="a2"/>
        <w:numPr>
          <w:ilvl w:val="0"/>
          <w:numId w:val="0"/>
        </w:numPr>
        <w:spacing w:line="276" w:lineRule="auto"/>
        <w:rPr>
          <w:rFonts w:ascii="Arial" w:hAnsi="Arial" w:cs="Arial"/>
          <w:b/>
          <w:sz w:val="18"/>
          <w:szCs w:val="18"/>
        </w:rPr>
      </w:pPr>
      <w:r w:rsidRPr="00F85F8C">
        <w:rPr>
          <w:rFonts w:ascii="Arial" w:eastAsia="Arial" w:hAnsi="Arial" w:cs="Arial"/>
          <w:b/>
          <w:sz w:val="18"/>
          <w:szCs w:val="18"/>
          <w:lang w:bidi="en-US"/>
        </w:rPr>
        <w:lastRenderedPageBreak/>
        <w:t>Completing Guidelines</w:t>
      </w:r>
    </w:p>
    <w:p w14:paraId="547A8F17" w14:textId="77777777" w:rsidR="00F94794" w:rsidRPr="00F85F8C" w:rsidRDefault="00F94794" w:rsidP="00D51946">
      <w:pPr>
        <w:pStyle w:val="a3"/>
        <w:numPr>
          <w:ilvl w:val="0"/>
          <w:numId w:val="41"/>
        </w:numPr>
        <w:tabs>
          <w:tab w:val="left" w:pos="1276"/>
        </w:tabs>
        <w:spacing w:line="276" w:lineRule="auto"/>
        <w:rPr>
          <w:rFonts w:ascii="Arial" w:hAnsi="Arial" w:cs="Arial"/>
          <w:sz w:val="18"/>
          <w:szCs w:val="18"/>
        </w:rPr>
      </w:pPr>
      <w:r w:rsidRPr="00F85F8C">
        <w:rPr>
          <w:rFonts w:ascii="Arial" w:eastAsia="Arial" w:hAnsi="Arial" w:cs="Arial"/>
          <w:sz w:val="18"/>
          <w:szCs w:val="18"/>
          <w:lang w:bidi="en-US"/>
        </w:rPr>
        <w:t>This form shall only be completed if the Proposal is submitted by a general contractor (provider).</w:t>
      </w:r>
    </w:p>
    <w:p w14:paraId="7CD04838" w14:textId="77777777" w:rsidR="00F94794" w:rsidRPr="00F85F8C" w:rsidRDefault="00F94794" w:rsidP="00D51946">
      <w:pPr>
        <w:pStyle w:val="a3"/>
        <w:numPr>
          <w:ilvl w:val="0"/>
          <w:numId w:val="41"/>
        </w:numPr>
        <w:tabs>
          <w:tab w:val="left" w:pos="1276"/>
        </w:tabs>
        <w:spacing w:line="276" w:lineRule="auto"/>
        <w:rPr>
          <w:rFonts w:ascii="Arial" w:hAnsi="Arial" w:cs="Arial"/>
          <w:sz w:val="18"/>
          <w:szCs w:val="18"/>
        </w:rPr>
      </w:pPr>
      <w:r w:rsidRPr="00F85F8C">
        <w:rPr>
          <w:rFonts w:ascii="Arial" w:eastAsia="Arial" w:hAnsi="Arial" w:cs="Arial"/>
          <w:sz w:val="18"/>
          <w:szCs w:val="18"/>
          <w:lang w:bidi="en-US"/>
        </w:rPr>
        <w:t>The Participant shall indicate its corporate name (including legal form).</w:t>
      </w:r>
    </w:p>
    <w:p w14:paraId="5D6F9337" w14:textId="77777777" w:rsidR="00F94794" w:rsidRPr="00F85F8C" w:rsidRDefault="00F94794" w:rsidP="00D51946">
      <w:pPr>
        <w:pStyle w:val="a3"/>
        <w:numPr>
          <w:ilvl w:val="0"/>
          <w:numId w:val="41"/>
        </w:numPr>
        <w:tabs>
          <w:tab w:val="left" w:pos="1276"/>
        </w:tabs>
        <w:spacing w:line="276" w:lineRule="auto"/>
        <w:rPr>
          <w:rFonts w:ascii="Arial" w:hAnsi="Arial" w:cs="Arial"/>
          <w:sz w:val="18"/>
          <w:szCs w:val="18"/>
        </w:rPr>
      </w:pPr>
      <w:r w:rsidRPr="00F85F8C">
        <w:rPr>
          <w:rFonts w:ascii="Arial" w:eastAsia="Arial" w:hAnsi="Arial" w:cs="Arial"/>
          <w:sz w:val="18"/>
          <w:szCs w:val="18"/>
          <w:lang w:bidi="en-US"/>
        </w:rPr>
        <w:t>In this form, the general contractor (provider) shall indicate:</w:t>
      </w:r>
    </w:p>
    <w:p w14:paraId="1C6F7D06" w14:textId="25E7816D" w:rsidR="00F94794" w:rsidRPr="00F85F8C" w:rsidRDefault="00F94794" w:rsidP="00D51946">
      <w:pPr>
        <w:pStyle w:val="a4"/>
        <w:numPr>
          <w:ilvl w:val="0"/>
          <w:numId w:val="64"/>
        </w:numPr>
        <w:spacing w:line="276" w:lineRule="auto"/>
        <w:ind w:left="709"/>
        <w:rPr>
          <w:rFonts w:ascii="Arial" w:hAnsi="Arial" w:cs="Arial"/>
          <w:sz w:val="18"/>
          <w:szCs w:val="18"/>
        </w:rPr>
      </w:pPr>
      <w:r w:rsidRPr="00F85F8C">
        <w:rPr>
          <w:rFonts w:ascii="Arial" w:eastAsia="Arial" w:hAnsi="Arial" w:cs="Arial"/>
          <w:sz w:val="18"/>
          <w:szCs w:val="18"/>
          <w:lang w:bidi="en-US"/>
        </w:rPr>
        <w:t>a list of work to be performed by the general contractor and each subcontractor;</w:t>
      </w:r>
    </w:p>
    <w:p w14:paraId="3224BA1E" w14:textId="01510A7F" w:rsidR="00773505" w:rsidRDefault="00F94794" w:rsidP="00D51946">
      <w:pPr>
        <w:pStyle w:val="a4"/>
        <w:numPr>
          <w:ilvl w:val="0"/>
          <w:numId w:val="64"/>
        </w:numPr>
        <w:spacing w:line="276" w:lineRule="auto"/>
        <w:ind w:left="709"/>
        <w:rPr>
          <w:rFonts w:ascii="Arial" w:hAnsi="Arial" w:cs="Arial"/>
          <w:sz w:val="18"/>
          <w:szCs w:val="18"/>
        </w:rPr>
      </w:pPr>
      <w:r w:rsidRPr="00F85F8C">
        <w:rPr>
          <w:rFonts w:ascii="Arial" w:eastAsia="Arial" w:hAnsi="Arial" w:cs="Arial"/>
          <w:sz w:val="18"/>
          <w:szCs w:val="18"/>
          <w:lang w:bidi="en-US"/>
        </w:rPr>
        <w:t>cost of work by general contractor and subcontractors (co-providers) in monetary and percentage terms as per the Commercial Proposal (Form 2, Section 4)</w:t>
      </w:r>
    </w:p>
    <w:p w14:paraId="5C143C61" w14:textId="3101EE6E" w:rsidR="00F94794" w:rsidRPr="00F85F8C" w:rsidRDefault="00F94794" w:rsidP="00D51946">
      <w:pPr>
        <w:pStyle w:val="a4"/>
        <w:numPr>
          <w:ilvl w:val="0"/>
          <w:numId w:val="41"/>
        </w:numPr>
        <w:tabs>
          <w:tab w:val="left" w:pos="1276"/>
        </w:tabs>
        <w:spacing w:line="276" w:lineRule="auto"/>
        <w:rPr>
          <w:rFonts w:ascii="Arial" w:hAnsi="Arial" w:cs="Arial"/>
          <w:sz w:val="18"/>
          <w:szCs w:val="18"/>
        </w:rPr>
      </w:pPr>
      <w:r w:rsidRPr="00F85F8C">
        <w:rPr>
          <w:rFonts w:ascii="Arial" w:eastAsia="Arial" w:hAnsi="Arial" w:cs="Arial"/>
          <w:sz w:val="18"/>
          <w:szCs w:val="18"/>
          <w:lang w:bidi="en-US"/>
        </w:rPr>
        <w:t>work performance period for the general contractor and each subcontractor as per the Schedule of delivery of goods/performance of work/provision of services (Form 4, Section 4).</w:t>
      </w:r>
    </w:p>
    <w:p w14:paraId="0F5D40EA" w14:textId="441F43A0" w:rsidR="000945E8" w:rsidRDefault="000945E8" w:rsidP="00D51946">
      <w:pPr>
        <w:tabs>
          <w:tab w:val="left" w:pos="851"/>
          <w:tab w:val="left" w:pos="1276"/>
        </w:tabs>
        <w:spacing w:line="276" w:lineRule="auto"/>
        <w:ind w:firstLine="0"/>
        <w:rPr>
          <w:rFonts w:ascii="Arial" w:hAnsi="Arial" w:cs="Arial"/>
          <w:sz w:val="18"/>
          <w:szCs w:val="18"/>
        </w:rPr>
      </w:pPr>
      <w:r>
        <w:rPr>
          <w:rFonts w:ascii="Arial" w:eastAsia="Arial" w:hAnsi="Arial" w:cs="Arial"/>
          <w:sz w:val="18"/>
          <w:szCs w:val="18"/>
          <w:lang w:bidi="en-US"/>
        </w:rPr>
        <w:br w:type="page"/>
      </w:r>
    </w:p>
    <w:p w14:paraId="45384BA2" w14:textId="195D0BD7" w:rsidR="00773505" w:rsidRPr="000945E8" w:rsidRDefault="0039362A" w:rsidP="00CE1A00">
      <w:pPr>
        <w:pStyle w:val="Heading1"/>
        <w:numPr>
          <w:ilvl w:val="0"/>
          <w:numId w:val="0"/>
        </w:numPr>
      </w:pPr>
      <w:bookmarkStart w:id="85" w:name="_Ref90381141"/>
      <w:bookmarkStart w:id="86" w:name="_Toc184983888"/>
      <w:bookmarkStart w:id="87" w:name="_Ref90381523"/>
      <w:r w:rsidRPr="000945E8">
        <w:lastRenderedPageBreak/>
        <w:t>Plan of Delivery of Goods/Work/Service Distribution within a Joint Participant</w:t>
      </w:r>
      <w:bookmarkEnd w:id="85"/>
      <w:bookmarkEnd w:id="86"/>
    </w:p>
    <w:p w14:paraId="29CC6062" w14:textId="4604E7AA" w:rsidR="0039362A" w:rsidRPr="00F85F8C" w:rsidRDefault="0039362A" w:rsidP="00D51946">
      <w:pPr>
        <w:pBdr>
          <w:top w:val="single" w:sz="4" w:space="1" w:color="auto"/>
        </w:pBdr>
        <w:shd w:val="clear" w:color="auto" w:fill="E0E0E0"/>
        <w:spacing w:line="276" w:lineRule="auto"/>
        <w:ind w:right="21" w:firstLine="0"/>
        <w:jc w:val="center"/>
        <w:rPr>
          <w:rFonts w:ascii="Arial" w:hAnsi="Arial" w:cs="Arial"/>
          <w:b/>
          <w:spacing w:val="36"/>
          <w:sz w:val="18"/>
          <w:szCs w:val="18"/>
        </w:rPr>
      </w:pPr>
      <w:r w:rsidRPr="00F85F8C">
        <w:rPr>
          <w:rFonts w:ascii="Arial" w:eastAsia="Arial" w:hAnsi="Arial" w:cs="Arial"/>
          <w:b/>
          <w:spacing w:val="36"/>
          <w:sz w:val="18"/>
          <w:szCs w:val="18"/>
          <w:lang w:bidi="en-US"/>
        </w:rPr>
        <w:t>beginning of form</w:t>
      </w:r>
    </w:p>
    <w:p w14:paraId="209A5968" w14:textId="77777777" w:rsidR="00B971BD" w:rsidRPr="00F85F8C" w:rsidRDefault="00B971BD" w:rsidP="00D51946">
      <w:pPr>
        <w:spacing w:line="276" w:lineRule="auto"/>
        <w:ind w:firstLine="0"/>
        <w:rPr>
          <w:rFonts w:ascii="Arial" w:hAnsi="Arial" w:cs="Arial"/>
          <w:sz w:val="18"/>
          <w:szCs w:val="18"/>
        </w:rPr>
      </w:pPr>
    </w:p>
    <w:p w14:paraId="5C64C166" w14:textId="77777777" w:rsidR="0039362A" w:rsidRPr="00F85F8C" w:rsidRDefault="0039362A" w:rsidP="00D51946">
      <w:pPr>
        <w:spacing w:line="276" w:lineRule="auto"/>
        <w:ind w:firstLine="0"/>
        <w:rPr>
          <w:rFonts w:ascii="Arial" w:hAnsi="Arial" w:cs="Arial"/>
          <w:sz w:val="18"/>
          <w:szCs w:val="18"/>
        </w:rPr>
      </w:pPr>
      <w:r w:rsidRPr="00F85F8C">
        <w:rPr>
          <w:rFonts w:ascii="Arial" w:eastAsia="Arial" w:hAnsi="Arial" w:cs="Arial"/>
          <w:sz w:val="18"/>
          <w:szCs w:val="18"/>
          <w:lang w:bidi="en-US"/>
        </w:rPr>
        <w:t>Name: __________________________________________</w:t>
      </w:r>
    </w:p>
    <w:p w14:paraId="205C3EFF" w14:textId="77777777" w:rsidR="00825D92" w:rsidRPr="00F85F8C" w:rsidRDefault="00030352" w:rsidP="00D51946">
      <w:pPr>
        <w:spacing w:line="276" w:lineRule="auto"/>
        <w:ind w:firstLine="0"/>
        <w:jc w:val="left"/>
        <w:rPr>
          <w:rFonts w:ascii="Arial" w:hAnsi="Arial" w:cs="Arial"/>
          <w:sz w:val="18"/>
          <w:szCs w:val="18"/>
        </w:rPr>
      </w:pPr>
      <w:r w:rsidRPr="00F85F8C">
        <w:rPr>
          <w:rFonts w:ascii="Arial" w:eastAsia="Arial" w:hAnsi="Arial" w:cs="Arial"/>
          <w:sz w:val="18"/>
          <w:szCs w:val="18"/>
          <w:lang w:bidi="en-US"/>
        </w:rPr>
        <w:t>Annex No. ___ to Letter of Submission of the Offer</w:t>
      </w:r>
    </w:p>
    <w:p w14:paraId="0DE9876B" w14:textId="77777777" w:rsidR="00030352" w:rsidRPr="00F85F8C" w:rsidRDefault="00030352" w:rsidP="00D51946">
      <w:pPr>
        <w:spacing w:line="276" w:lineRule="auto"/>
        <w:ind w:firstLine="0"/>
        <w:jc w:val="left"/>
        <w:rPr>
          <w:rFonts w:ascii="Arial" w:hAnsi="Arial" w:cs="Arial"/>
          <w:sz w:val="18"/>
          <w:szCs w:val="18"/>
        </w:rPr>
      </w:pPr>
      <w:r w:rsidRPr="00F85F8C">
        <w:rPr>
          <w:rFonts w:ascii="Arial" w:eastAsia="Arial" w:hAnsi="Arial" w:cs="Arial"/>
          <w:sz w:val="18"/>
          <w:szCs w:val="18"/>
          <w:lang w:bidi="en-US"/>
        </w:rPr>
        <w:t>No. __________ as of _____________ ____</w:t>
      </w:r>
    </w:p>
    <w:p w14:paraId="52FCD1FC" w14:textId="77777777" w:rsidR="0039362A" w:rsidRPr="00F85F8C" w:rsidRDefault="0039362A" w:rsidP="00D51946">
      <w:pPr>
        <w:tabs>
          <w:tab w:val="num" w:pos="0"/>
        </w:tabs>
        <w:suppressAutoHyphens/>
        <w:spacing w:line="276" w:lineRule="auto"/>
        <w:ind w:firstLine="0"/>
        <w:jc w:val="center"/>
        <w:rPr>
          <w:rFonts w:ascii="Arial" w:hAnsi="Arial" w:cs="Arial"/>
          <w:b/>
          <w:sz w:val="20"/>
        </w:rPr>
      </w:pPr>
    </w:p>
    <w:p w14:paraId="4810A0A4" w14:textId="75F788DF" w:rsidR="00F94794" w:rsidRPr="00F85F8C" w:rsidRDefault="00F94794" w:rsidP="00D51946">
      <w:pPr>
        <w:suppressAutoHyphens/>
        <w:spacing w:line="276" w:lineRule="auto"/>
        <w:ind w:firstLine="0"/>
        <w:jc w:val="center"/>
        <w:rPr>
          <w:rFonts w:ascii="Arial" w:hAnsi="Arial" w:cs="Arial"/>
          <w:b/>
          <w:sz w:val="22"/>
          <w:szCs w:val="22"/>
        </w:rPr>
      </w:pPr>
      <w:r w:rsidRPr="00F85F8C">
        <w:rPr>
          <w:rFonts w:ascii="Arial" w:eastAsia="Arial" w:hAnsi="Arial" w:cs="Arial"/>
          <w:b/>
          <w:sz w:val="22"/>
          <w:szCs w:val="22"/>
          <w:lang w:bidi="en-US"/>
        </w:rPr>
        <w:t>Plan of Delivery of Goods/Work/Service Distribution within a Joint Participant</w:t>
      </w:r>
    </w:p>
    <w:p w14:paraId="40EF833A" w14:textId="77777777" w:rsidR="00F94794" w:rsidRPr="00F85F8C" w:rsidRDefault="00F94794" w:rsidP="00D51946">
      <w:pPr>
        <w:spacing w:line="276" w:lineRule="auto"/>
        <w:ind w:firstLine="0"/>
        <w:rPr>
          <w:rFonts w:ascii="Arial" w:hAnsi="Arial" w:cs="Arial"/>
          <w:sz w:val="22"/>
          <w:szCs w:val="22"/>
        </w:rPr>
      </w:pPr>
    </w:p>
    <w:p w14:paraId="3F8A2522" w14:textId="77777777" w:rsidR="00F94794" w:rsidRPr="00F85F8C" w:rsidRDefault="00F94794" w:rsidP="00D51946">
      <w:pPr>
        <w:spacing w:line="276" w:lineRule="auto"/>
        <w:ind w:firstLine="0"/>
        <w:rPr>
          <w:rFonts w:ascii="Arial" w:hAnsi="Arial" w:cs="Arial"/>
          <w:sz w:val="18"/>
          <w:szCs w:val="18"/>
        </w:rPr>
      </w:pPr>
      <w:r w:rsidRPr="00F85F8C">
        <w:rPr>
          <w:rFonts w:ascii="Arial" w:eastAsia="Arial" w:hAnsi="Arial" w:cs="Arial"/>
          <w:sz w:val="18"/>
          <w:szCs w:val="18"/>
          <w:lang w:bidi="en-US"/>
        </w:rPr>
        <w:t>Joint participant’s name and address: _______________________</w:t>
      </w:r>
    </w:p>
    <w:p w14:paraId="31BF53C2" w14:textId="77777777" w:rsidR="00F94794" w:rsidRPr="00F85F8C" w:rsidRDefault="00F94794" w:rsidP="00D51946">
      <w:pPr>
        <w:spacing w:line="276" w:lineRule="auto"/>
        <w:ind w:firstLine="0"/>
        <w:rPr>
          <w:rFonts w:ascii="Arial" w:hAnsi="Arial" w:cs="Arial"/>
          <w:sz w:val="18"/>
          <w:szCs w:val="18"/>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706"/>
        <w:gridCol w:w="1967"/>
        <w:gridCol w:w="1708"/>
        <w:gridCol w:w="1581"/>
        <w:gridCol w:w="1578"/>
      </w:tblGrid>
      <w:tr w:rsidR="00F94794" w:rsidRPr="00F85F8C" w14:paraId="6E6ABC24" w14:textId="77777777" w:rsidTr="00733AA3">
        <w:trPr>
          <w:cantSplit/>
        </w:trPr>
        <w:tc>
          <w:tcPr>
            <w:tcW w:w="822" w:type="dxa"/>
            <w:vMerge w:val="restart"/>
          </w:tcPr>
          <w:p w14:paraId="13FCFB1E" w14:textId="77777777" w:rsidR="00F94794" w:rsidRPr="00F85F8C" w:rsidRDefault="00F94794" w:rsidP="00D51946">
            <w:pPr>
              <w:pStyle w:val="a8"/>
              <w:spacing w:before="0" w:after="0" w:line="276" w:lineRule="auto"/>
              <w:rPr>
                <w:rFonts w:ascii="Arial" w:hAnsi="Arial" w:cs="Arial"/>
                <w:sz w:val="18"/>
                <w:szCs w:val="18"/>
              </w:rPr>
            </w:pPr>
            <w:r w:rsidRPr="00F85F8C">
              <w:rPr>
                <w:rFonts w:ascii="Arial" w:eastAsia="Arial" w:hAnsi="Arial" w:cs="Arial"/>
                <w:sz w:val="18"/>
                <w:szCs w:val="18"/>
                <w:lang w:bidi="en-US"/>
              </w:rPr>
              <w:t>Item No.</w:t>
            </w:r>
          </w:p>
        </w:tc>
        <w:tc>
          <w:tcPr>
            <w:tcW w:w="2706" w:type="dxa"/>
            <w:vMerge w:val="restart"/>
          </w:tcPr>
          <w:p w14:paraId="6B3A65DE" w14:textId="77777777" w:rsidR="00F94794" w:rsidRPr="00F85F8C" w:rsidRDefault="00F94794" w:rsidP="00D51946">
            <w:pPr>
              <w:pStyle w:val="a8"/>
              <w:spacing w:before="0" w:after="0" w:line="276" w:lineRule="auto"/>
              <w:rPr>
                <w:rFonts w:ascii="Arial" w:hAnsi="Arial" w:cs="Arial"/>
                <w:sz w:val="18"/>
                <w:szCs w:val="18"/>
              </w:rPr>
            </w:pPr>
            <w:r w:rsidRPr="00F85F8C">
              <w:rPr>
                <w:rFonts w:ascii="Arial" w:eastAsia="Arial" w:hAnsi="Arial" w:cs="Arial"/>
                <w:sz w:val="18"/>
                <w:szCs w:val="18"/>
                <w:lang w:bidi="en-US"/>
              </w:rPr>
              <w:t>Description</w:t>
            </w:r>
          </w:p>
        </w:tc>
        <w:tc>
          <w:tcPr>
            <w:tcW w:w="1967" w:type="dxa"/>
            <w:vMerge w:val="restart"/>
          </w:tcPr>
          <w:p w14:paraId="3A62E9CA" w14:textId="77777777" w:rsidR="00F94794" w:rsidRPr="00F85F8C" w:rsidRDefault="00F94794" w:rsidP="00D51946">
            <w:pPr>
              <w:pStyle w:val="a8"/>
              <w:spacing w:before="0" w:after="0" w:line="276" w:lineRule="auto"/>
              <w:rPr>
                <w:rFonts w:ascii="Arial" w:hAnsi="Arial" w:cs="Arial"/>
                <w:sz w:val="18"/>
                <w:szCs w:val="18"/>
              </w:rPr>
            </w:pPr>
            <w:r w:rsidRPr="00F85F8C">
              <w:rPr>
                <w:rFonts w:ascii="Arial" w:eastAsia="Arial" w:hAnsi="Arial" w:cs="Arial"/>
                <w:sz w:val="18"/>
                <w:szCs w:val="18"/>
                <w:lang w:bidi="en-US"/>
              </w:rPr>
              <w:t xml:space="preserve">Company name </w:t>
            </w:r>
          </w:p>
        </w:tc>
        <w:tc>
          <w:tcPr>
            <w:tcW w:w="3289" w:type="dxa"/>
            <w:gridSpan w:val="2"/>
          </w:tcPr>
          <w:p w14:paraId="7FAFB2D6" w14:textId="77777777" w:rsidR="00F94794" w:rsidRPr="00F85F8C" w:rsidRDefault="00F94794" w:rsidP="00D51946">
            <w:pPr>
              <w:pStyle w:val="a8"/>
              <w:spacing w:before="0" w:after="0" w:line="276" w:lineRule="auto"/>
              <w:jc w:val="center"/>
              <w:rPr>
                <w:rFonts w:ascii="Arial" w:hAnsi="Arial" w:cs="Arial"/>
                <w:sz w:val="18"/>
                <w:szCs w:val="18"/>
              </w:rPr>
            </w:pPr>
            <w:r w:rsidRPr="00F85F8C">
              <w:rPr>
                <w:rFonts w:ascii="Arial" w:eastAsia="Arial" w:hAnsi="Arial" w:cs="Arial"/>
                <w:sz w:val="18"/>
                <w:szCs w:val="18"/>
                <w:lang w:bidi="en-US"/>
              </w:rPr>
              <w:t>Cost</w:t>
            </w:r>
          </w:p>
        </w:tc>
        <w:tc>
          <w:tcPr>
            <w:tcW w:w="1578" w:type="dxa"/>
            <w:vMerge w:val="restart"/>
          </w:tcPr>
          <w:p w14:paraId="126CAE63" w14:textId="77777777" w:rsidR="00F94794" w:rsidRPr="00F85F8C" w:rsidRDefault="00F94794" w:rsidP="00D51946">
            <w:pPr>
              <w:pStyle w:val="a8"/>
              <w:spacing w:before="0" w:after="0"/>
              <w:rPr>
                <w:rFonts w:ascii="Arial" w:hAnsi="Arial" w:cs="Arial"/>
                <w:sz w:val="18"/>
                <w:szCs w:val="18"/>
              </w:rPr>
            </w:pPr>
            <w:r w:rsidRPr="00F85F8C">
              <w:rPr>
                <w:rFonts w:ascii="Arial" w:eastAsia="Arial" w:hAnsi="Arial" w:cs="Arial"/>
                <w:sz w:val="18"/>
                <w:szCs w:val="18"/>
                <w:lang w:bidi="en-US"/>
              </w:rPr>
              <w:t xml:space="preserve">Performance period (start and end dates) </w:t>
            </w:r>
          </w:p>
        </w:tc>
      </w:tr>
      <w:tr w:rsidR="00F94794" w:rsidRPr="00F85F8C" w14:paraId="5BF92E47" w14:textId="77777777" w:rsidTr="00733AA3">
        <w:trPr>
          <w:cantSplit/>
        </w:trPr>
        <w:tc>
          <w:tcPr>
            <w:tcW w:w="822" w:type="dxa"/>
            <w:vMerge/>
          </w:tcPr>
          <w:p w14:paraId="0FC0A96B" w14:textId="77777777" w:rsidR="00F94794" w:rsidRPr="00F85F8C" w:rsidRDefault="00F94794" w:rsidP="00D51946">
            <w:pPr>
              <w:pStyle w:val="a8"/>
              <w:spacing w:before="0" w:after="0" w:line="276" w:lineRule="auto"/>
              <w:rPr>
                <w:rFonts w:ascii="Arial" w:hAnsi="Arial" w:cs="Arial"/>
                <w:sz w:val="18"/>
                <w:szCs w:val="18"/>
              </w:rPr>
            </w:pPr>
          </w:p>
        </w:tc>
        <w:tc>
          <w:tcPr>
            <w:tcW w:w="2706" w:type="dxa"/>
            <w:vMerge/>
          </w:tcPr>
          <w:p w14:paraId="6D30168E" w14:textId="77777777" w:rsidR="00F94794" w:rsidRPr="00F85F8C" w:rsidRDefault="00F94794" w:rsidP="00D51946">
            <w:pPr>
              <w:pStyle w:val="a8"/>
              <w:spacing w:before="0" w:after="0" w:line="276" w:lineRule="auto"/>
              <w:rPr>
                <w:rFonts w:ascii="Arial" w:hAnsi="Arial" w:cs="Arial"/>
                <w:sz w:val="18"/>
                <w:szCs w:val="18"/>
              </w:rPr>
            </w:pPr>
          </w:p>
        </w:tc>
        <w:tc>
          <w:tcPr>
            <w:tcW w:w="1967" w:type="dxa"/>
            <w:vMerge/>
          </w:tcPr>
          <w:p w14:paraId="68DE37A0" w14:textId="77777777" w:rsidR="00F94794" w:rsidRPr="00F85F8C" w:rsidRDefault="00F94794" w:rsidP="00D51946">
            <w:pPr>
              <w:pStyle w:val="a8"/>
              <w:spacing w:before="0" w:after="0" w:line="276" w:lineRule="auto"/>
              <w:rPr>
                <w:rFonts w:ascii="Arial" w:hAnsi="Arial" w:cs="Arial"/>
                <w:sz w:val="18"/>
                <w:szCs w:val="18"/>
              </w:rPr>
            </w:pPr>
          </w:p>
        </w:tc>
        <w:tc>
          <w:tcPr>
            <w:tcW w:w="1708" w:type="dxa"/>
          </w:tcPr>
          <w:p w14:paraId="3008E0A6" w14:textId="4BA51BE5" w:rsidR="00F94794" w:rsidRPr="00F85F8C" w:rsidRDefault="00F94794" w:rsidP="00D51946">
            <w:pPr>
              <w:pStyle w:val="a8"/>
              <w:spacing w:before="0" w:after="0"/>
              <w:rPr>
                <w:rFonts w:ascii="Arial" w:hAnsi="Arial" w:cs="Arial"/>
                <w:sz w:val="18"/>
                <w:szCs w:val="18"/>
              </w:rPr>
            </w:pPr>
            <w:r w:rsidRPr="00F85F8C">
              <w:rPr>
                <w:rFonts w:ascii="Arial" w:eastAsia="Arial" w:hAnsi="Arial" w:cs="Arial"/>
                <w:sz w:val="18"/>
                <w:szCs w:val="18"/>
                <w:lang w:bidi="en-US"/>
              </w:rPr>
              <w:t>in monetary terms</w:t>
            </w:r>
            <w:r w:rsidR="005549EA">
              <w:rPr>
                <w:rFonts w:ascii="Arial" w:eastAsia="Arial" w:hAnsi="Arial" w:cs="Arial"/>
                <w:sz w:val="18"/>
                <w:szCs w:val="18"/>
                <w:lang w:bidi="en-US"/>
              </w:rPr>
              <w:t xml:space="preserve"> </w:t>
            </w:r>
            <w:r w:rsidRPr="00F85F8C">
              <w:rPr>
                <w:rFonts w:ascii="Arial" w:eastAsia="Arial" w:hAnsi="Arial" w:cs="Arial"/>
                <w:sz w:val="18"/>
                <w:szCs w:val="18"/>
                <w:lang w:bidi="en-US"/>
              </w:rPr>
              <w:t>(VAT excluded)</w:t>
            </w:r>
          </w:p>
        </w:tc>
        <w:tc>
          <w:tcPr>
            <w:tcW w:w="1581" w:type="dxa"/>
          </w:tcPr>
          <w:p w14:paraId="5F9F0CE1" w14:textId="77777777" w:rsidR="00F94794" w:rsidRPr="00F85F8C" w:rsidRDefault="00F94794" w:rsidP="00D51946">
            <w:pPr>
              <w:pStyle w:val="a8"/>
              <w:spacing w:before="0" w:after="0"/>
              <w:rPr>
                <w:rFonts w:ascii="Arial" w:hAnsi="Arial" w:cs="Arial"/>
                <w:sz w:val="18"/>
                <w:szCs w:val="18"/>
              </w:rPr>
            </w:pPr>
            <w:r w:rsidRPr="00F85F8C">
              <w:rPr>
                <w:rFonts w:ascii="Arial" w:eastAsia="Arial" w:hAnsi="Arial" w:cs="Arial"/>
                <w:sz w:val="18"/>
                <w:szCs w:val="18"/>
                <w:lang w:bidi="en-US"/>
              </w:rPr>
              <w:t>in % of the total cost of work</w:t>
            </w:r>
          </w:p>
        </w:tc>
        <w:tc>
          <w:tcPr>
            <w:tcW w:w="1578" w:type="dxa"/>
            <w:vMerge/>
          </w:tcPr>
          <w:p w14:paraId="73BE0600" w14:textId="77777777" w:rsidR="00F94794" w:rsidRPr="00F85F8C" w:rsidRDefault="00F94794" w:rsidP="00D51946">
            <w:pPr>
              <w:pStyle w:val="a8"/>
              <w:spacing w:before="0" w:after="0" w:line="276" w:lineRule="auto"/>
              <w:rPr>
                <w:rFonts w:ascii="Arial" w:hAnsi="Arial" w:cs="Arial"/>
                <w:sz w:val="18"/>
                <w:szCs w:val="18"/>
              </w:rPr>
            </w:pPr>
          </w:p>
        </w:tc>
      </w:tr>
      <w:tr w:rsidR="00F94794" w:rsidRPr="00F85F8C" w14:paraId="02E74007" w14:textId="77777777" w:rsidTr="00733AA3">
        <w:tc>
          <w:tcPr>
            <w:tcW w:w="822" w:type="dxa"/>
          </w:tcPr>
          <w:p w14:paraId="01713270" w14:textId="77777777" w:rsidR="00F94794" w:rsidRPr="00F85F8C" w:rsidRDefault="00F94794" w:rsidP="00D51946">
            <w:pPr>
              <w:pStyle w:val="a9"/>
              <w:numPr>
                <w:ilvl w:val="0"/>
                <w:numId w:val="16"/>
              </w:numPr>
              <w:spacing w:before="0" w:after="0" w:line="276" w:lineRule="auto"/>
              <w:ind w:left="0"/>
              <w:rPr>
                <w:rFonts w:ascii="Arial" w:hAnsi="Arial" w:cs="Arial"/>
                <w:sz w:val="18"/>
                <w:szCs w:val="18"/>
              </w:rPr>
            </w:pPr>
          </w:p>
        </w:tc>
        <w:tc>
          <w:tcPr>
            <w:tcW w:w="2706" w:type="dxa"/>
          </w:tcPr>
          <w:p w14:paraId="6EA8A197" w14:textId="77777777" w:rsidR="00F94794" w:rsidRPr="00F85F8C" w:rsidRDefault="00F94794" w:rsidP="00D51946">
            <w:pPr>
              <w:pStyle w:val="a9"/>
              <w:spacing w:before="0" w:after="0" w:line="276" w:lineRule="auto"/>
              <w:ind w:left="0"/>
              <w:rPr>
                <w:rFonts w:ascii="Arial" w:hAnsi="Arial" w:cs="Arial"/>
                <w:i/>
                <w:sz w:val="18"/>
                <w:szCs w:val="18"/>
              </w:rPr>
            </w:pPr>
            <w:r w:rsidRPr="00F85F8C">
              <w:rPr>
                <w:rFonts w:ascii="Arial" w:eastAsia="Arial" w:hAnsi="Arial" w:cs="Arial"/>
                <w:i/>
                <w:sz w:val="18"/>
                <w:szCs w:val="18"/>
                <w:lang w:bidi="en-US"/>
              </w:rPr>
              <w:t>For example: delivery of goods</w:t>
            </w:r>
          </w:p>
        </w:tc>
        <w:tc>
          <w:tcPr>
            <w:tcW w:w="1967" w:type="dxa"/>
          </w:tcPr>
          <w:p w14:paraId="564C12D2" w14:textId="77777777" w:rsidR="00F94794" w:rsidRPr="00F85F8C" w:rsidRDefault="00F94794" w:rsidP="00D51946">
            <w:pPr>
              <w:pStyle w:val="a9"/>
              <w:spacing w:before="0" w:after="0" w:line="276" w:lineRule="auto"/>
              <w:rPr>
                <w:rFonts w:ascii="Arial" w:hAnsi="Arial" w:cs="Arial"/>
                <w:sz w:val="18"/>
                <w:szCs w:val="18"/>
              </w:rPr>
            </w:pPr>
          </w:p>
        </w:tc>
        <w:tc>
          <w:tcPr>
            <w:tcW w:w="1708" w:type="dxa"/>
          </w:tcPr>
          <w:p w14:paraId="3F7AD622" w14:textId="77777777" w:rsidR="00F94794" w:rsidRPr="00F85F8C" w:rsidRDefault="00F94794" w:rsidP="00D51946">
            <w:pPr>
              <w:pStyle w:val="a9"/>
              <w:spacing w:before="0" w:after="0" w:line="276" w:lineRule="auto"/>
              <w:rPr>
                <w:rFonts w:ascii="Arial" w:hAnsi="Arial" w:cs="Arial"/>
                <w:sz w:val="18"/>
                <w:szCs w:val="18"/>
              </w:rPr>
            </w:pPr>
          </w:p>
        </w:tc>
        <w:tc>
          <w:tcPr>
            <w:tcW w:w="1581" w:type="dxa"/>
          </w:tcPr>
          <w:p w14:paraId="6675BA01" w14:textId="77777777" w:rsidR="00F94794" w:rsidRPr="00F85F8C" w:rsidRDefault="00F94794" w:rsidP="00D51946">
            <w:pPr>
              <w:pStyle w:val="a9"/>
              <w:spacing w:before="0" w:after="0" w:line="276" w:lineRule="auto"/>
              <w:rPr>
                <w:rFonts w:ascii="Arial" w:hAnsi="Arial" w:cs="Arial"/>
                <w:sz w:val="18"/>
                <w:szCs w:val="18"/>
              </w:rPr>
            </w:pPr>
          </w:p>
        </w:tc>
        <w:tc>
          <w:tcPr>
            <w:tcW w:w="1578" w:type="dxa"/>
          </w:tcPr>
          <w:p w14:paraId="4D6DA888" w14:textId="77777777" w:rsidR="00F94794" w:rsidRPr="00F85F8C" w:rsidRDefault="00F94794" w:rsidP="00D51946">
            <w:pPr>
              <w:pStyle w:val="a9"/>
              <w:spacing w:before="0" w:after="0" w:line="276" w:lineRule="auto"/>
              <w:rPr>
                <w:rFonts w:ascii="Arial" w:hAnsi="Arial" w:cs="Arial"/>
                <w:sz w:val="18"/>
                <w:szCs w:val="18"/>
              </w:rPr>
            </w:pPr>
          </w:p>
        </w:tc>
      </w:tr>
      <w:tr w:rsidR="00F94794" w:rsidRPr="00F85F8C" w14:paraId="090A3489" w14:textId="77777777" w:rsidTr="00733AA3">
        <w:tc>
          <w:tcPr>
            <w:tcW w:w="822" w:type="dxa"/>
          </w:tcPr>
          <w:p w14:paraId="7C8FFF1E" w14:textId="77777777" w:rsidR="00F94794" w:rsidRPr="00F85F8C" w:rsidRDefault="00F94794" w:rsidP="00D51946">
            <w:pPr>
              <w:pStyle w:val="a9"/>
              <w:numPr>
                <w:ilvl w:val="0"/>
                <w:numId w:val="16"/>
              </w:numPr>
              <w:spacing w:before="0" w:after="0" w:line="276" w:lineRule="auto"/>
              <w:ind w:left="0"/>
              <w:rPr>
                <w:rFonts w:ascii="Arial" w:hAnsi="Arial" w:cs="Arial"/>
                <w:sz w:val="18"/>
                <w:szCs w:val="18"/>
              </w:rPr>
            </w:pPr>
          </w:p>
        </w:tc>
        <w:tc>
          <w:tcPr>
            <w:tcW w:w="2706" w:type="dxa"/>
          </w:tcPr>
          <w:p w14:paraId="3B3B130B" w14:textId="77777777" w:rsidR="00F94794" w:rsidRPr="00F85F8C" w:rsidRDefault="00F94794" w:rsidP="00D51946">
            <w:pPr>
              <w:pStyle w:val="a9"/>
              <w:spacing w:before="0" w:after="0" w:line="276" w:lineRule="auto"/>
              <w:ind w:left="0"/>
              <w:rPr>
                <w:rFonts w:ascii="Arial" w:hAnsi="Arial" w:cs="Arial"/>
                <w:i/>
                <w:sz w:val="18"/>
                <w:szCs w:val="18"/>
              </w:rPr>
            </w:pPr>
            <w:r w:rsidRPr="00F85F8C">
              <w:rPr>
                <w:rFonts w:ascii="Arial" w:eastAsia="Arial" w:hAnsi="Arial" w:cs="Arial"/>
                <w:i/>
                <w:sz w:val="18"/>
                <w:szCs w:val="18"/>
                <w:lang w:bidi="en-US"/>
              </w:rPr>
              <w:t>For example: performance of work</w:t>
            </w:r>
          </w:p>
        </w:tc>
        <w:tc>
          <w:tcPr>
            <w:tcW w:w="1967" w:type="dxa"/>
          </w:tcPr>
          <w:p w14:paraId="64566230" w14:textId="77777777" w:rsidR="00F94794" w:rsidRPr="00F85F8C" w:rsidRDefault="00F94794" w:rsidP="00D51946">
            <w:pPr>
              <w:pStyle w:val="a9"/>
              <w:spacing w:before="0" w:after="0" w:line="276" w:lineRule="auto"/>
              <w:rPr>
                <w:rFonts w:ascii="Arial" w:hAnsi="Arial" w:cs="Arial"/>
                <w:sz w:val="18"/>
                <w:szCs w:val="18"/>
              </w:rPr>
            </w:pPr>
          </w:p>
        </w:tc>
        <w:tc>
          <w:tcPr>
            <w:tcW w:w="1708" w:type="dxa"/>
          </w:tcPr>
          <w:p w14:paraId="6101B96E" w14:textId="77777777" w:rsidR="00F94794" w:rsidRPr="00F85F8C" w:rsidRDefault="00F94794" w:rsidP="00D51946">
            <w:pPr>
              <w:pStyle w:val="a9"/>
              <w:spacing w:before="0" w:after="0" w:line="276" w:lineRule="auto"/>
              <w:rPr>
                <w:rFonts w:ascii="Arial" w:hAnsi="Arial" w:cs="Arial"/>
                <w:sz w:val="18"/>
                <w:szCs w:val="18"/>
              </w:rPr>
            </w:pPr>
          </w:p>
        </w:tc>
        <w:tc>
          <w:tcPr>
            <w:tcW w:w="1581" w:type="dxa"/>
          </w:tcPr>
          <w:p w14:paraId="1A33A3AE" w14:textId="77777777" w:rsidR="00F94794" w:rsidRPr="00F85F8C" w:rsidRDefault="00F94794" w:rsidP="00D51946">
            <w:pPr>
              <w:pStyle w:val="a9"/>
              <w:spacing w:before="0" w:after="0" w:line="276" w:lineRule="auto"/>
              <w:rPr>
                <w:rFonts w:ascii="Arial" w:hAnsi="Arial" w:cs="Arial"/>
                <w:sz w:val="18"/>
                <w:szCs w:val="18"/>
              </w:rPr>
            </w:pPr>
          </w:p>
        </w:tc>
        <w:tc>
          <w:tcPr>
            <w:tcW w:w="1578" w:type="dxa"/>
          </w:tcPr>
          <w:p w14:paraId="4A1B0135" w14:textId="77777777" w:rsidR="00F94794" w:rsidRPr="00F85F8C" w:rsidRDefault="00F94794" w:rsidP="00D51946">
            <w:pPr>
              <w:pStyle w:val="a9"/>
              <w:spacing w:before="0" w:after="0" w:line="276" w:lineRule="auto"/>
              <w:rPr>
                <w:rFonts w:ascii="Arial" w:hAnsi="Arial" w:cs="Arial"/>
                <w:sz w:val="18"/>
                <w:szCs w:val="18"/>
              </w:rPr>
            </w:pPr>
          </w:p>
        </w:tc>
      </w:tr>
      <w:tr w:rsidR="00F94794" w:rsidRPr="00F85F8C" w14:paraId="4A4F00AF" w14:textId="77777777" w:rsidTr="00733AA3">
        <w:tc>
          <w:tcPr>
            <w:tcW w:w="822" w:type="dxa"/>
          </w:tcPr>
          <w:p w14:paraId="678E1CEC" w14:textId="77777777" w:rsidR="00F94794" w:rsidRPr="00F85F8C" w:rsidRDefault="00F94794" w:rsidP="00D51946">
            <w:pPr>
              <w:pStyle w:val="a9"/>
              <w:numPr>
                <w:ilvl w:val="0"/>
                <w:numId w:val="16"/>
              </w:numPr>
              <w:spacing w:before="0" w:after="0" w:line="276" w:lineRule="auto"/>
              <w:ind w:left="0"/>
              <w:rPr>
                <w:rFonts w:ascii="Arial" w:hAnsi="Arial" w:cs="Arial"/>
                <w:sz w:val="18"/>
                <w:szCs w:val="18"/>
              </w:rPr>
            </w:pPr>
          </w:p>
        </w:tc>
        <w:tc>
          <w:tcPr>
            <w:tcW w:w="2706" w:type="dxa"/>
          </w:tcPr>
          <w:p w14:paraId="51F86991" w14:textId="77777777" w:rsidR="00F94794" w:rsidRPr="00F85F8C" w:rsidRDefault="00F94794" w:rsidP="00D51946">
            <w:pPr>
              <w:pStyle w:val="a9"/>
              <w:spacing w:before="0" w:after="0" w:line="276" w:lineRule="auto"/>
              <w:ind w:left="0"/>
              <w:rPr>
                <w:rFonts w:ascii="Arial" w:hAnsi="Arial" w:cs="Arial"/>
                <w:i/>
                <w:sz w:val="18"/>
                <w:szCs w:val="18"/>
              </w:rPr>
            </w:pPr>
            <w:r w:rsidRPr="00F85F8C">
              <w:rPr>
                <w:rFonts w:ascii="Arial" w:eastAsia="Arial" w:hAnsi="Arial" w:cs="Arial"/>
                <w:i/>
                <w:sz w:val="18"/>
                <w:szCs w:val="18"/>
                <w:lang w:bidi="en-US"/>
              </w:rPr>
              <w:t>For example: provision of services</w:t>
            </w:r>
          </w:p>
        </w:tc>
        <w:tc>
          <w:tcPr>
            <w:tcW w:w="1967" w:type="dxa"/>
          </w:tcPr>
          <w:p w14:paraId="41F6C5BA" w14:textId="77777777" w:rsidR="00F94794" w:rsidRPr="00F85F8C" w:rsidRDefault="00F94794" w:rsidP="00D51946">
            <w:pPr>
              <w:pStyle w:val="a9"/>
              <w:spacing w:before="0" w:after="0" w:line="276" w:lineRule="auto"/>
              <w:rPr>
                <w:rFonts w:ascii="Arial" w:hAnsi="Arial" w:cs="Arial"/>
                <w:sz w:val="18"/>
                <w:szCs w:val="18"/>
              </w:rPr>
            </w:pPr>
          </w:p>
        </w:tc>
        <w:tc>
          <w:tcPr>
            <w:tcW w:w="1708" w:type="dxa"/>
          </w:tcPr>
          <w:p w14:paraId="330C598C" w14:textId="77777777" w:rsidR="00F94794" w:rsidRPr="00F85F8C" w:rsidRDefault="00F94794" w:rsidP="00D51946">
            <w:pPr>
              <w:pStyle w:val="a9"/>
              <w:spacing w:before="0" w:after="0" w:line="276" w:lineRule="auto"/>
              <w:rPr>
                <w:rFonts w:ascii="Arial" w:hAnsi="Arial" w:cs="Arial"/>
                <w:sz w:val="18"/>
                <w:szCs w:val="18"/>
              </w:rPr>
            </w:pPr>
          </w:p>
        </w:tc>
        <w:tc>
          <w:tcPr>
            <w:tcW w:w="1581" w:type="dxa"/>
          </w:tcPr>
          <w:p w14:paraId="7BD415B0" w14:textId="77777777" w:rsidR="00F94794" w:rsidRPr="00F85F8C" w:rsidRDefault="00F94794" w:rsidP="00D51946">
            <w:pPr>
              <w:pStyle w:val="a9"/>
              <w:spacing w:before="0" w:after="0" w:line="276" w:lineRule="auto"/>
              <w:rPr>
                <w:rFonts w:ascii="Arial" w:hAnsi="Arial" w:cs="Arial"/>
                <w:sz w:val="18"/>
                <w:szCs w:val="18"/>
              </w:rPr>
            </w:pPr>
          </w:p>
        </w:tc>
        <w:tc>
          <w:tcPr>
            <w:tcW w:w="1578" w:type="dxa"/>
          </w:tcPr>
          <w:p w14:paraId="12510C3B" w14:textId="77777777" w:rsidR="00F94794" w:rsidRPr="00F85F8C" w:rsidRDefault="00F94794" w:rsidP="00D51946">
            <w:pPr>
              <w:pStyle w:val="a9"/>
              <w:spacing w:before="0" w:after="0" w:line="276" w:lineRule="auto"/>
              <w:rPr>
                <w:rFonts w:ascii="Arial" w:hAnsi="Arial" w:cs="Arial"/>
                <w:sz w:val="18"/>
                <w:szCs w:val="18"/>
              </w:rPr>
            </w:pPr>
          </w:p>
        </w:tc>
      </w:tr>
      <w:tr w:rsidR="00F94794" w:rsidRPr="00F85F8C" w14:paraId="6E3B6324" w14:textId="77777777" w:rsidTr="00733AA3">
        <w:tc>
          <w:tcPr>
            <w:tcW w:w="822" w:type="dxa"/>
          </w:tcPr>
          <w:p w14:paraId="53DA1DD4" w14:textId="77777777" w:rsidR="00F94794" w:rsidRPr="00F85F8C" w:rsidRDefault="00F94794" w:rsidP="00D51946">
            <w:pPr>
              <w:pStyle w:val="a9"/>
              <w:spacing w:before="0" w:after="0" w:line="276" w:lineRule="auto"/>
              <w:ind w:left="0"/>
              <w:rPr>
                <w:rFonts w:ascii="Arial" w:hAnsi="Arial" w:cs="Arial"/>
                <w:sz w:val="18"/>
                <w:szCs w:val="18"/>
              </w:rPr>
            </w:pPr>
            <w:r w:rsidRPr="00F85F8C">
              <w:rPr>
                <w:rFonts w:ascii="Arial" w:eastAsia="Arial" w:hAnsi="Arial" w:cs="Arial"/>
                <w:sz w:val="18"/>
                <w:szCs w:val="18"/>
                <w:lang w:bidi="en-US"/>
              </w:rPr>
              <w:t>…</w:t>
            </w:r>
          </w:p>
        </w:tc>
        <w:tc>
          <w:tcPr>
            <w:tcW w:w="2706" w:type="dxa"/>
          </w:tcPr>
          <w:p w14:paraId="71B72933" w14:textId="77777777" w:rsidR="00F94794" w:rsidRPr="00F85F8C" w:rsidRDefault="00F94794" w:rsidP="00D51946">
            <w:pPr>
              <w:pStyle w:val="a9"/>
              <w:spacing w:before="0" w:after="0" w:line="276" w:lineRule="auto"/>
              <w:rPr>
                <w:rFonts w:ascii="Arial" w:hAnsi="Arial" w:cs="Arial"/>
                <w:sz w:val="18"/>
                <w:szCs w:val="18"/>
              </w:rPr>
            </w:pPr>
          </w:p>
        </w:tc>
        <w:tc>
          <w:tcPr>
            <w:tcW w:w="1967" w:type="dxa"/>
          </w:tcPr>
          <w:p w14:paraId="1AB48BE8" w14:textId="77777777" w:rsidR="00F94794" w:rsidRPr="00F85F8C" w:rsidRDefault="00F94794" w:rsidP="00D51946">
            <w:pPr>
              <w:pStyle w:val="a9"/>
              <w:spacing w:before="0" w:after="0" w:line="276" w:lineRule="auto"/>
              <w:rPr>
                <w:rFonts w:ascii="Arial" w:hAnsi="Arial" w:cs="Arial"/>
                <w:sz w:val="18"/>
                <w:szCs w:val="18"/>
              </w:rPr>
            </w:pPr>
          </w:p>
        </w:tc>
        <w:tc>
          <w:tcPr>
            <w:tcW w:w="1708" w:type="dxa"/>
          </w:tcPr>
          <w:p w14:paraId="1B67F8DC" w14:textId="77777777" w:rsidR="00F94794" w:rsidRPr="00F85F8C" w:rsidRDefault="00F94794" w:rsidP="00D51946">
            <w:pPr>
              <w:pStyle w:val="a9"/>
              <w:spacing w:before="0" w:after="0" w:line="276" w:lineRule="auto"/>
              <w:rPr>
                <w:rFonts w:ascii="Arial" w:hAnsi="Arial" w:cs="Arial"/>
                <w:sz w:val="18"/>
                <w:szCs w:val="18"/>
              </w:rPr>
            </w:pPr>
          </w:p>
        </w:tc>
        <w:tc>
          <w:tcPr>
            <w:tcW w:w="1581" w:type="dxa"/>
          </w:tcPr>
          <w:p w14:paraId="7EC2BE86" w14:textId="77777777" w:rsidR="00F94794" w:rsidRPr="00F85F8C" w:rsidRDefault="00F94794" w:rsidP="00D51946">
            <w:pPr>
              <w:pStyle w:val="a9"/>
              <w:spacing w:before="0" w:after="0" w:line="276" w:lineRule="auto"/>
              <w:rPr>
                <w:rFonts w:ascii="Arial" w:hAnsi="Arial" w:cs="Arial"/>
                <w:sz w:val="18"/>
                <w:szCs w:val="18"/>
              </w:rPr>
            </w:pPr>
          </w:p>
        </w:tc>
        <w:tc>
          <w:tcPr>
            <w:tcW w:w="1578" w:type="dxa"/>
          </w:tcPr>
          <w:p w14:paraId="10141A23" w14:textId="77777777" w:rsidR="00F94794" w:rsidRPr="00F85F8C" w:rsidRDefault="00F94794" w:rsidP="00D51946">
            <w:pPr>
              <w:pStyle w:val="a9"/>
              <w:spacing w:before="0" w:after="0" w:line="276" w:lineRule="auto"/>
              <w:rPr>
                <w:rFonts w:ascii="Arial" w:hAnsi="Arial" w:cs="Arial"/>
                <w:sz w:val="18"/>
                <w:szCs w:val="18"/>
              </w:rPr>
            </w:pPr>
          </w:p>
        </w:tc>
      </w:tr>
      <w:tr w:rsidR="00F94794" w:rsidRPr="00F85F8C" w14:paraId="0AE87392" w14:textId="77777777" w:rsidTr="00733AA3">
        <w:tc>
          <w:tcPr>
            <w:tcW w:w="5495" w:type="dxa"/>
            <w:gridSpan w:val="3"/>
          </w:tcPr>
          <w:p w14:paraId="77573F48" w14:textId="77777777" w:rsidR="00F94794" w:rsidRPr="00F85F8C" w:rsidRDefault="00F94794" w:rsidP="00D51946">
            <w:pPr>
              <w:pStyle w:val="a9"/>
              <w:spacing w:before="0" w:after="0" w:line="276" w:lineRule="auto"/>
              <w:rPr>
                <w:rFonts w:ascii="Arial" w:hAnsi="Arial" w:cs="Arial"/>
                <w:b/>
                <w:sz w:val="18"/>
                <w:szCs w:val="18"/>
              </w:rPr>
            </w:pPr>
            <w:r w:rsidRPr="00F85F8C">
              <w:rPr>
                <w:rFonts w:ascii="Arial" w:eastAsia="Arial" w:hAnsi="Arial" w:cs="Arial"/>
                <w:b/>
                <w:sz w:val="18"/>
                <w:szCs w:val="18"/>
                <w:lang w:bidi="en-US"/>
              </w:rPr>
              <w:t>TOTAL:</w:t>
            </w:r>
          </w:p>
        </w:tc>
        <w:tc>
          <w:tcPr>
            <w:tcW w:w="1708" w:type="dxa"/>
          </w:tcPr>
          <w:p w14:paraId="692399E0" w14:textId="77777777" w:rsidR="00F94794" w:rsidRPr="00F85F8C" w:rsidRDefault="00F94794" w:rsidP="00D51946">
            <w:pPr>
              <w:pStyle w:val="a9"/>
              <w:spacing w:before="0" w:after="0" w:line="276" w:lineRule="auto"/>
              <w:jc w:val="center"/>
              <w:rPr>
                <w:rFonts w:ascii="Arial" w:hAnsi="Arial" w:cs="Arial"/>
                <w:b/>
                <w:sz w:val="18"/>
                <w:szCs w:val="18"/>
              </w:rPr>
            </w:pPr>
          </w:p>
        </w:tc>
        <w:tc>
          <w:tcPr>
            <w:tcW w:w="1581" w:type="dxa"/>
          </w:tcPr>
          <w:p w14:paraId="15D315CC" w14:textId="77777777" w:rsidR="00F94794" w:rsidRPr="00F85F8C" w:rsidRDefault="00F94794" w:rsidP="00D51946">
            <w:pPr>
              <w:pStyle w:val="a9"/>
              <w:spacing w:before="0" w:after="0" w:line="276" w:lineRule="auto"/>
              <w:jc w:val="center"/>
              <w:rPr>
                <w:rFonts w:ascii="Arial" w:hAnsi="Arial" w:cs="Arial"/>
                <w:b/>
                <w:sz w:val="18"/>
                <w:szCs w:val="18"/>
              </w:rPr>
            </w:pPr>
            <w:r w:rsidRPr="00F85F8C">
              <w:rPr>
                <w:rFonts w:ascii="Arial" w:eastAsia="Arial" w:hAnsi="Arial" w:cs="Arial"/>
                <w:b/>
                <w:sz w:val="18"/>
                <w:szCs w:val="18"/>
                <w:lang w:bidi="en-US"/>
              </w:rPr>
              <w:t>100%</w:t>
            </w:r>
          </w:p>
        </w:tc>
        <w:tc>
          <w:tcPr>
            <w:tcW w:w="1578" w:type="dxa"/>
          </w:tcPr>
          <w:p w14:paraId="5DF7EA68" w14:textId="77777777" w:rsidR="00F94794" w:rsidRPr="00F85F8C" w:rsidRDefault="00F94794" w:rsidP="00D51946">
            <w:pPr>
              <w:pStyle w:val="a9"/>
              <w:spacing w:before="0" w:after="0" w:line="276" w:lineRule="auto"/>
              <w:jc w:val="center"/>
              <w:rPr>
                <w:rFonts w:ascii="Arial" w:hAnsi="Arial" w:cs="Arial"/>
                <w:b/>
                <w:sz w:val="18"/>
                <w:szCs w:val="18"/>
              </w:rPr>
            </w:pPr>
            <w:r w:rsidRPr="00F85F8C">
              <w:rPr>
                <w:rFonts w:ascii="Arial" w:eastAsia="Arial" w:hAnsi="Arial" w:cs="Arial"/>
                <w:b/>
                <w:sz w:val="18"/>
                <w:szCs w:val="18"/>
                <w:lang w:bidi="en-US"/>
              </w:rPr>
              <w:t>Х</w:t>
            </w:r>
          </w:p>
        </w:tc>
      </w:tr>
    </w:tbl>
    <w:p w14:paraId="12A66F13" w14:textId="77777777" w:rsidR="00F94794" w:rsidRPr="00F85F8C" w:rsidRDefault="00F94794" w:rsidP="00D51946">
      <w:pPr>
        <w:spacing w:line="276" w:lineRule="auto"/>
        <w:rPr>
          <w:rFonts w:ascii="Arial" w:hAnsi="Arial" w:cs="Arial"/>
          <w:sz w:val="18"/>
          <w:szCs w:val="18"/>
        </w:rPr>
      </w:pPr>
    </w:p>
    <w:p w14:paraId="15FFE6E0" w14:textId="77777777" w:rsidR="00E75F6E" w:rsidRPr="00F85F8C" w:rsidRDefault="00E75F6E" w:rsidP="00D51946">
      <w:pPr>
        <w:tabs>
          <w:tab w:val="num" w:pos="0"/>
        </w:tabs>
        <w:spacing w:line="276" w:lineRule="auto"/>
        <w:ind w:firstLine="0"/>
        <w:rPr>
          <w:rFonts w:ascii="Arial" w:hAnsi="Arial" w:cs="Arial"/>
          <w:sz w:val="18"/>
          <w:szCs w:val="18"/>
        </w:rPr>
      </w:pPr>
    </w:p>
    <w:p w14:paraId="1548D0FB" w14:textId="77777777" w:rsidR="00E75F6E" w:rsidRPr="00F85F8C" w:rsidRDefault="00E75F6E" w:rsidP="00D51946">
      <w:pPr>
        <w:tabs>
          <w:tab w:val="num" w:pos="0"/>
        </w:tabs>
        <w:spacing w:line="276" w:lineRule="auto"/>
        <w:ind w:firstLine="0"/>
        <w:rPr>
          <w:rFonts w:ascii="Arial" w:hAnsi="Arial" w:cs="Arial"/>
          <w:sz w:val="18"/>
          <w:szCs w:val="18"/>
        </w:rPr>
      </w:pPr>
    </w:p>
    <w:p w14:paraId="2585EA1A" w14:textId="77777777" w:rsidR="00E75F6E" w:rsidRPr="00F85F8C" w:rsidRDefault="00E75F6E" w:rsidP="00D51946">
      <w:pPr>
        <w:tabs>
          <w:tab w:val="num" w:pos="0"/>
        </w:tabs>
        <w:spacing w:line="276" w:lineRule="auto"/>
        <w:ind w:firstLine="0"/>
        <w:rPr>
          <w:rFonts w:ascii="Arial" w:hAnsi="Arial" w:cs="Arial"/>
          <w:sz w:val="18"/>
          <w:szCs w:val="18"/>
        </w:rPr>
      </w:pPr>
    </w:p>
    <w:p w14:paraId="1D72B4C6" w14:textId="77777777" w:rsidR="00E75F6E" w:rsidRPr="00F85F8C" w:rsidRDefault="00E75F6E" w:rsidP="00D51946">
      <w:pPr>
        <w:tabs>
          <w:tab w:val="num" w:pos="0"/>
        </w:tabs>
        <w:spacing w:line="276" w:lineRule="auto"/>
        <w:ind w:firstLine="0"/>
        <w:rPr>
          <w:rFonts w:ascii="Arial" w:hAnsi="Arial" w:cs="Arial"/>
          <w:sz w:val="18"/>
          <w:szCs w:val="18"/>
        </w:rPr>
      </w:pPr>
    </w:p>
    <w:p w14:paraId="548DD4CA" w14:textId="77777777" w:rsidR="00B620AF" w:rsidRPr="00F85F8C" w:rsidRDefault="00B620AF" w:rsidP="00D51946">
      <w:pPr>
        <w:tabs>
          <w:tab w:val="num" w:pos="0"/>
        </w:tabs>
        <w:spacing w:line="276" w:lineRule="auto"/>
        <w:ind w:firstLine="0"/>
        <w:jc w:val="left"/>
        <w:rPr>
          <w:rFonts w:ascii="Arial" w:hAnsi="Arial" w:cs="Arial"/>
          <w:sz w:val="18"/>
          <w:szCs w:val="18"/>
        </w:rPr>
      </w:pPr>
      <w:r w:rsidRPr="00F85F8C">
        <w:rPr>
          <w:rFonts w:ascii="Arial" w:eastAsia="Arial" w:hAnsi="Arial" w:cs="Arial"/>
          <w:sz w:val="18"/>
          <w:szCs w:val="18"/>
          <w:lang w:bidi="en-US"/>
        </w:rPr>
        <w:t>____________________________________________</w:t>
      </w:r>
    </w:p>
    <w:p w14:paraId="60292073" w14:textId="77777777" w:rsidR="00B620AF" w:rsidRPr="00F85F8C" w:rsidRDefault="00B620AF" w:rsidP="00D51946">
      <w:pPr>
        <w:tabs>
          <w:tab w:val="num" w:pos="0"/>
        </w:tabs>
        <w:spacing w:line="276" w:lineRule="auto"/>
        <w:ind w:right="3684" w:firstLine="0"/>
        <w:jc w:val="left"/>
        <w:rPr>
          <w:rFonts w:ascii="Arial" w:hAnsi="Arial" w:cs="Arial"/>
          <w:sz w:val="18"/>
          <w:szCs w:val="18"/>
          <w:vertAlign w:val="superscript"/>
        </w:rPr>
      </w:pPr>
      <w:r w:rsidRPr="00F85F8C">
        <w:rPr>
          <w:rFonts w:ascii="Arial" w:eastAsia="Arial" w:hAnsi="Arial" w:cs="Arial"/>
          <w:sz w:val="18"/>
          <w:szCs w:val="18"/>
          <w:vertAlign w:val="superscript"/>
          <w:lang w:bidi="en-US"/>
        </w:rPr>
        <w:t>(signature, L.S.)</w:t>
      </w:r>
    </w:p>
    <w:p w14:paraId="24CEB82A" w14:textId="77777777" w:rsidR="00B620AF" w:rsidRPr="00F85F8C" w:rsidRDefault="00B620AF" w:rsidP="00D51946">
      <w:pPr>
        <w:tabs>
          <w:tab w:val="num" w:pos="0"/>
        </w:tabs>
        <w:spacing w:line="276" w:lineRule="auto"/>
        <w:ind w:firstLine="0"/>
        <w:jc w:val="left"/>
        <w:rPr>
          <w:rFonts w:ascii="Arial" w:hAnsi="Arial" w:cs="Arial"/>
          <w:sz w:val="18"/>
          <w:szCs w:val="18"/>
        </w:rPr>
      </w:pPr>
      <w:r w:rsidRPr="00F85F8C">
        <w:rPr>
          <w:rFonts w:ascii="Arial" w:eastAsia="Arial" w:hAnsi="Arial" w:cs="Arial"/>
          <w:sz w:val="18"/>
          <w:szCs w:val="18"/>
          <w:lang w:bidi="en-US"/>
        </w:rPr>
        <w:t>____________________________________________</w:t>
      </w:r>
    </w:p>
    <w:p w14:paraId="297BFBAD" w14:textId="77777777" w:rsidR="000346E8" w:rsidRPr="00F85F8C" w:rsidRDefault="00B620AF" w:rsidP="00D51946">
      <w:pPr>
        <w:tabs>
          <w:tab w:val="num" w:pos="0"/>
        </w:tabs>
        <w:spacing w:line="276" w:lineRule="auto"/>
        <w:ind w:right="3684" w:firstLine="0"/>
        <w:jc w:val="left"/>
        <w:rPr>
          <w:rFonts w:ascii="Arial" w:hAnsi="Arial" w:cs="Arial"/>
          <w:b/>
          <w:bCs/>
          <w:sz w:val="18"/>
          <w:szCs w:val="18"/>
        </w:rPr>
      </w:pPr>
      <w:r w:rsidRPr="00F85F8C">
        <w:rPr>
          <w:rFonts w:ascii="Arial" w:eastAsia="Arial" w:hAnsi="Arial" w:cs="Arial"/>
          <w:sz w:val="18"/>
          <w:szCs w:val="18"/>
          <w:vertAlign w:val="superscript"/>
          <w:lang w:bidi="en-US"/>
        </w:rPr>
        <w:t>(surname, name, patronymic of the signatory, position)</w:t>
      </w:r>
    </w:p>
    <w:p w14:paraId="1472DC37" w14:textId="77777777" w:rsidR="006D09A8" w:rsidRPr="00F85F8C" w:rsidRDefault="006D09A8" w:rsidP="00D51946">
      <w:pPr>
        <w:tabs>
          <w:tab w:val="num" w:pos="0"/>
        </w:tabs>
        <w:spacing w:line="276" w:lineRule="auto"/>
        <w:ind w:firstLine="0"/>
        <w:rPr>
          <w:rFonts w:ascii="Arial" w:hAnsi="Arial" w:cs="Arial"/>
          <w:b/>
          <w:bCs/>
          <w:sz w:val="18"/>
          <w:szCs w:val="18"/>
        </w:rPr>
      </w:pPr>
    </w:p>
    <w:p w14:paraId="1576DE95" w14:textId="77777777" w:rsidR="00E75F6E" w:rsidRPr="00F85F8C" w:rsidRDefault="00E75F6E" w:rsidP="00D51946">
      <w:pPr>
        <w:tabs>
          <w:tab w:val="num" w:pos="0"/>
        </w:tabs>
        <w:spacing w:line="276" w:lineRule="auto"/>
        <w:ind w:firstLine="0"/>
        <w:rPr>
          <w:rFonts w:ascii="Arial" w:hAnsi="Arial" w:cs="Arial"/>
          <w:b/>
          <w:bCs/>
          <w:sz w:val="18"/>
          <w:szCs w:val="18"/>
        </w:rPr>
      </w:pPr>
    </w:p>
    <w:p w14:paraId="0C45C13D" w14:textId="77777777" w:rsidR="00E75F6E" w:rsidRPr="00F85F8C" w:rsidRDefault="00E75F6E" w:rsidP="00D51946">
      <w:pPr>
        <w:tabs>
          <w:tab w:val="num" w:pos="0"/>
        </w:tabs>
        <w:spacing w:line="276" w:lineRule="auto"/>
        <w:ind w:firstLine="0"/>
        <w:rPr>
          <w:rFonts w:ascii="Arial" w:hAnsi="Arial" w:cs="Arial"/>
          <w:b/>
          <w:bCs/>
          <w:sz w:val="18"/>
          <w:szCs w:val="18"/>
        </w:rPr>
      </w:pPr>
    </w:p>
    <w:p w14:paraId="6B130318" w14:textId="77777777" w:rsidR="00E75F6E" w:rsidRPr="00F85F8C" w:rsidRDefault="00E75F6E" w:rsidP="00D51946">
      <w:pPr>
        <w:tabs>
          <w:tab w:val="num" w:pos="0"/>
        </w:tabs>
        <w:spacing w:line="276" w:lineRule="auto"/>
        <w:ind w:firstLine="0"/>
        <w:rPr>
          <w:rFonts w:ascii="Arial" w:hAnsi="Arial" w:cs="Arial"/>
          <w:b/>
          <w:bCs/>
          <w:sz w:val="18"/>
          <w:szCs w:val="18"/>
        </w:rPr>
      </w:pPr>
    </w:p>
    <w:p w14:paraId="536AA9ED" w14:textId="77777777" w:rsidR="00E75F6E" w:rsidRPr="00F85F8C" w:rsidRDefault="00E75F6E" w:rsidP="00D51946">
      <w:pPr>
        <w:tabs>
          <w:tab w:val="num" w:pos="0"/>
        </w:tabs>
        <w:spacing w:line="276" w:lineRule="auto"/>
        <w:ind w:firstLine="0"/>
        <w:rPr>
          <w:rFonts w:ascii="Arial" w:hAnsi="Arial" w:cs="Arial"/>
          <w:b/>
          <w:bCs/>
          <w:sz w:val="18"/>
          <w:szCs w:val="18"/>
        </w:rPr>
      </w:pPr>
    </w:p>
    <w:p w14:paraId="3E05CCD4" w14:textId="77777777" w:rsidR="00E75F6E" w:rsidRPr="00F85F8C" w:rsidRDefault="00E75F6E" w:rsidP="00D51946">
      <w:pPr>
        <w:tabs>
          <w:tab w:val="num" w:pos="0"/>
        </w:tabs>
        <w:spacing w:line="276" w:lineRule="auto"/>
        <w:ind w:firstLine="0"/>
        <w:rPr>
          <w:rFonts w:ascii="Arial" w:hAnsi="Arial" w:cs="Arial"/>
          <w:b/>
          <w:bCs/>
          <w:sz w:val="18"/>
          <w:szCs w:val="18"/>
        </w:rPr>
      </w:pPr>
    </w:p>
    <w:p w14:paraId="7F8FB1C9" w14:textId="77777777" w:rsidR="00E75F6E" w:rsidRPr="00F85F8C" w:rsidRDefault="00E75F6E" w:rsidP="00D51946">
      <w:pPr>
        <w:tabs>
          <w:tab w:val="num" w:pos="0"/>
        </w:tabs>
        <w:spacing w:line="276" w:lineRule="auto"/>
        <w:ind w:firstLine="0"/>
        <w:rPr>
          <w:rFonts w:ascii="Arial" w:hAnsi="Arial" w:cs="Arial"/>
          <w:b/>
          <w:bCs/>
          <w:sz w:val="20"/>
        </w:rPr>
      </w:pPr>
    </w:p>
    <w:p w14:paraId="46A464E1" w14:textId="77777777" w:rsidR="00E75F6E" w:rsidRPr="00F85F8C" w:rsidRDefault="00E75F6E" w:rsidP="00D51946">
      <w:pPr>
        <w:tabs>
          <w:tab w:val="num" w:pos="0"/>
        </w:tabs>
        <w:spacing w:line="276" w:lineRule="auto"/>
        <w:ind w:firstLine="0"/>
        <w:rPr>
          <w:rFonts w:ascii="Arial" w:hAnsi="Arial" w:cs="Arial"/>
          <w:b/>
          <w:bCs/>
          <w:sz w:val="20"/>
        </w:rPr>
      </w:pPr>
    </w:p>
    <w:p w14:paraId="2BBEE521" w14:textId="77777777" w:rsidR="00E75F6E" w:rsidRPr="00F85F8C" w:rsidRDefault="00E75F6E" w:rsidP="00D51946">
      <w:pPr>
        <w:tabs>
          <w:tab w:val="num" w:pos="0"/>
        </w:tabs>
        <w:spacing w:line="276" w:lineRule="auto"/>
        <w:ind w:firstLine="0"/>
        <w:rPr>
          <w:rFonts w:ascii="Arial" w:hAnsi="Arial" w:cs="Arial"/>
          <w:b/>
          <w:bCs/>
          <w:sz w:val="20"/>
        </w:rPr>
      </w:pPr>
    </w:p>
    <w:p w14:paraId="5568F136" w14:textId="77777777" w:rsidR="00E75F6E" w:rsidRPr="00F85F8C" w:rsidRDefault="00E75F6E" w:rsidP="00D51946">
      <w:pPr>
        <w:tabs>
          <w:tab w:val="num" w:pos="0"/>
        </w:tabs>
        <w:spacing w:line="276" w:lineRule="auto"/>
        <w:ind w:firstLine="0"/>
        <w:rPr>
          <w:rFonts w:ascii="Arial" w:hAnsi="Arial" w:cs="Arial"/>
          <w:b/>
          <w:bCs/>
          <w:sz w:val="20"/>
        </w:rPr>
      </w:pPr>
    </w:p>
    <w:p w14:paraId="35FA96BC" w14:textId="77777777" w:rsidR="00E75F6E" w:rsidRPr="00F85F8C" w:rsidRDefault="00E75F6E" w:rsidP="00D51946">
      <w:pPr>
        <w:tabs>
          <w:tab w:val="num" w:pos="0"/>
        </w:tabs>
        <w:spacing w:line="276" w:lineRule="auto"/>
        <w:ind w:firstLine="0"/>
        <w:rPr>
          <w:rFonts w:ascii="Arial" w:hAnsi="Arial" w:cs="Arial"/>
          <w:b/>
          <w:bCs/>
          <w:sz w:val="20"/>
        </w:rPr>
      </w:pPr>
    </w:p>
    <w:p w14:paraId="69757646" w14:textId="77777777" w:rsidR="00CA2B92" w:rsidRPr="00F85F8C" w:rsidRDefault="00CA2B92" w:rsidP="00D51946">
      <w:pPr>
        <w:tabs>
          <w:tab w:val="num" w:pos="0"/>
        </w:tabs>
        <w:spacing w:line="276" w:lineRule="auto"/>
        <w:ind w:firstLine="0"/>
        <w:rPr>
          <w:rFonts w:ascii="Arial" w:hAnsi="Arial" w:cs="Arial"/>
          <w:b/>
          <w:bCs/>
          <w:sz w:val="20"/>
        </w:rPr>
      </w:pPr>
    </w:p>
    <w:p w14:paraId="5A473C50" w14:textId="77777777" w:rsidR="00E235B8" w:rsidRPr="00F85F8C" w:rsidRDefault="00E235B8" w:rsidP="00D51946">
      <w:pPr>
        <w:tabs>
          <w:tab w:val="num" w:pos="0"/>
        </w:tabs>
        <w:spacing w:line="276" w:lineRule="auto"/>
        <w:ind w:firstLine="0"/>
        <w:rPr>
          <w:rFonts w:ascii="Arial" w:hAnsi="Arial" w:cs="Arial"/>
          <w:b/>
          <w:bCs/>
          <w:sz w:val="20"/>
        </w:rPr>
      </w:pPr>
    </w:p>
    <w:p w14:paraId="79E19D94" w14:textId="77777777" w:rsidR="00E235B8" w:rsidRPr="00F85F8C" w:rsidRDefault="00E235B8" w:rsidP="00D51946">
      <w:pPr>
        <w:tabs>
          <w:tab w:val="num" w:pos="0"/>
        </w:tabs>
        <w:spacing w:line="276" w:lineRule="auto"/>
        <w:ind w:firstLine="0"/>
        <w:rPr>
          <w:rFonts w:ascii="Arial" w:hAnsi="Arial" w:cs="Arial"/>
          <w:b/>
          <w:bCs/>
          <w:sz w:val="20"/>
        </w:rPr>
      </w:pPr>
    </w:p>
    <w:p w14:paraId="5F6732C5" w14:textId="77777777" w:rsidR="00E235B8" w:rsidRPr="00F85F8C" w:rsidRDefault="00E235B8" w:rsidP="00D51946">
      <w:pPr>
        <w:tabs>
          <w:tab w:val="num" w:pos="0"/>
        </w:tabs>
        <w:spacing w:line="276" w:lineRule="auto"/>
        <w:ind w:firstLine="0"/>
        <w:rPr>
          <w:rFonts w:ascii="Arial" w:hAnsi="Arial" w:cs="Arial"/>
          <w:b/>
          <w:bCs/>
          <w:sz w:val="20"/>
        </w:rPr>
      </w:pPr>
    </w:p>
    <w:p w14:paraId="1513A116" w14:textId="77777777" w:rsidR="00E235B8" w:rsidRPr="00F85F8C" w:rsidRDefault="00E235B8" w:rsidP="00D51946">
      <w:pPr>
        <w:tabs>
          <w:tab w:val="num" w:pos="0"/>
        </w:tabs>
        <w:spacing w:line="276" w:lineRule="auto"/>
        <w:ind w:firstLine="0"/>
        <w:rPr>
          <w:rFonts w:ascii="Arial" w:hAnsi="Arial" w:cs="Arial"/>
          <w:b/>
          <w:bCs/>
          <w:sz w:val="20"/>
        </w:rPr>
      </w:pPr>
    </w:p>
    <w:p w14:paraId="2D178396" w14:textId="77777777" w:rsidR="00E235B8" w:rsidRPr="00F85F8C" w:rsidRDefault="00E235B8" w:rsidP="00D51946">
      <w:pPr>
        <w:tabs>
          <w:tab w:val="num" w:pos="0"/>
        </w:tabs>
        <w:spacing w:line="276" w:lineRule="auto"/>
        <w:ind w:firstLine="0"/>
        <w:rPr>
          <w:rFonts w:ascii="Arial" w:hAnsi="Arial" w:cs="Arial"/>
          <w:b/>
          <w:bCs/>
          <w:sz w:val="20"/>
        </w:rPr>
      </w:pPr>
    </w:p>
    <w:p w14:paraId="7A1FECFA" w14:textId="77777777" w:rsidR="00E235B8" w:rsidRPr="00F85F8C" w:rsidRDefault="00E235B8" w:rsidP="00D51946">
      <w:pPr>
        <w:tabs>
          <w:tab w:val="num" w:pos="0"/>
        </w:tabs>
        <w:spacing w:line="276" w:lineRule="auto"/>
        <w:ind w:firstLine="0"/>
        <w:rPr>
          <w:rFonts w:ascii="Arial" w:hAnsi="Arial" w:cs="Arial"/>
          <w:b/>
          <w:bCs/>
          <w:sz w:val="20"/>
        </w:rPr>
      </w:pPr>
    </w:p>
    <w:p w14:paraId="35D32AB5" w14:textId="77777777" w:rsidR="00CA2B92" w:rsidRPr="00F85F8C" w:rsidRDefault="00CA2B92" w:rsidP="00D51946">
      <w:pPr>
        <w:tabs>
          <w:tab w:val="num" w:pos="0"/>
        </w:tabs>
        <w:spacing w:line="276" w:lineRule="auto"/>
        <w:ind w:firstLine="0"/>
        <w:rPr>
          <w:rFonts w:ascii="Arial" w:hAnsi="Arial" w:cs="Arial"/>
          <w:b/>
          <w:bCs/>
          <w:sz w:val="20"/>
        </w:rPr>
      </w:pPr>
    </w:p>
    <w:p w14:paraId="011A2D36" w14:textId="77777777" w:rsidR="00CA2B92" w:rsidRPr="00F85F8C" w:rsidRDefault="00CA2B92" w:rsidP="00D51946">
      <w:pPr>
        <w:tabs>
          <w:tab w:val="num" w:pos="0"/>
        </w:tabs>
        <w:spacing w:line="276" w:lineRule="auto"/>
        <w:ind w:firstLine="0"/>
        <w:rPr>
          <w:rFonts w:ascii="Arial" w:hAnsi="Arial" w:cs="Arial"/>
          <w:b/>
          <w:bCs/>
          <w:sz w:val="20"/>
        </w:rPr>
      </w:pPr>
    </w:p>
    <w:p w14:paraId="644520B8" w14:textId="77777777" w:rsidR="00416E1B" w:rsidRPr="00F85F8C" w:rsidRDefault="00416E1B" w:rsidP="00D51946">
      <w:pPr>
        <w:tabs>
          <w:tab w:val="num" w:pos="0"/>
        </w:tabs>
        <w:spacing w:line="276" w:lineRule="auto"/>
        <w:ind w:firstLine="0"/>
        <w:rPr>
          <w:rFonts w:ascii="Arial" w:hAnsi="Arial" w:cs="Arial"/>
          <w:b/>
          <w:bCs/>
          <w:sz w:val="20"/>
        </w:rPr>
      </w:pPr>
    </w:p>
    <w:p w14:paraId="4B052436" w14:textId="77777777" w:rsidR="00416E1B" w:rsidRPr="000B04BB" w:rsidRDefault="00416E1B" w:rsidP="00D51946">
      <w:pPr>
        <w:tabs>
          <w:tab w:val="num" w:pos="0"/>
        </w:tabs>
        <w:spacing w:line="276" w:lineRule="auto"/>
        <w:ind w:firstLine="0"/>
        <w:rPr>
          <w:rFonts w:ascii="Arial" w:hAnsi="Arial" w:cs="Arial"/>
          <w:b/>
          <w:bCs/>
          <w:sz w:val="20"/>
        </w:rPr>
      </w:pPr>
    </w:p>
    <w:p w14:paraId="00A5BF94" w14:textId="77777777" w:rsidR="00D51946" w:rsidRPr="000B04BB" w:rsidRDefault="00D51946" w:rsidP="00D51946">
      <w:pPr>
        <w:tabs>
          <w:tab w:val="num" w:pos="0"/>
        </w:tabs>
        <w:spacing w:line="276" w:lineRule="auto"/>
        <w:ind w:firstLine="0"/>
        <w:rPr>
          <w:rFonts w:ascii="Arial" w:hAnsi="Arial" w:cs="Arial"/>
          <w:b/>
          <w:bCs/>
          <w:sz w:val="20"/>
        </w:rPr>
      </w:pPr>
    </w:p>
    <w:p w14:paraId="1F4B0A1B" w14:textId="77777777" w:rsidR="00B971BD" w:rsidRPr="00F85F8C" w:rsidRDefault="00B971BD" w:rsidP="00D51946">
      <w:pPr>
        <w:tabs>
          <w:tab w:val="num" w:pos="0"/>
        </w:tabs>
        <w:spacing w:line="276" w:lineRule="auto"/>
        <w:ind w:firstLine="0"/>
        <w:rPr>
          <w:rFonts w:ascii="Arial" w:hAnsi="Arial" w:cs="Arial"/>
          <w:b/>
          <w:bCs/>
          <w:sz w:val="20"/>
        </w:rPr>
      </w:pPr>
    </w:p>
    <w:p w14:paraId="1CCF6329" w14:textId="77777777" w:rsidR="00B971BD" w:rsidRPr="00F85F8C" w:rsidRDefault="00B971BD" w:rsidP="00D51946">
      <w:pPr>
        <w:tabs>
          <w:tab w:val="num" w:pos="0"/>
        </w:tabs>
        <w:spacing w:line="276" w:lineRule="auto"/>
        <w:ind w:firstLine="0"/>
        <w:rPr>
          <w:rFonts w:ascii="Arial" w:hAnsi="Arial" w:cs="Arial"/>
          <w:b/>
          <w:bCs/>
          <w:sz w:val="20"/>
        </w:rPr>
      </w:pPr>
    </w:p>
    <w:p w14:paraId="5B1BDBF5" w14:textId="77777777" w:rsidR="00CA2B92" w:rsidRPr="00F85F8C" w:rsidRDefault="00CA2B92" w:rsidP="00D51946">
      <w:pPr>
        <w:keepNext/>
        <w:tabs>
          <w:tab w:val="num" w:pos="0"/>
        </w:tabs>
        <w:spacing w:line="276" w:lineRule="auto"/>
        <w:ind w:firstLine="0"/>
        <w:rPr>
          <w:rFonts w:ascii="Arial" w:hAnsi="Arial" w:cs="Arial"/>
          <w:b/>
          <w:bCs/>
          <w:sz w:val="20"/>
        </w:rPr>
      </w:pPr>
    </w:p>
    <w:p w14:paraId="56D22B75" w14:textId="77777777" w:rsidR="00B620AF" w:rsidRPr="00F85F8C" w:rsidRDefault="00B620AF" w:rsidP="00D51946">
      <w:pPr>
        <w:pBdr>
          <w:bottom w:val="single" w:sz="4" w:space="1" w:color="auto"/>
        </w:pBdr>
        <w:shd w:val="clear" w:color="auto" w:fill="E0E0E0"/>
        <w:tabs>
          <w:tab w:val="num" w:pos="0"/>
        </w:tabs>
        <w:spacing w:line="276" w:lineRule="auto"/>
        <w:ind w:right="21" w:firstLine="0"/>
        <w:jc w:val="center"/>
        <w:rPr>
          <w:rFonts w:ascii="Arial" w:hAnsi="Arial" w:cs="Arial"/>
          <w:b/>
          <w:spacing w:val="36"/>
          <w:sz w:val="18"/>
          <w:szCs w:val="18"/>
        </w:rPr>
      </w:pPr>
      <w:r w:rsidRPr="00F85F8C">
        <w:rPr>
          <w:rFonts w:ascii="Arial" w:eastAsia="Arial" w:hAnsi="Arial" w:cs="Arial"/>
          <w:b/>
          <w:spacing w:val="36"/>
          <w:sz w:val="18"/>
          <w:szCs w:val="18"/>
          <w:lang w:bidi="en-US"/>
        </w:rPr>
        <w:t>end of form</w:t>
      </w:r>
    </w:p>
    <w:p w14:paraId="57D9FF18" w14:textId="322BDE0B" w:rsidR="000945E8" w:rsidRDefault="000945E8" w:rsidP="00D51946">
      <w:pPr>
        <w:pStyle w:val="a2"/>
        <w:numPr>
          <w:ilvl w:val="0"/>
          <w:numId w:val="0"/>
        </w:numPr>
        <w:tabs>
          <w:tab w:val="num" w:pos="1560"/>
        </w:tabs>
        <w:spacing w:line="276" w:lineRule="auto"/>
        <w:rPr>
          <w:rFonts w:ascii="Arial" w:hAnsi="Arial" w:cs="Arial"/>
          <w:b/>
          <w:sz w:val="20"/>
        </w:rPr>
      </w:pPr>
      <w:r>
        <w:rPr>
          <w:rFonts w:ascii="Arial" w:eastAsia="Arial" w:hAnsi="Arial" w:cs="Arial"/>
          <w:b/>
          <w:sz w:val="20"/>
          <w:lang w:bidi="en-US"/>
        </w:rPr>
        <w:br w:type="page"/>
      </w:r>
    </w:p>
    <w:p w14:paraId="611C2285" w14:textId="77777777" w:rsidR="00D639A9" w:rsidRPr="00F85F8C" w:rsidRDefault="0089186F" w:rsidP="00D51946">
      <w:pPr>
        <w:pStyle w:val="a2"/>
        <w:numPr>
          <w:ilvl w:val="0"/>
          <w:numId w:val="0"/>
        </w:numPr>
        <w:tabs>
          <w:tab w:val="num" w:pos="1560"/>
        </w:tabs>
        <w:spacing w:line="276" w:lineRule="auto"/>
        <w:rPr>
          <w:rFonts w:ascii="Arial" w:hAnsi="Arial" w:cs="Arial"/>
          <w:b/>
          <w:sz w:val="18"/>
          <w:szCs w:val="18"/>
        </w:rPr>
      </w:pPr>
      <w:r w:rsidRPr="00F85F8C">
        <w:rPr>
          <w:rFonts w:ascii="Arial" w:eastAsia="Arial" w:hAnsi="Arial" w:cs="Arial"/>
          <w:b/>
          <w:sz w:val="18"/>
          <w:szCs w:val="18"/>
          <w:lang w:bidi="en-US"/>
        </w:rPr>
        <w:lastRenderedPageBreak/>
        <w:t>Completing Guidelines</w:t>
      </w:r>
    </w:p>
    <w:p w14:paraId="0F652A40" w14:textId="77777777" w:rsidR="00F94794" w:rsidRPr="00F85F8C" w:rsidRDefault="00F94794" w:rsidP="00D51946">
      <w:pPr>
        <w:pStyle w:val="a3"/>
        <w:numPr>
          <w:ilvl w:val="0"/>
          <w:numId w:val="41"/>
        </w:numPr>
        <w:spacing w:line="276" w:lineRule="auto"/>
        <w:rPr>
          <w:rFonts w:ascii="Arial" w:hAnsi="Arial" w:cs="Arial"/>
          <w:sz w:val="18"/>
          <w:szCs w:val="18"/>
        </w:rPr>
      </w:pPr>
      <w:r w:rsidRPr="00F85F8C">
        <w:rPr>
          <w:rFonts w:ascii="Arial" w:eastAsia="Arial" w:hAnsi="Arial" w:cs="Arial"/>
          <w:sz w:val="18"/>
          <w:szCs w:val="18"/>
          <w:lang w:bidi="en-US"/>
        </w:rPr>
        <w:t>This form shall only be completed if the Proposal is submitted by a joint participant.</w:t>
      </w:r>
    </w:p>
    <w:p w14:paraId="37129C3D" w14:textId="77777777" w:rsidR="00F94794" w:rsidRPr="00F85F8C" w:rsidRDefault="00F94794" w:rsidP="00D51946">
      <w:pPr>
        <w:pStyle w:val="a3"/>
        <w:numPr>
          <w:ilvl w:val="0"/>
          <w:numId w:val="41"/>
        </w:numPr>
        <w:spacing w:line="276" w:lineRule="auto"/>
        <w:rPr>
          <w:rFonts w:ascii="Arial" w:hAnsi="Arial" w:cs="Arial"/>
          <w:sz w:val="18"/>
          <w:szCs w:val="18"/>
        </w:rPr>
      </w:pPr>
      <w:r w:rsidRPr="00F85F8C">
        <w:rPr>
          <w:rFonts w:ascii="Arial" w:eastAsia="Arial" w:hAnsi="Arial" w:cs="Arial"/>
          <w:sz w:val="18"/>
          <w:szCs w:val="18"/>
          <w:lang w:bidi="en-US"/>
        </w:rPr>
        <w:t>The Participant shall indicate its corporate name (including legal form).</w:t>
      </w:r>
    </w:p>
    <w:p w14:paraId="60009278" w14:textId="77777777" w:rsidR="00F94794" w:rsidRPr="00F85F8C" w:rsidRDefault="00F94794" w:rsidP="00D51946">
      <w:pPr>
        <w:pStyle w:val="a3"/>
        <w:numPr>
          <w:ilvl w:val="0"/>
          <w:numId w:val="41"/>
        </w:numPr>
        <w:spacing w:line="276" w:lineRule="auto"/>
        <w:rPr>
          <w:rFonts w:ascii="Arial" w:hAnsi="Arial" w:cs="Arial"/>
          <w:sz w:val="18"/>
          <w:szCs w:val="18"/>
        </w:rPr>
      </w:pPr>
      <w:r w:rsidRPr="00F85F8C">
        <w:rPr>
          <w:rFonts w:ascii="Arial" w:eastAsia="Arial" w:hAnsi="Arial" w:cs="Arial"/>
          <w:sz w:val="18"/>
          <w:szCs w:val="18"/>
          <w:lang w:bidi="en-US"/>
        </w:rPr>
        <w:t>In this form, the leader of the joint participant shall indicate:</w:t>
      </w:r>
    </w:p>
    <w:p w14:paraId="10FFFC49" w14:textId="7EA27FEC" w:rsidR="00F94794" w:rsidRPr="00F85F8C" w:rsidRDefault="00F94794" w:rsidP="00D51946">
      <w:pPr>
        <w:pStyle w:val="a4"/>
        <w:numPr>
          <w:ilvl w:val="0"/>
          <w:numId w:val="64"/>
        </w:numPr>
        <w:spacing w:line="276" w:lineRule="auto"/>
        <w:ind w:left="709"/>
        <w:rPr>
          <w:rFonts w:ascii="Arial" w:hAnsi="Arial" w:cs="Arial"/>
          <w:sz w:val="18"/>
          <w:szCs w:val="18"/>
        </w:rPr>
      </w:pPr>
      <w:r w:rsidRPr="00F85F8C">
        <w:rPr>
          <w:rFonts w:ascii="Arial" w:eastAsia="Arial" w:hAnsi="Arial" w:cs="Arial"/>
          <w:sz w:val="18"/>
          <w:szCs w:val="18"/>
          <w:lang w:bidi="en-US"/>
        </w:rPr>
        <w:t>list of goods/work/services delivered by each organization;</w:t>
      </w:r>
    </w:p>
    <w:p w14:paraId="477E2535" w14:textId="69C24DFE" w:rsidR="00F94794" w:rsidRPr="00F85F8C" w:rsidRDefault="00F94794" w:rsidP="00D51946">
      <w:pPr>
        <w:pStyle w:val="a4"/>
        <w:numPr>
          <w:ilvl w:val="0"/>
          <w:numId w:val="64"/>
        </w:numPr>
        <w:spacing w:line="276" w:lineRule="auto"/>
        <w:ind w:left="709"/>
        <w:rPr>
          <w:rFonts w:ascii="Arial" w:hAnsi="Arial" w:cs="Arial"/>
          <w:sz w:val="18"/>
          <w:szCs w:val="18"/>
        </w:rPr>
      </w:pPr>
      <w:r w:rsidRPr="00F85F8C">
        <w:rPr>
          <w:rFonts w:ascii="Arial" w:eastAsia="Arial" w:hAnsi="Arial" w:cs="Arial"/>
          <w:sz w:val="18"/>
          <w:szCs w:val="18"/>
          <w:lang w:bidi="en-US"/>
        </w:rPr>
        <w:t>distribution of the cost of work in monetary and percentage terms as per the Commercial Proposal among all organizations included in the joint participant;</w:t>
      </w:r>
    </w:p>
    <w:p w14:paraId="4D662DEE" w14:textId="552F724D" w:rsidR="00F94794" w:rsidRPr="00F85F8C" w:rsidRDefault="00F94794" w:rsidP="00D51946">
      <w:pPr>
        <w:pStyle w:val="a4"/>
        <w:numPr>
          <w:ilvl w:val="0"/>
          <w:numId w:val="64"/>
        </w:numPr>
        <w:spacing w:line="276" w:lineRule="auto"/>
        <w:ind w:left="709"/>
        <w:rPr>
          <w:rFonts w:ascii="Arial" w:hAnsi="Arial" w:cs="Arial"/>
          <w:sz w:val="18"/>
          <w:szCs w:val="18"/>
        </w:rPr>
      </w:pPr>
      <w:r w:rsidRPr="00F85F8C">
        <w:rPr>
          <w:rFonts w:ascii="Arial" w:eastAsia="Arial" w:hAnsi="Arial" w:cs="Arial"/>
          <w:sz w:val="18"/>
          <w:szCs w:val="18"/>
          <w:lang w:bidi="en-US"/>
        </w:rPr>
        <w:t>period for the delivery of goods (performance of work/provision of services) individually for each of the organizations included in the joint participant as per the Schedule of delivery of goods/performance of work/provision of services (Form 4, Section 4).</w:t>
      </w:r>
    </w:p>
    <w:p w14:paraId="79634661" w14:textId="4E15CC13" w:rsidR="000945E8" w:rsidRDefault="000945E8" w:rsidP="00D51946">
      <w:pPr>
        <w:tabs>
          <w:tab w:val="num" w:pos="0"/>
          <w:tab w:val="left" w:pos="851"/>
        </w:tabs>
        <w:spacing w:line="276" w:lineRule="auto"/>
        <w:ind w:left="851" w:hanging="851"/>
        <w:rPr>
          <w:rFonts w:ascii="Arial" w:hAnsi="Arial" w:cs="Arial"/>
          <w:sz w:val="20"/>
        </w:rPr>
      </w:pPr>
      <w:r>
        <w:rPr>
          <w:rFonts w:ascii="Arial" w:eastAsia="Arial" w:hAnsi="Arial" w:cs="Arial"/>
          <w:sz w:val="20"/>
          <w:lang w:bidi="en-US"/>
        </w:rPr>
        <w:br w:type="page"/>
      </w:r>
    </w:p>
    <w:p w14:paraId="5A37A0FA" w14:textId="037EBB8D" w:rsidR="00773505" w:rsidRPr="000945E8" w:rsidRDefault="0039362A" w:rsidP="00CE1A00">
      <w:pPr>
        <w:pStyle w:val="Heading1"/>
        <w:numPr>
          <w:ilvl w:val="0"/>
          <w:numId w:val="0"/>
        </w:numPr>
      </w:pPr>
      <w:bookmarkStart w:id="88" w:name="_Ref93268095"/>
      <w:bookmarkStart w:id="89" w:name="_Ref93268099"/>
      <w:bookmarkStart w:id="90" w:name="_Toc184983889"/>
      <w:r w:rsidRPr="000945E8">
        <w:lastRenderedPageBreak/>
        <w:t>Statement of the List and Performance of Similar Contracts</w:t>
      </w:r>
      <w:bookmarkEnd w:id="87"/>
      <w:bookmarkEnd w:id="88"/>
      <w:bookmarkEnd w:id="89"/>
      <w:bookmarkEnd w:id="90"/>
    </w:p>
    <w:p w14:paraId="38B45744" w14:textId="1BBA6EC1" w:rsidR="00BA0E32" w:rsidRPr="00F85F8C" w:rsidRDefault="00BA0E32" w:rsidP="00D51946">
      <w:pPr>
        <w:spacing w:line="276" w:lineRule="auto"/>
        <w:ind w:firstLine="0"/>
        <w:rPr>
          <w:rFonts w:ascii="Arial" w:hAnsi="Arial" w:cs="Arial"/>
          <w:sz w:val="20"/>
        </w:rPr>
      </w:pPr>
    </w:p>
    <w:p w14:paraId="79849667" w14:textId="77777777" w:rsidR="00B620AF" w:rsidRPr="00F85F8C" w:rsidRDefault="00B620AF" w:rsidP="00D51946">
      <w:pPr>
        <w:pBdr>
          <w:top w:val="single" w:sz="4" w:space="1" w:color="auto"/>
        </w:pBdr>
        <w:shd w:val="clear" w:color="auto" w:fill="E0E0E0"/>
        <w:spacing w:line="276" w:lineRule="auto"/>
        <w:ind w:right="21" w:firstLine="0"/>
        <w:jc w:val="center"/>
        <w:rPr>
          <w:rFonts w:ascii="Arial" w:hAnsi="Arial" w:cs="Arial"/>
          <w:b/>
          <w:spacing w:val="36"/>
          <w:sz w:val="18"/>
          <w:szCs w:val="18"/>
        </w:rPr>
      </w:pPr>
      <w:r w:rsidRPr="00F85F8C">
        <w:rPr>
          <w:rFonts w:ascii="Arial" w:eastAsia="Arial" w:hAnsi="Arial" w:cs="Arial"/>
          <w:b/>
          <w:spacing w:val="36"/>
          <w:sz w:val="18"/>
          <w:szCs w:val="18"/>
          <w:lang w:bidi="en-US"/>
        </w:rPr>
        <w:t>beginning of form</w:t>
      </w:r>
    </w:p>
    <w:p w14:paraId="6E8AF14A" w14:textId="77777777" w:rsidR="00B971BD" w:rsidRPr="00F85F8C" w:rsidRDefault="00B971BD" w:rsidP="00D51946">
      <w:pPr>
        <w:spacing w:line="276" w:lineRule="auto"/>
        <w:ind w:firstLine="0"/>
        <w:rPr>
          <w:rFonts w:ascii="Arial" w:hAnsi="Arial" w:cs="Arial"/>
          <w:sz w:val="18"/>
          <w:szCs w:val="18"/>
        </w:rPr>
      </w:pPr>
    </w:p>
    <w:p w14:paraId="63579818" w14:textId="77777777" w:rsidR="00030352" w:rsidRPr="00F85F8C" w:rsidRDefault="00030352" w:rsidP="00D51946">
      <w:pPr>
        <w:spacing w:line="276" w:lineRule="auto"/>
        <w:ind w:firstLine="0"/>
        <w:rPr>
          <w:rFonts w:ascii="Arial" w:hAnsi="Arial" w:cs="Arial"/>
          <w:sz w:val="18"/>
          <w:szCs w:val="18"/>
        </w:rPr>
      </w:pPr>
      <w:r w:rsidRPr="00F85F8C">
        <w:rPr>
          <w:rFonts w:ascii="Arial" w:eastAsia="Arial" w:hAnsi="Arial" w:cs="Arial"/>
          <w:sz w:val="18"/>
          <w:szCs w:val="18"/>
          <w:lang w:bidi="en-US"/>
        </w:rPr>
        <w:t>Name: ______________________________________________________________________</w:t>
      </w:r>
    </w:p>
    <w:p w14:paraId="51068BBB" w14:textId="77777777" w:rsidR="000945E8" w:rsidRDefault="00030352" w:rsidP="00D51946">
      <w:pPr>
        <w:spacing w:line="276" w:lineRule="auto"/>
        <w:ind w:firstLine="0"/>
        <w:jc w:val="left"/>
        <w:rPr>
          <w:rFonts w:ascii="Arial" w:hAnsi="Arial" w:cs="Arial"/>
          <w:sz w:val="18"/>
          <w:szCs w:val="18"/>
        </w:rPr>
      </w:pPr>
      <w:r w:rsidRPr="00F85F8C">
        <w:rPr>
          <w:rFonts w:ascii="Arial" w:eastAsia="Arial" w:hAnsi="Arial" w:cs="Arial"/>
          <w:sz w:val="18"/>
          <w:szCs w:val="18"/>
          <w:lang w:bidi="en-US"/>
        </w:rPr>
        <w:t>Annex No. ___ to Letter of Submission of the Offer</w:t>
      </w:r>
    </w:p>
    <w:p w14:paraId="3272C66F" w14:textId="08376ABD" w:rsidR="00030352" w:rsidRPr="00F85F8C" w:rsidRDefault="00030352" w:rsidP="00D51946">
      <w:pPr>
        <w:spacing w:line="276" w:lineRule="auto"/>
        <w:ind w:firstLine="0"/>
        <w:jc w:val="left"/>
        <w:rPr>
          <w:rFonts w:ascii="Arial" w:hAnsi="Arial" w:cs="Arial"/>
          <w:sz w:val="18"/>
          <w:szCs w:val="18"/>
        </w:rPr>
      </w:pPr>
      <w:r w:rsidRPr="00F85F8C">
        <w:rPr>
          <w:rFonts w:ascii="Arial" w:eastAsia="Arial" w:hAnsi="Arial" w:cs="Arial"/>
          <w:sz w:val="18"/>
          <w:szCs w:val="18"/>
          <w:lang w:bidi="en-US"/>
        </w:rPr>
        <w:t>No. __________ as of _____________ ____</w:t>
      </w:r>
    </w:p>
    <w:p w14:paraId="78335182" w14:textId="77777777" w:rsidR="00B971BD" w:rsidRPr="00F85F8C" w:rsidRDefault="00B971BD" w:rsidP="00D51946">
      <w:pPr>
        <w:suppressAutoHyphens/>
        <w:spacing w:before="120" w:after="120" w:line="276" w:lineRule="auto"/>
        <w:ind w:firstLine="0"/>
        <w:jc w:val="center"/>
        <w:rPr>
          <w:rFonts w:ascii="Arial" w:hAnsi="Arial" w:cs="Arial"/>
          <w:b/>
          <w:sz w:val="22"/>
          <w:szCs w:val="22"/>
        </w:rPr>
      </w:pPr>
    </w:p>
    <w:p w14:paraId="63CAE97A" w14:textId="77777777" w:rsidR="00F94794" w:rsidRPr="00F85F8C" w:rsidRDefault="00F94794" w:rsidP="00D51946">
      <w:pPr>
        <w:suppressAutoHyphens/>
        <w:spacing w:before="120" w:after="120" w:line="276" w:lineRule="auto"/>
        <w:ind w:firstLine="0"/>
        <w:jc w:val="center"/>
        <w:rPr>
          <w:rFonts w:ascii="Arial" w:hAnsi="Arial" w:cs="Arial"/>
          <w:b/>
          <w:sz w:val="22"/>
          <w:szCs w:val="22"/>
        </w:rPr>
      </w:pPr>
      <w:r w:rsidRPr="00F85F8C">
        <w:rPr>
          <w:rFonts w:ascii="Arial" w:eastAsia="Arial" w:hAnsi="Arial" w:cs="Arial"/>
          <w:b/>
          <w:sz w:val="22"/>
          <w:szCs w:val="22"/>
          <w:lang w:bidi="en-US"/>
        </w:rPr>
        <w:t>Statement of the List and Performance of Similar Contracts</w:t>
      </w:r>
    </w:p>
    <w:p w14:paraId="7A6BD3E5" w14:textId="77777777" w:rsidR="00F94794" w:rsidRPr="00F85F8C" w:rsidRDefault="00F94794" w:rsidP="00D51946">
      <w:pPr>
        <w:spacing w:line="276" w:lineRule="auto"/>
        <w:ind w:firstLine="0"/>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5"/>
        <w:gridCol w:w="2401"/>
        <w:gridCol w:w="1798"/>
        <w:gridCol w:w="2171"/>
        <w:gridCol w:w="1302"/>
        <w:gridCol w:w="1712"/>
      </w:tblGrid>
      <w:tr w:rsidR="00F94794" w:rsidRPr="00F85F8C" w14:paraId="70089736" w14:textId="77777777" w:rsidTr="000945E8">
        <w:trPr>
          <w:cantSplit/>
          <w:tblHeader/>
        </w:trPr>
        <w:tc>
          <w:tcPr>
            <w:tcW w:w="358" w:type="pct"/>
          </w:tcPr>
          <w:p w14:paraId="25D6827B" w14:textId="006F42A1" w:rsidR="00F94794" w:rsidRPr="00F85F8C" w:rsidRDefault="00F94794" w:rsidP="00D51946">
            <w:pPr>
              <w:pStyle w:val="a8"/>
              <w:spacing w:before="0" w:after="0" w:line="276" w:lineRule="auto"/>
              <w:jc w:val="both"/>
              <w:rPr>
                <w:rFonts w:ascii="Arial" w:hAnsi="Arial" w:cs="Arial"/>
                <w:sz w:val="18"/>
                <w:szCs w:val="18"/>
              </w:rPr>
            </w:pPr>
            <w:r w:rsidRPr="00F85F8C">
              <w:rPr>
                <w:rFonts w:ascii="Arial" w:eastAsia="Arial" w:hAnsi="Arial" w:cs="Arial"/>
                <w:sz w:val="18"/>
                <w:szCs w:val="18"/>
                <w:lang w:bidi="en-US"/>
              </w:rPr>
              <w:t>Item No.</w:t>
            </w:r>
          </w:p>
        </w:tc>
        <w:tc>
          <w:tcPr>
            <w:tcW w:w="1187" w:type="pct"/>
          </w:tcPr>
          <w:p w14:paraId="27E26AE7" w14:textId="3081AFA8" w:rsidR="00F94794" w:rsidRPr="00F85F8C" w:rsidRDefault="00F94794" w:rsidP="00D51946">
            <w:pPr>
              <w:pStyle w:val="a8"/>
              <w:spacing w:before="0" w:after="0"/>
              <w:rPr>
                <w:rFonts w:ascii="Arial" w:hAnsi="Arial" w:cs="Arial"/>
                <w:sz w:val="18"/>
                <w:szCs w:val="18"/>
              </w:rPr>
            </w:pPr>
            <w:r w:rsidRPr="00F85F8C">
              <w:rPr>
                <w:rFonts w:ascii="Arial" w:eastAsia="Arial" w:hAnsi="Arial" w:cs="Arial"/>
                <w:b/>
                <w:sz w:val="18"/>
                <w:szCs w:val="18"/>
                <w:lang w:bidi="en-US"/>
              </w:rPr>
              <w:t xml:space="preserve">Performance period </w:t>
            </w:r>
            <w:r w:rsidRPr="00F85F8C">
              <w:rPr>
                <w:rFonts w:ascii="Arial" w:eastAsia="Arial" w:hAnsi="Arial" w:cs="Arial"/>
                <w:sz w:val="18"/>
                <w:szCs w:val="18"/>
                <w:lang w:bidi="en-US"/>
              </w:rPr>
              <w:t xml:space="preserve">(year and month of performance commencement – year and month of actual or planned performance completion, for pending contracts: percentage of performance) </w:t>
            </w:r>
          </w:p>
        </w:tc>
        <w:tc>
          <w:tcPr>
            <w:tcW w:w="889" w:type="pct"/>
          </w:tcPr>
          <w:p w14:paraId="342BE00F" w14:textId="032B722F" w:rsidR="00F94794" w:rsidRPr="00F85F8C" w:rsidRDefault="00F94794" w:rsidP="00D51946">
            <w:pPr>
              <w:pStyle w:val="a8"/>
              <w:spacing w:before="0" w:after="0"/>
              <w:rPr>
                <w:rFonts w:ascii="Arial" w:hAnsi="Arial" w:cs="Arial"/>
                <w:sz w:val="18"/>
                <w:szCs w:val="18"/>
              </w:rPr>
            </w:pPr>
            <w:r w:rsidRPr="00F85F8C">
              <w:rPr>
                <w:rFonts w:ascii="Arial" w:eastAsia="Arial" w:hAnsi="Arial" w:cs="Arial"/>
                <w:b/>
                <w:sz w:val="18"/>
                <w:szCs w:val="18"/>
                <w:lang w:bidi="en-US"/>
              </w:rPr>
              <w:t>Owner</w:t>
            </w:r>
            <w:r w:rsidRPr="00F85F8C">
              <w:rPr>
                <w:rFonts w:ascii="Arial" w:eastAsia="Arial" w:hAnsi="Arial" w:cs="Arial"/>
                <w:sz w:val="18"/>
                <w:szCs w:val="18"/>
                <w:lang w:bidi="en-US"/>
              </w:rPr>
              <w:t xml:space="preserve"> </w:t>
            </w:r>
            <w:r w:rsidRPr="00F85F8C">
              <w:rPr>
                <w:rFonts w:ascii="Arial" w:eastAsia="Arial" w:hAnsi="Arial" w:cs="Arial"/>
                <w:i/>
                <w:sz w:val="18"/>
                <w:szCs w:val="18"/>
                <w:lang w:bidi="en-US"/>
              </w:rPr>
              <w:t>(name, address, contact person and his/her position, contact phone numbers)</w:t>
            </w:r>
          </w:p>
        </w:tc>
        <w:tc>
          <w:tcPr>
            <w:tcW w:w="1074" w:type="pct"/>
          </w:tcPr>
          <w:p w14:paraId="2525FFB3" w14:textId="037800FE" w:rsidR="00F94794" w:rsidRPr="00F85F8C" w:rsidRDefault="00F94794" w:rsidP="00D51946">
            <w:pPr>
              <w:pStyle w:val="a8"/>
              <w:spacing w:before="0" w:after="0"/>
              <w:rPr>
                <w:rFonts w:ascii="Arial" w:hAnsi="Arial" w:cs="Arial"/>
                <w:sz w:val="18"/>
                <w:szCs w:val="18"/>
              </w:rPr>
            </w:pPr>
            <w:r w:rsidRPr="00F85F8C">
              <w:rPr>
                <w:rFonts w:ascii="Arial" w:eastAsia="Arial" w:hAnsi="Arial" w:cs="Arial"/>
                <w:b/>
                <w:sz w:val="18"/>
                <w:szCs w:val="18"/>
                <w:lang w:bidi="en-US"/>
              </w:rPr>
              <w:t xml:space="preserve">Contract description </w:t>
            </w:r>
            <w:r w:rsidRPr="00F85F8C">
              <w:rPr>
                <w:rFonts w:ascii="Arial" w:eastAsia="Arial" w:hAnsi="Arial" w:cs="Arial"/>
                <w:sz w:val="18"/>
                <w:szCs w:val="18"/>
                <w:lang w:bidi="en-US"/>
              </w:rPr>
              <w:t>(scope and composition of work, description of the main terms and conditions of the contract)</w:t>
            </w:r>
          </w:p>
        </w:tc>
        <w:tc>
          <w:tcPr>
            <w:tcW w:w="644" w:type="pct"/>
          </w:tcPr>
          <w:p w14:paraId="3DCF36D7" w14:textId="50E5101E" w:rsidR="00F94794" w:rsidRPr="00F85F8C" w:rsidRDefault="00F94794" w:rsidP="00D51946">
            <w:pPr>
              <w:pStyle w:val="a8"/>
              <w:spacing w:before="0" w:after="0"/>
              <w:rPr>
                <w:rFonts w:ascii="Arial" w:hAnsi="Arial" w:cs="Arial"/>
                <w:sz w:val="18"/>
                <w:szCs w:val="18"/>
              </w:rPr>
            </w:pPr>
            <w:r w:rsidRPr="00F85F8C">
              <w:rPr>
                <w:rFonts w:ascii="Arial" w:eastAsia="Arial" w:hAnsi="Arial" w:cs="Arial"/>
                <w:b/>
                <w:sz w:val="18"/>
                <w:szCs w:val="18"/>
                <w:lang w:bidi="en-US"/>
              </w:rPr>
              <w:t>Amount of contract</w:t>
            </w:r>
          </w:p>
        </w:tc>
        <w:tc>
          <w:tcPr>
            <w:tcW w:w="847" w:type="pct"/>
          </w:tcPr>
          <w:p w14:paraId="785500B2" w14:textId="13FD939F" w:rsidR="00F94794" w:rsidRPr="00F85F8C" w:rsidRDefault="00F94794" w:rsidP="00D51946">
            <w:pPr>
              <w:pStyle w:val="a8"/>
              <w:spacing w:before="0" w:after="0"/>
              <w:rPr>
                <w:rFonts w:ascii="Arial" w:hAnsi="Arial" w:cs="Arial"/>
                <w:sz w:val="18"/>
                <w:szCs w:val="18"/>
              </w:rPr>
            </w:pPr>
            <w:r w:rsidRPr="00F85F8C">
              <w:rPr>
                <w:rFonts w:ascii="Arial" w:eastAsia="Arial" w:hAnsi="Arial" w:cs="Arial"/>
                <w:sz w:val="18"/>
                <w:szCs w:val="18"/>
                <w:lang w:bidi="en-US"/>
              </w:rPr>
              <w:t>Information on claims under the listed contracts</w:t>
            </w:r>
          </w:p>
        </w:tc>
      </w:tr>
      <w:tr w:rsidR="00F94794" w:rsidRPr="00F85F8C" w14:paraId="36DC6A0E" w14:textId="77777777" w:rsidTr="000945E8">
        <w:trPr>
          <w:cantSplit/>
        </w:trPr>
        <w:tc>
          <w:tcPr>
            <w:tcW w:w="358" w:type="pct"/>
          </w:tcPr>
          <w:p w14:paraId="149DD7D9" w14:textId="77777777" w:rsidR="00F94794" w:rsidRPr="00F85F8C" w:rsidRDefault="00F94794" w:rsidP="00D51946">
            <w:pPr>
              <w:numPr>
                <w:ilvl w:val="0"/>
                <w:numId w:val="4"/>
              </w:numPr>
              <w:spacing w:line="276" w:lineRule="auto"/>
              <w:rPr>
                <w:rFonts w:ascii="Arial" w:hAnsi="Arial" w:cs="Arial"/>
                <w:sz w:val="18"/>
                <w:szCs w:val="18"/>
              </w:rPr>
            </w:pPr>
          </w:p>
        </w:tc>
        <w:tc>
          <w:tcPr>
            <w:tcW w:w="1187" w:type="pct"/>
          </w:tcPr>
          <w:p w14:paraId="066E6299" w14:textId="77777777" w:rsidR="00F94794" w:rsidRPr="00F85F8C" w:rsidRDefault="00F94794" w:rsidP="00D51946">
            <w:pPr>
              <w:pStyle w:val="a9"/>
              <w:spacing w:before="0" w:after="0" w:line="276" w:lineRule="auto"/>
              <w:rPr>
                <w:rFonts w:ascii="Arial" w:hAnsi="Arial" w:cs="Arial"/>
                <w:sz w:val="18"/>
                <w:szCs w:val="18"/>
              </w:rPr>
            </w:pPr>
          </w:p>
        </w:tc>
        <w:tc>
          <w:tcPr>
            <w:tcW w:w="889" w:type="pct"/>
          </w:tcPr>
          <w:p w14:paraId="53C934FD" w14:textId="77777777" w:rsidR="00F94794" w:rsidRPr="00F85F8C" w:rsidRDefault="00F94794" w:rsidP="00D51946">
            <w:pPr>
              <w:pStyle w:val="a9"/>
              <w:spacing w:before="0" w:after="0" w:line="276" w:lineRule="auto"/>
              <w:rPr>
                <w:rFonts w:ascii="Arial" w:hAnsi="Arial" w:cs="Arial"/>
                <w:sz w:val="18"/>
                <w:szCs w:val="18"/>
              </w:rPr>
            </w:pPr>
          </w:p>
        </w:tc>
        <w:tc>
          <w:tcPr>
            <w:tcW w:w="1074" w:type="pct"/>
          </w:tcPr>
          <w:p w14:paraId="6902AA98" w14:textId="77777777" w:rsidR="00F94794" w:rsidRPr="00F85F8C" w:rsidRDefault="00F94794" w:rsidP="00D51946">
            <w:pPr>
              <w:pStyle w:val="a9"/>
              <w:spacing w:before="0" w:after="0" w:line="276" w:lineRule="auto"/>
              <w:rPr>
                <w:rFonts w:ascii="Arial" w:hAnsi="Arial" w:cs="Arial"/>
                <w:sz w:val="18"/>
                <w:szCs w:val="18"/>
              </w:rPr>
            </w:pPr>
          </w:p>
        </w:tc>
        <w:tc>
          <w:tcPr>
            <w:tcW w:w="644" w:type="pct"/>
          </w:tcPr>
          <w:p w14:paraId="26577D82" w14:textId="77777777" w:rsidR="00F94794" w:rsidRPr="00F85F8C" w:rsidRDefault="00F94794" w:rsidP="00D51946">
            <w:pPr>
              <w:pStyle w:val="a9"/>
              <w:spacing w:before="0" w:after="0" w:line="276" w:lineRule="auto"/>
              <w:rPr>
                <w:rFonts w:ascii="Arial" w:hAnsi="Arial" w:cs="Arial"/>
                <w:sz w:val="18"/>
                <w:szCs w:val="18"/>
              </w:rPr>
            </w:pPr>
          </w:p>
        </w:tc>
        <w:tc>
          <w:tcPr>
            <w:tcW w:w="847" w:type="pct"/>
          </w:tcPr>
          <w:p w14:paraId="0576BA79" w14:textId="77777777" w:rsidR="00F94794" w:rsidRPr="00F85F8C" w:rsidRDefault="00F94794" w:rsidP="00D51946">
            <w:pPr>
              <w:pStyle w:val="a9"/>
              <w:spacing w:before="0" w:after="0" w:line="276" w:lineRule="auto"/>
              <w:rPr>
                <w:rFonts w:ascii="Arial" w:hAnsi="Arial" w:cs="Arial"/>
                <w:sz w:val="18"/>
                <w:szCs w:val="18"/>
              </w:rPr>
            </w:pPr>
          </w:p>
        </w:tc>
      </w:tr>
      <w:tr w:rsidR="00F94794" w:rsidRPr="00F85F8C" w14:paraId="214DCAEF" w14:textId="77777777" w:rsidTr="000945E8">
        <w:trPr>
          <w:cantSplit/>
        </w:trPr>
        <w:tc>
          <w:tcPr>
            <w:tcW w:w="358" w:type="pct"/>
          </w:tcPr>
          <w:p w14:paraId="40DD7A78" w14:textId="77777777" w:rsidR="00F94794" w:rsidRPr="00F85F8C" w:rsidRDefault="00F94794" w:rsidP="00D51946">
            <w:pPr>
              <w:numPr>
                <w:ilvl w:val="0"/>
                <w:numId w:val="4"/>
              </w:numPr>
              <w:spacing w:line="276" w:lineRule="auto"/>
              <w:rPr>
                <w:rFonts w:ascii="Arial" w:hAnsi="Arial" w:cs="Arial"/>
                <w:sz w:val="18"/>
                <w:szCs w:val="18"/>
              </w:rPr>
            </w:pPr>
          </w:p>
        </w:tc>
        <w:tc>
          <w:tcPr>
            <w:tcW w:w="1187" w:type="pct"/>
          </w:tcPr>
          <w:p w14:paraId="0BB03034" w14:textId="77777777" w:rsidR="00F94794" w:rsidRPr="00F85F8C" w:rsidRDefault="00F94794" w:rsidP="00D51946">
            <w:pPr>
              <w:pStyle w:val="a9"/>
              <w:spacing w:before="0" w:after="0" w:line="276" w:lineRule="auto"/>
              <w:rPr>
                <w:rFonts w:ascii="Arial" w:hAnsi="Arial" w:cs="Arial"/>
                <w:sz w:val="18"/>
                <w:szCs w:val="18"/>
              </w:rPr>
            </w:pPr>
          </w:p>
        </w:tc>
        <w:tc>
          <w:tcPr>
            <w:tcW w:w="889" w:type="pct"/>
          </w:tcPr>
          <w:p w14:paraId="0135EFDE" w14:textId="77777777" w:rsidR="00F94794" w:rsidRPr="00F85F8C" w:rsidRDefault="00F94794" w:rsidP="00D51946">
            <w:pPr>
              <w:pStyle w:val="a9"/>
              <w:spacing w:before="0" w:after="0" w:line="276" w:lineRule="auto"/>
              <w:rPr>
                <w:rFonts w:ascii="Arial" w:hAnsi="Arial" w:cs="Arial"/>
                <w:sz w:val="18"/>
                <w:szCs w:val="18"/>
              </w:rPr>
            </w:pPr>
          </w:p>
        </w:tc>
        <w:tc>
          <w:tcPr>
            <w:tcW w:w="1074" w:type="pct"/>
          </w:tcPr>
          <w:p w14:paraId="0D3FDB3D" w14:textId="77777777" w:rsidR="00F94794" w:rsidRPr="00F85F8C" w:rsidRDefault="00F94794" w:rsidP="00D51946">
            <w:pPr>
              <w:pStyle w:val="a9"/>
              <w:spacing w:before="0" w:after="0" w:line="276" w:lineRule="auto"/>
              <w:rPr>
                <w:rFonts w:ascii="Arial" w:hAnsi="Arial" w:cs="Arial"/>
                <w:sz w:val="18"/>
                <w:szCs w:val="18"/>
              </w:rPr>
            </w:pPr>
          </w:p>
        </w:tc>
        <w:tc>
          <w:tcPr>
            <w:tcW w:w="644" w:type="pct"/>
          </w:tcPr>
          <w:p w14:paraId="65CA607E" w14:textId="77777777" w:rsidR="00F94794" w:rsidRPr="00F85F8C" w:rsidRDefault="00F94794" w:rsidP="00D51946">
            <w:pPr>
              <w:pStyle w:val="a9"/>
              <w:spacing w:before="0" w:after="0" w:line="276" w:lineRule="auto"/>
              <w:rPr>
                <w:rFonts w:ascii="Arial" w:hAnsi="Arial" w:cs="Arial"/>
                <w:sz w:val="18"/>
                <w:szCs w:val="18"/>
              </w:rPr>
            </w:pPr>
          </w:p>
        </w:tc>
        <w:tc>
          <w:tcPr>
            <w:tcW w:w="847" w:type="pct"/>
          </w:tcPr>
          <w:p w14:paraId="1FE4A2FF" w14:textId="77777777" w:rsidR="00F94794" w:rsidRPr="00F85F8C" w:rsidRDefault="00F94794" w:rsidP="00D51946">
            <w:pPr>
              <w:pStyle w:val="a9"/>
              <w:spacing w:before="0" w:after="0" w:line="276" w:lineRule="auto"/>
              <w:rPr>
                <w:rFonts w:ascii="Arial" w:hAnsi="Arial" w:cs="Arial"/>
                <w:sz w:val="18"/>
                <w:szCs w:val="18"/>
              </w:rPr>
            </w:pPr>
          </w:p>
        </w:tc>
      </w:tr>
      <w:tr w:rsidR="00F94794" w:rsidRPr="00F85F8C" w14:paraId="7A34FEFD" w14:textId="77777777" w:rsidTr="000945E8">
        <w:trPr>
          <w:cantSplit/>
        </w:trPr>
        <w:tc>
          <w:tcPr>
            <w:tcW w:w="358" w:type="pct"/>
          </w:tcPr>
          <w:p w14:paraId="406EF270" w14:textId="77777777" w:rsidR="00F94794" w:rsidRPr="00F85F8C" w:rsidRDefault="00F94794" w:rsidP="00D51946">
            <w:pPr>
              <w:spacing w:line="276" w:lineRule="auto"/>
              <w:ind w:firstLine="0"/>
              <w:rPr>
                <w:rFonts w:ascii="Arial" w:hAnsi="Arial" w:cs="Arial"/>
                <w:sz w:val="18"/>
                <w:szCs w:val="18"/>
              </w:rPr>
            </w:pPr>
            <w:r w:rsidRPr="00F85F8C">
              <w:rPr>
                <w:rFonts w:ascii="Arial" w:eastAsia="Arial" w:hAnsi="Arial" w:cs="Arial"/>
                <w:sz w:val="18"/>
                <w:szCs w:val="18"/>
                <w:lang w:bidi="en-US"/>
              </w:rPr>
              <w:t>…</w:t>
            </w:r>
          </w:p>
        </w:tc>
        <w:tc>
          <w:tcPr>
            <w:tcW w:w="1187" w:type="pct"/>
          </w:tcPr>
          <w:p w14:paraId="7B5794B1" w14:textId="77777777" w:rsidR="00F94794" w:rsidRPr="00F85F8C" w:rsidRDefault="00F94794" w:rsidP="00D51946">
            <w:pPr>
              <w:pStyle w:val="a9"/>
              <w:spacing w:before="0" w:after="0" w:line="276" w:lineRule="auto"/>
              <w:rPr>
                <w:rFonts w:ascii="Arial" w:hAnsi="Arial" w:cs="Arial"/>
                <w:sz w:val="18"/>
                <w:szCs w:val="18"/>
              </w:rPr>
            </w:pPr>
          </w:p>
        </w:tc>
        <w:tc>
          <w:tcPr>
            <w:tcW w:w="889" w:type="pct"/>
          </w:tcPr>
          <w:p w14:paraId="69F03A9E" w14:textId="77777777" w:rsidR="00F94794" w:rsidRPr="00F85F8C" w:rsidRDefault="00F94794" w:rsidP="00D51946">
            <w:pPr>
              <w:pStyle w:val="a9"/>
              <w:spacing w:before="0" w:after="0" w:line="276" w:lineRule="auto"/>
              <w:rPr>
                <w:rFonts w:ascii="Arial" w:hAnsi="Arial" w:cs="Arial"/>
                <w:sz w:val="18"/>
                <w:szCs w:val="18"/>
              </w:rPr>
            </w:pPr>
          </w:p>
        </w:tc>
        <w:tc>
          <w:tcPr>
            <w:tcW w:w="1074" w:type="pct"/>
          </w:tcPr>
          <w:p w14:paraId="4005A407" w14:textId="77777777" w:rsidR="00F94794" w:rsidRPr="00F85F8C" w:rsidRDefault="00F94794" w:rsidP="00D51946">
            <w:pPr>
              <w:pStyle w:val="a9"/>
              <w:spacing w:before="0" w:after="0" w:line="276" w:lineRule="auto"/>
              <w:rPr>
                <w:rFonts w:ascii="Arial" w:hAnsi="Arial" w:cs="Arial"/>
                <w:sz w:val="18"/>
                <w:szCs w:val="18"/>
              </w:rPr>
            </w:pPr>
          </w:p>
        </w:tc>
        <w:tc>
          <w:tcPr>
            <w:tcW w:w="644" w:type="pct"/>
          </w:tcPr>
          <w:p w14:paraId="33727836" w14:textId="77777777" w:rsidR="00F94794" w:rsidRPr="00F85F8C" w:rsidRDefault="00F94794" w:rsidP="00D51946">
            <w:pPr>
              <w:pStyle w:val="a9"/>
              <w:spacing w:before="0" w:after="0" w:line="276" w:lineRule="auto"/>
              <w:rPr>
                <w:rFonts w:ascii="Arial" w:hAnsi="Arial" w:cs="Arial"/>
                <w:sz w:val="18"/>
                <w:szCs w:val="18"/>
              </w:rPr>
            </w:pPr>
          </w:p>
        </w:tc>
        <w:tc>
          <w:tcPr>
            <w:tcW w:w="847" w:type="pct"/>
          </w:tcPr>
          <w:p w14:paraId="497A7706" w14:textId="77777777" w:rsidR="00F94794" w:rsidRPr="00F85F8C" w:rsidRDefault="00F94794" w:rsidP="00D51946">
            <w:pPr>
              <w:pStyle w:val="a9"/>
              <w:spacing w:before="0" w:after="0" w:line="276" w:lineRule="auto"/>
              <w:rPr>
                <w:rFonts w:ascii="Arial" w:hAnsi="Arial" w:cs="Arial"/>
                <w:sz w:val="18"/>
                <w:szCs w:val="18"/>
              </w:rPr>
            </w:pPr>
          </w:p>
        </w:tc>
      </w:tr>
      <w:tr w:rsidR="00F94794" w:rsidRPr="00F85F8C" w14:paraId="5F47413A" w14:textId="77777777" w:rsidTr="000945E8">
        <w:trPr>
          <w:cantSplit/>
        </w:trPr>
        <w:tc>
          <w:tcPr>
            <w:tcW w:w="3508" w:type="pct"/>
            <w:gridSpan w:val="4"/>
          </w:tcPr>
          <w:p w14:paraId="5E2719A2" w14:textId="77777777" w:rsidR="00F94794" w:rsidRPr="00F85F8C" w:rsidRDefault="00F94794" w:rsidP="00D51946">
            <w:pPr>
              <w:pStyle w:val="a9"/>
              <w:spacing w:before="0" w:after="0" w:line="276" w:lineRule="auto"/>
              <w:rPr>
                <w:rFonts w:ascii="Arial" w:hAnsi="Arial" w:cs="Arial"/>
                <w:sz w:val="18"/>
                <w:szCs w:val="18"/>
              </w:rPr>
            </w:pPr>
            <w:r w:rsidRPr="00F85F8C">
              <w:rPr>
                <w:rFonts w:ascii="Arial" w:eastAsia="Arial" w:hAnsi="Arial" w:cs="Arial"/>
                <w:b/>
                <w:sz w:val="18"/>
                <w:szCs w:val="18"/>
                <w:lang w:bidi="en-US"/>
              </w:rPr>
              <w:t>TOTAL for 20__*</w:t>
            </w:r>
          </w:p>
        </w:tc>
        <w:tc>
          <w:tcPr>
            <w:tcW w:w="644" w:type="pct"/>
          </w:tcPr>
          <w:p w14:paraId="1D0F4115" w14:textId="77777777" w:rsidR="00F94794" w:rsidRPr="00F85F8C" w:rsidRDefault="00F94794" w:rsidP="00D51946">
            <w:pPr>
              <w:pStyle w:val="a9"/>
              <w:spacing w:before="0" w:after="0" w:line="276" w:lineRule="auto"/>
              <w:rPr>
                <w:rFonts w:ascii="Arial" w:hAnsi="Arial" w:cs="Arial"/>
                <w:sz w:val="18"/>
                <w:szCs w:val="18"/>
              </w:rPr>
            </w:pPr>
          </w:p>
        </w:tc>
        <w:tc>
          <w:tcPr>
            <w:tcW w:w="847" w:type="pct"/>
          </w:tcPr>
          <w:p w14:paraId="6D408550" w14:textId="77777777" w:rsidR="00F94794" w:rsidRPr="00F85F8C" w:rsidRDefault="00F94794" w:rsidP="00D51946">
            <w:pPr>
              <w:pStyle w:val="a9"/>
              <w:spacing w:before="0" w:after="0" w:line="276" w:lineRule="auto"/>
              <w:jc w:val="center"/>
              <w:rPr>
                <w:rFonts w:ascii="Arial" w:hAnsi="Arial" w:cs="Arial"/>
                <w:sz w:val="18"/>
                <w:szCs w:val="18"/>
              </w:rPr>
            </w:pPr>
            <w:r w:rsidRPr="00F85F8C">
              <w:rPr>
                <w:rFonts w:ascii="Arial" w:eastAsia="Arial" w:hAnsi="Arial" w:cs="Arial"/>
                <w:sz w:val="18"/>
                <w:szCs w:val="18"/>
                <w:lang w:bidi="en-US"/>
              </w:rPr>
              <w:t>feedback</w:t>
            </w:r>
          </w:p>
        </w:tc>
      </w:tr>
      <w:tr w:rsidR="00F94794" w:rsidRPr="00F85F8C" w14:paraId="285DCC85" w14:textId="77777777" w:rsidTr="000945E8">
        <w:trPr>
          <w:cantSplit/>
        </w:trPr>
        <w:tc>
          <w:tcPr>
            <w:tcW w:w="358" w:type="pct"/>
          </w:tcPr>
          <w:p w14:paraId="4B9E2EF4" w14:textId="77777777" w:rsidR="00F94794" w:rsidRPr="00F85F8C" w:rsidRDefault="00F94794" w:rsidP="00D51946">
            <w:pPr>
              <w:numPr>
                <w:ilvl w:val="0"/>
                <w:numId w:val="24"/>
              </w:numPr>
              <w:spacing w:line="276" w:lineRule="auto"/>
              <w:rPr>
                <w:rFonts w:ascii="Arial" w:hAnsi="Arial" w:cs="Arial"/>
                <w:sz w:val="18"/>
                <w:szCs w:val="18"/>
              </w:rPr>
            </w:pPr>
          </w:p>
        </w:tc>
        <w:tc>
          <w:tcPr>
            <w:tcW w:w="1187" w:type="pct"/>
          </w:tcPr>
          <w:p w14:paraId="0E7C1B2A" w14:textId="77777777" w:rsidR="00F94794" w:rsidRPr="00F85F8C" w:rsidRDefault="00F94794" w:rsidP="00D51946">
            <w:pPr>
              <w:pStyle w:val="a9"/>
              <w:spacing w:before="0" w:after="0" w:line="276" w:lineRule="auto"/>
              <w:rPr>
                <w:rFonts w:ascii="Arial" w:hAnsi="Arial" w:cs="Arial"/>
                <w:sz w:val="18"/>
                <w:szCs w:val="18"/>
              </w:rPr>
            </w:pPr>
          </w:p>
        </w:tc>
        <w:tc>
          <w:tcPr>
            <w:tcW w:w="889" w:type="pct"/>
          </w:tcPr>
          <w:p w14:paraId="4A2AC98A" w14:textId="77777777" w:rsidR="00F94794" w:rsidRPr="00F85F8C" w:rsidRDefault="00F94794" w:rsidP="00D51946">
            <w:pPr>
              <w:pStyle w:val="a9"/>
              <w:spacing w:before="0" w:after="0" w:line="276" w:lineRule="auto"/>
              <w:rPr>
                <w:rFonts w:ascii="Arial" w:hAnsi="Arial" w:cs="Arial"/>
                <w:sz w:val="18"/>
                <w:szCs w:val="18"/>
              </w:rPr>
            </w:pPr>
          </w:p>
        </w:tc>
        <w:tc>
          <w:tcPr>
            <w:tcW w:w="1074" w:type="pct"/>
          </w:tcPr>
          <w:p w14:paraId="66827E35" w14:textId="77777777" w:rsidR="00F94794" w:rsidRPr="00F85F8C" w:rsidRDefault="00F94794" w:rsidP="00D51946">
            <w:pPr>
              <w:pStyle w:val="a9"/>
              <w:spacing w:before="0" w:after="0" w:line="276" w:lineRule="auto"/>
              <w:rPr>
                <w:rFonts w:ascii="Arial" w:hAnsi="Arial" w:cs="Arial"/>
                <w:sz w:val="18"/>
                <w:szCs w:val="18"/>
              </w:rPr>
            </w:pPr>
          </w:p>
        </w:tc>
        <w:tc>
          <w:tcPr>
            <w:tcW w:w="644" w:type="pct"/>
          </w:tcPr>
          <w:p w14:paraId="3730B79B" w14:textId="77777777" w:rsidR="00F94794" w:rsidRPr="00F85F8C" w:rsidRDefault="00F94794" w:rsidP="00D51946">
            <w:pPr>
              <w:pStyle w:val="a9"/>
              <w:spacing w:before="0" w:after="0" w:line="276" w:lineRule="auto"/>
              <w:rPr>
                <w:rFonts w:ascii="Arial" w:hAnsi="Arial" w:cs="Arial"/>
                <w:sz w:val="18"/>
                <w:szCs w:val="18"/>
              </w:rPr>
            </w:pPr>
          </w:p>
        </w:tc>
        <w:tc>
          <w:tcPr>
            <w:tcW w:w="847" w:type="pct"/>
          </w:tcPr>
          <w:p w14:paraId="630094EA" w14:textId="77777777" w:rsidR="00F94794" w:rsidRPr="00F85F8C" w:rsidRDefault="00F94794" w:rsidP="00D51946">
            <w:pPr>
              <w:pStyle w:val="a9"/>
              <w:spacing w:before="0" w:after="0" w:line="276" w:lineRule="auto"/>
              <w:rPr>
                <w:rFonts w:ascii="Arial" w:hAnsi="Arial" w:cs="Arial"/>
                <w:sz w:val="18"/>
                <w:szCs w:val="18"/>
              </w:rPr>
            </w:pPr>
          </w:p>
        </w:tc>
      </w:tr>
      <w:tr w:rsidR="00F94794" w:rsidRPr="00F85F8C" w14:paraId="5C53F9D4" w14:textId="77777777" w:rsidTr="000945E8">
        <w:trPr>
          <w:cantSplit/>
        </w:trPr>
        <w:tc>
          <w:tcPr>
            <w:tcW w:w="358" w:type="pct"/>
          </w:tcPr>
          <w:p w14:paraId="317BD94B" w14:textId="77777777" w:rsidR="00F94794" w:rsidRPr="00F85F8C" w:rsidRDefault="00F94794" w:rsidP="00D51946">
            <w:pPr>
              <w:numPr>
                <w:ilvl w:val="0"/>
                <w:numId w:val="24"/>
              </w:numPr>
              <w:spacing w:line="276" w:lineRule="auto"/>
              <w:rPr>
                <w:rFonts w:ascii="Arial" w:hAnsi="Arial" w:cs="Arial"/>
                <w:sz w:val="18"/>
                <w:szCs w:val="18"/>
              </w:rPr>
            </w:pPr>
          </w:p>
        </w:tc>
        <w:tc>
          <w:tcPr>
            <w:tcW w:w="1187" w:type="pct"/>
          </w:tcPr>
          <w:p w14:paraId="774BD6F4" w14:textId="77777777" w:rsidR="00F94794" w:rsidRPr="00F85F8C" w:rsidRDefault="00F94794" w:rsidP="00D51946">
            <w:pPr>
              <w:pStyle w:val="a9"/>
              <w:spacing w:before="0" w:after="0" w:line="276" w:lineRule="auto"/>
              <w:rPr>
                <w:rFonts w:ascii="Arial" w:hAnsi="Arial" w:cs="Arial"/>
                <w:sz w:val="18"/>
                <w:szCs w:val="18"/>
              </w:rPr>
            </w:pPr>
          </w:p>
        </w:tc>
        <w:tc>
          <w:tcPr>
            <w:tcW w:w="889" w:type="pct"/>
          </w:tcPr>
          <w:p w14:paraId="33823E23" w14:textId="77777777" w:rsidR="00F94794" w:rsidRPr="00F85F8C" w:rsidRDefault="00F94794" w:rsidP="00D51946">
            <w:pPr>
              <w:pStyle w:val="a9"/>
              <w:spacing w:before="0" w:after="0" w:line="276" w:lineRule="auto"/>
              <w:rPr>
                <w:rFonts w:ascii="Arial" w:hAnsi="Arial" w:cs="Arial"/>
                <w:sz w:val="18"/>
                <w:szCs w:val="18"/>
              </w:rPr>
            </w:pPr>
          </w:p>
        </w:tc>
        <w:tc>
          <w:tcPr>
            <w:tcW w:w="1074" w:type="pct"/>
          </w:tcPr>
          <w:p w14:paraId="269682FB" w14:textId="77777777" w:rsidR="00F94794" w:rsidRPr="00F85F8C" w:rsidRDefault="00F94794" w:rsidP="00D51946">
            <w:pPr>
              <w:pStyle w:val="a9"/>
              <w:spacing w:before="0" w:after="0" w:line="276" w:lineRule="auto"/>
              <w:rPr>
                <w:rFonts w:ascii="Arial" w:hAnsi="Arial" w:cs="Arial"/>
                <w:sz w:val="18"/>
                <w:szCs w:val="18"/>
              </w:rPr>
            </w:pPr>
          </w:p>
        </w:tc>
        <w:tc>
          <w:tcPr>
            <w:tcW w:w="644" w:type="pct"/>
          </w:tcPr>
          <w:p w14:paraId="772BAED9" w14:textId="77777777" w:rsidR="00F94794" w:rsidRPr="00F85F8C" w:rsidRDefault="00F94794" w:rsidP="00D51946">
            <w:pPr>
              <w:pStyle w:val="a9"/>
              <w:spacing w:before="0" w:after="0" w:line="276" w:lineRule="auto"/>
              <w:rPr>
                <w:rFonts w:ascii="Arial" w:hAnsi="Arial" w:cs="Arial"/>
                <w:sz w:val="18"/>
                <w:szCs w:val="18"/>
              </w:rPr>
            </w:pPr>
          </w:p>
        </w:tc>
        <w:tc>
          <w:tcPr>
            <w:tcW w:w="847" w:type="pct"/>
          </w:tcPr>
          <w:p w14:paraId="61DFA89A" w14:textId="77777777" w:rsidR="00F94794" w:rsidRPr="00F85F8C" w:rsidRDefault="00F94794" w:rsidP="00D51946">
            <w:pPr>
              <w:pStyle w:val="a9"/>
              <w:spacing w:before="0" w:after="0" w:line="276" w:lineRule="auto"/>
              <w:rPr>
                <w:rFonts w:ascii="Arial" w:hAnsi="Arial" w:cs="Arial"/>
                <w:sz w:val="18"/>
                <w:szCs w:val="18"/>
              </w:rPr>
            </w:pPr>
          </w:p>
        </w:tc>
      </w:tr>
      <w:tr w:rsidR="00F94794" w:rsidRPr="00F85F8C" w14:paraId="2EC141A2" w14:textId="77777777" w:rsidTr="000945E8">
        <w:trPr>
          <w:cantSplit/>
        </w:trPr>
        <w:tc>
          <w:tcPr>
            <w:tcW w:w="358" w:type="pct"/>
          </w:tcPr>
          <w:p w14:paraId="1CA42AB6" w14:textId="77777777" w:rsidR="00F94794" w:rsidRPr="00F85F8C" w:rsidRDefault="00F94794" w:rsidP="00D51946">
            <w:pPr>
              <w:pStyle w:val="a9"/>
              <w:spacing w:before="0" w:after="0" w:line="276" w:lineRule="auto"/>
              <w:rPr>
                <w:rFonts w:ascii="Arial" w:hAnsi="Arial" w:cs="Arial"/>
                <w:sz w:val="18"/>
                <w:szCs w:val="18"/>
              </w:rPr>
            </w:pPr>
            <w:r w:rsidRPr="00F85F8C">
              <w:rPr>
                <w:rFonts w:ascii="Arial" w:eastAsia="Arial" w:hAnsi="Arial" w:cs="Arial"/>
                <w:sz w:val="18"/>
                <w:szCs w:val="18"/>
                <w:lang w:bidi="en-US"/>
              </w:rPr>
              <w:t>…</w:t>
            </w:r>
          </w:p>
        </w:tc>
        <w:tc>
          <w:tcPr>
            <w:tcW w:w="1187" w:type="pct"/>
          </w:tcPr>
          <w:p w14:paraId="610742C9" w14:textId="77777777" w:rsidR="00F94794" w:rsidRPr="00F85F8C" w:rsidRDefault="00F94794" w:rsidP="00D51946">
            <w:pPr>
              <w:pStyle w:val="a9"/>
              <w:spacing w:before="0" w:after="0" w:line="276" w:lineRule="auto"/>
              <w:rPr>
                <w:rFonts w:ascii="Arial" w:hAnsi="Arial" w:cs="Arial"/>
                <w:sz w:val="18"/>
                <w:szCs w:val="18"/>
              </w:rPr>
            </w:pPr>
          </w:p>
        </w:tc>
        <w:tc>
          <w:tcPr>
            <w:tcW w:w="889" w:type="pct"/>
          </w:tcPr>
          <w:p w14:paraId="6E99FB79" w14:textId="77777777" w:rsidR="00F94794" w:rsidRPr="00F85F8C" w:rsidRDefault="00F94794" w:rsidP="00D51946">
            <w:pPr>
              <w:pStyle w:val="a9"/>
              <w:spacing w:before="0" w:after="0" w:line="276" w:lineRule="auto"/>
              <w:rPr>
                <w:rFonts w:ascii="Arial" w:hAnsi="Arial" w:cs="Arial"/>
                <w:sz w:val="18"/>
                <w:szCs w:val="18"/>
              </w:rPr>
            </w:pPr>
          </w:p>
        </w:tc>
        <w:tc>
          <w:tcPr>
            <w:tcW w:w="1074" w:type="pct"/>
          </w:tcPr>
          <w:p w14:paraId="245144B9" w14:textId="77777777" w:rsidR="00F94794" w:rsidRPr="00F85F8C" w:rsidRDefault="00F94794" w:rsidP="00D51946">
            <w:pPr>
              <w:pStyle w:val="a9"/>
              <w:spacing w:before="0" w:after="0" w:line="276" w:lineRule="auto"/>
              <w:rPr>
                <w:rFonts w:ascii="Arial" w:hAnsi="Arial" w:cs="Arial"/>
                <w:sz w:val="18"/>
                <w:szCs w:val="18"/>
              </w:rPr>
            </w:pPr>
          </w:p>
        </w:tc>
        <w:tc>
          <w:tcPr>
            <w:tcW w:w="644" w:type="pct"/>
          </w:tcPr>
          <w:p w14:paraId="5CC6391C" w14:textId="77777777" w:rsidR="00F94794" w:rsidRPr="00F85F8C" w:rsidRDefault="00F94794" w:rsidP="00D51946">
            <w:pPr>
              <w:pStyle w:val="a9"/>
              <w:spacing w:before="0" w:after="0" w:line="276" w:lineRule="auto"/>
              <w:rPr>
                <w:rFonts w:ascii="Arial" w:hAnsi="Arial" w:cs="Arial"/>
                <w:sz w:val="18"/>
                <w:szCs w:val="18"/>
              </w:rPr>
            </w:pPr>
          </w:p>
        </w:tc>
        <w:tc>
          <w:tcPr>
            <w:tcW w:w="847" w:type="pct"/>
          </w:tcPr>
          <w:p w14:paraId="3B89C116" w14:textId="77777777" w:rsidR="00F94794" w:rsidRPr="00F85F8C" w:rsidRDefault="00F94794" w:rsidP="00D51946">
            <w:pPr>
              <w:pStyle w:val="a9"/>
              <w:spacing w:before="0" w:after="0" w:line="276" w:lineRule="auto"/>
              <w:rPr>
                <w:rFonts w:ascii="Arial" w:hAnsi="Arial" w:cs="Arial"/>
                <w:sz w:val="18"/>
                <w:szCs w:val="18"/>
              </w:rPr>
            </w:pPr>
          </w:p>
        </w:tc>
      </w:tr>
      <w:tr w:rsidR="00F94794" w:rsidRPr="00F85F8C" w14:paraId="61121BB0" w14:textId="77777777" w:rsidTr="000945E8">
        <w:trPr>
          <w:cantSplit/>
        </w:trPr>
        <w:tc>
          <w:tcPr>
            <w:tcW w:w="3508" w:type="pct"/>
            <w:gridSpan w:val="4"/>
          </w:tcPr>
          <w:p w14:paraId="46FFB91F" w14:textId="77777777" w:rsidR="00F94794" w:rsidRPr="00F85F8C" w:rsidRDefault="00F94794" w:rsidP="00D51946">
            <w:pPr>
              <w:pStyle w:val="a9"/>
              <w:spacing w:before="0" w:after="0" w:line="276" w:lineRule="auto"/>
              <w:rPr>
                <w:rFonts w:ascii="Arial" w:hAnsi="Arial" w:cs="Arial"/>
                <w:b/>
                <w:sz w:val="18"/>
                <w:szCs w:val="18"/>
              </w:rPr>
            </w:pPr>
            <w:r w:rsidRPr="00F85F8C">
              <w:rPr>
                <w:rFonts w:ascii="Arial" w:eastAsia="Arial" w:hAnsi="Arial" w:cs="Arial"/>
                <w:b/>
                <w:sz w:val="18"/>
                <w:szCs w:val="18"/>
                <w:lang w:bidi="en-US"/>
              </w:rPr>
              <w:t>TOTAL for 20__</w:t>
            </w:r>
          </w:p>
        </w:tc>
        <w:tc>
          <w:tcPr>
            <w:tcW w:w="644" w:type="pct"/>
          </w:tcPr>
          <w:p w14:paraId="5B6DA8DC" w14:textId="77777777" w:rsidR="00F94794" w:rsidRPr="00F85F8C" w:rsidRDefault="00F94794" w:rsidP="00D51946">
            <w:pPr>
              <w:pStyle w:val="a9"/>
              <w:spacing w:before="0" w:after="0" w:line="276" w:lineRule="auto"/>
              <w:rPr>
                <w:rFonts w:ascii="Arial" w:hAnsi="Arial" w:cs="Arial"/>
                <w:b/>
                <w:sz w:val="18"/>
                <w:szCs w:val="18"/>
              </w:rPr>
            </w:pPr>
          </w:p>
        </w:tc>
        <w:tc>
          <w:tcPr>
            <w:tcW w:w="847" w:type="pct"/>
          </w:tcPr>
          <w:p w14:paraId="18F3EE85" w14:textId="77777777" w:rsidR="00F94794" w:rsidRPr="00F85F8C" w:rsidRDefault="00F94794" w:rsidP="00D51946">
            <w:pPr>
              <w:pStyle w:val="a9"/>
              <w:spacing w:before="0" w:after="0" w:line="276" w:lineRule="auto"/>
              <w:jc w:val="center"/>
              <w:rPr>
                <w:rFonts w:ascii="Arial" w:hAnsi="Arial" w:cs="Arial"/>
                <w:b/>
                <w:sz w:val="18"/>
                <w:szCs w:val="18"/>
              </w:rPr>
            </w:pPr>
            <w:r w:rsidRPr="00F85F8C">
              <w:rPr>
                <w:rFonts w:ascii="Arial" w:eastAsia="Arial" w:hAnsi="Arial" w:cs="Arial"/>
                <w:sz w:val="18"/>
                <w:szCs w:val="18"/>
                <w:lang w:bidi="en-US"/>
              </w:rPr>
              <w:t>feedback</w:t>
            </w:r>
          </w:p>
        </w:tc>
      </w:tr>
      <w:tr w:rsidR="00F94794" w:rsidRPr="00F85F8C" w14:paraId="0D72E623" w14:textId="77777777" w:rsidTr="000945E8">
        <w:trPr>
          <w:cantSplit/>
        </w:trPr>
        <w:tc>
          <w:tcPr>
            <w:tcW w:w="358" w:type="pct"/>
          </w:tcPr>
          <w:p w14:paraId="0EBD11B2" w14:textId="77777777" w:rsidR="00F94794" w:rsidRPr="00F85F8C" w:rsidRDefault="00F94794" w:rsidP="00D51946">
            <w:pPr>
              <w:numPr>
                <w:ilvl w:val="0"/>
                <w:numId w:val="12"/>
              </w:numPr>
              <w:spacing w:line="276" w:lineRule="auto"/>
              <w:rPr>
                <w:rFonts w:ascii="Arial" w:hAnsi="Arial" w:cs="Arial"/>
                <w:sz w:val="18"/>
                <w:szCs w:val="18"/>
              </w:rPr>
            </w:pPr>
          </w:p>
        </w:tc>
        <w:tc>
          <w:tcPr>
            <w:tcW w:w="1187" w:type="pct"/>
          </w:tcPr>
          <w:p w14:paraId="065C9C94" w14:textId="77777777" w:rsidR="00F94794" w:rsidRPr="00F85F8C" w:rsidRDefault="00F94794" w:rsidP="00D51946">
            <w:pPr>
              <w:pStyle w:val="a9"/>
              <w:spacing w:before="0" w:after="0" w:line="276" w:lineRule="auto"/>
              <w:rPr>
                <w:rFonts w:ascii="Arial" w:hAnsi="Arial" w:cs="Arial"/>
                <w:sz w:val="18"/>
                <w:szCs w:val="18"/>
              </w:rPr>
            </w:pPr>
          </w:p>
        </w:tc>
        <w:tc>
          <w:tcPr>
            <w:tcW w:w="889" w:type="pct"/>
          </w:tcPr>
          <w:p w14:paraId="29EF951C" w14:textId="77777777" w:rsidR="00F94794" w:rsidRPr="00F85F8C" w:rsidRDefault="00F94794" w:rsidP="00D51946">
            <w:pPr>
              <w:pStyle w:val="a9"/>
              <w:spacing w:before="0" w:after="0" w:line="276" w:lineRule="auto"/>
              <w:rPr>
                <w:rFonts w:ascii="Arial" w:hAnsi="Arial" w:cs="Arial"/>
                <w:sz w:val="18"/>
                <w:szCs w:val="18"/>
              </w:rPr>
            </w:pPr>
          </w:p>
        </w:tc>
        <w:tc>
          <w:tcPr>
            <w:tcW w:w="1074" w:type="pct"/>
          </w:tcPr>
          <w:p w14:paraId="6738279D" w14:textId="77777777" w:rsidR="00F94794" w:rsidRPr="00F85F8C" w:rsidRDefault="00F94794" w:rsidP="00D51946">
            <w:pPr>
              <w:pStyle w:val="a9"/>
              <w:spacing w:before="0" w:after="0" w:line="276" w:lineRule="auto"/>
              <w:rPr>
                <w:rFonts w:ascii="Arial" w:hAnsi="Arial" w:cs="Arial"/>
                <w:sz w:val="18"/>
                <w:szCs w:val="18"/>
              </w:rPr>
            </w:pPr>
          </w:p>
        </w:tc>
        <w:tc>
          <w:tcPr>
            <w:tcW w:w="644" w:type="pct"/>
          </w:tcPr>
          <w:p w14:paraId="7054A712" w14:textId="77777777" w:rsidR="00F94794" w:rsidRPr="00F85F8C" w:rsidRDefault="00F94794" w:rsidP="00D51946">
            <w:pPr>
              <w:pStyle w:val="a9"/>
              <w:spacing w:before="0" w:after="0" w:line="276" w:lineRule="auto"/>
              <w:rPr>
                <w:rFonts w:ascii="Arial" w:hAnsi="Arial" w:cs="Arial"/>
                <w:sz w:val="18"/>
                <w:szCs w:val="18"/>
              </w:rPr>
            </w:pPr>
          </w:p>
        </w:tc>
        <w:tc>
          <w:tcPr>
            <w:tcW w:w="847" w:type="pct"/>
          </w:tcPr>
          <w:p w14:paraId="7A9A5319" w14:textId="77777777" w:rsidR="00F94794" w:rsidRPr="00F85F8C" w:rsidRDefault="00F94794" w:rsidP="00D51946">
            <w:pPr>
              <w:pStyle w:val="a9"/>
              <w:spacing w:before="0" w:after="0" w:line="276" w:lineRule="auto"/>
              <w:rPr>
                <w:rFonts w:ascii="Arial" w:hAnsi="Arial" w:cs="Arial"/>
                <w:sz w:val="18"/>
                <w:szCs w:val="18"/>
              </w:rPr>
            </w:pPr>
          </w:p>
        </w:tc>
      </w:tr>
      <w:tr w:rsidR="00F94794" w:rsidRPr="00F85F8C" w14:paraId="006FD27D" w14:textId="77777777" w:rsidTr="000945E8">
        <w:trPr>
          <w:cantSplit/>
        </w:trPr>
        <w:tc>
          <w:tcPr>
            <w:tcW w:w="358" w:type="pct"/>
          </w:tcPr>
          <w:p w14:paraId="0BF39087" w14:textId="77777777" w:rsidR="00F94794" w:rsidRPr="00F85F8C" w:rsidRDefault="00F94794" w:rsidP="00D51946">
            <w:pPr>
              <w:numPr>
                <w:ilvl w:val="0"/>
                <w:numId w:val="12"/>
              </w:numPr>
              <w:spacing w:line="276" w:lineRule="auto"/>
              <w:rPr>
                <w:rFonts w:ascii="Arial" w:hAnsi="Arial" w:cs="Arial"/>
                <w:sz w:val="18"/>
                <w:szCs w:val="18"/>
              </w:rPr>
            </w:pPr>
          </w:p>
        </w:tc>
        <w:tc>
          <w:tcPr>
            <w:tcW w:w="1187" w:type="pct"/>
          </w:tcPr>
          <w:p w14:paraId="19FC4D48" w14:textId="77777777" w:rsidR="00F94794" w:rsidRPr="00F85F8C" w:rsidRDefault="00F94794" w:rsidP="00D51946">
            <w:pPr>
              <w:pStyle w:val="a9"/>
              <w:spacing w:before="0" w:after="0" w:line="276" w:lineRule="auto"/>
              <w:rPr>
                <w:rFonts w:ascii="Arial" w:hAnsi="Arial" w:cs="Arial"/>
                <w:sz w:val="18"/>
                <w:szCs w:val="18"/>
              </w:rPr>
            </w:pPr>
          </w:p>
        </w:tc>
        <w:tc>
          <w:tcPr>
            <w:tcW w:w="889" w:type="pct"/>
          </w:tcPr>
          <w:p w14:paraId="7F2D8C82" w14:textId="77777777" w:rsidR="00F94794" w:rsidRPr="00F85F8C" w:rsidRDefault="00F94794" w:rsidP="00D51946">
            <w:pPr>
              <w:pStyle w:val="a9"/>
              <w:spacing w:before="0" w:after="0" w:line="276" w:lineRule="auto"/>
              <w:rPr>
                <w:rFonts w:ascii="Arial" w:hAnsi="Arial" w:cs="Arial"/>
                <w:sz w:val="18"/>
                <w:szCs w:val="18"/>
              </w:rPr>
            </w:pPr>
          </w:p>
        </w:tc>
        <w:tc>
          <w:tcPr>
            <w:tcW w:w="1074" w:type="pct"/>
          </w:tcPr>
          <w:p w14:paraId="117450C3" w14:textId="77777777" w:rsidR="00F94794" w:rsidRPr="00F85F8C" w:rsidRDefault="00F94794" w:rsidP="00D51946">
            <w:pPr>
              <w:pStyle w:val="a9"/>
              <w:spacing w:before="0" w:after="0" w:line="276" w:lineRule="auto"/>
              <w:rPr>
                <w:rFonts w:ascii="Arial" w:hAnsi="Arial" w:cs="Arial"/>
                <w:sz w:val="18"/>
                <w:szCs w:val="18"/>
              </w:rPr>
            </w:pPr>
          </w:p>
        </w:tc>
        <w:tc>
          <w:tcPr>
            <w:tcW w:w="644" w:type="pct"/>
          </w:tcPr>
          <w:p w14:paraId="364B144B" w14:textId="77777777" w:rsidR="00F94794" w:rsidRPr="00F85F8C" w:rsidRDefault="00F94794" w:rsidP="00D51946">
            <w:pPr>
              <w:pStyle w:val="a9"/>
              <w:spacing w:before="0" w:after="0" w:line="276" w:lineRule="auto"/>
              <w:rPr>
                <w:rFonts w:ascii="Arial" w:hAnsi="Arial" w:cs="Arial"/>
                <w:sz w:val="18"/>
                <w:szCs w:val="18"/>
              </w:rPr>
            </w:pPr>
          </w:p>
        </w:tc>
        <w:tc>
          <w:tcPr>
            <w:tcW w:w="847" w:type="pct"/>
          </w:tcPr>
          <w:p w14:paraId="795657B6" w14:textId="77777777" w:rsidR="00F94794" w:rsidRPr="00F85F8C" w:rsidRDefault="00F94794" w:rsidP="00D51946">
            <w:pPr>
              <w:pStyle w:val="a9"/>
              <w:spacing w:before="0" w:after="0" w:line="276" w:lineRule="auto"/>
              <w:rPr>
                <w:rFonts w:ascii="Arial" w:hAnsi="Arial" w:cs="Arial"/>
                <w:sz w:val="18"/>
                <w:szCs w:val="18"/>
              </w:rPr>
            </w:pPr>
          </w:p>
        </w:tc>
      </w:tr>
      <w:tr w:rsidR="00F94794" w:rsidRPr="00F85F8C" w14:paraId="6730C9FF" w14:textId="77777777" w:rsidTr="000945E8">
        <w:trPr>
          <w:cantSplit/>
        </w:trPr>
        <w:tc>
          <w:tcPr>
            <w:tcW w:w="3508" w:type="pct"/>
            <w:gridSpan w:val="4"/>
          </w:tcPr>
          <w:p w14:paraId="5CEAB224" w14:textId="77777777" w:rsidR="00F94794" w:rsidRPr="00F85F8C" w:rsidRDefault="00F94794" w:rsidP="00D51946">
            <w:pPr>
              <w:pStyle w:val="a9"/>
              <w:spacing w:before="0" w:after="0" w:line="276" w:lineRule="auto"/>
              <w:rPr>
                <w:rFonts w:ascii="Arial" w:hAnsi="Arial" w:cs="Arial"/>
                <w:sz w:val="18"/>
                <w:szCs w:val="18"/>
              </w:rPr>
            </w:pPr>
            <w:r w:rsidRPr="00F85F8C">
              <w:rPr>
                <w:rFonts w:ascii="Arial" w:eastAsia="Arial" w:hAnsi="Arial" w:cs="Arial"/>
                <w:b/>
                <w:sz w:val="18"/>
                <w:szCs w:val="18"/>
                <w:lang w:bidi="en-US"/>
              </w:rPr>
              <w:t>TOTAL for 20__</w:t>
            </w:r>
          </w:p>
        </w:tc>
        <w:tc>
          <w:tcPr>
            <w:tcW w:w="644" w:type="pct"/>
          </w:tcPr>
          <w:p w14:paraId="32C0F9C7" w14:textId="77777777" w:rsidR="00F94794" w:rsidRPr="00F85F8C" w:rsidRDefault="00F94794" w:rsidP="00D51946">
            <w:pPr>
              <w:pStyle w:val="a9"/>
              <w:spacing w:before="0" w:after="0" w:line="276" w:lineRule="auto"/>
              <w:rPr>
                <w:rFonts w:ascii="Arial" w:hAnsi="Arial" w:cs="Arial"/>
                <w:sz w:val="18"/>
                <w:szCs w:val="18"/>
              </w:rPr>
            </w:pPr>
          </w:p>
        </w:tc>
        <w:tc>
          <w:tcPr>
            <w:tcW w:w="847" w:type="pct"/>
          </w:tcPr>
          <w:p w14:paraId="303B1F69" w14:textId="77777777" w:rsidR="00F94794" w:rsidRPr="00F85F8C" w:rsidRDefault="00F94794" w:rsidP="00D51946">
            <w:pPr>
              <w:pStyle w:val="a9"/>
              <w:spacing w:before="0" w:after="0" w:line="276" w:lineRule="auto"/>
              <w:jc w:val="center"/>
              <w:rPr>
                <w:rFonts w:ascii="Arial" w:hAnsi="Arial" w:cs="Arial"/>
                <w:sz w:val="18"/>
                <w:szCs w:val="18"/>
              </w:rPr>
            </w:pPr>
            <w:r w:rsidRPr="00F85F8C">
              <w:rPr>
                <w:rFonts w:ascii="Arial" w:eastAsia="Arial" w:hAnsi="Arial" w:cs="Arial"/>
                <w:sz w:val="18"/>
                <w:szCs w:val="18"/>
                <w:lang w:bidi="en-US"/>
              </w:rPr>
              <w:t>feedback</w:t>
            </w:r>
          </w:p>
        </w:tc>
      </w:tr>
    </w:tbl>
    <w:p w14:paraId="55C22715" w14:textId="475BD05D" w:rsidR="00F94794" w:rsidRPr="00F85F8C" w:rsidRDefault="005D159F" w:rsidP="00D51946">
      <w:pPr>
        <w:spacing w:line="276" w:lineRule="auto"/>
        <w:ind w:firstLine="0"/>
        <w:rPr>
          <w:rFonts w:ascii="Arial" w:hAnsi="Arial" w:cs="Arial"/>
          <w:sz w:val="18"/>
          <w:szCs w:val="18"/>
        </w:rPr>
      </w:pPr>
      <w:r w:rsidRPr="00F85F8C">
        <w:rPr>
          <w:rFonts w:ascii="Arial" w:eastAsia="Arial" w:hAnsi="Arial" w:cs="Arial"/>
          <w:sz w:val="18"/>
          <w:szCs w:val="18"/>
          <w:lang w:bidi="en-US"/>
        </w:rPr>
        <w:t>* To increase the competitiveness of the Proposal, it is recommended to provide information on experience in performing similar work / services for a period exceeding the number of years indicated in the Terms of Reference (information for the last Eight (8) years is a plus, copies of feedback on cooperation with these counterparties shall be attached).</w:t>
      </w:r>
    </w:p>
    <w:p w14:paraId="14623C9B" w14:textId="77777777" w:rsidR="00F94794" w:rsidRPr="00F85F8C" w:rsidRDefault="00F94794" w:rsidP="00D51946">
      <w:pPr>
        <w:spacing w:line="276" w:lineRule="auto"/>
        <w:ind w:left="142" w:firstLine="0"/>
        <w:rPr>
          <w:rFonts w:ascii="Arial" w:hAnsi="Arial" w:cs="Arial"/>
          <w:sz w:val="18"/>
          <w:szCs w:val="18"/>
        </w:rPr>
      </w:pPr>
    </w:p>
    <w:p w14:paraId="17BBAFF9" w14:textId="77777777" w:rsidR="00B620AF" w:rsidRPr="00F85F8C" w:rsidRDefault="00B620AF" w:rsidP="00D51946">
      <w:pPr>
        <w:spacing w:line="276" w:lineRule="auto"/>
        <w:ind w:firstLine="0"/>
        <w:jc w:val="left"/>
        <w:rPr>
          <w:rFonts w:ascii="Arial" w:hAnsi="Arial" w:cs="Arial"/>
          <w:sz w:val="18"/>
          <w:szCs w:val="18"/>
        </w:rPr>
      </w:pPr>
      <w:r w:rsidRPr="00F85F8C">
        <w:rPr>
          <w:rFonts w:ascii="Arial" w:eastAsia="Arial" w:hAnsi="Arial" w:cs="Arial"/>
          <w:sz w:val="18"/>
          <w:szCs w:val="18"/>
          <w:lang w:bidi="en-US"/>
        </w:rPr>
        <w:t>______________________________________________</w:t>
      </w:r>
    </w:p>
    <w:p w14:paraId="165A96A3" w14:textId="77777777" w:rsidR="00B620AF" w:rsidRPr="00F85F8C" w:rsidRDefault="00B620AF" w:rsidP="00D51946">
      <w:pPr>
        <w:spacing w:line="276" w:lineRule="auto"/>
        <w:ind w:right="3684" w:firstLine="0"/>
        <w:jc w:val="left"/>
        <w:rPr>
          <w:rFonts w:ascii="Arial" w:hAnsi="Arial" w:cs="Arial"/>
          <w:sz w:val="18"/>
          <w:szCs w:val="18"/>
          <w:vertAlign w:val="superscript"/>
        </w:rPr>
      </w:pPr>
      <w:r w:rsidRPr="00F85F8C">
        <w:rPr>
          <w:rFonts w:ascii="Arial" w:eastAsia="Arial" w:hAnsi="Arial" w:cs="Arial"/>
          <w:sz w:val="18"/>
          <w:szCs w:val="18"/>
          <w:vertAlign w:val="superscript"/>
          <w:lang w:bidi="en-US"/>
        </w:rPr>
        <w:t>(signature, L.S.)</w:t>
      </w:r>
    </w:p>
    <w:p w14:paraId="2C51A104" w14:textId="77777777" w:rsidR="00B620AF" w:rsidRPr="00F85F8C" w:rsidRDefault="00B620AF" w:rsidP="00D51946">
      <w:pPr>
        <w:spacing w:line="276" w:lineRule="auto"/>
        <w:ind w:firstLine="0"/>
        <w:jc w:val="left"/>
        <w:rPr>
          <w:rFonts w:ascii="Arial" w:hAnsi="Arial" w:cs="Arial"/>
          <w:sz w:val="18"/>
          <w:szCs w:val="18"/>
        </w:rPr>
      </w:pPr>
      <w:r w:rsidRPr="00F85F8C">
        <w:rPr>
          <w:rFonts w:ascii="Arial" w:eastAsia="Arial" w:hAnsi="Arial" w:cs="Arial"/>
          <w:sz w:val="18"/>
          <w:szCs w:val="18"/>
          <w:lang w:bidi="en-US"/>
        </w:rPr>
        <w:t>______________________________________________</w:t>
      </w:r>
    </w:p>
    <w:p w14:paraId="529AD9F6" w14:textId="77777777" w:rsidR="00132774" w:rsidRPr="00F85F8C" w:rsidRDefault="00B620AF" w:rsidP="00D51946">
      <w:pPr>
        <w:spacing w:line="276" w:lineRule="auto"/>
        <w:ind w:right="3684" w:firstLine="0"/>
        <w:jc w:val="left"/>
        <w:rPr>
          <w:rFonts w:ascii="Arial" w:hAnsi="Arial" w:cs="Arial"/>
          <w:sz w:val="18"/>
          <w:szCs w:val="18"/>
          <w:vertAlign w:val="superscript"/>
        </w:rPr>
      </w:pPr>
      <w:r w:rsidRPr="00F85F8C">
        <w:rPr>
          <w:rFonts w:ascii="Arial" w:eastAsia="Arial" w:hAnsi="Arial" w:cs="Arial"/>
          <w:sz w:val="18"/>
          <w:szCs w:val="18"/>
          <w:vertAlign w:val="superscript"/>
          <w:lang w:bidi="en-US"/>
        </w:rPr>
        <w:t>(surname, name, patronymic of the signatory, position)</w:t>
      </w:r>
    </w:p>
    <w:p w14:paraId="19A8A576" w14:textId="77777777" w:rsidR="00B971BD" w:rsidRPr="00F85F8C" w:rsidRDefault="00B971BD" w:rsidP="00D51946">
      <w:pPr>
        <w:spacing w:line="276" w:lineRule="auto"/>
        <w:ind w:right="3684" w:firstLine="0"/>
        <w:jc w:val="left"/>
        <w:rPr>
          <w:rFonts w:ascii="Arial" w:hAnsi="Arial" w:cs="Arial"/>
          <w:b/>
          <w:bCs/>
          <w:sz w:val="18"/>
          <w:szCs w:val="18"/>
        </w:rPr>
      </w:pPr>
    </w:p>
    <w:p w14:paraId="75E05357" w14:textId="77777777" w:rsidR="000346E8" w:rsidRPr="00F85F8C" w:rsidRDefault="000346E8" w:rsidP="00D51946">
      <w:pPr>
        <w:keepNext/>
        <w:spacing w:line="276" w:lineRule="auto"/>
        <w:rPr>
          <w:rFonts w:ascii="Arial" w:hAnsi="Arial" w:cs="Arial"/>
          <w:b/>
          <w:bCs/>
          <w:sz w:val="18"/>
          <w:szCs w:val="18"/>
        </w:rPr>
      </w:pPr>
    </w:p>
    <w:p w14:paraId="39EA28A4" w14:textId="77777777" w:rsidR="00E75F6E" w:rsidRPr="00F85F8C" w:rsidRDefault="00E75F6E" w:rsidP="00D51946">
      <w:pPr>
        <w:keepNext/>
        <w:spacing w:line="276" w:lineRule="auto"/>
        <w:rPr>
          <w:rFonts w:ascii="Arial" w:hAnsi="Arial" w:cs="Arial"/>
          <w:b/>
          <w:bCs/>
          <w:sz w:val="18"/>
          <w:szCs w:val="18"/>
        </w:rPr>
      </w:pPr>
    </w:p>
    <w:p w14:paraId="6725F51E" w14:textId="77777777" w:rsidR="00E75F6E" w:rsidRPr="00F85F8C" w:rsidRDefault="00E75F6E" w:rsidP="00D51946">
      <w:pPr>
        <w:keepNext/>
        <w:spacing w:line="276" w:lineRule="auto"/>
        <w:rPr>
          <w:rFonts w:ascii="Arial" w:hAnsi="Arial" w:cs="Arial"/>
          <w:b/>
          <w:bCs/>
          <w:sz w:val="18"/>
          <w:szCs w:val="18"/>
        </w:rPr>
      </w:pPr>
    </w:p>
    <w:p w14:paraId="36395C10" w14:textId="77777777" w:rsidR="00E235B8" w:rsidRPr="00F85F8C" w:rsidRDefault="00E235B8" w:rsidP="00D51946">
      <w:pPr>
        <w:keepNext/>
        <w:spacing w:line="276" w:lineRule="auto"/>
        <w:rPr>
          <w:rFonts w:ascii="Arial" w:hAnsi="Arial" w:cs="Arial"/>
          <w:b/>
          <w:bCs/>
          <w:sz w:val="18"/>
          <w:szCs w:val="18"/>
        </w:rPr>
      </w:pPr>
    </w:p>
    <w:p w14:paraId="518D9552" w14:textId="77777777" w:rsidR="00E235B8" w:rsidRPr="00F85F8C" w:rsidRDefault="00E235B8" w:rsidP="00D51946">
      <w:pPr>
        <w:keepNext/>
        <w:spacing w:line="276" w:lineRule="auto"/>
        <w:rPr>
          <w:rFonts w:ascii="Arial" w:hAnsi="Arial" w:cs="Arial"/>
          <w:b/>
          <w:bCs/>
          <w:sz w:val="18"/>
          <w:szCs w:val="18"/>
        </w:rPr>
      </w:pPr>
    </w:p>
    <w:p w14:paraId="3FA65DE1" w14:textId="77777777" w:rsidR="00E235B8" w:rsidRPr="00F85F8C" w:rsidRDefault="00E235B8" w:rsidP="00D51946">
      <w:pPr>
        <w:keepNext/>
        <w:spacing w:line="276" w:lineRule="auto"/>
        <w:rPr>
          <w:rFonts w:ascii="Arial" w:hAnsi="Arial" w:cs="Arial"/>
          <w:b/>
          <w:bCs/>
          <w:sz w:val="18"/>
          <w:szCs w:val="18"/>
        </w:rPr>
      </w:pPr>
    </w:p>
    <w:p w14:paraId="6C6C5A93" w14:textId="77777777" w:rsidR="00E235B8" w:rsidRPr="00F85F8C" w:rsidRDefault="00E235B8" w:rsidP="00D51946">
      <w:pPr>
        <w:keepNext/>
        <w:spacing w:line="276" w:lineRule="auto"/>
        <w:rPr>
          <w:rFonts w:ascii="Arial" w:hAnsi="Arial" w:cs="Arial"/>
          <w:b/>
          <w:bCs/>
          <w:sz w:val="18"/>
          <w:szCs w:val="18"/>
        </w:rPr>
      </w:pPr>
    </w:p>
    <w:p w14:paraId="13DBB171" w14:textId="77777777" w:rsidR="00E235B8" w:rsidRPr="00F85F8C" w:rsidRDefault="00E235B8" w:rsidP="00D51946">
      <w:pPr>
        <w:keepNext/>
        <w:spacing w:line="276" w:lineRule="auto"/>
        <w:rPr>
          <w:rFonts w:ascii="Arial" w:hAnsi="Arial" w:cs="Arial"/>
          <w:b/>
          <w:bCs/>
          <w:sz w:val="18"/>
          <w:szCs w:val="18"/>
        </w:rPr>
      </w:pPr>
    </w:p>
    <w:p w14:paraId="6E32EF39" w14:textId="77777777" w:rsidR="00E235B8" w:rsidRPr="00F85F8C" w:rsidRDefault="00E235B8" w:rsidP="00D51946">
      <w:pPr>
        <w:keepNext/>
        <w:spacing w:line="276" w:lineRule="auto"/>
        <w:rPr>
          <w:rFonts w:ascii="Arial" w:hAnsi="Arial" w:cs="Arial"/>
          <w:b/>
          <w:bCs/>
          <w:sz w:val="18"/>
          <w:szCs w:val="18"/>
        </w:rPr>
      </w:pPr>
    </w:p>
    <w:p w14:paraId="3310603C" w14:textId="77777777" w:rsidR="00E235B8" w:rsidRPr="00F85F8C" w:rsidRDefault="00E235B8" w:rsidP="00D51946">
      <w:pPr>
        <w:keepNext/>
        <w:spacing w:line="276" w:lineRule="auto"/>
        <w:rPr>
          <w:rFonts w:ascii="Arial" w:hAnsi="Arial" w:cs="Arial"/>
          <w:b/>
          <w:bCs/>
          <w:sz w:val="18"/>
          <w:szCs w:val="18"/>
        </w:rPr>
      </w:pPr>
    </w:p>
    <w:p w14:paraId="1648A176" w14:textId="77777777" w:rsidR="00E235B8" w:rsidRPr="00F85F8C" w:rsidRDefault="00E235B8" w:rsidP="00D51946">
      <w:pPr>
        <w:keepNext/>
        <w:spacing w:line="276" w:lineRule="auto"/>
        <w:rPr>
          <w:rFonts w:ascii="Arial" w:hAnsi="Arial" w:cs="Arial"/>
          <w:b/>
          <w:bCs/>
          <w:sz w:val="18"/>
          <w:szCs w:val="18"/>
        </w:rPr>
      </w:pPr>
    </w:p>
    <w:p w14:paraId="7B66E02A" w14:textId="77777777" w:rsidR="00132774" w:rsidRPr="00F85F8C" w:rsidRDefault="00132774" w:rsidP="00D51946">
      <w:pPr>
        <w:keepNext/>
        <w:spacing w:line="276" w:lineRule="auto"/>
        <w:rPr>
          <w:rFonts w:ascii="Arial" w:hAnsi="Arial" w:cs="Arial"/>
          <w:b/>
          <w:bCs/>
          <w:sz w:val="18"/>
          <w:szCs w:val="18"/>
        </w:rPr>
      </w:pPr>
    </w:p>
    <w:p w14:paraId="34B2A338" w14:textId="77777777" w:rsidR="00E235B8" w:rsidRPr="00F85F8C" w:rsidRDefault="00E235B8" w:rsidP="00D51946">
      <w:pPr>
        <w:keepNext/>
        <w:spacing w:line="276" w:lineRule="auto"/>
        <w:rPr>
          <w:rFonts w:ascii="Arial" w:hAnsi="Arial" w:cs="Arial"/>
          <w:b/>
          <w:bCs/>
          <w:sz w:val="18"/>
          <w:szCs w:val="18"/>
        </w:rPr>
      </w:pPr>
    </w:p>
    <w:p w14:paraId="442C6DD7" w14:textId="77777777" w:rsidR="00E235B8" w:rsidRPr="00F85F8C" w:rsidRDefault="00E235B8" w:rsidP="00D51946">
      <w:pPr>
        <w:keepNext/>
        <w:spacing w:line="276" w:lineRule="auto"/>
        <w:rPr>
          <w:rFonts w:ascii="Arial" w:hAnsi="Arial" w:cs="Arial"/>
          <w:b/>
          <w:bCs/>
          <w:sz w:val="18"/>
          <w:szCs w:val="18"/>
        </w:rPr>
      </w:pPr>
    </w:p>
    <w:p w14:paraId="515CB87E" w14:textId="77777777" w:rsidR="00E235B8" w:rsidRPr="000B04BB" w:rsidRDefault="00E235B8" w:rsidP="00D51946">
      <w:pPr>
        <w:keepNext/>
        <w:spacing w:line="276" w:lineRule="auto"/>
        <w:rPr>
          <w:rFonts w:ascii="Arial" w:hAnsi="Arial" w:cs="Arial"/>
          <w:b/>
          <w:bCs/>
          <w:sz w:val="18"/>
          <w:szCs w:val="18"/>
        </w:rPr>
      </w:pPr>
    </w:p>
    <w:p w14:paraId="23D78ADF" w14:textId="77777777" w:rsidR="00D51946" w:rsidRPr="000B04BB" w:rsidRDefault="00D51946" w:rsidP="00D51946">
      <w:pPr>
        <w:keepNext/>
        <w:spacing w:line="276" w:lineRule="auto"/>
        <w:rPr>
          <w:rFonts w:ascii="Arial" w:hAnsi="Arial" w:cs="Arial"/>
          <w:b/>
          <w:bCs/>
          <w:sz w:val="18"/>
          <w:szCs w:val="18"/>
        </w:rPr>
      </w:pPr>
    </w:p>
    <w:p w14:paraId="0E7D4C91" w14:textId="77777777" w:rsidR="00D51946" w:rsidRPr="000B04BB" w:rsidRDefault="00D51946" w:rsidP="00D51946">
      <w:pPr>
        <w:keepNext/>
        <w:spacing w:line="276" w:lineRule="auto"/>
        <w:rPr>
          <w:rFonts w:ascii="Arial" w:hAnsi="Arial" w:cs="Arial"/>
          <w:b/>
          <w:bCs/>
          <w:sz w:val="18"/>
          <w:szCs w:val="18"/>
        </w:rPr>
      </w:pPr>
    </w:p>
    <w:p w14:paraId="6D1E89B8" w14:textId="77777777" w:rsidR="00132774" w:rsidRPr="00F85F8C" w:rsidRDefault="00132774" w:rsidP="00D51946">
      <w:pPr>
        <w:keepNext/>
        <w:spacing w:line="276" w:lineRule="auto"/>
        <w:rPr>
          <w:rFonts w:ascii="Arial" w:hAnsi="Arial" w:cs="Arial"/>
          <w:b/>
          <w:bCs/>
          <w:sz w:val="18"/>
          <w:szCs w:val="18"/>
        </w:rPr>
      </w:pPr>
    </w:p>
    <w:p w14:paraId="479650C7" w14:textId="77777777" w:rsidR="00132774" w:rsidRPr="00F85F8C" w:rsidRDefault="00132774" w:rsidP="00D51946">
      <w:pPr>
        <w:keepNext/>
        <w:spacing w:line="276" w:lineRule="auto"/>
        <w:rPr>
          <w:rFonts w:ascii="Arial" w:hAnsi="Arial" w:cs="Arial"/>
          <w:b/>
          <w:bCs/>
          <w:sz w:val="18"/>
          <w:szCs w:val="18"/>
        </w:rPr>
      </w:pPr>
    </w:p>
    <w:p w14:paraId="6CA5C2B9" w14:textId="77777777" w:rsidR="006173D7" w:rsidRPr="00F85F8C" w:rsidRDefault="006173D7" w:rsidP="00D51946">
      <w:pPr>
        <w:keepNext/>
        <w:spacing w:line="276" w:lineRule="auto"/>
        <w:rPr>
          <w:rFonts w:ascii="Arial" w:hAnsi="Arial" w:cs="Arial"/>
          <w:b/>
          <w:bCs/>
          <w:sz w:val="18"/>
          <w:szCs w:val="18"/>
        </w:rPr>
      </w:pPr>
    </w:p>
    <w:p w14:paraId="2E2C2AA5" w14:textId="77777777" w:rsidR="006173D7" w:rsidRPr="00F85F8C" w:rsidRDefault="006173D7" w:rsidP="00D51946">
      <w:pPr>
        <w:keepNext/>
        <w:spacing w:line="276" w:lineRule="auto"/>
        <w:rPr>
          <w:rFonts w:ascii="Arial" w:hAnsi="Arial" w:cs="Arial"/>
          <w:b/>
          <w:bCs/>
          <w:sz w:val="18"/>
          <w:szCs w:val="18"/>
        </w:rPr>
      </w:pPr>
    </w:p>
    <w:p w14:paraId="6F6CC418" w14:textId="77777777" w:rsidR="00B620AF" w:rsidRPr="00F85F8C" w:rsidRDefault="00B620AF" w:rsidP="00D51946">
      <w:pPr>
        <w:pBdr>
          <w:bottom w:val="single" w:sz="4" w:space="1" w:color="auto"/>
        </w:pBdr>
        <w:shd w:val="clear" w:color="auto" w:fill="E0E0E0"/>
        <w:spacing w:line="276" w:lineRule="auto"/>
        <w:ind w:right="21" w:firstLine="0"/>
        <w:jc w:val="center"/>
        <w:rPr>
          <w:rFonts w:ascii="Arial" w:hAnsi="Arial" w:cs="Arial"/>
          <w:b/>
          <w:spacing w:val="36"/>
          <w:sz w:val="18"/>
          <w:szCs w:val="18"/>
        </w:rPr>
      </w:pPr>
      <w:r w:rsidRPr="00F85F8C">
        <w:rPr>
          <w:rFonts w:ascii="Arial" w:eastAsia="Arial" w:hAnsi="Arial" w:cs="Arial"/>
          <w:b/>
          <w:spacing w:val="36"/>
          <w:sz w:val="18"/>
          <w:szCs w:val="18"/>
          <w:lang w:bidi="en-US"/>
        </w:rPr>
        <w:t>end of form</w:t>
      </w:r>
    </w:p>
    <w:p w14:paraId="3AABC9DA" w14:textId="64B2721C" w:rsidR="000945E8" w:rsidRDefault="000945E8" w:rsidP="00D51946">
      <w:pPr>
        <w:spacing w:line="276" w:lineRule="auto"/>
        <w:rPr>
          <w:rFonts w:ascii="Arial" w:hAnsi="Arial" w:cs="Arial"/>
          <w:sz w:val="18"/>
          <w:szCs w:val="18"/>
        </w:rPr>
      </w:pPr>
      <w:r>
        <w:rPr>
          <w:rFonts w:ascii="Arial" w:eastAsia="Arial" w:hAnsi="Arial" w:cs="Arial"/>
          <w:sz w:val="18"/>
          <w:szCs w:val="18"/>
          <w:lang w:bidi="en-US"/>
        </w:rPr>
        <w:br w:type="page"/>
      </w:r>
    </w:p>
    <w:p w14:paraId="6B6B70DB" w14:textId="77777777" w:rsidR="006173D7" w:rsidRPr="00F85F8C" w:rsidRDefault="00B620AF" w:rsidP="00D51946">
      <w:pPr>
        <w:pStyle w:val="a2"/>
        <w:numPr>
          <w:ilvl w:val="0"/>
          <w:numId w:val="0"/>
        </w:numPr>
        <w:spacing w:line="276" w:lineRule="auto"/>
        <w:rPr>
          <w:rFonts w:ascii="Arial" w:hAnsi="Arial" w:cs="Arial"/>
          <w:b/>
          <w:sz w:val="18"/>
          <w:szCs w:val="18"/>
        </w:rPr>
      </w:pPr>
      <w:r w:rsidRPr="00F85F8C">
        <w:rPr>
          <w:rFonts w:ascii="Arial" w:eastAsia="Arial" w:hAnsi="Arial" w:cs="Arial"/>
          <w:b/>
          <w:sz w:val="18"/>
          <w:szCs w:val="18"/>
          <w:lang w:bidi="en-US"/>
        </w:rPr>
        <w:lastRenderedPageBreak/>
        <w:t>Completing Guidelines</w:t>
      </w:r>
    </w:p>
    <w:p w14:paraId="13D57866" w14:textId="77777777" w:rsidR="00F94794" w:rsidRPr="00F85F8C" w:rsidRDefault="00F94794" w:rsidP="00D51946">
      <w:pPr>
        <w:pStyle w:val="a2"/>
        <w:numPr>
          <w:ilvl w:val="0"/>
          <w:numId w:val="42"/>
        </w:numPr>
        <w:spacing w:line="276" w:lineRule="auto"/>
        <w:rPr>
          <w:rFonts w:ascii="Arial" w:hAnsi="Arial" w:cs="Arial"/>
          <w:sz w:val="18"/>
          <w:szCs w:val="18"/>
        </w:rPr>
      </w:pPr>
      <w:r w:rsidRPr="00F85F8C">
        <w:rPr>
          <w:rFonts w:ascii="Arial" w:eastAsia="Arial" w:hAnsi="Arial" w:cs="Arial"/>
          <w:sz w:val="18"/>
          <w:szCs w:val="18"/>
          <w:lang w:bidi="en-US"/>
        </w:rPr>
        <w:t>The Participant shall indicate its corporate name (including legal form).</w:t>
      </w:r>
    </w:p>
    <w:p w14:paraId="7F7897D3" w14:textId="77777777" w:rsidR="00F94794" w:rsidRPr="00F85F8C" w:rsidRDefault="00F94794" w:rsidP="00D51946">
      <w:pPr>
        <w:pStyle w:val="a2"/>
        <w:numPr>
          <w:ilvl w:val="0"/>
          <w:numId w:val="42"/>
        </w:numPr>
        <w:spacing w:line="276" w:lineRule="auto"/>
        <w:rPr>
          <w:rFonts w:ascii="Arial" w:hAnsi="Arial" w:cs="Arial"/>
          <w:sz w:val="18"/>
          <w:szCs w:val="18"/>
        </w:rPr>
      </w:pPr>
      <w:r w:rsidRPr="00F85F8C">
        <w:rPr>
          <w:rFonts w:ascii="Arial" w:eastAsia="Arial" w:hAnsi="Arial" w:cs="Arial"/>
          <w:sz w:val="18"/>
          <w:szCs w:val="18"/>
          <w:lang w:bidi="en-US"/>
        </w:rPr>
        <w:t>In this form, the Participant shall provide a list and annualized scope of similar contracts comparable in scope, performance period, and other requirements of the Terms of Reference and the draft Contract.</w:t>
      </w:r>
    </w:p>
    <w:p w14:paraId="50657163" w14:textId="77777777" w:rsidR="00F94794" w:rsidRPr="00F85F8C" w:rsidRDefault="00F94794" w:rsidP="00D51946">
      <w:pPr>
        <w:pStyle w:val="a2"/>
        <w:numPr>
          <w:ilvl w:val="0"/>
          <w:numId w:val="42"/>
        </w:numPr>
        <w:spacing w:line="276" w:lineRule="auto"/>
        <w:rPr>
          <w:rFonts w:ascii="Arial" w:hAnsi="Arial" w:cs="Arial"/>
          <w:sz w:val="18"/>
          <w:szCs w:val="18"/>
        </w:rPr>
      </w:pPr>
      <w:r w:rsidRPr="00F85F8C">
        <w:rPr>
          <w:rFonts w:ascii="Arial" w:eastAsia="Arial" w:hAnsi="Arial" w:cs="Arial"/>
          <w:sz w:val="18"/>
          <w:szCs w:val="18"/>
          <w:lang w:bidi="en-US"/>
        </w:rPr>
        <w:t>At least three similar contracts shall be specified. The Participant may independently select the contracts which, in its opinion, characterize its experience best.</w:t>
      </w:r>
    </w:p>
    <w:p w14:paraId="5EBBC6FE" w14:textId="77777777" w:rsidR="00F94794" w:rsidRPr="00F85F8C" w:rsidRDefault="00F94794" w:rsidP="00D51946">
      <w:pPr>
        <w:pStyle w:val="a2"/>
        <w:numPr>
          <w:ilvl w:val="0"/>
          <w:numId w:val="42"/>
        </w:numPr>
        <w:spacing w:line="276" w:lineRule="auto"/>
        <w:rPr>
          <w:rFonts w:ascii="Arial" w:hAnsi="Arial" w:cs="Arial"/>
          <w:sz w:val="18"/>
          <w:szCs w:val="18"/>
        </w:rPr>
      </w:pPr>
      <w:r w:rsidRPr="00F85F8C">
        <w:rPr>
          <w:rFonts w:ascii="Arial" w:eastAsia="Arial" w:hAnsi="Arial" w:cs="Arial"/>
          <w:sz w:val="18"/>
          <w:szCs w:val="18"/>
          <w:lang w:bidi="en-US"/>
        </w:rPr>
        <w:t>The Participant may also include pending contracts, with a note to that effect.</w:t>
      </w:r>
    </w:p>
    <w:p w14:paraId="64CDEAEB" w14:textId="2152AFB4" w:rsidR="000945E8" w:rsidRDefault="000945E8" w:rsidP="00D51946">
      <w:pPr>
        <w:tabs>
          <w:tab w:val="left" w:pos="851"/>
          <w:tab w:val="center" w:pos="1134"/>
        </w:tabs>
        <w:spacing w:line="276" w:lineRule="auto"/>
        <w:ind w:firstLine="0"/>
        <w:rPr>
          <w:rFonts w:ascii="Arial" w:hAnsi="Arial" w:cs="Arial"/>
          <w:sz w:val="18"/>
          <w:szCs w:val="18"/>
        </w:rPr>
      </w:pPr>
      <w:r>
        <w:rPr>
          <w:rFonts w:ascii="Arial" w:eastAsia="Arial" w:hAnsi="Arial" w:cs="Arial"/>
          <w:sz w:val="18"/>
          <w:szCs w:val="18"/>
          <w:lang w:bidi="en-US"/>
        </w:rPr>
        <w:br w:type="page"/>
      </w:r>
    </w:p>
    <w:p w14:paraId="52DEB1A9" w14:textId="3379EA16" w:rsidR="00773505" w:rsidRPr="000945E8" w:rsidRDefault="00BA0E32" w:rsidP="00CE1A00">
      <w:pPr>
        <w:pStyle w:val="Heading1"/>
        <w:numPr>
          <w:ilvl w:val="0"/>
          <w:numId w:val="0"/>
        </w:numPr>
      </w:pPr>
      <w:bookmarkStart w:id="91" w:name="_Ref55336378"/>
      <w:bookmarkStart w:id="92" w:name="_Toc184983890"/>
      <w:bookmarkEnd w:id="74"/>
      <w:r w:rsidRPr="000945E8">
        <w:lastRenderedPageBreak/>
        <w:t>Statement of Inventory</w:t>
      </w:r>
      <w:bookmarkEnd w:id="91"/>
      <w:bookmarkEnd w:id="92"/>
    </w:p>
    <w:p w14:paraId="1C128A3C" w14:textId="7377B81A" w:rsidR="00B620AF" w:rsidRPr="00F85F8C" w:rsidRDefault="00B620AF" w:rsidP="00D51946">
      <w:pPr>
        <w:pBdr>
          <w:top w:val="single" w:sz="4" w:space="1" w:color="auto"/>
        </w:pBdr>
        <w:shd w:val="clear" w:color="auto" w:fill="E0E0E0"/>
        <w:spacing w:line="276" w:lineRule="auto"/>
        <w:ind w:right="21" w:firstLine="0"/>
        <w:jc w:val="center"/>
        <w:rPr>
          <w:rFonts w:ascii="Arial" w:hAnsi="Arial" w:cs="Arial"/>
          <w:b/>
          <w:spacing w:val="36"/>
          <w:sz w:val="20"/>
        </w:rPr>
      </w:pPr>
      <w:r w:rsidRPr="00F85F8C">
        <w:rPr>
          <w:rFonts w:ascii="Arial" w:eastAsia="Arial" w:hAnsi="Arial" w:cs="Arial"/>
          <w:b/>
          <w:spacing w:val="36"/>
          <w:sz w:val="20"/>
          <w:lang w:bidi="en-US"/>
        </w:rPr>
        <w:t>beginning of form</w:t>
      </w:r>
    </w:p>
    <w:p w14:paraId="0E4DDF6A" w14:textId="77777777" w:rsidR="00B971BD" w:rsidRPr="00F85F8C" w:rsidRDefault="00B971BD" w:rsidP="00D51946">
      <w:pPr>
        <w:spacing w:line="276" w:lineRule="auto"/>
        <w:ind w:firstLine="0"/>
        <w:rPr>
          <w:rFonts w:ascii="Arial" w:hAnsi="Arial" w:cs="Arial"/>
          <w:sz w:val="18"/>
          <w:szCs w:val="18"/>
        </w:rPr>
      </w:pPr>
      <w:bookmarkStart w:id="93" w:name="_Ref55336389"/>
    </w:p>
    <w:p w14:paraId="5C80A126" w14:textId="77777777" w:rsidR="00BA0E32" w:rsidRPr="00F85F8C" w:rsidRDefault="00BA0E32" w:rsidP="00D51946">
      <w:pPr>
        <w:spacing w:line="276" w:lineRule="auto"/>
        <w:ind w:firstLine="0"/>
        <w:rPr>
          <w:rFonts w:ascii="Arial" w:hAnsi="Arial" w:cs="Arial"/>
          <w:sz w:val="18"/>
          <w:szCs w:val="18"/>
        </w:rPr>
      </w:pPr>
      <w:r w:rsidRPr="00F85F8C">
        <w:rPr>
          <w:rFonts w:ascii="Arial" w:eastAsia="Arial" w:hAnsi="Arial" w:cs="Arial"/>
          <w:sz w:val="18"/>
          <w:szCs w:val="18"/>
          <w:lang w:bidi="en-US"/>
        </w:rPr>
        <w:t>Name: ______________________________________________________________________</w:t>
      </w:r>
    </w:p>
    <w:p w14:paraId="570287CA" w14:textId="77777777" w:rsidR="000945E8" w:rsidRDefault="00030352" w:rsidP="00D51946">
      <w:pPr>
        <w:spacing w:line="276" w:lineRule="auto"/>
        <w:ind w:firstLine="0"/>
        <w:jc w:val="left"/>
        <w:rPr>
          <w:rFonts w:ascii="Arial" w:hAnsi="Arial" w:cs="Arial"/>
          <w:sz w:val="18"/>
          <w:szCs w:val="18"/>
        </w:rPr>
      </w:pPr>
      <w:r w:rsidRPr="00F85F8C">
        <w:rPr>
          <w:rFonts w:ascii="Arial" w:eastAsia="Arial" w:hAnsi="Arial" w:cs="Arial"/>
          <w:sz w:val="18"/>
          <w:szCs w:val="18"/>
          <w:lang w:bidi="en-US"/>
        </w:rPr>
        <w:t>Annex No. ___ to Letter of Submission of the Offer</w:t>
      </w:r>
    </w:p>
    <w:p w14:paraId="4DB31F1F" w14:textId="653901AF" w:rsidR="00030352" w:rsidRPr="00F85F8C" w:rsidRDefault="00030352" w:rsidP="00D51946">
      <w:pPr>
        <w:spacing w:line="276" w:lineRule="auto"/>
        <w:ind w:firstLine="0"/>
        <w:jc w:val="left"/>
        <w:rPr>
          <w:rFonts w:ascii="Arial" w:hAnsi="Arial" w:cs="Arial"/>
          <w:sz w:val="18"/>
          <w:szCs w:val="18"/>
        </w:rPr>
      </w:pPr>
      <w:r w:rsidRPr="00F85F8C">
        <w:rPr>
          <w:rFonts w:ascii="Arial" w:eastAsia="Arial" w:hAnsi="Arial" w:cs="Arial"/>
          <w:sz w:val="18"/>
          <w:szCs w:val="18"/>
          <w:lang w:bidi="en-US"/>
        </w:rPr>
        <w:t>No. __________ as of _____________ ____</w:t>
      </w:r>
    </w:p>
    <w:p w14:paraId="6BBDCCD0" w14:textId="77777777" w:rsidR="00B971BD" w:rsidRPr="00F85F8C" w:rsidRDefault="00B971BD" w:rsidP="00D51946">
      <w:pPr>
        <w:suppressAutoHyphens/>
        <w:spacing w:before="120" w:after="120" w:line="276" w:lineRule="auto"/>
        <w:ind w:firstLine="0"/>
        <w:jc w:val="center"/>
        <w:rPr>
          <w:rFonts w:ascii="Arial" w:hAnsi="Arial" w:cs="Arial"/>
          <w:b/>
          <w:sz w:val="22"/>
          <w:szCs w:val="22"/>
        </w:rPr>
      </w:pPr>
    </w:p>
    <w:p w14:paraId="6B673E9F" w14:textId="77777777" w:rsidR="00345501" w:rsidRPr="00F85F8C" w:rsidRDefault="00345501" w:rsidP="00D51946">
      <w:pPr>
        <w:suppressAutoHyphens/>
        <w:spacing w:before="120" w:after="120" w:line="276" w:lineRule="auto"/>
        <w:ind w:firstLine="0"/>
        <w:jc w:val="center"/>
        <w:rPr>
          <w:rFonts w:ascii="Arial" w:hAnsi="Arial" w:cs="Arial"/>
          <w:b/>
          <w:sz w:val="22"/>
          <w:szCs w:val="22"/>
        </w:rPr>
      </w:pPr>
      <w:r w:rsidRPr="00F85F8C">
        <w:rPr>
          <w:rFonts w:ascii="Arial" w:eastAsia="Arial" w:hAnsi="Arial" w:cs="Arial"/>
          <w:b/>
          <w:sz w:val="22"/>
          <w:szCs w:val="22"/>
          <w:lang w:bidi="en-US"/>
        </w:rPr>
        <w:t>Statement of Inventory</w:t>
      </w:r>
    </w:p>
    <w:p w14:paraId="72DA4BBA" w14:textId="77777777" w:rsidR="00345501" w:rsidRPr="00F85F8C" w:rsidRDefault="00345501" w:rsidP="00D51946">
      <w:pPr>
        <w:spacing w:line="240" w:lineRule="auto"/>
        <w:rPr>
          <w:rFonts w:ascii="Arial" w:hAnsi="Arial" w:cs="Arial"/>
          <w:sz w:val="20"/>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18"/>
        <w:gridCol w:w="2103"/>
        <w:gridCol w:w="705"/>
        <w:gridCol w:w="1693"/>
        <w:gridCol w:w="2540"/>
        <w:gridCol w:w="2344"/>
      </w:tblGrid>
      <w:tr w:rsidR="00345501" w:rsidRPr="00F85F8C" w14:paraId="7E73043F" w14:textId="77777777" w:rsidTr="000945E8">
        <w:trPr>
          <w:cantSplit/>
          <w:trHeight w:val="530"/>
        </w:trPr>
        <w:tc>
          <w:tcPr>
            <w:tcW w:w="355" w:type="pct"/>
          </w:tcPr>
          <w:p w14:paraId="51B9D387" w14:textId="4AA41FFD" w:rsidR="00345501" w:rsidRPr="00F85F8C" w:rsidRDefault="00345501" w:rsidP="00D51946">
            <w:pPr>
              <w:pStyle w:val="a8"/>
              <w:spacing w:before="0" w:after="0"/>
              <w:ind w:left="-9" w:firstLine="9"/>
              <w:rPr>
                <w:rFonts w:ascii="Arial" w:hAnsi="Arial" w:cs="Arial"/>
                <w:sz w:val="18"/>
                <w:szCs w:val="18"/>
              </w:rPr>
            </w:pPr>
            <w:r w:rsidRPr="00F85F8C">
              <w:rPr>
                <w:rFonts w:ascii="Arial" w:eastAsia="Arial" w:hAnsi="Arial" w:cs="Arial"/>
                <w:sz w:val="18"/>
                <w:szCs w:val="18"/>
                <w:lang w:bidi="en-US"/>
              </w:rPr>
              <w:t>Item No.</w:t>
            </w:r>
          </w:p>
        </w:tc>
        <w:tc>
          <w:tcPr>
            <w:tcW w:w="1041" w:type="pct"/>
          </w:tcPr>
          <w:p w14:paraId="275D0456" w14:textId="6AD3365C" w:rsidR="00345501" w:rsidRPr="00F85F8C" w:rsidRDefault="00345501" w:rsidP="00D51946">
            <w:pPr>
              <w:pStyle w:val="a8"/>
              <w:spacing w:before="0" w:after="0"/>
              <w:ind w:left="-9" w:firstLine="9"/>
              <w:rPr>
                <w:rFonts w:ascii="Arial" w:hAnsi="Arial" w:cs="Arial"/>
                <w:sz w:val="18"/>
                <w:szCs w:val="18"/>
              </w:rPr>
            </w:pPr>
            <w:r w:rsidRPr="00F85F8C">
              <w:rPr>
                <w:rFonts w:ascii="Arial" w:eastAsia="Arial" w:hAnsi="Arial" w:cs="Arial"/>
                <w:sz w:val="18"/>
                <w:szCs w:val="18"/>
                <w:lang w:bidi="en-US"/>
              </w:rPr>
              <w:t>Name (manufacturer, make, year of manufacture)</w:t>
            </w:r>
          </w:p>
        </w:tc>
        <w:tc>
          <w:tcPr>
            <w:tcW w:w="349" w:type="pct"/>
          </w:tcPr>
          <w:p w14:paraId="367C2206" w14:textId="77777777" w:rsidR="00345501" w:rsidRPr="00F85F8C" w:rsidRDefault="00345501" w:rsidP="00D51946">
            <w:pPr>
              <w:pStyle w:val="a8"/>
              <w:spacing w:before="0" w:after="0"/>
              <w:ind w:left="-9" w:firstLine="9"/>
              <w:rPr>
                <w:rFonts w:ascii="Arial" w:hAnsi="Arial" w:cs="Arial"/>
                <w:sz w:val="18"/>
                <w:szCs w:val="18"/>
              </w:rPr>
            </w:pPr>
            <w:r w:rsidRPr="00F85F8C">
              <w:rPr>
                <w:rFonts w:ascii="Arial" w:eastAsia="Arial" w:hAnsi="Arial" w:cs="Arial"/>
                <w:sz w:val="18"/>
                <w:szCs w:val="18"/>
                <w:lang w:bidi="en-US"/>
              </w:rPr>
              <w:t>Qty</w:t>
            </w:r>
          </w:p>
        </w:tc>
        <w:tc>
          <w:tcPr>
            <w:tcW w:w="838" w:type="pct"/>
          </w:tcPr>
          <w:p w14:paraId="5331FE4B" w14:textId="77777777" w:rsidR="00345501" w:rsidRPr="00F85F8C" w:rsidRDefault="00345501" w:rsidP="00D51946">
            <w:pPr>
              <w:pStyle w:val="a8"/>
              <w:spacing w:before="0" w:after="0"/>
              <w:ind w:left="-9" w:firstLine="9"/>
              <w:rPr>
                <w:rFonts w:ascii="Arial" w:hAnsi="Arial" w:cs="Arial"/>
                <w:sz w:val="18"/>
                <w:szCs w:val="18"/>
              </w:rPr>
            </w:pPr>
            <w:r w:rsidRPr="00F85F8C">
              <w:rPr>
                <w:rFonts w:ascii="Arial" w:eastAsia="Arial" w:hAnsi="Arial" w:cs="Arial"/>
                <w:sz w:val="18"/>
                <w:szCs w:val="18"/>
                <w:lang w:bidi="en-US"/>
              </w:rPr>
              <w:t>Ownership or other right (own, rent, lease)</w:t>
            </w:r>
          </w:p>
        </w:tc>
        <w:tc>
          <w:tcPr>
            <w:tcW w:w="1257" w:type="pct"/>
          </w:tcPr>
          <w:p w14:paraId="4656A041" w14:textId="43D969F2" w:rsidR="00345501" w:rsidRPr="00F85F8C" w:rsidRDefault="00345501" w:rsidP="00D51946">
            <w:pPr>
              <w:pStyle w:val="a8"/>
              <w:spacing w:before="0" w:after="0"/>
              <w:ind w:left="-9" w:firstLine="9"/>
              <w:rPr>
                <w:rFonts w:ascii="Arial" w:hAnsi="Arial" w:cs="Arial"/>
                <w:sz w:val="18"/>
                <w:szCs w:val="18"/>
              </w:rPr>
            </w:pPr>
            <w:r w:rsidRPr="00F85F8C">
              <w:rPr>
                <w:rFonts w:ascii="Arial" w:eastAsia="Arial" w:hAnsi="Arial" w:cs="Arial"/>
                <w:sz w:val="18"/>
                <w:szCs w:val="18"/>
                <w:lang w:bidi="en-US"/>
              </w:rPr>
              <w:t>Condition (specify year of manufacture) and location of intended use (in terms of Contract performance)</w:t>
            </w:r>
          </w:p>
        </w:tc>
        <w:tc>
          <w:tcPr>
            <w:tcW w:w="1161" w:type="pct"/>
          </w:tcPr>
          <w:p w14:paraId="5B5C4940" w14:textId="06C252F1" w:rsidR="00345501" w:rsidRPr="00F85F8C" w:rsidRDefault="00345501" w:rsidP="00D51946">
            <w:pPr>
              <w:pStyle w:val="a8"/>
              <w:spacing w:before="0" w:after="0"/>
              <w:ind w:left="-9" w:firstLine="9"/>
              <w:rPr>
                <w:rFonts w:ascii="Arial" w:hAnsi="Arial" w:cs="Arial"/>
                <w:sz w:val="18"/>
                <w:szCs w:val="18"/>
              </w:rPr>
            </w:pPr>
            <w:r w:rsidRPr="00F85F8C">
              <w:rPr>
                <w:rFonts w:ascii="Arial" w:eastAsia="Arial" w:hAnsi="Arial" w:cs="Arial"/>
                <w:sz w:val="18"/>
                <w:szCs w:val="18"/>
                <w:lang w:bidi="en-US"/>
              </w:rPr>
              <w:t>Intended use (in terms of Contract performance)</w:t>
            </w:r>
          </w:p>
        </w:tc>
      </w:tr>
      <w:tr w:rsidR="00345501" w:rsidRPr="00F85F8C" w14:paraId="15A76E1D" w14:textId="77777777" w:rsidTr="000945E8">
        <w:trPr>
          <w:cantSplit/>
        </w:trPr>
        <w:tc>
          <w:tcPr>
            <w:tcW w:w="355" w:type="pct"/>
          </w:tcPr>
          <w:p w14:paraId="1D76E996" w14:textId="77777777" w:rsidR="00345501" w:rsidRPr="00F85F8C" w:rsidRDefault="00345501" w:rsidP="00D51946">
            <w:pPr>
              <w:numPr>
                <w:ilvl w:val="0"/>
                <w:numId w:val="5"/>
              </w:numPr>
              <w:spacing w:line="240" w:lineRule="auto"/>
              <w:rPr>
                <w:rFonts w:ascii="Arial" w:hAnsi="Arial" w:cs="Arial"/>
                <w:sz w:val="18"/>
                <w:szCs w:val="18"/>
              </w:rPr>
            </w:pPr>
          </w:p>
        </w:tc>
        <w:tc>
          <w:tcPr>
            <w:tcW w:w="1041" w:type="pct"/>
          </w:tcPr>
          <w:p w14:paraId="75EBED57" w14:textId="77777777" w:rsidR="00345501" w:rsidRPr="00F85F8C" w:rsidRDefault="00345501" w:rsidP="00D51946">
            <w:pPr>
              <w:pStyle w:val="a9"/>
              <w:spacing w:before="0" w:after="0"/>
              <w:rPr>
                <w:rFonts w:ascii="Arial" w:hAnsi="Arial" w:cs="Arial"/>
                <w:sz w:val="18"/>
                <w:szCs w:val="18"/>
              </w:rPr>
            </w:pPr>
          </w:p>
        </w:tc>
        <w:tc>
          <w:tcPr>
            <w:tcW w:w="349" w:type="pct"/>
          </w:tcPr>
          <w:p w14:paraId="76FD183D" w14:textId="77777777" w:rsidR="00345501" w:rsidRPr="00F85F8C" w:rsidRDefault="00345501" w:rsidP="00D51946">
            <w:pPr>
              <w:pStyle w:val="a9"/>
              <w:spacing w:before="0" w:after="0"/>
              <w:rPr>
                <w:rFonts w:ascii="Arial" w:hAnsi="Arial" w:cs="Arial"/>
                <w:sz w:val="18"/>
                <w:szCs w:val="18"/>
              </w:rPr>
            </w:pPr>
          </w:p>
        </w:tc>
        <w:tc>
          <w:tcPr>
            <w:tcW w:w="838" w:type="pct"/>
          </w:tcPr>
          <w:p w14:paraId="6697E341" w14:textId="77777777" w:rsidR="00345501" w:rsidRPr="00F85F8C" w:rsidRDefault="00345501" w:rsidP="00D51946">
            <w:pPr>
              <w:pStyle w:val="a9"/>
              <w:spacing w:before="0" w:after="0"/>
              <w:rPr>
                <w:rFonts w:ascii="Arial" w:hAnsi="Arial" w:cs="Arial"/>
                <w:sz w:val="18"/>
                <w:szCs w:val="18"/>
              </w:rPr>
            </w:pPr>
          </w:p>
        </w:tc>
        <w:tc>
          <w:tcPr>
            <w:tcW w:w="1257" w:type="pct"/>
          </w:tcPr>
          <w:p w14:paraId="6BF621A2" w14:textId="77777777" w:rsidR="00345501" w:rsidRPr="00F85F8C" w:rsidRDefault="00345501" w:rsidP="00D51946">
            <w:pPr>
              <w:pStyle w:val="a9"/>
              <w:spacing w:before="0" w:after="0"/>
              <w:rPr>
                <w:rFonts w:ascii="Arial" w:hAnsi="Arial" w:cs="Arial"/>
                <w:sz w:val="18"/>
                <w:szCs w:val="18"/>
              </w:rPr>
            </w:pPr>
          </w:p>
        </w:tc>
        <w:tc>
          <w:tcPr>
            <w:tcW w:w="1161" w:type="pct"/>
          </w:tcPr>
          <w:p w14:paraId="5C7528B4" w14:textId="77777777" w:rsidR="00345501" w:rsidRPr="00F85F8C" w:rsidRDefault="00345501" w:rsidP="00D51946">
            <w:pPr>
              <w:pStyle w:val="a9"/>
              <w:spacing w:before="0" w:after="0"/>
              <w:rPr>
                <w:rFonts w:ascii="Arial" w:hAnsi="Arial" w:cs="Arial"/>
                <w:sz w:val="18"/>
                <w:szCs w:val="18"/>
              </w:rPr>
            </w:pPr>
          </w:p>
        </w:tc>
      </w:tr>
      <w:tr w:rsidR="00345501" w:rsidRPr="00F85F8C" w14:paraId="39C016DE" w14:textId="77777777" w:rsidTr="000945E8">
        <w:trPr>
          <w:cantSplit/>
        </w:trPr>
        <w:tc>
          <w:tcPr>
            <w:tcW w:w="355" w:type="pct"/>
          </w:tcPr>
          <w:p w14:paraId="53381784" w14:textId="77777777" w:rsidR="00345501" w:rsidRPr="00F85F8C" w:rsidRDefault="00345501" w:rsidP="00D51946">
            <w:pPr>
              <w:numPr>
                <w:ilvl w:val="0"/>
                <w:numId w:val="5"/>
              </w:numPr>
              <w:spacing w:line="240" w:lineRule="auto"/>
              <w:rPr>
                <w:rFonts w:ascii="Arial" w:hAnsi="Arial" w:cs="Arial"/>
                <w:sz w:val="18"/>
                <w:szCs w:val="18"/>
              </w:rPr>
            </w:pPr>
          </w:p>
        </w:tc>
        <w:tc>
          <w:tcPr>
            <w:tcW w:w="1041" w:type="pct"/>
          </w:tcPr>
          <w:p w14:paraId="29EAF9A6" w14:textId="77777777" w:rsidR="00345501" w:rsidRPr="00F85F8C" w:rsidRDefault="00345501" w:rsidP="00D51946">
            <w:pPr>
              <w:pStyle w:val="a9"/>
              <w:spacing w:before="0" w:after="0"/>
              <w:rPr>
                <w:rFonts w:ascii="Arial" w:hAnsi="Arial" w:cs="Arial"/>
                <w:sz w:val="18"/>
                <w:szCs w:val="18"/>
              </w:rPr>
            </w:pPr>
          </w:p>
        </w:tc>
        <w:tc>
          <w:tcPr>
            <w:tcW w:w="349" w:type="pct"/>
          </w:tcPr>
          <w:p w14:paraId="36780EDA" w14:textId="77777777" w:rsidR="00345501" w:rsidRPr="00F85F8C" w:rsidRDefault="00345501" w:rsidP="00D51946">
            <w:pPr>
              <w:pStyle w:val="a9"/>
              <w:spacing w:before="0" w:after="0"/>
              <w:rPr>
                <w:rFonts w:ascii="Arial" w:hAnsi="Arial" w:cs="Arial"/>
                <w:sz w:val="18"/>
                <w:szCs w:val="18"/>
              </w:rPr>
            </w:pPr>
          </w:p>
        </w:tc>
        <w:tc>
          <w:tcPr>
            <w:tcW w:w="838" w:type="pct"/>
          </w:tcPr>
          <w:p w14:paraId="36DE87DB" w14:textId="77777777" w:rsidR="00345501" w:rsidRPr="00F85F8C" w:rsidRDefault="00345501" w:rsidP="00D51946">
            <w:pPr>
              <w:pStyle w:val="a9"/>
              <w:spacing w:before="0" w:after="0"/>
              <w:rPr>
                <w:rFonts w:ascii="Arial" w:hAnsi="Arial" w:cs="Arial"/>
                <w:sz w:val="18"/>
                <w:szCs w:val="18"/>
              </w:rPr>
            </w:pPr>
          </w:p>
        </w:tc>
        <w:tc>
          <w:tcPr>
            <w:tcW w:w="1257" w:type="pct"/>
          </w:tcPr>
          <w:p w14:paraId="120E9B0D" w14:textId="77777777" w:rsidR="00345501" w:rsidRPr="00F85F8C" w:rsidRDefault="00345501" w:rsidP="00D51946">
            <w:pPr>
              <w:pStyle w:val="a9"/>
              <w:spacing w:before="0" w:after="0"/>
              <w:rPr>
                <w:rFonts w:ascii="Arial" w:hAnsi="Arial" w:cs="Arial"/>
                <w:sz w:val="18"/>
                <w:szCs w:val="18"/>
              </w:rPr>
            </w:pPr>
          </w:p>
        </w:tc>
        <w:tc>
          <w:tcPr>
            <w:tcW w:w="1161" w:type="pct"/>
          </w:tcPr>
          <w:p w14:paraId="555F07EE" w14:textId="77777777" w:rsidR="00345501" w:rsidRPr="00F85F8C" w:rsidRDefault="00345501" w:rsidP="00D51946">
            <w:pPr>
              <w:pStyle w:val="a9"/>
              <w:spacing w:before="0" w:after="0"/>
              <w:rPr>
                <w:rFonts w:ascii="Arial" w:hAnsi="Arial" w:cs="Arial"/>
                <w:sz w:val="18"/>
                <w:szCs w:val="18"/>
              </w:rPr>
            </w:pPr>
          </w:p>
        </w:tc>
      </w:tr>
      <w:tr w:rsidR="00345501" w:rsidRPr="00F85F8C" w14:paraId="741C4AD3" w14:textId="77777777" w:rsidTr="000945E8">
        <w:trPr>
          <w:cantSplit/>
        </w:trPr>
        <w:tc>
          <w:tcPr>
            <w:tcW w:w="355" w:type="pct"/>
          </w:tcPr>
          <w:p w14:paraId="193A2196" w14:textId="77777777" w:rsidR="00345501" w:rsidRPr="00F85F8C" w:rsidRDefault="00345501" w:rsidP="00D51946">
            <w:pPr>
              <w:numPr>
                <w:ilvl w:val="0"/>
                <w:numId w:val="5"/>
              </w:numPr>
              <w:spacing w:line="240" w:lineRule="auto"/>
              <w:rPr>
                <w:rFonts w:ascii="Arial" w:hAnsi="Arial" w:cs="Arial"/>
                <w:sz w:val="18"/>
                <w:szCs w:val="18"/>
              </w:rPr>
            </w:pPr>
          </w:p>
        </w:tc>
        <w:tc>
          <w:tcPr>
            <w:tcW w:w="1041" w:type="pct"/>
          </w:tcPr>
          <w:p w14:paraId="66273049" w14:textId="77777777" w:rsidR="00345501" w:rsidRPr="00F85F8C" w:rsidRDefault="00345501" w:rsidP="00D51946">
            <w:pPr>
              <w:pStyle w:val="a9"/>
              <w:spacing w:before="0" w:after="0"/>
              <w:rPr>
                <w:rFonts w:ascii="Arial" w:hAnsi="Arial" w:cs="Arial"/>
                <w:sz w:val="18"/>
                <w:szCs w:val="18"/>
              </w:rPr>
            </w:pPr>
          </w:p>
        </w:tc>
        <w:tc>
          <w:tcPr>
            <w:tcW w:w="349" w:type="pct"/>
          </w:tcPr>
          <w:p w14:paraId="08745496" w14:textId="77777777" w:rsidR="00345501" w:rsidRPr="00F85F8C" w:rsidRDefault="00345501" w:rsidP="00D51946">
            <w:pPr>
              <w:pStyle w:val="a9"/>
              <w:spacing w:before="0" w:after="0"/>
              <w:rPr>
                <w:rFonts w:ascii="Arial" w:hAnsi="Arial" w:cs="Arial"/>
                <w:sz w:val="18"/>
                <w:szCs w:val="18"/>
              </w:rPr>
            </w:pPr>
          </w:p>
        </w:tc>
        <w:tc>
          <w:tcPr>
            <w:tcW w:w="838" w:type="pct"/>
          </w:tcPr>
          <w:p w14:paraId="71DDBFD4" w14:textId="77777777" w:rsidR="00345501" w:rsidRPr="00F85F8C" w:rsidRDefault="00345501" w:rsidP="00D51946">
            <w:pPr>
              <w:pStyle w:val="a9"/>
              <w:spacing w:before="0" w:after="0"/>
              <w:rPr>
                <w:rFonts w:ascii="Arial" w:hAnsi="Arial" w:cs="Arial"/>
                <w:sz w:val="18"/>
                <w:szCs w:val="18"/>
              </w:rPr>
            </w:pPr>
          </w:p>
        </w:tc>
        <w:tc>
          <w:tcPr>
            <w:tcW w:w="1257" w:type="pct"/>
          </w:tcPr>
          <w:p w14:paraId="631510D7" w14:textId="77777777" w:rsidR="00345501" w:rsidRPr="00F85F8C" w:rsidRDefault="00345501" w:rsidP="00D51946">
            <w:pPr>
              <w:pStyle w:val="a9"/>
              <w:spacing w:before="0" w:after="0"/>
              <w:rPr>
                <w:rFonts w:ascii="Arial" w:hAnsi="Arial" w:cs="Arial"/>
                <w:sz w:val="18"/>
                <w:szCs w:val="18"/>
              </w:rPr>
            </w:pPr>
          </w:p>
        </w:tc>
        <w:tc>
          <w:tcPr>
            <w:tcW w:w="1161" w:type="pct"/>
          </w:tcPr>
          <w:p w14:paraId="3A33E671" w14:textId="77777777" w:rsidR="00345501" w:rsidRPr="00F85F8C" w:rsidRDefault="00345501" w:rsidP="00D51946">
            <w:pPr>
              <w:pStyle w:val="a9"/>
              <w:spacing w:before="0" w:after="0"/>
              <w:rPr>
                <w:rFonts w:ascii="Arial" w:hAnsi="Arial" w:cs="Arial"/>
                <w:sz w:val="18"/>
                <w:szCs w:val="18"/>
              </w:rPr>
            </w:pPr>
          </w:p>
        </w:tc>
      </w:tr>
      <w:tr w:rsidR="00345501" w:rsidRPr="00F85F8C" w14:paraId="2F3F03C4" w14:textId="77777777" w:rsidTr="000945E8">
        <w:trPr>
          <w:cantSplit/>
        </w:trPr>
        <w:tc>
          <w:tcPr>
            <w:tcW w:w="355" w:type="pct"/>
          </w:tcPr>
          <w:p w14:paraId="7C6F6F51" w14:textId="77777777" w:rsidR="00345501" w:rsidRPr="00F85F8C" w:rsidRDefault="00345501" w:rsidP="00D51946">
            <w:pPr>
              <w:pStyle w:val="a9"/>
              <w:spacing w:before="0" w:after="0"/>
              <w:rPr>
                <w:rFonts w:ascii="Arial" w:hAnsi="Arial" w:cs="Arial"/>
                <w:sz w:val="18"/>
                <w:szCs w:val="18"/>
              </w:rPr>
            </w:pPr>
            <w:r w:rsidRPr="00F85F8C">
              <w:rPr>
                <w:rFonts w:ascii="Arial" w:eastAsia="Arial" w:hAnsi="Arial" w:cs="Arial"/>
                <w:sz w:val="18"/>
                <w:szCs w:val="18"/>
                <w:lang w:bidi="en-US"/>
              </w:rPr>
              <w:t>…</w:t>
            </w:r>
          </w:p>
        </w:tc>
        <w:tc>
          <w:tcPr>
            <w:tcW w:w="1041" w:type="pct"/>
          </w:tcPr>
          <w:p w14:paraId="5A0E8191" w14:textId="77777777" w:rsidR="00345501" w:rsidRPr="00F85F8C" w:rsidRDefault="00345501" w:rsidP="00D51946">
            <w:pPr>
              <w:pStyle w:val="a9"/>
              <w:spacing w:before="0" w:after="0"/>
              <w:rPr>
                <w:rFonts w:ascii="Arial" w:hAnsi="Arial" w:cs="Arial"/>
                <w:sz w:val="18"/>
                <w:szCs w:val="18"/>
              </w:rPr>
            </w:pPr>
          </w:p>
        </w:tc>
        <w:tc>
          <w:tcPr>
            <w:tcW w:w="349" w:type="pct"/>
          </w:tcPr>
          <w:p w14:paraId="798D7D5A" w14:textId="77777777" w:rsidR="00345501" w:rsidRPr="00F85F8C" w:rsidRDefault="00345501" w:rsidP="00D51946">
            <w:pPr>
              <w:pStyle w:val="a9"/>
              <w:spacing w:before="0" w:after="0"/>
              <w:rPr>
                <w:rFonts w:ascii="Arial" w:hAnsi="Arial" w:cs="Arial"/>
                <w:sz w:val="18"/>
                <w:szCs w:val="18"/>
              </w:rPr>
            </w:pPr>
          </w:p>
        </w:tc>
        <w:tc>
          <w:tcPr>
            <w:tcW w:w="838" w:type="pct"/>
          </w:tcPr>
          <w:p w14:paraId="440ED231" w14:textId="77777777" w:rsidR="00345501" w:rsidRPr="00F85F8C" w:rsidRDefault="00345501" w:rsidP="00D51946">
            <w:pPr>
              <w:pStyle w:val="a9"/>
              <w:spacing w:before="0" w:after="0"/>
              <w:rPr>
                <w:rFonts w:ascii="Arial" w:hAnsi="Arial" w:cs="Arial"/>
                <w:sz w:val="18"/>
                <w:szCs w:val="18"/>
              </w:rPr>
            </w:pPr>
          </w:p>
        </w:tc>
        <w:tc>
          <w:tcPr>
            <w:tcW w:w="1257" w:type="pct"/>
          </w:tcPr>
          <w:p w14:paraId="07A27C3E" w14:textId="77777777" w:rsidR="00345501" w:rsidRPr="00F85F8C" w:rsidRDefault="00345501" w:rsidP="00D51946">
            <w:pPr>
              <w:pStyle w:val="a9"/>
              <w:spacing w:before="0" w:after="0"/>
              <w:rPr>
                <w:rFonts w:ascii="Arial" w:hAnsi="Arial" w:cs="Arial"/>
                <w:sz w:val="18"/>
                <w:szCs w:val="18"/>
              </w:rPr>
            </w:pPr>
          </w:p>
        </w:tc>
        <w:tc>
          <w:tcPr>
            <w:tcW w:w="1161" w:type="pct"/>
          </w:tcPr>
          <w:p w14:paraId="7F851336" w14:textId="77777777" w:rsidR="00345501" w:rsidRPr="00F85F8C" w:rsidRDefault="00345501" w:rsidP="00D51946">
            <w:pPr>
              <w:pStyle w:val="a9"/>
              <w:spacing w:before="0" w:after="0"/>
              <w:rPr>
                <w:rFonts w:ascii="Arial" w:hAnsi="Arial" w:cs="Arial"/>
                <w:sz w:val="18"/>
                <w:szCs w:val="18"/>
              </w:rPr>
            </w:pPr>
          </w:p>
        </w:tc>
      </w:tr>
    </w:tbl>
    <w:p w14:paraId="1F804781" w14:textId="77777777" w:rsidR="00345501" w:rsidRPr="00F85F8C" w:rsidRDefault="00345501" w:rsidP="00D51946">
      <w:pPr>
        <w:spacing w:line="276" w:lineRule="auto"/>
        <w:ind w:firstLine="0"/>
        <w:jc w:val="left"/>
        <w:rPr>
          <w:rFonts w:ascii="Arial" w:hAnsi="Arial" w:cs="Arial"/>
          <w:sz w:val="18"/>
          <w:szCs w:val="18"/>
        </w:rPr>
      </w:pPr>
    </w:p>
    <w:p w14:paraId="1743D66A" w14:textId="77777777" w:rsidR="00345501" w:rsidRPr="00F85F8C" w:rsidRDefault="00345501" w:rsidP="00D51946">
      <w:pPr>
        <w:spacing w:line="276" w:lineRule="auto"/>
        <w:ind w:firstLine="0"/>
        <w:jc w:val="left"/>
        <w:rPr>
          <w:rFonts w:ascii="Arial" w:hAnsi="Arial" w:cs="Arial"/>
          <w:sz w:val="18"/>
          <w:szCs w:val="18"/>
        </w:rPr>
      </w:pPr>
    </w:p>
    <w:p w14:paraId="20855CFA" w14:textId="77777777" w:rsidR="00EF1DD6" w:rsidRPr="00F85F8C" w:rsidRDefault="00030352" w:rsidP="00D51946">
      <w:pPr>
        <w:spacing w:line="276" w:lineRule="auto"/>
        <w:ind w:firstLine="0"/>
        <w:jc w:val="left"/>
        <w:rPr>
          <w:rFonts w:ascii="Arial" w:hAnsi="Arial" w:cs="Arial"/>
          <w:sz w:val="18"/>
          <w:szCs w:val="18"/>
        </w:rPr>
      </w:pPr>
      <w:r w:rsidRPr="00F85F8C">
        <w:rPr>
          <w:rFonts w:ascii="Arial" w:eastAsia="Arial" w:hAnsi="Arial" w:cs="Arial"/>
          <w:sz w:val="18"/>
          <w:szCs w:val="18"/>
          <w:lang w:bidi="en-US"/>
        </w:rPr>
        <w:t>____________________________________________</w:t>
      </w:r>
    </w:p>
    <w:p w14:paraId="374CACB3" w14:textId="77777777" w:rsidR="00EF1DD6" w:rsidRPr="00F85F8C" w:rsidRDefault="00EF1DD6" w:rsidP="00D51946">
      <w:pPr>
        <w:spacing w:line="276" w:lineRule="auto"/>
        <w:ind w:right="3684" w:firstLine="0"/>
        <w:jc w:val="left"/>
        <w:rPr>
          <w:rFonts w:ascii="Arial" w:hAnsi="Arial" w:cs="Arial"/>
          <w:sz w:val="18"/>
          <w:szCs w:val="18"/>
          <w:vertAlign w:val="superscript"/>
        </w:rPr>
      </w:pPr>
      <w:r w:rsidRPr="00F85F8C">
        <w:rPr>
          <w:rFonts w:ascii="Arial" w:eastAsia="Arial" w:hAnsi="Arial" w:cs="Arial"/>
          <w:sz w:val="18"/>
          <w:szCs w:val="18"/>
          <w:vertAlign w:val="superscript"/>
          <w:lang w:bidi="en-US"/>
        </w:rPr>
        <w:t>(signature, L.S.)</w:t>
      </w:r>
    </w:p>
    <w:p w14:paraId="138A2C9E" w14:textId="77777777" w:rsidR="00EF1DD6" w:rsidRPr="00F85F8C" w:rsidRDefault="00EF1DD6" w:rsidP="00D51946">
      <w:pPr>
        <w:spacing w:line="276" w:lineRule="auto"/>
        <w:ind w:firstLine="0"/>
        <w:jc w:val="left"/>
        <w:rPr>
          <w:rFonts w:ascii="Arial" w:hAnsi="Arial" w:cs="Arial"/>
          <w:sz w:val="18"/>
          <w:szCs w:val="18"/>
        </w:rPr>
      </w:pPr>
      <w:r w:rsidRPr="00F85F8C">
        <w:rPr>
          <w:rFonts w:ascii="Arial" w:eastAsia="Arial" w:hAnsi="Arial" w:cs="Arial"/>
          <w:sz w:val="18"/>
          <w:szCs w:val="18"/>
          <w:lang w:bidi="en-US"/>
        </w:rPr>
        <w:t>____________________________________________</w:t>
      </w:r>
    </w:p>
    <w:p w14:paraId="36DE57DB" w14:textId="5E7877DA" w:rsidR="00132774" w:rsidRPr="00F85F8C" w:rsidRDefault="00EF1DD6" w:rsidP="00D51946">
      <w:pPr>
        <w:spacing w:line="276" w:lineRule="auto"/>
        <w:ind w:right="3684" w:firstLine="0"/>
        <w:jc w:val="left"/>
        <w:rPr>
          <w:rFonts w:ascii="Arial" w:hAnsi="Arial" w:cs="Arial"/>
          <w:b/>
          <w:sz w:val="18"/>
          <w:szCs w:val="18"/>
        </w:rPr>
      </w:pPr>
      <w:r w:rsidRPr="00F85F8C">
        <w:rPr>
          <w:rFonts w:ascii="Arial" w:eastAsia="Arial" w:hAnsi="Arial" w:cs="Arial"/>
          <w:sz w:val="18"/>
          <w:szCs w:val="18"/>
          <w:vertAlign w:val="superscript"/>
          <w:lang w:bidi="en-US"/>
        </w:rPr>
        <w:t xml:space="preserve"> (surname, name, patronymic of the signatory, position)</w:t>
      </w:r>
    </w:p>
    <w:p w14:paraId="0ADD37B7" w14:textId="77777777" w:rsidR="00132774" w:rsidRPr="00F85F8C" w:rsidRDefault="00132774" w:rsidP="00D51946">
      <w:pPr>
        <w:spacing w:line="276" w:lineRule="auto"/>
        <w:ind w:right="3684" w:firstLine="0"/>
        <w:jc w:val="center"/>
        <w:rPr>
          <w:rFonts w:ascii="Arial" w:hAnsi="Arial" w:cs="Arial"/>
          <w:b/>
          <w:sz w:val="18"/>
          <w:szCs w:val="18"/>
        </w:rPr>
      </w:pPr>
    </w:p>
    <w:p w14:paraId="63AF2213" w14:textId="77777777" w:rsidR="00132774" w:rsidRPr="00F85F8C" w:rsidRDefault="00132774" w:rsidP="00D51946">
      <w:pPr>
        <w:spacing w:line="276" w:lineRule="auto"/>
        <w:ind w:right="3684" w:firstLine="0"/>
        <w:jc w:val="center"/>
        <w:rPr>
          <w:rFonts w:ascii="Arial" w:hAnsi="Arial" w:cs="Arial"/>
          <w:b/>
          <w:sz w:val="18"/>
          <w:szCs w:val="18"/>
        </w:rPr>
      </w:pPr>
    </w:p>
    <w:p w14:paraId="50BB0E64" w14:textId="77777777" w:rsidR="00E75F6E" w:rsidRPr="00F85F8C" w:rsidRDefault="00E75F6E" w:rsidP="00D51946">
      <w:pPr>
        <w:spacing w:line="276" w:lineRule="auto"/>
        <w:ind w:right="3684" w:firstLine="0"/>
        <w:jc w:val="center"/>
        <w:rPr>
          <w:rFonts w:ascii="Arial" w:hAnsi="Arial" w:cs="Arial"/>
          <w:b/>
          <w:sz w:val="18"/>
          <w:szCs w:val="18"/>
        </w:rPr>
      </w:pPr>
    </w:p>
    <w:p w14:paraId="3323E3DA" w14:textId="77777777" w:rsidR="00E75F6E" w:rsidRPr="00F85F8C" w:rsidRDefault="00E75F6E" w:rsidP="00D51946">
      <w:pPr>
        <w:spacing w:line="276" w:lineRule="auto"/>
        <w:ind w:right="3684" w:firstLine="0"/>
        <w:jc w:val="center"/>
        <w:rPr>
          <w:rFonts w:ascii="Arial" w:hAnsi="Arial" w:cs="Arial"/>
          <w:b/>
          <w:sz w:val="18"/>
          <w:szCs w:val="18"/>
        </w:rPr>
      </w:pPr>
    </w:p>
    <w:p w14:paraId="02E8EDA7" w14:textId="77777777" w:rsidR="00345501" w:rsidRPr="00F85F8C" w:rsidRDefault="00345501" w:rsidP="00D51946">
      <w:pPr>
        <w:spacing w:line="276" w:lineRule="auto"/>
        <w:ind w:right="3684" w:firstLine="0"/>
        <w:jc w:val="center"/>
        <w:rPr>
          <w:rFonts w:ascii="Arial" w:hAnsi="Arial" w:cs="Arial"/>
          <w:b/>
          <w:sz w:val="18"/>
          <w:szCs w:val="18"/>
        </w:rPr>
      </w:pPr>
    </w:p>
    <w:p w14:paraId="3CF1CFC6" w14:textId="77777777" w:rsidR="00345501" w:rsidRPr="00F85F8C" w:rsidRDefault="00345501" w:rsidP="00D51946">
      <w:pPr>
        <w:spacing w:line="276" w:lineRule="auto"/>
        <w:ind w:right="3684" w:firstLine="0"/>
        <w:jc w:val="center"/>
        <w:rPr>
          <w:rFonts w:ascii="Arial" w:hAnsi="Arial" w:cs="Arial"/>
          <w:b/>
          <w:sz w:val="18"/>
          <w:szCs w:val="18"/>
        </w:rPr>
      </w:pPr>
    </w:p>
    <w:p w14:paraId="23BCA9F0" w14:textId="77777777" w:rsidR="00345501" w:rsidRPr="00F85F8C" w:rsidRDefault="00345501" w:rsidP="00D51946">
      <w:pPr>
        <w:spacing w:line="276" w:lineRule="auto"/>
        <w:ind w:right="3684" w:firstLine="0"/>
        <w:jc w:val="center"/>
        <w:rPr>
          <w:rFonts w:ascii="Arial" w:hAnsi="Arial" w:cs="Arial"/>
          <w:b/>
          <w:sz w:val="18"/>
          <w:szCs w:val="18"/>
        </w:rPr>
      </w:pPr>
    </w:p>
    <w:p w14:paraId="17D01FDA" w14:textId="77777777" w:rsidR="00345501" w:rsidRPr="00F85F8C" w:rsidRDefault="00345501" w:rsidP="00D51946">
      <w:pPr>
        <w:spacing w:line="276" w:lineRule="auto"/>
        <w:ind w:right="3684" w:firstLine="0"/>
        <w:jc w:val="center"/>
        <w:rPr>
          <w:rFonts w:ascii="Arial" w:hAnsi="Arial" w:cs="Arial"/>
          <w:b/>
          <w:sz w:val="18"/>
          <w:szCs w:val="18"/>
        </w:rPr>
      </w:pPr>
    </w:p>
    <w:p w14:paraId="2662A27F" w14:textId="77777777" w:rsidR="00E75F6E" w:rsidRPr="00F85F8C" w:rsidRDefault="00E75F6E" w:rsidP="00D51946">
      <w:pPr>
        <w:spacing w:line="276" w:lineRule="auto"/>
        <w:ind w:right="3684" w:firstLine="0"/>
        <w:jc w:val="center"/>
        <w:rPr>
          <w:rFonts w:ascii="Arial" w:hAnsi="Arial" w:cs="Arial"/>
          <w:b/>
          <w:sz w:val="18"/>
          <w:szCs w:val="18"/>
        </w:rPr>
      </w:pPr>
    </w:p>
    <w:p w14:paraId="3100B3BC" w14:textId="77777777" w:rsidR="00E75F6E" w:rsidRPr="00F85F8C" w:rsidRDefault="00E75F6E" w:rsidP="00D51946">
      <w:pPr>
        <w:spacing w:line="276" w:lineRule="auto"/>
        <w:ind w:right="3684" w:firstLine="0"/>
        <w:jc w:val="center"/>
        <w:rPr>
          <w:rFonts w:ascii="Arial" w:hAnsi="Arial" w:cs="Arial"/>
          <w:b/>
          <w:sz w:val="18"/>
          <w:szCs w:val="18"/>
        </w:rPr>
      </w:pPr>
    </w:p>
    <w:p w14:paraId="02FC05B9" w14:textId="77777777" w:rsidR="00E75F6E" w:rsidRPr="00F85F8C" w:rsidRDefault="00E75F6E" w:rsidP="00D51946">
      <w:pPr>
        <w:spacing w:line="276" w:lineRule="auto"/>
        <w:ind w:right="3684" w:firstLine="0"/>
        <w:jc w:val="center"/>
        <w:rPr>
          <w:rFonts w:ascii="Arial" w:hAnsi="Arial" w:cs="Arial"/>
          <w:b/>
          <w:sz w:val="18"/>
          <w:szCs w:val="18"/>
        </w:rPr>
      </w:pPr>
    </w:p>
    <w:p w14:paraId="19743631" w14:textId="77777777" w:rsidR="00345501" w:rsidRPr="00F85F8C" w:rsidRDefault="00345501" w:rsidP="00D51946">
      <w:pPr>
        <w:spacing w:line="276" w:lineRule="auto"/>
        <w:ind w:right="3684" w:firstLine="0"/>
        <w:jc w:val="center"/>
        <w:rPr>
          <w:rFonts w:ascii="Arial" w:hAnsi="Arial" w:cs="Arial"/>
          <w:b/>
          <w:sz w:val="18"/>
          <w:szCs w:val="18"/>
        </w:rPr>
      </w:pPr>
    </w:p>
    <w:p w14:paraId="1A4FC12F" w14:textId="77777777" w:rsidR="00345501" w:rsidRPr="00F85F8C" w:rsidRDefault="00345501" w:rsidP="00D51946">
      <w:pPr>
        <w:spacing w:line="276" w:lineRule="auto"/>
        <w:ind w:right="3684" w:firstLine="0"/>
        <w:jc w:val="center"/>
        <w:rPr>
          <w:rFonts w:ascii="Arial" w:hAnsi="Arial" w:cs="Arial"/>
          <w:b/>
          <w:sz w:val="18"/>
          <w:szCs w:val="18"/>
        </w:rPr>
      </w:pPr>
    </w:p>
    <w:p w14:paraId="00B2E838" w14:textId="77777777" w:rsidR="00E75F6E" w:rsidRPr="00F85F8C" w:rsidRDefault="00E75F6E" w:rsidP="00D51946">
      <w:pPr>
        <w:spacing w:line="276" w:lineRule="auto"/>
        <w:ind w:right="3684" w:firstLine="0"/>
        <w:jc w:val="center"/>
        <w:rPr>
          <w:rFonts w:ascii="Arial" w:hAnsi="Arial" w:cs="Arial"/>
          <w:b/>
          <w:sz w:val="18"/>
          <w:szCs w:val="18"/>
        </w:rPr>
      </w:pPr>
    </w:p>
    <w:p w14:paraId="6A834C09" w14:textId="77777777" w:rsidR="00E75F6E" w:rsidRPr="00F85F8C" w:rsidRDefault="00E75F6E" w:rsidP="00D51946">
      <w:pPr>
        <w:spacing w:line="276" w:lineRule="auto"/>
        <w:ind w:right="3684" w:firstLine="0"/>
        <w:jc w:val="center"/>
        <w:rPr>
          <w:rFonts w:ascii="Arial" w:hAnsi="Arial" w:cs="Arial"/>
          <w:b/>
          <w:sz w:val="18"/>
          <w:szCs w:val="18"/>
        </w:rPr>
      </w:pPr>
    </w:p>
    <w:p w14:paraId="4A08EF1B" w14:textId="77777777" w:rsidR="00E75F6E" w:rsidRPr="00F85F8C" w:rsidRDefault="00E75F6E" w:rsidP="00D51946">
      <w:pPr>
        <w:spacing w:line="276" w:lineRule="auto"/>
        <w:ind w:right="3684" w:firstLine="0"/>
        <w:jc w:val="center"/>
        <w:rPr>
          <w:rFonts w:ascii="Arial" w:hAnsi="Arial" w:cs="Arial"/>
          <w:b/>
          <w:sz w:val="18"/>
          <w:szCs w:val="18"/>
        </w:rPr>
      </w:pPr>
    </w:p>
    <w:p w14:paraId="53C9AB16" w14:textId="77777777" w:rsidR="00E75F6E" w:rsidRPr="00F85F8C" w:rsidRDefault="00E75F6E" w:rsidP="00D51946">
      <w:pPr>
        <w:spacing w:line="276" w:lineRule="auto"/>
        <w:ind w:right="3684" w:firstLine="0"/>
        <w:jc w:val="center"/>
        <w:rPr>
          <w:rFonts w:ascii="Arial" w:hAnsi="Arial" w:cs="Arial"/>
          <w:b/>
          <w:sz w:val="18"/>
          <w:szCs w:val="18"/>
        </w:rPr>
      </w:pPr>
    </w:p>
    <w:p w14:paraId="7AB54162" w14:textId="77777777" w:rsidR="000346E8" w:rsidRPr="00F85F8C" w:rsidRDefault="000346E8" w:rsidP="00D51946">
      <w:pPr>
        <w:spacing w:line="276" w:lineRule="auto"/>
        <w:ind w:right="3684" w:firstLine="0"/>
        <w:jc w:val="center"/>
        <w:rPr>
          <w:rFonts w:ascii="Arial" w:hAnsi="Arial" w:cs="Arial"/>
          <w:b/>
          <w:sz w:val="18"/>
          <w:szCs w:val="18"/>
        </w:rPr>
      </w:pPr>
    </w:p>
    <w:p w14:paraId="169A3701" w14:textId="77777777" w:rsidR="000346E8" w:rsidRPr="00F85F8C" w:rsidRDefault="000346E8" w:rsidP="00D51946">
      <w:pPr>
        <w:spacing w:line="276" w:lineRule="auto"/>
        <w:ind w:right="3684" w:firstLine="0"/>
        <w:jc w:val="center"/>
        <w:rPr>
          <w:rFonts w:ascii="Arial" w:hAnsi="Arial" w:cs="Arial"/>
          <w:b/>
          <w:sz w:val="18"/>
          <w:szCs w:val="18"/>
        </w:rPr>
      </w:pPr>
    </w:p>
    <w:p w14:paraId="353CD225" w14:textId="77777777" w:rsidR="006A1622" w:rsidRPr="00F85F8C" w:rsidRDefault="006A1622" w:rsidP="00D51946">
      <w:pPr>
        <w:spacing w:line="276" w:lineRule="auto"/>
        <w:ind w:right="3684" w:firstLine="0"/>
        <w:jc w:val="center"/>
        <w:rPr>
          <w:rFonts w:ascii="Arial" w:hAnsi="Arial" w:cs="Arial"/>
          <w:b/>
          <w:sz w:val="18"/>
          <w:szCs w:val="18"/>
        </w:rPr>
      </w:pPr>
    </w:p>
    <w:p w14:paraId="7956926E" w14:textId="77777777" w:rsidR="006A1622" w:rsidRPr="00F85F8C" w:rsidRDefault="006A1622" w:rsidP="00D51946">
      <w:pPr>
        <w:spacing w:line="276" w:lineRule="auto"/>
        <w:ind w:right="3684" w:firstLine="0"/>
        <w:jc w:val="center"/>
        <w:rPr>
          <w:rFonts w:ascii="Arial" w:hAnsi="Arial" w:cs="Arial"/>
          <w:b/>
          <w:sz w:val="18"/>
          <w:szCs w:val="18"/>
        </w:rPr>
      </w:pPr>
    </w:p>
    <w:p w14:paraId="093C809F" w14:textId="77777777" w:rsidR="006A1622" w:rsidRPr="00F85F8C" w:rsidRDefault="006A1622" w:rsidP="00D51946">
      <w:pPr>
        <w:spacing w:line="276" w:lineRule="auto"/>
        <w:ind w:right="3684" w:firstLine="0"/>
        <w:jc w:val="center"/>
        <w:rPr>
          <w:rFonts w:ascii="Arial" w:hAnsi="Arial" w:cs="Arial"/>
          <w:b/>
          <w:sz w:val="18"/>
          <w:szCs w:val="18"/>
        </w:rPr>
      </w:pPr>
    </w:p>
    <w:p w14:paraId="711F1492" w14:textId="77777777" w:rsidR="006A1622" w:rsidRPr="00F85F8C" w:rsidRDefault="006A1622" w:rsidP="00D51946">
      <w:pPr>
        <w:spacing w:line="276" w:lineRule="auto"/>
        <w:ind w:right="3684" w:firstLine="0"/>
        <w:jc w:val="center"/>
        <w:rPr>
          <w:rFonts w:ascii="Arial" w:hAnsi="Arial" w:cs="Arial"/>
          <w:b/>
          <w:sz w:val="18"/>
          <w:szCs w:val="18"/>
        </w:rPr>
      </w:pPr>
    </w:p>
    <w:p w14:paraId="506529D0" w14:textId="77777777" w:rsidR="006A1622" w:rsidRPr="00F85F8C" w:rsidRDefault="006A1622" w:rsidP="00D51946">
      <w:pPr>
        <w:spacing w:line="276" w:lineRule="auto"/>
        <w:ind w:right="3684" w:firstLine="0"/>
        <w:jc w:val="center"/>
        <w:rPr>
          <w:rFonts w:ascii="Arial" w:hAnsi="Arial" w:cs="Arial"/>
          <w:b/>
          <w:sz w:val="18"/>
          <w:szCs w:val="18"/>
        </w:rPr>
      </w:pPr>
    </w:p>
    <w:p w14:paraId="5401E54E" w14:textId="77777777" w:rsidR="006A1622" w:rsidRPr="00F85F8C" w:rsidRDefault="006A1622" w:rsidP="00D51946">
      <w:pPr>
        <w:spacing w:line="276" w:lineRule="auto"/>
        <w:ind w:right="3684" w:firstLine="0"/>
        <w:jc w:val="center"/>
        <w:rPr>
          <w:rFonts w:ascii="Arial" w:hAnsi="Arial" w:cs="Arial"/>
          <w:b/>
          <w:sz w:val="18"/>
          <w:szCs w:val="18"/>
        </w:rPr>
      </w:pPr>
    </w:p>
    <w:p w14:paraId="67C6CBE2" w14:textId="77777777" w:rsidR="006A1622" w:rsidRPr="00F85F8C" w:rsidRDefault="006A1622" w:rsidP="00D51946">
      <w:pPr>
        <w:spacing w:line="276" w:lineRule="auto"/>
        <w:ind w:right="3684" w:firstLine="0"/>
        <w:jc w:val="center"/>
        <w:rPr>
          <w:rFonts w:ascii="Arial" w:hAnsi="Arial" w:cs="Arial"/>
          <w:b/>
          <w:sz w:val="18"/>
          <w:szCs w:val="18"/>
        </w:rPr>
      </w:pPr>
    </w:p>
    <w:p w14:paraId="5088822E" w14:textId="77777777" w:rsidR="006A1622" w:rsidRPr="00F85F8C" w:rsidRDefault="006A1622" w:rsidP="00D51946">
      <w:pPr>
        <w:spacing w:line="276" w:lineRule="auto"/>
        <w:ind w:right="3684" w:firstLine="0"/>
        <w:jc w:val="center"/>
        <w:rPr>
          <w:rFonts w:ascii="Arial" w:hAnsi="Arial" w:cs="Arial"/>
          <w:b/>
          <w:sz w:val="18"/>
          <w:szCs w:val="18"/>
        </w:rPr>
      </w:pPr>
    </w:p>
    <w:p w14:paraId="1FF6F9D3" w14:textId="77777777" w:rsidR="006A1622" w:rsidRPr="00F85F8C" w:rsidRDefault="006A1622" w:rsidP="00D51946">
      <w:pPr>
        <w:spacing w:line="276" w:lineRule="auto"/>
        <w:ind w:right="3684" w:firstLine="0"/>
        <w:jc w:val="center"/>
        <w:rPr>
          <w:rFonts w:ascii="Arial" w:hAnsi="Arial" w:cs="Arial"/>
          <w:b/>
          <w:sz w:val="18"/>
          <w:szCs w:val="18"/>
        </w:rPr>
      </w:pPr>
    </w:p>
    <w:p w14:paraId="60DAE8B2" w14:textId="77777777" w:rsidR="006A1622" w:rsidRPr="00F85F8C" w:rsidRDefault="006A1622" w:rsidP="00D51946">
      <w:pPr>
        <w:spacing w:line="276" w:lineRule="auto"/>
        <w:ind w:right="3684" w:firstLine="0"/>
        <w:jc w:val="center"/>
        <w:rPr>
          <w:rFonts w:ascii="Arial" w:hAnsi="Arial" w:cs="Arial"/>
          <w:b/>
          <w:sz w:val="18"/>
          <w:szCs w:val="18"/>
        </w:rPr>
      </w:pPr>
    </w:p>
    <w:p w14:paraId="491DD4B9" w14:textId="77777777" w:rsidR="006A1622" w:rsidRPr="00F85F8C" w:rsidRDefault="006A1622" w:rsidP="00D51946">
      <w:pPr>
        <w:spacing w:line="276" w:lineRule="auto"/>
        <w:ind w:right="3684" w:firstLine="0"/>
        <w:jc w:val="center"/>
        <w:rPr>
          <w:rFonts w:ascii="Arial" w:hAnsi="Arial" w:cs="Arial"/>
          <w:b/>
          <w:sz w:val="18"/>
          <w:szCs w:val="18"/>
        </w:rPr>
      </w:pPr>
    </w:p>
    <w:p w14:paraId="187691CE" w14:textId="77777777" w:rsidR="006A1622" w:rsidRPr="000B04BB" w:rsidRDefault="006A1622" w:rsidP="00D51946">
      <w:pPr>
        <w:spacing w:line="276" w:lineRule="auto"/>
        <w:ind w:right="3684" w:firstLine="0"/>
        <w:jc w:val="center"/>
        <w:rPr>
          <w:rFonts w:ascii="Arial" w:hAnsi="Arial" w:cs="Arial"/>
          <w:b/>
          <w:sz w:val="18"/>
          <w:szCs w:val="18"/>
        </w:rPr>
      </w:pPr>
    </w:p>
    <w:p w14:paraId="2B9B66DB" w14:textId="77777777" w:rsidR="00D51946" w:rsidRPr="000B04BB" w:rsidRDefault="00D51946" w:rsidP="00D51946">
      <w:pPr>
        <w:spacing w:line="276" w:lineRule="auto"/>
        <w:ind w:right="3684" w:firstLine="0"/>
        <w:jc w:val="center"/>
        <w:rPr>
          <w:rFonts w:ascii="Arial" w:hAnsi="Arial" w:cs="Arial"/>
          <w:b/>
          <w:sz w:val="18"/>
          <w:szCs w:val="18"/>
        </w:rPr>
      </w:pPr>
    </w:p>
    <w:p w14:paraId="17C44216" w14:textId="77777777" w:rsidR="006A1622" w:rsidRPr="00F85F8C" w:rsidRDefault="006A1622" w:rsidP="00D51946">
      <w:pPr>
        <w:spacing w:line="276" w:lineRule="auto"/>
        <w:ind w:right="3684" w:firstLine="0"/>
        <w:jc w:val="center"/>
        <w:rPr>
          <w:rFonts w:ascii="Arial" w:hAnsi="Arial" w:cs="Arial"/>
          <w:b/>
          <w:sz w:val="18"/>
          <w:szCs w:val="18"/>
        </w:rPr>
      </w:pPr>
    </w:p>
    <w:p w14:paraId="5F280CF3" w14:textId="77777777" w:rsidR="00755F02" w:rsidRPr="00F85F8C" w:rsidRDefault="00755F02" w:rsidP="00D51946">
      <w:pPr>
        <w:spacing w:line="276" w:lineRule="auto"/>
        <w:ind w:right="3684" w:firstLine="0"/>
        <w:jc w:val="center"/>
        <w:rPr>
          <w:rFonts w:ascii="Arial" w:hAnsi="Arial" w:cs="Arial"/>
          <w:b/>
          <w:sz w:val="18"/>
          <w:szCs w:val="18"/>
        </w:rPr>
      </w:pPr>
    </w:p>
    <w:p w14:paraId="1E85A0A5" w14:textId="77777777" w:rsidR="009059C7" w:rsidRPr="00F85F8C" w:rsidRDefault="009059C7" w:rsidP="00D51946">
      <w:pPr>
        <w:spacing w:line="276" w:lineRule="auto"/>
        <w:ind w:right="3684"/>
        <w:jc w:val="center"/>
        <w:rPr>
          <w:rFonts w:ascii="Arial" w:hAnsi="Arial" w:cs="Arial"/>
          <w:b/>
          <w:sz w:val="18"/>
          <w:szCs w:val="18"/>
        </w:rPr>
      </w:pPr>
    </w:p>
    <w:p w14:paraId="07708FAB" w14:textId="77777777" w:rsidR="009059C7" w:rsidRPr="00F85F8C" w:rsidRDefault="009059C7" w:rsidP="00D51946">
      <w:pPr>
        <w:spacing w:line="276" w:lineRule="auto"/>
        <w:ind w:right="3684"/>
        <w:jc w:val="center"/>
        <w:rPr>
          <w:rFonts w:ascii="Arial" w:hAnsi="Arial" w:cs="Arial"/>
          <w:b/>
          <w:sz w:val="18"/>
          <w:szCs w:val="18"/>
        </w:rPr>
      </w:pPr>
    </w:p>
    <w:p w14:paraId="04444FAB" w14:textId="77777777" w:rsidR="009B5F20" w:rsidRPr="00F85F8C" w:rsidRDefault="00EF1DD6" w:rsidP="00D51946">
      <w:pPr>
        <w:pBdr>
          <w:bottom w:val="single" w:sz="4" w:space="1" w:color="auto"/>
        </w:pBdr>
        <w:shd w:val="clear" w:color="auto" w:fill="E0E0E0"/>
        <w:spacing w:line="276" w:lineRule="auto"/>
        <w:ind w:right="21" w:firstLine="0"/>
        <w:jc w:val="center"/>
        <w:rPr>
          <w:rFonts w:ascii="Arial" w:hAnsi="Arial" w:cs="Arial"/>
          <w:b/>
          <w:spacing w:val="36"/>
          <w:sz w:val="18"/>
          <w:szCs w:val="18"/>
        </w:rPr>
      </w:pPr>
      <w:r w:rsidRPr="00F85F8C">
        <w:rPr>
          <w:rFonts w:ascii="Arial" w:eastAsia="Arial" w:hAnsi="Arial" w:cs="Arial"/>
          <w:b/>
          <w:spacing w:val="36"/>
          <w:sz w:val="18"/>
          <w:szCs w:val="18"/>
          <w:lang w:bidi="en-US"/>
        </w:rPr>
        <w:t>end of form</w:t>
      </w:r>
    </w:p>
    <w:p w14:paraId="681F9146" w14:textId="77777777" w:rsidR="000945E8" w:rsidRDefault="000945E8" w:rsidP="00D51946">
      <w:pPr>
        <w:pStyle w:val="a2"/>
        <w:numPr>
          <w:ilvl w:val="0"/>
          <w:numId w:val="0"/>
        </w:numPr>
        <w:spacing w:line="276" w:lineRule="auto"/>
        <w:rPr>
          <w:rFonts w:ascii="Arial" w:hAnsi="Arial" w:cs="Arial"/>
          <w:b/>
          <w:sz w:val="18"/>
          <w:szCs w:val="18"/>
        </w:rPr>
      </w:pPr>
      <w:r>
        <w:rPr>
          <w:rFonts w:ascii="Arial" w:eastAsia="Arial" w:hAnsi="Arial" w:cs="Arial"/>
          <w:b/>
          <w:sz w:val="18"/>
          <w:szCs w:val="18"/>
          <w:lang w:bidi="en-US"/>
        </w:rPr>
        <w:br w:type="page"/>
      </w:r>
    </w:p>
    <w:p w14:paraId="4BB0FD9B" w14:textId="438889E9" w:rsidR="00E044C1" w:rsidRPr="00F85F8C" w:rsidRDefault="00EF1DD6" w:rsidP="00D51946">
      <w:pPr>
        <w:pStyle w:val="a2"/>
        <w:numPr>
          <w:ilvl w:val="0"/>
          <w:numId w:val="0"/>
        </w:numPr>
        <w:spacing w:line="276" w:lineRule="auto"/>
        <w:rPr>
          <w:rFonts w:ascii="Arial" w:hAnsi="Arial" w:cs="Arial"/>
          <w:b/>
          <w:sz w:val="18"/>
          <w:szCs w:val="18"/>
        </w:rPr>
      </w:pPr>
      <w:r w:rsidRPr="00F85F8C">
        <w:rPr>
          <w:rFonts w:ascii="Arial" w:eastAsia="Arial" w:hAnsi="Arial" w:cs="Arial"/>
          <w:b/>
          <w:sz w:val="18"/>
          <w:szCs w:val="18"/>
          <w:lang w:bidi="en-US"/>
        </w:rPr>
        <w:lastRenderedPageBreak/>
        <w:t>Completing Guidelines</w:t>
      </w:r>
    </w:p>
    <w:p w14:paraId="5FFDFCC5" w14:textId="77777777" w:rsidR="00345501" w:rsidRPr="00F85F8C" w:rsidRDefault="00345501" w:rsidP="00D51946">
      <w:pPr>
        <w:pStyle w:val="a3"/>
        <w:numPr>
          <w:ilvl w:val="0"/>
          <w:numId w:val="43"/>
        </w:numPr>
        <w:spacing w:line="240" w:lineRule="auto"/>
        <w:rPr>
          <w:rFonts w:ascii="Arial" w:hAnsi="Arial" w:cs="Arial"/>
          <w:sz w:val="18"/>
          <w:szCs w:val="18"/>
        </w:rPr>
      </w:pPr>
      <w:r w:rsidRPr="00F85F8C">
        <w:rPr>
          <w:rFonts w:ascii="Arial" w:eastAsia="Arial" w:hAnsi="Arial" w:cs="Arial"/>
          <w:sz w:val="18"/>
          <w:szCs w:val="18"/>
          <w:lang w:bidi="en-US"/>
        </w:rPr>
        <w:t>The Participant shall indicate its corporate name (including legal form).</w:t>
      </w:r>
    </w:p>
    <w:p w14:paraId="2DD70D20" w14:textId="77777777" w:rsidR="00345501" w:rsidRPr="00F85F8C" w:rsidRDefault="00345501" w:rsidP="00D51946">
      <w:pPr>
        <w:pStyle w:val="a3"/>
        <w:numPr>
          <w:ilvl w:val="0"/>
          <w:numId w:val="43"/>
        </w:numPr>
        <w:spacing w:line="276" w:lineRule="auto"/>
        <w:rPr>
          <w:rFonts w:ascii="Arial" w:hAnsi="Arial" w:cs="Arial"/>
          <w:sz w:val="18"/>
          <w:szCs w:val="18"/>
        </w:rPr>
      </w:pPr>
      <w:r w:rsidRPr="00F85F8C">
        <w:rPr>
          <w:rFonts w:ascii="Arial" w:eastAsia="Arial" w:hAnsi="Arial" w:cs="Arial"/>
          <w:sz w:val="18"/>
          <w:szCs w:val="18"/>
          <w:lang w:bidi="en-US"/>
        </w:rPr>
        <w:t>This statement shall include the inventory which the Participant considers essential and plans to use during Contract performance, including: warehouses, vehicles, means of ensuring product storage conditions during transportation, means of communication, computer data processing, and the like.</w:t>
      </w:r>
    </w:p>
    <w:p w14:paraId="04749CE3" w14:textId="77777777" w:rsidR="00132774" w:rsidRPr="00F85F8C" w:rsidRDefault="00132774" w:rsidP="00D51946">
      <w:pPr>
        <w:tabs>
          <w:tab w:val="left" w:pos="851"/>
          <w:tab w:val="center" w:pos="1134"/>
        </w:tabs>
        <w:spacing w:line="240" w:lineRule="auto"/>
        <w:ind w:left="851" w:hanging="851"/>
        <w:rPr>
          <w:rFonts w:ascii="Arial" w:hAnsi="Arial" w:cs="Arial"/>
          <w:sz w:val="20"/>
        </w:rPr>
      </w:pPr>
    </w:p>
    <w:p w14:paraId="08B36392" w14:textId="77777777" w:rsidR="009B512D" w:rsidRPr="00F85F8C" w:rsidRDefault="009B512D" w:rsidP="00D51946">
      <w:pPr>
        <w:tabs>
          <w:tab w:val="left" w:pos="851"/>
          <w:tab w:val="center" w:pos="1134"/>
        </w:tabs>
        <w:spacing w:line="240" w:lineRule="auto"/>
        <w:ind w:left="851" w:hanging="851"/>
        <w:rPr>
          <w:rFonts w:ascii="Arial" w:hAnsi="Arial" w:cs="Arial"/>
          <w:sz w:val="20"/>
        </w:rPr>
        <w:sectPr w:rsidR="009B512D" w:rsidRPr="00F85F8C" w:rsidSect="00E75F6E">
          <w:headerReference w:type="default" r:id="rId27"/>
          <w:footerReference w:type="default" r:id="rId28"/>
          <w:pgSz w:w="11906" w:h="16838" w:code="9"/>
          <w:pgMar w:top="0" w:right="707" w:bottom="0" w:left="1080" w:header="567" w:footer="294" w:gutter="0"/>
          <w:cols w:space="708"/>
          <w:docGrid w:linePitch="381"/>
        </w:sectPr>
      </w:pPr>
    </w:p>
    <w:p w14:paraId="5D00A262" w14:textId="1C18A9CC" w:rsidR="00773505" w:rsidRPr="000945E8" w:rsidRDefault="0017118D" w:rsidP="00CE1A00">
      <w:pPr>
        <w:pStyle w:val="Heading1"/>
        <w:numPr>
          <w:ilvl w:val="0"/>
          <w:numId w:val="0"/>
        </w:numPr>
      </w:pPr>
      <w:bookmarkStart w:id="94" w:name="_Ref209512344"/>
      <w:bookmarkStart w:id="95" w:name="_Toc184983891"/>
      <w:r w:rsidRPr="000945E8">
        <w:lastRenderedPageBreak/>
        <w:t>Statement of Human Resources</w:t>
      </w:r>
      <w:bookmarkEnd w:id="93"/>
      <w:bookmarkEnd w:id="94"/>
      <w:bookmarkEnd w:id="95"/>
    </w:p>
    <w:p w14:paraId="42E7E64B" w14:textId="6F16E94A" w:rsidR="00B620AF" w:rsidRPr="00F85F8C" w:rsidRDefault="00B620AF" w:rsidP="00D51946">
      <w:pPr>
        <w:pBdr>
          <w:top w:val="single" w:sz="4" w:space="1" w:color="auto"/>
        </w:pBdr>
        <w:shd w:val="clear" w:color="auto" w:fill="E0E0E0"/>
        <w:spacing w:line="240" w:lineRule="auto"/>
        <w:ind w:left="284" w:right="536" w:firstLine="0"/>
        <w:jc w:val="center"/>
        <w:rPr>
          <w:rFonts w:ascii="Arial" w:hAnsi="Arial" w:cs="Arial"/>
          <w:b/>
          <w:spacing w:val="36"/>
          <w:sz w:val="18"/>
          <w:szCs w:val="18"/>
        </w:rPr>
      </w:pPr>
      <w:r w:rsidRPr="00F85F8C">
        <w:rPr>
          <w:rFonts w:ascii="Arial" w:eastAsia="Arial" w:hAnsi="Arial" w:cs="Arial"/>
          <w:b/>
          <w:spacing w:val="36"/>
          <w:sz w:val="18"/>
          <w:szCs w:val="18"/>
          <w:lang w:bidi="en-US"/>
        </w:rPr>
        <w:t>beginning of form</w:t>
      </w:r>
    </w:p>
    <w:p w14:paraId="557AA89B" w14:textId="77777777" w:rsidR="00B971BD" w:rsidRPr="00F85F8C" w:rsidRDefault="00B971BD" w:rsidP="00D51946">
      <w:pPr>
        <w:spacing w:line="276" w:lineRule="auto"/>
        <w:ind w:firstLine="0"/>
        <w:rPr>
          <w:rFonts w:ascii="Arial" w:hAnsi="Arial" w:cs="Arial"/>
          <w:sz w:val="18"/>
          <w:szCs w:val="18"/>
        </w:rPr>
      </w:pPr>
    </w:p>
    <w:p w14:paraId="5DA32896" w14:textId="77777777" w:rsidR="0017118D" w:rsidRPr="00F85F8C" w:rsidRDefault="0017118D" w:rsidP="00D51946">
      <w:pPr>
        <w:spacing w:line="276" w:lineRule="auto"/>
        <w:ind w:left="284" w:firstLine="0"/>
        <w:rPr>
          <w:rFonts w:ascii="Arial" w:hAnsi="Arial" w:cs="Arial"/>
          <w:sz w:val="18"/>
          <w:szCs w:val="18"/>
        </w:rPr>
      </w:pPr>
      <w:r w:rsidRPr="00F85F8C">
        <w:rPr>
          <w:rFonts w:ascii="Arial" w:eastAsia="Arial" w:hAnsi="Arial" w:cs="Arial"/>
          <w:sz w:val="18"/>
          <w:szCs w:val="18"/>
          <w:lang w:bidi="en-US"/>
        </w:rPr>
        <w:t>Name: _________________________________</w:t>
      </w:r>
    </w:p>
    <w:p w14:paraId="0061AC1E" w14:textId="77777777" w:rsidR="000945E8" w:rsidRDefault="00030352" w:rsidP="00D51946">
      <w:pPr>
        <w:spacing w:line="276" w:lineRule="auto"/>
        <w:ind w:left="284" w:right="394" w:firstLine="0"/>
        <w:jc w:val="left"/>
        <w:rPr>
          <w:rFonts w:ascii="Arial" w:hAnsi="Arial" w:cs="Arial"/>
          <w:sz w:val="18"/>
          <w:szCs w:val="18"/>
        </w:rPr>
      </w:pPr>
      <w:r w:rsidRPr="00F85F8C">
        <w:rPr>
          <w:rFonts w:ascii="Arial" w:eastAsia="Arial" w:hAnsi="Arial" w:cs="Arial"/>
          <w:sz w:val="18"/>
          <w:szCs w:val="18"/>
          <w:lang w:bidi="en-US"/>
        </w:rPr>
        <w:t>Annex No. ___ to Letter of Submission of the Offer</w:t>
      </w:r>
    </w:p>
    <w:p w14:paraId="5758DA02" w14:textId="35224FF1" w:rsidR="00030352" w:rsidRPr="00F85F8C" w:rsidRDefault="00030352" w:rsidP="00D51946">
      <w:pPr>
        <w:spacing w:line="276" w:lineRule="auto"/>
        <w:ind w:left="284" w:right="394" w:firstLine="0"/>
        <w:jc w:val="left"/>
        <w:rPr>
          <w:rFonts w:ascii="Arial" w:hAnsi="Arial" w:cs="Arial"/>
          <w:sz w:val="18"/>
          <w:szCs w:val="18"/>
        </w:rPr>
      </w:pPr>
      <w:r w:rsidRPr="00F85F8C">
        <w:rPr>
          <w:rFonts w:ascii="Arial" w:eastAsia="Arial" w:hAnsi="Arial" w:cs="Arial"/>
          <w:sz w:val="18"/>
          <w:szCs w:val="18"/>
          <w:lang w:bidi="en-US"/>
        </w:rPr>
        <w:t>No. __________ as of _____________ ____</w:t>
      </w:r>
    </w:p>
    <w:p w14:paraId="06B05E90" w14:textId="77777777" w:rsidR="00345501" w:rsidRPr="00F85F8C" w:rsidRDefault="00345501" w:rsidP="00D51946">
      <w:pPr>
        <w:suppressAutoHyphens/>
        <w:spacing w:line="276" w:lineRule="auto"/>
        <w:ind w:left="284" w:firstLine="0"/>
        <w:jc w:val="center"/>
        <w:rPr>
          <w:rFonts w:ascii="Arial" w:hAnsi="Arial" w:cs="Arial"/>
          <w:b/>
          <w:sz w:val="20"/>
        </w:rPr>
      </w:pPr>
    </w:p>
    <w:p w14:paraId="37287A01" w14:textId="77777777" w:rsidR="00B971BD" w:rsidRPr="00F85F8C" w:rsidRDefault="00B971BD" w:rsidP="00D51946">
      <w:pPr>
        <w:suppressAutoHyphens/>
        <w:spacing w:line="276" w:lineRule="auto"/>
        <w:ind w:left="284" w:firstLine="0"/>
        <w:jc w:val="center"/>
        <w:rPr>
          <w:rFonts w:ascii="Arial" w:hAnsi="Arial" w:cs="Arial"/>
          <w:b/>
          <w:sz w:val="22"/>
          <w:szCs w:val="22"/>
        </w:rPr>
      </w:pPr>
    </w:p>
    <w:p w14:paraId="26DD3AFA" w14:textId="77777777" w:rsidR="00345501" w:rsidRPr="00F85F8C" w:rsidRDefault="00345501" w:rsidP="00D51946">
      <w:pPr>
        <w:suppressAutoHyphens/>
        <w:spacing w:line="276" w:lineRule="auto"/>
        <w:ind w:left="284" w:firstLine="0"/>
        <w:jc w:val="center"/>
        <w:rPr>
          <w:rFonts w:ascii="Arial" w:hAnsi="Arial" w:cs="Arial"/>
          <w:b/>
          <w:sz w:val="22"/>
          <w:szCs w:val="22"/>
        </w:rPr>
      </w:pPr>
      <w:r w:rsidRPr="00F85F8C">
        <w:rPr>
          <w:rFonts w:ascii="Arial" w:eastAsia="Arial" w:hAnsi="Arial" w:cs="Arial"/>
          <w:b/>
          <w:sz w:val="22"/>
          <w:szCs w:val="22"/>
          <w:lang w:bidi="en-US"/>
        </w:rPr>
        <w:t>Statement of Human Resources</w:t>
      </w:r>
    </w:p>
    <w:p w14:paraId="102C4EA8" w14:textId="77777777" w:rsidR="00345501" w:rsidRPr="00F85F8C" w:rsidRDefault="00345501" w:rsidP="00D51946">
      <w:pPr>
        <w:suppressAutoHyphens/>
        <w:spacing w:line="276" w:lineRule="auto"/>
        <w:ind w:left="284" w:firstLine="0"/>
        <w:jc w:val="center"/>
        <w:rPr>
          <w:rFonts w:ascii="Arial" w:hAnsi="Arial" w:cs="Arial"/>
          <w:b/>
          <w:sz w:val="20"/>
        </w:rPr>
      </w:pPr>
    </w:p>
    <w:p w14:paraId="0ED2419A" w14:textId="77777777" w:rsidR="00345501" w:rsidRPr="00F85F8C" w:rsidRDefault="00345501" w:rsidP="00D51946">
      <w:pPr>
        <w:keepNext/>
        <w:suppressAutoHyphens/>
        <w:spacing w:line="276" w:lineRule="auto"/>
        <w:ind w:left="284" w:firstLine="0"/>
        <w:jc w:val="left"/>
        <w:rPr>
          <w:rFonts w:ascii="Arial" w:hAnsi="Arial" w:cs="Arial"/>
          <w:sz w:val="18"/>
          <w:szCs w:val="18"/>
        </w:rPr>
      </w:pPr>
      <w:r w:rsidRPr="00F85F8C">
        <w:rPr>
          <w:rFonts w:ascii="Arial" w:eastAsia="Arial" w:hAnsi="Arial" w:cs="Arial"/>
          <w:b/>
          <w:sz w:val="18"/>
          <w:szCs w:val="18"/>
          <w:lang w:bidi="en-US"/>
        </w:rPr>
        <w:t>Table 1. Basic Human Resources</w:t>
      </w:r>
    </w:p>
    <w:tbl>
      <w:tblPr>
        <w:tblW w:w="1559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6"/>
        <w:gridCol w:w="1418"/>
        <w:gridCol w:w="1559"/>
        <w:gridCol w:w="1559"/>
        <w:gridCol w:w="1843"/>
        <w:gridCol w:w="992"/>
        <w:gridCol w:w="993"/>
        <w:gridCol w:w="1275"/>
        <w:gridCol w:w="993"/>
        <w:gridCol w:w="1418"/>
        <w:gridCol w:w="1134"/>
        <w:gridCol w:w="992"/>
        <w:gridCol w:w="851"/>
      </w:tblGrid>
      <w:tr w:rsidR="00DF54B7" w:rsidRPr="000945E8" w14:paraId="21485884" w14:textId="77777777" w:rsidTr="000945E8">
        <w:trPr>
          <w:trHeight w:val="556"/>
        </w:trPr>
        <w:tc>
          <w:tcPr>
            <w:tcW w:w="566" w:type="dxa"/>
            <w:vMerge w:val="restart"/>
          </w:tcPr>
          <w:p w14:paraId="332B57C2" w14:textId="6C0D5E0B" w:rsidR="007C1330" w:rsidRPr="000945E8" w:rsidRDefault="007C1330" w:rsidP="00D51946">
            <w:pPr>
              <w:pStyle w:val="a8"/>
              <w:spacing w:before="0" w:after="0" w:line="276" w:lineRule="auto"/>
              <w:ind w:left="-57" w:right="-57"/>
              <w:jc w:val="center"/>
              <w:rPr>
                <w:rFonts w:ascii="Arial" w:hAnsi="Arial" w:cs="Arial"/>
                <w:sz w:val="16"/>
                <w:szCs w:val="16"/>
              </w:rPr>
            </w:pPr>
            <w:r w:rsidRPr="000945E8">
              <w:rPr>
                <w:rFonts w:ascii="Arial" w:eastAsia="Arial" w:hAnsi="Arial" w:cs="Arial"/>
                <w:sz w:val="16"/>
                <w:szCs w:val="16"/>
                <w:lang w:bidi="en-US"/>
              </w:rPr>
              <w:t>Item No.</w:t>
            </w:r>
          </w:p>
        </w:tc>
        <w:tc>
          <w:tcPr>
            <w:tcW w:w="1418" w:type="dxa"/>
            <w:vMerge w:val="restart"/>
          </w:tcPr>
          <w:p w14:paraId="20D28AC4" w14:textId="77777777" w:rsidR="007C1330" w:rsidRPr="000945E8" w:rsidRDefault="007C1330" w:rsidP="00D51946">
            <w:pPr>
              <w:pStyle w:val="a8"/>
              <w:spacing w:before="0" w:after="0" w:line="276" w:lineRule="auto"/>
              <w:ind w:left="-57" w:right="-57"/>
              <w:jc w:val="center"/>
              <w:rPr>
                <w:rFonts w:ascii="Arial" w:hAnsi="Arial" w:cs="Arial"/>
                <w:sz w:val="16"/>
                <w:szCs w:val="16"/>
              </w:rPr>
            </w:pPr>
            <w:r w:rsidRPr="000945E8">
              <w:rPr>
                <w:rFonts w:ascii="Arial" w:eastAsia="Arial" w:hAnsi="Arial" w:cs="Arial"/>
                <w:sz w:val="16"/>
                <w:szCs w:val="16"/>
                <w:lang w:bidi="en-US"/>
              </w:rPr>
              <w:t>Specialist’s surname, name, patronymic</w:t>
            </w:r>
          </w:p>
        </w:tc>
        <w:tc>
          <w:tcPr>
            <w:tcW w:w="1559" w:type="dxa"/>
            <w:vMerge w:val="restart"/>
          </w:tcPr>
          <w:p w14:paraId="641D9F71" w14:textId="50C3B879" w:rsidR="007C1330" w:rsidRPr="000945E8" w:rsidRDefault="007C1330" w:rsidP="00D51946">
            <w:pPr>
              <w:pStyle w:val="a8"/>
              <w:spacing w:before="0" w:after="0" w:line="276" w:lineRule="auto"/>
              <w:ind w:left="-57" w:right="-57"/>
              <w:jc w:val="center"/>
              <w:rPr>
                <w:rFonts w:ascii="Arial" w:hAnsi="Arial" w:cs="Arial"/>
                <w:sz w:val="16"/>
                <w:szCs w:val="16"/>
              </w:rPr>
            </w:pPr>
            <w:r w:rsidRPr="000945E8">
              <w:rPr>
                <w:rFonts w:ascii="Arial" w:eastAsia="Arial" w:hAnsi="Arial" w:cs="Arial"/>
                <w:sz w:val="16"/>
                <w:szCs w:val="16"/>
                <w:lang w:bidi="en-US"/>
              </w:rPr>
              <w:t>Education level (educational institution, year of graduation, specialty), certificates, licenses, etc.</w:t>
            </w:r>
          </w:p>
        </w:tc>
        <w:tc>
          <w:tcPr>
            <w:tcW w:w="1559" w:type="dxa"/>
            <w:vMerge w:val="restart"/>
          </w:tcPr>
          <w:p w14:paraId="7C2D11CC" w14:textId="571C7F13" w:rsidR="007C1330" w:rsidRPr="000945E8" w:rsidRDefault="007C1330" w:rsidP="00D51946">
            <w:pPr>
              <w:pStyle w:val="a8"/>
              <w:spacing w:before="0" w:after="0" w:line="276" w:lineRule="auto"/>
              <w:ind w:left="-57" w:right="-57"/>
              <w:jc w:val="center"/>
              <w:rPr>
                <w:rFonts w:ascii="Arial" w:hAnsi="Arial" w:cs="Arial"/>
                <w:sz w:val="16"/>
                <w:szCs w:val="16"/>
              </w:rPr>
            </w:pPr>
            <w:r w:rsidRPr="000945E8">
              <w:rPr>
                <w:rFonts w:ascii="Arial" w:eastAsia="Arial" w:hAnsi="Arial" w:cs="Arial"/>
                <w:sz w:val="16"/>
                <w:szCs w:val="16"/>
                <w:lang w:bidi="en-US"/>
              </w:rPr>
              <w:t>Performance of work, provision of services at the Owner’s premises/using Owner’s equipment (yes/no)</w:t>
            </w:r>
          </w:p>
        </w:tc>
        <w:tc>
          <w:tcPr>
            <w:tcW w:w="8648" w:type="dxa"/>
            <w:gridSpan w:val="7"/>
          </w:tcPr>
          <w:p w14:paraId="6810BCB0" w14:textId="77777777" w:rsidR="007C1330" w:rsidRPr="000945E8" w:rsidRDefault="007C1330" w:rsidP="00D51946">
            <w:pPr>
              <w:pStyle w:val="a8"/>
              <w:spacing w:before="0" w:after="0" w:line="276" w:lineRule="auto"/>
              <w:ind w:left="-57" w:right="-57"/>
              <w:jc w:val="center"/>
              <w:rPr>
                <w:rFonts w:ascii="Arial" w:hAnsi="Arial" w:cs="Arial"/>
                <w:sz w:val="16"/>
                <w:szCs w:val="16"/>
              </w:rPr>
            </w:pPr>
            <w:r w:rsidRPr="000945E8">
              <w:rPr>
                <w:rFonts w:ascii="Arial" w:eastAsia="Arial" w:hAnsi="Arial" w:cs="Arial"/>
                <w:sz w:val="16"/>
                <w:szCs w:val="16"/>
                <w:lang w:bidi="en-US"/>
              </w:rPr>
              <w:t>For entities that will perform work, provide services at the Owner’s premises/using the Owner’s equipment.</w:t>
            </w:r>
          </w:p>
        </w:tc>
        <w:tc>
          <w:tcPr>
            <w:tcW w:w="1843" w:type="dxa"/>
            <w:gridSpan w:val="2"/>
          </w:tcPr>
          <w:p w14:paraId="65239642" w14:textId="77777777" w:rsidR="007C1330" w:rsidRPr="000945E8" w:rsidRDefault="007C1330" w:rsidP="00D51946">
            <w:pPr>
              <w:pStyle w:val="a8"/>
              <w:spacing w:before="0" w:after="0" w:line="276" w:lineRule="auto"/>
              <w:ind w:left="-57" w:right="-57"/>
              <w:jc w:val="center"/>
              <w:rPr>
                <w:rFonts w:ascii="Arial" w:hAnsi="Arial" w:cs="Arial"/>
                <w:sz w:val="16"/>
                <w:szCs w:val="16"/>
              </w:rPr>
            </w:pPr>
          </w:p>
        </w:tc>
      </w:tr>
      <w:tr w:rsidR="00117C06" w:rsidRPr="000945E8" w14:paraId="34888496" w14:textId="77777777" w:rsidTr="000945E8">
        <w:trPr>
          <w:trHeight w:val="551"/>
        </w:trPr>
        <w:tc>
          <w:tcPr>
            <w:tcW w:w="566" w:type="dxa"/>
            <w:vMerge/>
          </w:tcPr>
          <w:p w14:paraId="6F788110" w14:textId="77777777" w:rsidR="007C1330" w:rsidRPr="000945E8" w:rsidRDefault="007C1330" w:rsidP="00D51946">
            <w:pPr>
              <w:pStyle w:val="a8"/>
              <w:spacing w:before="0" w:after="0" w:line="276" w:lineRule="auto"/>
              <w:ind w:left="-57" w:right="-57"/>
              <w:jc w:val="center"/>
              <w:rPr>
                <w:rFonts w:ascii="Arial" w:hAnsi="Arial" w:cs="Arial"/>
                <w:sz w:val="16"/>
                <w:szCs w:val="16"/>
              </w:rPr>
            </w:pPr>
          </w:p>
        </w:tc>
        <w:tc>
          <w:tcPr>
            <w:tcW w:w="1418" w:type="dxa"/>
            <w:vMerge/>
          </w:tcPr>
          <w:p w14:paraId="7CFC3D18" w14:textId="77777777" w:rsidR="007C1330" w:rsidRPr="000945E8" w:rsidRDefault="007C1330" w:rsidP="00D51946">
            <w:pPr>
              <w:pStyle w:val="a8"/>
              <w:spacing w:before="0" w:after="0" w:line="276" w:lineRule="auto"/>
              <w:ind w:left="-57" w:right="-57"/>
              <w:jc w:val="center"/>
              <w:rPr>
                <w:rFonts w:ascii="Arial" w:hAnsi="Arial" w:cs="Arial"/>
                <w:sz w:val="16"/>
                <w:szCs w:val="16"/>
              </w:rPr>
            </w:pPr>
          </w:p>
        </w:tc>
        <w:tc>
          <w:tcPr>
            <w:tcW w:w="1559" w:type="dxa"/>
            <w:vMerge/>
          </w:tcPr>
          <w:p w14:paraId="73C0AC57" w14:textId="77777777" w:rsidR="007C1330" w:rsidRPr="000945E8" w:rsidRDefault="007C1330" w:rsidP="00D51946">
            <w:pPr>
              <w:pStyle w:val="a8"/>
              <w:spacing w:before="0" w:after="0" w:line="276" w:lineRule="auto"/>
              <w:ind w:left="-57" w:right="-57"/>
              <w:jc w:val="center"/>
              <w:rPr>
                <w:rFonts w:ascii="Arial" w:hAnsi="Arial" w:cs="Arial"/>
                <w:sz w:val="16"/>
                <w:szCs w:val="16"/>
              </w:rPr>
            </w:pPr>
          </w:p>
        </w:tc>
        <w:tc>
          <w:tcPr>
            <w:tcW w:w="1559" w:type="dxa"/>
            <w:vMerge/>
          </w:tcPr>
          <w:p w14:paraId="41A071BA" w14:textId="77777777" w:rsidR="007C1330" w:rsidRPr="000945E8" w:rsidRDefault="007C1330" w:rsidP="00D51946">
            <w:pPr>
              <w:pStyle w:val="a8"/>
              <w:spacing w:before="0" w:after="0" w:line="276" w:lineRule="auto"/>
              <w:ind w:left="-57" w:right="-57"/>
              <w:jc w:val="center"/>
              <w:rPr>
                <w:rFonts w:ascii="Arial" w:hAnsi="Arial" w:cs="Arial"/>
                <w:sz w:val="16"/>
                <w:szCs w:val="16"/>
              </w:rPr>
            </w:pPr>
          </w:p>
        </w:tc>
        <w:tc>
          <w:tcPr>
            <w:tcW w:w="1843" w:type="dxa"/>
          </w:tcPr>
          <w:p w14:paraId="4E647493" w14:textId="3093E64A" w:rsidR="007C1330" w:rsidRPr="000945E8" w:rsidRDefault="007C1330" w:rsidP="00D51946">
            <w:pPr>
              <w:pStyle w:val="a8"/>
              <w:spacing w:before="0" w:after="0" w:line="276" w:lineRule="auto"/>
              <w:ind w:left="-57" w:right="-57"/>
              <w:jc w:val="center"/>
              <w:rPr>
                <w:rFonts w:ascii="Arial" w:hAnsi="Arial" w:cs="Arial"/>
                <w:sz w:val="16"/>
                <w:szCs w:val="16"/>
              </w:rPr>
            </w:pPr>
            <w:r w:rsidRPr="000945E8">
              <w:rPr>
                <w:rFonts w:ascii="Arial" w:eastAsia="Arial" w:hAnsi="Arial" w:cs="Arial"/>
                <w:sz w:val="16"/>
                <w:szCs w:val="16"/>
                <w:lang w:bidi="en-US"/>
              </w:rPr>
              <w:t>Granted right as per the job-order/permit-to-work system: Work supervisor, permit user, crew member (for trade jobs)</w:t>
            </w:r>
          </w:p>
        </w:tc>
        <w:tc>
          <w:tcPr>
            <w:tcW w:w="992" w:type="dxa"/>
          </w:tcPr>
          <w:p w14:paraId="6682AF01" w14:textId="34F66C5E" w:rsidR="007C1330" w:rsidRPr="000945E8" w:rsidRDefault="007C1330" w:rsidP="00D51946">
            <w:pPr>
              <w:pStyle w:val="a8"/>
              <w:spacing w:before="0" w:after="0" w:line="276" w:lineRule="auto"/>
              <w:ind w:left="-57" w:right="-57"/>
              <w:jc w:val="center"/>
              <w:rPr>
                <w:rFonts w:ascii="Arial" w:hAnsi="Arial" w:cs="Arial"/>
                <w:sz w:val="16"/>
                <w:szCs w:val="16"/>
              </w:rPr>
            </w:pPr>
            <w:r w:rsidRPr="000945E8">
              <w:rPr>
                <w:rFonts w:ascii="Arial" w:eastAsia="Arial" w:hAnsi="Arial" w:cs="Arial"/>
                <w:sz w:val="16"/>
                <w:szCs w:val="16"/>
                <w:lang w:bidi="en-US"/>
              </w:rPr>
              <w:t>Electrical Safety Permit (III – V)</w:t>
            </w:r>
          </w:p>
        </w:tc>
        <w:tc>
          <w:tcPr>
            <w:tcW w:w="993" w:type="dxa"/>
          </w:tcPr>
          <w:p w14:paraId="687062F8" w14:textId="069049EB" w:rsidR="007C1330" w:rsidRPr="000945E8" w:rsidRDefault="007C1330" w:rsidP="00D51946">
            <w:pPr>
              <w:pStyle w:val="a8"/>
              <w:spacing w:before="0" w:after="0" w:line="276" w:lineRule="auto"/>
              <w:ind w:left="-57" w:right="-57"/>
              <w:jc w:val="center"/>
              <w:rPr>
                <w:rFonts w:ascii="Arial" w:hAnsi="Arial" w:cs="Arial"/>
                <w:sz w:val="16"/>
                <w:szCs w:val="16"/>
              </w:rPr>
            </w:pPr>
            <w:r w:rsidRPr="000945E8">
              <w:rPr>
                <w:rFonts w:ascii="Arial" w:eastAsia="Arial" w:hAnsi="Arial" w:cs="Arial"/>
                <w:sz w:val="16"/>
                <w:szCs w:val="16"/>
                <w:lang w:bidi="en-US"/>
              </w:rPr>
              <w:t>Work at Heights Permit (1,2,3)</w:t>
            </w:r>
          </w:p>
        </w:tc>
        <w:tc>
          <w:tcPr>
            <w:tcW w:w="1275" w:type="dxa"/>
          </w:tcPr>
          <w:p w14:paraId="3A91C126" w14:textId="77777777" w:rsidR="007C1330" w:rsidRPr="000945E8" w:rsidRDefault="007C1330" w:rsidP="00D51946">
            <w:pPr>
              <w:pStyle w:val="a8"/>
              <w:spacing w:before="0" w:after="0" w:line="276" w:lineRule="auto"/>
              <w:ind w:left="-57" w:right="-57"/>
              <w:jc w:val="center"/>
              <w:rPr>
                <w:rFonts w:ascii="Arial" w:hAnsi="Arial" w:cs="Arial"/>
                <w:sz w:val="16"/>
                <w:szCs w:val="16"/>
              </w:rPr>
            </w:pPr>
            <w:r w:rsidRPr="000945E8">
              <w:rPr>
                <w:rFonts w:ascii="Arial" w:eastAsia="Arial" w:hAnsi="Arial" w:cs="Arial"/>
                <w:sz w:val="16"/>
                <w:szCs w:val="16"/>
                <w:lang w:bidi="en-US"/>
              </w:rPr>
              <w:t>Confined Space Work Permit (1,2,3)</w:t>
            </w:r>
          </w:p>
        </w:tc>
        <w:tc>
          <w:tcPr>
            <w:tcW w:w="993" w:type="dxa"/>
          </w:tcPr>
          <w:p w14:paraId="495A6923" w14:textId="68707B89" w:rsidR="007C1330" w:rsidRPr="000945E8" w:rsidRDefault="007C1330" w:rsidP="00D51946">
            <w:pPr>
              <w:pStyle w:val="a8"/>
              <w:spacing w:line="276" w:lineRule="auto"/>
              <w:ind w:left="-57" w:right="-57"/>
              <w:jc w:val="center"/>
              <w:rPr>
                <w:rFonts w:ascii="Arial" w:hAnsi="Arial" w:cs="Arial"/>
                <w:sz w:val="16"/>
                <w:szCs w:val="16"/>
              </w:rPr>
            </w:pPr>
            <w:r w:rsidRPr="000945E8">
              <w:rPr>
                <w:rFonts w:ascii="Arial" w:eastAsia="Arial" w:hAnsi="Arial" w:cs="Arial"/>
                <w:sz w:val="16"/>
                <w:szCs w:val="16"/>
                <w:lang w:bidi="en-US"/>
              </w:rPr>
              <w:t>Certification in the NAKS (National Agency of Non-Destructive Testing and Welding) system</w:t>
            </w:r>
          </w:p>
        </w:tc>
        <w:tc>
          <w:tcPr>
            <w:tcW w:w="1418" w:type="dxa"/>
          </w:tcPr>
          <w:p w14:paraId="2C804892" w14:textId="77777777" w:rsidR="007C1330" w:rsidRPr="000945E8" w:rsidRDefault="007C1330" w:rsidP="00D51946">
            <w:pPr>
              <w:pStyle w:val="a8"/>
              <w:spacing w:before="0" w:after="0" w:line="276" w:lineRule="auto"/>
              <w:ind w:left="-57" w:right="-57"/>
              <w:jc w:val="center"/>
              <w:rPr>
                <w:rFonts w:ascii="Arial" w:hAnsi="Arial" w:cs="Arial"/>
                <w:sz w:val="16"/>
                <w:szCs w:val="16"/>
              </w:rPr>
            </w:pPr>
            <w:r w:rsidRPr="000945E8">
              <w:rPr>
                <w:rFonts w:ascii="Arial" w:eastAsia="Arial" w:hAnsi="Arial" w:cs="Arial"/>
                <w:sz w:val="16"/>
                <w:szCs w:val="16"/>
                <w:lang w:bidi="en-US"/>
              </w:rPr>
              <w:t>Certificate in Handling Operations</w:t>
            </w:r>
          </w:p>
        </w:tc>
        <w:tc>
          <w:tcPr>
            <w:tcW w:w="1134" w:type="dxa"/>
          </w:tcPr>
          <w:p w14:paraId="506CCF3F" w14:textId="77777777" w:rsidR="007C1330" w:rsidRPr="000945E8" w:rsidRDefault="007C1330" w:rsidP="00D51946">
            <w:pPr>
              <w:pStyle w:val="a8"/>
              <w:spacing w:before="0" w:after="0" w:line="276" w:lineRule="auto"/>
              <w:ind w:left="-57" w:right="-57"/>
              <w:jc w:val="center"/>
              <w:rPr>
                <w:rFonts w:ascii="Arial" w:hAnsi="Arial" w:cs="Arial"/>
                <w:sz w:val="16"/>
                <w:szCs w:val="16"/>
              </w:rPr>
            </w:pPr>
            <w:r w:rsidRPr="000945E8">
              <w:rPr>
                <w:rFonts w:ascii="Arial" w:eastAsia="Arial" w:hAnsi="Arial" w:cs="Arial"/>
                <w:sz w:val="16"/>
                <w:szCs w:val="16"/>
                <w:lang w:bidi="en-US"/>
              </w:rPr>
              <w:t xml:space="preserve">Other special types of work as per the </w:t>
            </w:r>
            <w:proofErr w:type="spellStart"/>
            <w:r w:rsidRPr="000945E8">
              <w:rPr>
                <w:rFonts w:ascii="Arial" w:eastAsia="Arial" w:hAnsi="Arial" w:cs="Arial"/>
                <w:sz w:val="16"/>
                <w:szCs w:val="16"/>
                <w:lang w:bidi="en-US"/>
              </w:rPr>
              <w:t>ToR</w:t>
            </w:r>
            <w:proofErr w:type="spellEnd"/>
          </w:p>
        </w:tc>
        <w:tc>
          <w:tcPr>
            <w:tcW w:w="992" w:type="dxa"/>
          </w:tcPr>
          <w:p w14:paraId="7957854A" w14:textId="77777777" w:rsidR="007C1330" w:rsidRPr="000945E8" w:rsidRDefault="007C1330" w:rsidP="00D51946">
            <w:pPr>
              <w:pStyle w:val="a8"/>
              <w:spacing w:before="0" w:after="0" w:line="276" w:lineRule="auto"/>
              <w:ind w:left="-57" w:right="-57"/>
              <w:jc w:val="center"/>
              <w:rPr>
                <w:rFonts w:ascii="Arial" w:hAnsi="Arial" w:cs="Arial"/>
                <w:sz w:val="16"/>
                <w:szCs w:val="16"/>
              </w:rPr>
            </w:pPr>
            <w:r w:rsidRPr="000945E8">
              <w:rPr>
                <w:rFonts w:ascii="Arial" w:eastAsia="Arial" w:hAnsi="Arial" w:cs="Arial"/>
                <w:sz w:val="16"/>
                <w:szCs w:val="16"/>
                <w:lang w:bidi="en-US"/>
              </w:rPr>
              <w:t>Position</w:t>
            </w:r>
          </w:p>
        </w:tc>
        <w:tc>
          <w:tcPr>
            <w:tcW w:w="851" w:type="dxa"/>
          </w:tcPr>
          <w:p w14:paraId="24E65CF2" w14:textId="4E990134" w:rsidR="007C1330" w:rsidRPr="000945E8" w:rsidRDefault="007C1330" w:rsidP="00D51946">
            <w:pPr>
              <w:pStyle w:val="a8"/>
              <w:spacing w:before="0" w:after="0" w:line="276" w:lineRule="auto"/>
              <w:ind w:left="-57" w:right="-57"/>
              <w:jc w:val="center"/>
              <w:rPr>
                <w:rFonts w:ascii="Arial" w:hAnsi="Arial" w:cs="Arial"/>
                <w:sz w:val="16"/>
                <w:szCs w:val="16"/>
              </w:rPr>
            </w:pPr>
            <w:r w:rsidRPr="000945E8">
              <w:rPr>
                <w:rFonts w:ascii="Arial" w:eastAsia="Arial" w:hAnsi="Arial" w:cs="Arial"/>
                <w:sz w:val="16"/>
                <w:szCs w:val="16"/>
                <w:lang w:bidi="en-US"/>
              </w:rPr>
              <w:t>Length of service in the given or similar position (years)</w:t>
            </w:r>
          </w:p>
        </w:tc>
      </w:tr>
      <w:tr w:rsidR="007C1330" w:rsidRPr="00F85F8C" w14:paraId="3AF81661" w14:textId="77777777" w:rsidTr="00D07D8B">
        <w:trPr>
          <w:cantSplit/>
        </w:trPr>
        <w:tc>
          <w:tcPr>
            <w:tcW w:w="566" w:type="dxa"/>
          </w:tcPr>
          <w:p w14:paraId="74532BB5" w14:textId="77777777" w:rsidR="007C1330" w:rsidRPr="00F85F8C" w:rsidRDefault="007C1330" w:rsidP="00D51946">
            <w:pPr>
              <w:pStyle w:val="a9"/>
              <w:spacing w:before="0" w:after="0" w:line="276" w:lineRule="auto"/>
              <w:ind w:right="2624"/>
              <w:rPr>
                <w:rFonts w:ascii="Arial" w:hAnsi="Arial" w:cs="Arial"/>
                <w:sz w:val="18"/>
                <w:szCs w:val="18"/>
              </w:rPr>
            </w:pPr>
          </w:p>
        </w:tc>
        <w:tc>
          <w:tcPr>
            <w:tcW w:w="15027" w:type="dxa"/>
            <w:gridSpan w:val="12"/>
          </w:tcPr>
          <w:p w14:paraId="35C0A7F4" w14:textId="77777777" w:rsidR="007C1330" w:rsidRPr="00F85F8C" w:rsidRDefault="007C1330" w:rsidP="00D51946">
            <w:pPr>
              <w:pStyle w:val="a9"/>
              <w:spacing w:before="0" w:after="0" w:line="276" w:lineRule="auto"/>
              <w:ind w:right="2624"/>
              <w:rPr>
                <w:rFonts w:ascii="Arial" w:hAnsi="Arial" w:cs="Arial"/>
                <w:sz w:val="18"/>
                <w:szCs w:val="18"/>
              </w:rPr>
            </w:pPr>
            <w:r w:rsidRPr="00F85F8C">
              <w:rPr>
                <w:rFonts w:ascii="Arial" w:eastAsia="Arial" w:hAnsi="Arial" w:cs="Arial"/>
                <w:sz w:val="18"/>
                <w:szCs w:val="18"/>
                <w:lang w:bidi="en-US"/>
              </w:rPr>
              <w:t>Administration (manager and his/her deputies, chief accountant, chief legal officer...)</w:t>
            </w:r>
          </w:p>
        </w:tc>
      </w:tr>
      <w:tr w:rsidR="00117C06" w:rsidRPr="00F85F8C" w14:paraId="53A5D95D" w14:textId="77777777" w:rsidTr="00D07D8B">
        <w:trPr>
          <w:hidden/>
        </w:trPr>
        <w:tc>
          <w:tcPr>
            <w:tcW w:w="566" w:type="dxa"/>
          </w:tcPr>
          <w:p w14:paraId="5A7F5FCD" w14:textId="77777777" w:rsidR="007C1330" w:rsidRPr="00222DD8" w:rsidRDefault="007C1330" w:rsidP="00D51946">
            <w:pPr>
              <w:numPr>
                <w:ilvl w:val="0"/>
                <w:numId w:val="7"/>
              </w:numPr>
              <w:spacing w:line="276" w:lineRule="auto"/>
              <w:rPr>
                <w:rFonts w:ascii="Arial" w:hAnsi="Arial" w:cs="Arial"/>
                <w:vanish/>
                <w:sz w:val="18"/>
                <w:szCs w:val="18"/>
              </w:rPr>
            </w:pPr>
          </w:p>
        </w:tc>
        <w:tc>
          <w:tcPr>
            <w:tcW w:w="1418" w:type="dxa"/>
          </w:tcPr>
          <w:p w14:paraId="638B3022" w14:textId="77777777" w:rsidR="007C1330" w:rsidRPr="00F85F8C" w:rsidRDefault="007C1330" w:rsidP="00D51946">
            <w:pPr>
              <w:pStyle w:val="a9"/>
              <w:spacing w:before="0" w:after="0" w:line="276" w:lineRule="auto"/>
              <w:rPr>
                <w:rFonts w:ascii="Arial" w:hAnsi="Arial" w:cs="Arial"/>
                <w:sz w:val="18"/>
                <w:szCs w:val="18"/>
              </w:rPr>
            </w:pPr>
          </w:p>
        </w:tc>
        <w:tc>
          <w:tcPr>
            <w:tcW w:w="1559" w:type="dxa"/>
          </w:tcPr>
          <w:p w14:paraId="6DC2816F" w14:textId="77777777" w:rsidR="007C1330" w:rsidRPr="00F85F8C" w:rsidRDefault="007C1330" w:rsidP="00D51946">
            <w:pPr>
              <w:pStyle w:val="a9"/>
              <w:spacing w:before="0" w:after="0" w:line="276" w:lineRule="auto"/>
              <w:rPr>
                <w:rFonts w:ascii="Arial" w:hAnsi="Arial" w:cs="Arial"/>
                <w:sz w:val="18"/>
                <w:szCs w:val="18"/>
              </w:rPr>
            </w:pPr>
          </w:p>
        </w:tc>
        <w:tc>
          <w:tcPr>
            <w:tcW w:w="1559" w:type="dxa"/>
          </w:tcPr>
          <w:p w14:paraId="59EC6D8B" w14:textId="77777777" w:rsidR="007C1330" w:rsidRPr="00F85F8C" w:rsidRDefault="007C1330" w:rsidP="00D51946">
            <w:pPr>
              <w:pStyle w:val="a9"/>
              <w:spacing w:before="0" w:after="0" w:line="276" w:lineRule="auto"/>
              <w:rPr>
                <w:rFonts w:ascii="Arial" w:hAnsi="Arial" w:cs="Arial"/>
                <w:sz w:val="18"/>
                <w:szCs w:val="18"/>
              </w:rPr>
            </w:pPr>
          </w:p>
        </w:tc>
        <w:tc>
          <w:tcPr>
            <w:tcW w:w="1843" w:type="dxa"/>
          </w:tcPr>
          <w:p w14:paraId="5E334ED4" w14:textId="77777777" w:rsidR="007C1330" w:rsidRPr="00F85F8C" w:rsidRDefault="007C1330" w:rsidP="00D51946">
            <w:pPr>
              <w:pStyle w:val="a9"/>
              <w:spacing w:before="0" w:after="0" w:line="276" w:lineRule="auto"/>
              <w:rPr>
                <w:rFonts w:ascii="Arial" w:hAnsi="Arial" w:cs="Arial"/>
                <w:sz w:val="18"/>
                <w:szCs w:val="18"/>
              </w:rPr>
            </w:pPr>
          </w:p>
        </w:tc>
        <w:tc>
          <w:tcPr>
            <w:tcW w:w="992" w:type="dxa"/>
          </w:tcPr>
          <w:p w14:paraId="7163F2FB" w14:textId="77777777" w:rsidR="007C1330" w:rsidRPr="00F85F8C" w:rsidRDefault="007C1330" w:rsidP="00D51946">
            <w:pPr>
              <w:pStyle w:val="a9"/>
              <w:spacing w:before="0" w:after="0" w:line="276" w:lineRule="auto"/>
              <w:rPr>
                <w:rFonts w:ascii="Arial" w:hAnsi="Arial" w:cs="Arial"/>
                <w:sz w:val="18"/>
                <w:szCs w:val="18"/>
              </w:rPr>
            </w:pPr>
          </w:p>
        </w:tc>
        <w:tc>
          <w:tcPr>
            <w:tcW w:w="993" w:type="dxa"/>
          </w:tcPr>
          <w:p w14:paraId="226D6A77" w14:textId="77777777" w:rsidR="007C1330" w:rsidRPr="00F85F8C" w:rsidRDefault="007C1330" w:rsidP="00D51946">
            <w:pPr>
              <w:pStyle w:val="a9"/>
              <w:spacing w:before="0" w:after="0" w:line="276" w:lineRule="auto"/>
              <w:rPr>
                <w:rFonts w:ascii="Arial" w:hAnsi="Arial" w:cs="Arial"/>
                <w:sz w:val="18"/>
                <w:szCs w:val="18"/>
              </w:rPr>
            </w:pPr>
          </w:p>
        </w:tc>
        <w:tc>
          <w:tcPr>
            <w:tcW w:w="1275" w:type="dxa"/>
          </w:tcPr>
          <w:p w14:paraId="5A9A24A1" w14:textId="77777777" w:rsidR="007C1330" w:rsidRPr="00F85F8C" w:rsidRDefault="007C1330" w:rsidP="00D51946">
            <w:pPr>
              <w:pStyle w:val="a9"/>
              <w:spacing w:before="0" w:after="0" w:line="276" w:lineRule="auto"/>
              <w:ind w:right="2624"/>
              <w:rPr>
                <w:rFonts w:ascii="Arial" w:hAnsi="Arial" w:cs="Arial"/>
                <w:sz w:val="18"/>
                <w:szCs w:val="18"/>
              </w:rPr>
            </w:pPr>
          </w:p>
        </w:tc>
        <w:tc>
          <w:tcPr>
            <w:tcW w:w="993" w:type="dxa"/>
          </w:tcPr>
          <w:p w14:paraId="667C26AD" w14:textId="77777777" w:rsidR="007C1330" w:rsidRPr="00F85F8C" w:rsidRDefault="007C1330" w:rsidP="00D51946">
            <w:pPr>
              <w:pStyle w:val="a9"/>
              <w:spacing w:before="0" w:after="0" w:line="276" w:lineRule="auto"/>
              <w:rPr>
                <w:rFonts w:ascii="Arial" w:hAnsi="Arial" w:cs="Arial"/>
                <w:sz w:val="18"/>
                <w:szCs w:val="18"/>
              </w:rPr>
            </w:pPr>
          </w:p>
        </w:tc>
        <w:tc>
          <w:tcPr>
            <w:tcW w:w="1418" w:type="dxa"/>
          </w:tcPr>
          <w:p w14:paraId="43E4B428" w14:textId="77777777" w:rsidR="007C1330" w:rsidRPr="00F85F8C" w:rsidRDefault="007C1330" w:rsidP="00D51946">
            <w:pPr>
              <w:pStyle w:val="a9"/>
              <w:spacing w:before="0" w:after="0" w:line="276" w:lineRule="auto"/>
              <w:rPr>
                <w:rFonts w:ascii="Arial" w:hAnsi="Arial" w:cs="Arial"/>
                <w:sz w:val="18"/>
                <w:szCs w:val="18"/>
              </w:rPr>
            </w:pPr>
          </w:p>
        </w:tc>
        <w:tc>
          <w:tcPr>
            <w:tcW w:w="1134" w:type="dxa"/>
          </w:tcPr>
          <w:p w14:paraId="37E03F4B" w14:textId="77777777" w:rsidR="007C1330" w:rsidRPr="00F85F8C" w:rsidRDefault="007C1330" w:rsidP="00D51946">
            <w:pPr>
              <w:pStyle w:val="a9"/>
              <w:spacing w:before="0" w:after="0" w:line="276" w:lineRule="auto"/>
              <w:rPr>
                <w:rFonts w:ascii="Arial" w:hAnsi="Arial" w:cs="Arial"/>
                <w:sz w:val="18"/>
                <w:szCs w:val="18"/>
              </w:rPr>
            </w:pPr>
          </w:p>
        </w:tc>
        <w:tc>
          <w:tcPr>
            <w:tcW w:w="992" w:type="dxa"/>
          </w:tcPr>
          <w:p w14:paraId="30E8F524" w14:textId="77777777" w:rsidR="007C1330" w:rsidRPr="00F85F8C" w:rsidRDefault="007C1330" w:rsidP="00D51946">
            <w:pPr>
              <w:pStyle w:val="a9"/>
              <w:spacing w:before="0" w:after="0" w:line="276" w:lineRule="auto"/>
              <w:rPr>
                <w:rFonts w:ascii="Arial" w:hAnsi="Arial" w:cs="Arial"/>
                <w:sz w:val="18"/>
                <w:szCs w:val="18"/>
              </w:rPr>
            </w:pPr>
          </w:p>
        </w:tc>
        <w:tc>
          <w:tcPr>
            <w:tcW w:w="851" w:type="dxa"/>
          </w:tcPr>
          <w:p w14:paraId="74113832" w14:textId="77777777" w:rsidR="007C1330" w:rsidRPr="00F85F8C" w:rsidRDefault="007C1330" w:rsidP="00D51946">
            <w:pPr>
              <w:pStyle w:val="a9"/>
              <w:spacing w:before="0" w:after="0" w:line="276" w:lineRule="auto"/>
              <w:rPr>
                <w:rFonts w:ascii="Arial" w:hAnsi="Arial" w:cs="Arial"/>
                <w:sz w:val="18"/>
                <w:szCs w:val="18"/>
              </w:rPr>
            </w:pPr>
          </w:p>
        </w:tc>
      </w:tr>
      <w:tr w:rsidR="00117C06" w:rsidRPr="00F85F8C" w14:paraId="116F606B" w14:textId="77777777" w:rsidTr="00D07D8B">
        <w:trPr>
          <w:hidden/>
        </w:trPr>
        <w:tc>
          <w:tcPr>
            <w:tcW w:w="566" w:type="dxa"/>
          </w:tcPr>
          <w:p w14:paraId="1C90A0BA" w14:textId="77777777" w:rsidR="007C1330" w:rsidRPr="00222DD8" w:rsidRDefault="007C1330" w:rsidP="00D51946">
            <w:pPr>
              <w:numPr>
                <w:ilvl w:val="0"/>
                <w:numId w:val="7"/>
              </w:numPr>
              <w:spacing w:line="276" w:lineRule="auto"/>
              <w:rPr>
                <w:rFonts w:ascii="Arial" w:hAnsi="Arial" w:cs="Arial"/>
                <w:vanish/>
                <w:sz w:val="18"/>
                <w:szCs w:val="18"/>
              </w:rPr>
            </w:pPr>
          </w:p>
        </w:tc>
        <w:tc>
          <w:tcPr>
            <w:tcW w:w="1418" w:type="dxa"/>
          </w:tcPr>
          <w:p w14:paraId="7372AE2C" w14:textId="77777777" w:rsidR="007C1330" w:rsidRPr="00F85F8C" w:rsidRDefault="007C1330" w:rsidP="00D51946">
            <w:pPr>
              <w:pStyle w:val="a9"/>
              <w:spacing w:before="0" w:after="0" w:line="276" w:lineRule="auto"/>
              <w:rPr>
                <w:rFonts w:ascii="Arial" w:hAnsi="Arial" w:cs="Arial"/>
                <w:sz w:val="18"/>
                <w:szCs w:val="18"/>
              </w:rPr>
            </w:pPr>
          </w:p>
        </w:tc>
        <w:tc>
          <w:tcPr>
            <w:tcW w:w="1559" w:type="dxa"/>
          </w:tcPr>
          <w:p w14:paraId="1190CD71" w14:textId="77777777" w:rsidR="007C1330" w:rsidRPr="00F85F8C" w:rsidRDefault="007C1330" w:rsidP="00D51946">
            <w:pPr>
              <w:pStyle w:val="a9"/>
              <w:spacing w:before="0" w:after="0" w:line="276" w:lineRule="auto"/>
              <w:rPr>
                <w:rFonts w:ascii="Arial" w:hAnsi="Arial" w:cs="Arial"/>
                <w:sz w:val="18"/>
                <w:szCs w:val="18"/>
              </w:rPr>
            </w:pPr>
          </w:p>
        </w:tc>
        <w:tc>
          <w:tcPr>
            <w:tcW w:w="1559" w:type="dxa"/>
          </w:tcPr>
          <w:p w14:paraId="7B261A79" w14:textId="77777777" w:rsidR="007C1330" w:rsidRPr="00F85F8C" w:rsidRDefault="007C1330" w:rsidP="00D51946">
            <w:pPr>
              <w:pStyle w:val="a9"/>
              <w:spacing w:before="0" w:after="0" w:line="276" w:lineRule="auto"/>
              <w:rPr>
                <w:rFonts w:ascii="Arial" w:hAnsi="Arial" w:cs="Arial"/>
                <w:sz w:val="18"/>
                <w:szCs w:val="18"/>
              </w:rPr>
            </w:pPr>
          </w:p>
        </w:tc>
        <w:tc>
          <w:tcPr>
            <w:tcW w:w="1843" w:type="dxa"/>
          </w:tcPr>
          <w:p w14:paraId="7FD29D86" w14:textId="77777777" w:rsidR="007C1330" w:rsidRPr="00F85F8C" w:rsidRDefault="007C1330" w:rsidP="00D51946">
            <w:pPr>
              <w:pStyle w:val="a9"/>
              <w:spacing w:before="0" w:after="0" w:line="276" w:lineRule="auto"/>
              <w:rPr>
                <w:rFonts w:ascii="Arial" w:hAnsi="Arial" w:cs="Arial"/>
                <w:sz w:val="18"/>
                <w:szCs w:val="18"/>
              </w:rPr>
            </w:pPr>
          </w:p>
        </w:tc>
        <w:tc>
          <w:tcPr>
            <w:tcW w:w="992" w:type="dxa"/>
          </w:tcPr>
          <w:p w14:paraId="4DF20A66" w14:textId="77777777" w:rsidR="007C1330" w:rsidRPr="00F85F8C" w:rsidRDefault="007C1330" w:rsidP="00D51946">
            <w:pPr>
              <w:pStyle w:val="a9"/>
              <w:spacing w:before="0" w:after="0" w:line="276" w:lineRule="auto"/>
              <w:rPr>
                <w:rFonts w:ascii="Arial" w:hAnsi="Arial" w:cs="Arial"/>
                <w:sz w:val="18"/>
                <w:szCs w:val="18"/>
              </w:rPr>
            </w:pPr>
          </w:p>
        </w:tc>
        <w:tc>
          <w:tcPr>
            <w:tcW w:w="993" w:type="dxa"/>
          </w:tcPr>
          <w:p w14:paraId="5985DA79" w14:textId="77777777" w:rsidR="007C1330" w:rsidRPr="00F85F8C" w:rsidRDefault="007C1330" w:rsidP="00D51946">
            <w:pPr>
              <w:pStyle w:val="a9"/>
              <w:spacing w:before="0" w:after="0" w:line="276" w:lineRule="auto"/>
              <w:rPr>
                <w:rFonts w:ascii="Arial" w:hAnsi="Arial" w:cs="Arial"/>
                <w:sz w:val="18"/>
                <w:szCs w:val="18"/>
              </w:rPr>
            </w:pPr>
          </w:p>
        </w:tc>
        <w:tc>
          <w:tcPr>
            <w:tcW w:w="1275" w:type="dxa"/>
          </w:tcPr>
          <w:p w14:paraId="7F1B319D" w14:textId="77777777" w:rsidR="007C1330" w:rsidRPr="00F85F8C" w:rsidRDefault="007C1330" w:rsidP="00D51946">
            <w:pPr>
              <w:pStyle w:val="a9"/>
              <w:spacing w:before="0" w:after="0" w:line="276" w:lineRule="auto"/>
              <w:ind w:right="2624"/>
              <w:rPr>
                <w:rFonts w:ascii="Arial" w:hAnsi="Arial" w:cs="Arial"/>
                <w:sz w:val="18"/>
                <w:szCs w:val="18"/>
              </w:rPr>
            </w:pPr>
          </w:p>
        </w:tc>
        <w:tc>
          <w:tcPr>
            <w:tcW w:w="993" w:type="dxa"/>
          </w:tcPr>
          <w:p w14:paraId="514B562F" w14:textId="77777777" w:rsidR="007C1330" w:rsidRPr="00F85F8C" w:rsidRDefault="007C1330" w:rsidP="00D51946">
            <w:pPr>
              <w:pStyle w:val="a9"/>
              <w:spacing w:before="0" w:after="0" w:line="276" w:lineRule="auto"/>
              <w:rPr>
                <w:rFonts w:ascii="Arial" w:hAnsi="Arial" w:cs="Arial"/>
                <w:sz w:val="18"/>
                <w:szCs w:val="18"/>
              </w:rPr>
            </w:pPr>
          </w:p>
        </w:tc>
        <w:tc>
          <w:tcPr>
            <w:tcW w:w="1418" w:type="dxa"/>
          </w:tcPr>
          <w:p w14:paraId="5236368B" w14:textId="77777777" w:rsidR="007C1330" w:rsidRPr="00F85F8C" w:rsidRDefault="007C1330" w:rsidP="00D51946">
            <w:pPr>
              <w:pStyle w:val="a9"/>
              <w:spacing w:before="0" w:after="0" w:line="276" w:lineRule="auto"/>
              <w:rPr>
                <w:rFonts w:ascii="Arial" w:hAnsi="Arial" w:cs="Arial"/>
                <w:sz w:val="18"/>
                <w:szCs w:val="18"/>
              </w:rPr>
            </w:pPr>
          </w:p>
        </w:tc>
        <w:tc>
          <w:tcPr>
            <w:tcW w:w="1134" w:type="dxa"/>
          </w:tcPr>
          <w:p w14:paraId="04D75ACD" w14:textId="77777777" w:rsidR="007C1330" w:rsidRPr="00F85F8C" w:rsidRDefault="007C1330" w:rsidP="00D51946">
            <w:pPr>
              <w:pStyle w:val="a9"/>
              <w:spacing w:before="0" w:after="0" w:line="276" w:lineRule="auto"/>
              <w:rPr>
                <w:rFonts w:ascii="Arial" w:hAnsi="Arial" w:cs="Arial"/>
                <w:sz w:val="18"/>
                <w:szCs w:val="18"/>
              </w:rPr>
            </w:pPr>
          </w:p>
        </w:tc>
        <w:tc>
          <w:tcPr>
            <w:tcW w:w="992" w:type="dxa"/>
          </w:tcPr>
          <w:p w14:paraId="54C317F4" w14:textId="77777777" w:rsidR="007C1330" w:rsidRPr="00F85F8C" w:rsidRDefault="007C1330" w:rsidP="00D51946">
            <w:pPr>
              <w:pStyle w:val="a9"/>
              <w:spacing w:before="0" w:after="0" w:line="276" w:lineRule="auto"/>
              <w:rPr>
                <w:rFonts w:ascii="Arial" w:hAnsi="Arial" w:cs="Arial"/>
                <w:sz w:val="18"/>
                <w:szCs w:val="18"/>
              </w:rPr>
            </w:pPr>
          </w:p>
        </w:tc>
        <w:tc>
          <w:tcPr>
            <w:tcW w:w="851" w:type="dxa"/>
          </w:tcPr>
          <w:p w14:paraId="5B7ACF4B" w14:textId="77777777" w:rsidR="007C1330" w:rsidRPr="00F85F8C" w:rsidRDefault="007C1330" w:rsidP="00D51946">
            <w:pPr>
              <w:pStyle w:val="a9"/>
              <w:spacing w:before="0" w:after="0" w:line="276" w:lineRule="auto"/>
              <w:rPr>
                <w:rFonts w:ascii="Arial" w:hAnsi="Arial" w:cs="Arial"/>
                <w:sz w:val="18"/>
                <w:szCs w:val="18"/>
              </w:rPr>
            </w:pPr>
          </w:p>
        </w:tc>
      </w:tr>
      <w:tr w:rsidR="00117C06" w:rsidRPr="00F85F8C" w14:paraId="4C4A77FA" w14:textId="77777777" w:rsidTr="00D07D8B">
        <w:trPr>
          <w:hidden/>
        </w:trPr>
        <w:tc>
          <w:tcPr>
            <w:tcW w:w="566" w:type="dxa"/>
          </w:tcPr>
          <w:p w14:paraId="78D2991F" w14:textId="77777777" w:rsidR="007C1330" w:rsidRPr="00222DD8" w:rsidRDefault="007C1330" w:rsidP="00D51946">
            <w:pPr>
              <w:spacing w:line="276" w:lineRule="auto"/>
              <w:ind w:firstLine="0"/>
              <w:rPr>
                <w:rFonts w:ascii="Arial" w:hAnsi="Arial" w:cs="Arial"/>
                <w:vanish/>
                <w:sz w:val="18"/>
                <w:szCs w:val="18"/>
              </w:rPr>
            </w:pPr>
            <w:r w:rsidRPr="00222DD8">
              <w:rPr>
                <w:rFonts w:ascii="Arial" w:hAnsi="Arial" w:cs="Arial"/>
                <w:vanish/>
                <w:sz w:val="18"/>
                <w:szCs w:val="18"/>
              </w:rPr>
              <w:t>…</w:t>
            </w:r>
          </w:p>
        </w:tc>
        <w:tc>
          <w:tcPr>
            <w:tcW w:w="1418" w:type="dxa"/>
          </w:tcPr>
          <w:p w14:paraId="42493991" w14:textId="77777777" w:rsidR="007C1330" w:rsidRPr="00F85F8C" w:rsidRDefault="007C1330" w:rsidP="00D51946">
            <w:pPr>
              <w:pStyle w:val="a9"/>
              <w:spacing w:before="0" w:after="0" w:line="276" w:lineRule="auto"/>
              <w:rPr>
                <w:rFonts w:ascii="Arial" w:hAnsi="Arial" w:cs="Arial"/>
                <w:sz w:val="18"/>
                <w:szCs w:val="18"/>
              </w:rPr>
            </w:pPr>
          </w:p>
        </w:tc>
        <w:tc>
          <w:tcPr>
            <w:tcW w:w="1559" w:type="dxa"/>
          </w:tcPr>
          <w:p w14:paraId="0E323A88" w14:textId="77777777" w:rsidR="007C1330" w:rsidRPr="00F85F8C" w:rsidRDefault="007C1330" w:rsidP="00D51946">
            <w:pPr>
              <w:pStyle w:val="a9"/>
              <w:spacing w:before="0" w:after="0" w:line="276" w:lineRule="auto"/>
              <w:rPr>
                <w:rFonts w:ascii="Arial" w:hAnsi="Arial" w:cs="Arial"/>
                <w:sz w:val="18"/>
                <w:szCs w:val="18"/>
              </w:rPr>
            </w:pPr>
          </w:p>
        </w:tc>
        <w:tc>
          <w:tcPr>
            <w:tcW w:w="1559" w:type="dxa"/>
          </w:tcPr>
          <w:p w14:paraId="37FC387E" w14:textId="77777777" w:rsidR="007C1330" w:rsidRPr="00F85F8C" w:rsidRDefault="007C1330" w:rsidP="00D51946">
            <w:pPr>
              <w:pStyle w:val="a9"/>
              <w:spacing w:before="0" w:after="0" w:line="276" w:lineRule="auto"/>
              <w:rPr>
                <w:rFonts w:ascii="Arial" w:hAnsi="Arial" w:cs="Arial"/>
                <w:sz w:val="18"/>
                <w:szCs w:val="18"/>
              </w:rPr>
            </w:pPr>
          </w:p>
        </w:tc>
        <w:tc>
          <w:tcPr>
            <w:tcW w:w="1843" w:type="dxa"/>
          </w:tcPr>
          <w:p w14:paraId="620FFF61" w14:textId="77777777" w:rsidR="007C1330" w:rsidRPr="00F85F8C" w:rsidRDefault="007C1330" w:rsidP="00D51946">
            <w:pPr>
              <w:pStyle w:val="a9"/>
              <w:spacing w:before="0" w:after="0" w:line="276" w:lineRule="auto"/>
              <w:rPr>
                <w:rFonts w:ascii="Arial" w:hAnsi="Arial" w:cs="Arial"/>
                <w:sz w:val="18"/>
                <w:szCs w:val="18"/>
              </w:rPr>
            </w:pPr>
          </w:p>
        </w:tc>
        <w:tc>
          <w:tcPr>
            <w:tcW w:w="992" w:type="dxa"/>
          </w:tcPr>
          <w:p w14:paraId="1AC522A1" w14:textId="77777777" w:rsidR="007C1330" w:rsidRPr="00F85F8C" w:rsidRDefault="007C1330" w:rsidP="00D51946">
            <w:pPr>
              <w:pStyle w:val="a9"/>
              <w:spacing w:before="0" w:after="0" w:line="276" w:lineRule="auto"/>
              <w:rPr>
                <w:rFonts w:ascii="Arial" w:hAnsi="Arial" w:cs="Arial"/>
                <w:sz w:val="18"/>
                <w:szCs w:val="18"/>
              </w:rPr>
            </w:pPr>
          </w:p>
        </w:tc>
        <w:tc>
          <w:tcPr>
            <w:tcW w:w="993" w:type="dxa"/>
          </w:tcPr>
          <w:p w14:paraId="17CE2DAB" w14:textId="77777777" w:rsidR="007C1330" w:rsidRPr="00F85F8C" w:rsidRDefault="007C1330" w:rsidP="00D51946">
            <w:pPr>
              <w:pStyle w:val="a9"/>
              <w:spacing w:before="0" w:after="0" w:line="276" w:lineRule="auto"/>
              <w:rPr>
                <w:rFonts w:ascii="Arial" w:hAnsi="Arial" w:cs="Arial"/>
                <w:sz w:val="18"/>
                <w:szCs w:val="18"/>
              </w:rPr>
            </w:pPr>
          </w:p>
        </w:tc>
        <w:tc>
          <w:tcPr>
            <w:tcW w:w="1275" w:type="dxa"/>
          </w:tcPr>
          <w:p w14:paraId="5BBAAEEB" w14:textId="77777777" w:rsidR="007C1330" w:rsidRPr="00F85F8C" w:rsidRDefault="007C1330" w:rsidP="00D51946">
            <w:pPr>
              <w:pStyle w:val="a9"/>
              <w:spacing w:before="0" w:after="0" w:line="276" w:lineRule="auto"/>
              <w:ind w:right="2624"/>
              <w:rPr>
                <w:rFonts w:ascii="Arial" w:hAnsi="Arial" w:cs="Arial"/>
                <w:sz w:val="18"/>
                <w:szCs w:val="18"/>
              </w:rPr>
            </w:pPr>
          </w:p>
        </w:tc>
        <w:tc>
          <w:tcPr>
            <w:tcW w:w="993" w:type="dxa"/>
          </w:tcPr>
          <w:p w14:paraId="23D5573F" w14:textId="77777777" w:rsidR="007C1330" w:rsidRPr="00F85F8C" w:rsidRDefault="007C1330" w:rsidP="00D51946">
            <w:pPr>
              <w:pStyle w:val="a9"/>
              <w:spacing w:before="0" w:after="0" w:line="276" w:lineRule="auto"/>
              <w:rPr>
                <w:rFonts w:ascii="Arial" w:hAnsi="Arial" w:cs="Arial"/>
                <w:sz w:val="18"/>
                <w:szCs w:val="18"/>
              </w:rPr>
            </w:pPr>
          </w:p>
        </w:tc>
        <w:tc>
          <w:tcPr>
            <w:tcW w:w="1418" w:type="dxa"/>
          </w:tcPr>
          <w:p w14:paraId="4A80D89D" w14:textId="77777777" w:rsidR="007C1330" w:rsidRPr="00F85F8C" w:rsidRDefault="007C1330" w:rsidP="00D51946">
            <w:pPr>
              <w:pStyle w:val="a9"/>
              <w:spacing w:before="0" w:after="0" w:line="276" w:lineRule="auto"/>
              <w:rPr>
                <w:rFonts w:ascii="Arial" w:hAnsi="Arial" w:cs="Arial"/>
                <w:sz w:val="18"/>
                <w:szCs w:val="18"/>
              </w:rPr>
            </w:pPr>
          </w:p>
        </w:tc>
        <w:tc>
          <w:tcPr>
            <w:tcW w:w="1134" w:type="dxa"/>
          </w:tcPr>
          <w:p w14:paraId="4C02D8E0" w14:textId="77777777" w:rsidR="007C1330" w:rsidRPr="00F85F8C" w:rsidRDefault="007C1330" w:rsidP="00D51946">
            <w:pPr>
              <w:pStyle w:val="a9"/>
              <w:spacing w:before="0" w:after="0" w:line="276" w:lineRule="auto"/>
              <w:rPr>
                <w:rFonts w:ascii="Arial" w:hAnsi="Arial" w:cs="Arial"/>
                <w:sz w:val="18"/>
                <w:szCs w:val="18"/>
              </w:rPr>
            </w:pPr>
          </w:p>
        </w:tc>
        <w:tc>
          <w:tcPr>
            <w:tcW w:w="992" w:type="dxa"/>
          </w:tcPr>
          <w:p w14:paraId="2446DB0D" w14:textId="77777777" w:rsidR="007C1330" w:rsidRPr="00F85F8C" w:rsidRDefault="007C1330" w:rsidP="00D51946">
            <w:pPr>
              <w:pStyle w:val="a9"/>
              <w:spacing w:before="0" w:after="0" w:line="276" w:lineRule="auto"/>
              <w:rPr>
                <w:rFonts w:ascii="Arial" w:hAnsi="Arial" w:cs="Arial"/>
                <w:sz w:val="18"/>
                <w:szCs w:val="18"/>
              </w:rPr>
            </w:pPr>
          </w:p>
        </w:tc>
        <w:tc>
          <w:tcPr>
            <w:tcW w:w="851" w:type="dxa"/>
          </w:tcPr>
          <w:p w14:paraId="4D4E34C0" w14:textId="77777777" w:rsidR="007C1330" w:rsidRPr="00F85F8C" w:rsidRDefault="007C1330" w:rsidP="00D51946">
            <w:pPr>
              <w:pStyle w:val="a9"/>
              <w:spacing w:before="0" w:after="0" w:line="276" w:lineRule="auto"/>
              <w:rPr>
                <w:rFonts w:ascii="Arial" w:hAnsi="Arial" w:cs="Arial"/>
                <w:sz w:val="18"/>
                <w:szCs w:val="18"/>
              </w:rPr>
            </w:pPr>
          </w:p>
        </w:tc>
      </w:tr>
      <w:tr w:rsidR="007C1330" w:rsidRPr="00F85F8C" w14:paraId="14B03620" w14:textId="77777777" w:rsidTr="00D07D8B">
        <w:trPr>
          <w:hidden/>
        </w:trPr>
        <w:tc>
          <w:tcPr>
            <w:tcW w:w="566" w:type="dxa"/>
          </w:tcPr>
          <w:p w14:paraId="5FE97D92" w14:textId="77777777" w:rsidR="007C1330" w:rsidRPr="00222DD8" w:rsidRDefault="007C1330" w:rsidP="00D51946">
            <w:pPr>
              <w:pStyle w:val="a9"/>
              <w:spacing w:before="0" w:after="0" w:line="276" w:lineRule="auto"/>
              <w:ind w:right="2624"/>
              <w:rPr>
                <w:rFonts w:ascii="Arial" w:hAnsi="Arial" w:cs="Arial"/>
                <w:vanish/>
                <w:sz w:val="18"/>
                <w:szCs w:val="18"/>
              </w:rPr>
            </w:pPr>
          </w:p>
        </w:tc>
        <w:tc>
          <w:tcPr>
            <w:tcW w:w="15027" w:type="dxa"/>
            <w:gridSpan w:val="12"/>
          </w:tcPr>
          <w:p w14:paraId="1B833C62" w14:textId="77777777" w:rsidR="007C1330" w:rsidRPr="00F85F8C" w:rsidRDefault="007C1330" w:rsidP="00D51946">
            <w:pPr>
              <w:pStyle w:val="a9"/>
              <w:spacing w:before="0" w:after="0" w:line="276" w:lineRule="auto"/>
              <w:ind w:right="2624"/>
              <w:rPr>
                <w:rFonts w:ascii="Arial" w:hAnsi="Arial" w:cs="Arial"/>
                <w:sz w:val="18"/>
                <w:szCs w:val="18"/>
              </w:rPr>
            </w:pPr>
            <w:r w:rsidRPr="00F85F8C">
              <w:rPr>
                <w:rFonts w:ascii="Arial" w:eastAsia="Arial" w:hAnsi="Arial" w:cs="Arial"/>
                <w:sz w:val="18"/>
                <w:szCs w:val="18"/>
                <w:lang w:bidi="en-US"/>
              </w:rPr>
              <w:t>Occupational safety officers</w:t>
            </w:r>
          </w:p>
        </w:tc>
      </w:tr>
      <w:tr w:rsidR="00117C06" w:rsidRPr="00F85F8C" w14:paraId="200B765F" w14:textId="77777777" w:rsidTr="00D07D8B">
        <w:trPr>
          <w:hidden/>
        </w:trPr>
        <w:tc>
          <w:tcPr>
            <w:tcW w:w="566" w:type="dxa"/>
          </w:tcPr>
          <w:p w14:paraId="471917C8" w14:textId="77777777" w:rsidR="007C1330" w:rsidRPr="00222DD8" w:rsidRDefault="007C1330" w:rsidP="00D51946">
            <w:pPr>
              <w:spacing w:line="276" w:lineRule="auto"/>
              <w:ind w:firstLine="0"/>
              <w:rPr>
                <w:rFonts w:ascii="Arial" w:hAnsi="Arial" w:cs="Arial"/>
                <w:vanish/>
                <w:sz w:val="18"/>
                <w:szCs w:val="18"/>
              </w:rPr>
            </w:pPr>
            <w:r w:rsidRPr="00222DD8">
              <w:rPr>
                <w:rFonts w:ascii="Arial" w:hAnsi="Arial" w:cs="Arial"/>
                <w:vanish/>
                <w:sz w:val="18"/>
                <w:szCs w:val="18"/>
              </w:rPr>
              <w:t>1.</w:t>
            </w:r>
          </w:p>
        </w:tc>
        <w:tc>
          <w:tcPr>
            <w:tcW w:w="1418" w:type="dxa"/>
          </w:tcPr>
          <w:p w14:paraId="28B2294D" w14:textId="77777777" w:rsidR="007C1330" w:rsidRPr="00F85F8C" w:rsidRDefault="007C1330" w:rsidP="00D51946">
            <w:pPr>
              <w:pStyle w:val="a9"/>
              <w:spacing w:before="0" w:after="0" w:line="276" w:lineRule="auto"/>
              <w:rPr>
                <w:rFonts w:ascii="Arial" w:hAnsi="Arial" w:cs="Arial"/>
                <w:sz w:val="18"/>
                <w:szCs w:val="18"/>
              </w:rPr>
            </w:pPr>
          </w:p>
        </w:tc>
        <w:tc>
          <w:tcPr>
            <w:tcW w:w="1559" w:type="dxa"/>
          </w:tcPr>
          <w:p w14:paraId="55E73A0D" w14:textId="77777777" w:rsidR="007C1330" w:rsidRPr="00F85F8C" w:rsidRDefault="007C1330" w:rsidP="00D51946">
            <w:pPr>
              <w:pStyle w:val="a9"/>
              <w:spacing w:before="0" w:after="0" w:line="276" w:lineRule="auto"/>
              <w:rPr>
                <w:rFonts w:ascii="Arial" w:hAnsi="Arial" w:cs="Arial"/>
                <w:sz w:val="18"/>
                <w:szCs w:val="18"/>
              </w:rPr>
            </w:pPr>
          </w:p>
        </w:tc>
        <w:tc>
          <w:tcPr>
            <w:tcW w:w="1559" w:type="dxa"/>
          </w:tcPr>
          <w:p w14:paraId="22AADEB7" w14:textId="77777777" w:rsidR="007C1330" w:rsidRPr="00F85F8C" w:rsidRDefault="007C1330" w:rsidP="00D51946">
            <w:pPr>
              <w:pStyle w:val="a9"/>
              <w:spacing w:before="0" w:after="0" w:line="276" w:lineRule="auto"/>
              <w:rPr>
                <w:rFonts w:ascii="Arial" w:hAnsi="Arial" w:cs="Arial"/>
                <w:sz w:val="18"/>
                <w:szCs w:val="18"/>
              </w:rPr>
            </w:pPr>
          </w:p>
        </w:tc>
        <w:tc>
          <w:tcPr>
            <w:tcW w:w="1843" w:type="dxa"/>
          </w:tcPr>
          <w:p w14:paraId="102ECBBB" w14:textId="77777777" w:rsidR="007C1330" w:rsidRPr="00F85F8C" w:rsidRDefault="007C1330" w:rsidP="00D51946">
            <w:pPr>
              <w:pStyle w:val="a9"/>
              <w:spacing w:before="0" w:after="0" w:line="276" w:lineRule="auto"/>
              <w:rPr>
                <w:rFonts w:ascii="Arial" w:hAnsi="Arial" w:cs="Arial"/>
                <w:sz w:val="18"/>
                <w:szCs w:val="18"/>
              </w:rPr>
            </w:pPr>
          </w:p>
        </w:tc>
        <w:tc>
          <w:tcPr>
            <w:tcW w:w="992" w:type="dxa"/>
          </w:tcPr>
          <w:p w14:paraId="6E4A6FB7" w14:textId="77777777" w:rsidR="007C1330" w:rsidRPr="00F85F8C" w:rsidRDefault="007C1330" w:rsidP="00D51946">
            <w:pPr>
              <w:pStyle w:val="a9"/>
              <w:spacing w:before="0" w:after="0" w:line="276" w:lineRule="auto"/>
              <w:rPr>
                <w:rFonts w:ascii="Arial" w:hAnsi="Arial" w:cs="Arial"/>
                <w:sz w:val="18"/>
                <w:szCs w:val="18"/>
              </w:rPr>
            </w:pPr>
          </w:p>
        </w:tc>
        <w:tc>
          <w:tcPr>
            <w:tcW w:w="993" w:type="dxa"/>
          </w:tcPr>
          <w:p w14:paraId="38ACB4D2" w14:textId="77777777" w:rsidR="007C1330" w:rsidRPr="00F85F8C" w:rsidRDefault="007C1330" w:rsidP="00D51946">
            <w:pPr>
              <w:pStyle w:val="a9"/>
              <w:spacing w:before="0" w:after="0" w:line="276" w:lineRule="auto"/>
              <w:rPr>
                <w:rFonts w:ascii="Arial" w:hAnsi="Arial" w:cs="Arial"/>
                <w:sz w:val="18"/>
                <w:szCs w:val="18"/>
              </w:rPr>
            </w:pPr>
          </w:p>
        </w:tc>
        <w:tc>
          <w:tcPr>
            <w:tcW w:w="1275" w:type="dxa"/>
          </w:tcPr>
          <w:p w14:paraId="54A1A126" w14:textId="77777777" w:rsidR="007C1330" w:rsidRPr="00F85F8C" w:rsidRDefault="007C1330" w:rsidP="00D51946">
            <w:pPr>
              <w:pStyle w:val="a9"/>
              <w:spacing w:before="0" w:after="0" w:line="276" w:lineRule="auto"/>
              <w:ind w:right="2624"/>
              <w:rPr>
                <w:rFonts w:ascii="Arial" w:hAnsi="Arial" w:cs="Arial"/>
                <w:sz w:val="18"/>
                <w:szCs w:val="18"/>
              </w:rPr>
            </w:pPr>
          </w:p>
        </w:tc>
        <w:tc>
          <w:tcPr>
            <w:tcW w:w="993" w:type="dxa"/>
          </w:tcPr>
          <w:p w14:paraId="57B005DF" w14:textId="77777777" w:rsidR="007C1330" w:rsidRPr="00F85F8C" w:rsidRDefault="007C1330" w:rsidP="00D51946">
            <w:pPr>
              <w:pStyle w:val="a9"/>
              <w:spacing w:before="0" w:after="0" w:line="276" w:lineRule="auto"/>
              <w:rPr>
                <w:rFonts w:ascii="Arial" w:hAnsi="Arial" w:cs="Arial"/>
                <w:sz w:val="18"/>
                <w:szCs w:val="18"/>
              </w:rPr>
            </w:pPr>
          </w:p>
        </w:tc>
        <w:tc>
          <w:tcPr>
            <w:tcW w:w="1418" w:type="dxa"/>
          </w:tcPr>
          <w:p w14:paraId="16DE1867" w14:textId="77777777" w:rsidR="007C1330" w:rsidRPr="00F85F8C" w:rsidRDefault="007C1330" w:rsidP="00D51946">
            <w:pPr>
              <w:pStyle w:val="a9"/>
              <w:spacing w:before="0" w:after="0" w:line="276" w:lineRule="auto"/>
              <w:rPr>
                <w:rFonts w:ascii="Arial" w:hAnsi="Arial" w:cs="Arial"/>
                <w:sz w:val="18"/>
                <w:szCs w:val="18"/>
              </w:rPr>
            </w:pPr>
          </w:p>
        </w:tc>
        <w:tc>
          <w:tcPr>
            <w:tcW w:w="1134" w:type="dxa"/>
          </w:tcPr>
          <w:p w14:paraId="615AD978" w14:textId="77777777" w:rsidR="007C1330" w:rsidRPr="00F85F8C" w:rsidRDefault="007C1330" w:rsidP="00D51946">
            <w:pPr>
              <w:pStyle w:val="a9"/>
              <w:spacing w:before="0" w:after="0" w:line="276" w:lineRule="auto"/>
              <w:rPr>
                <w:rFonts w:ascii="Arial" w:hAnsi="Arial" w:cs="Arial"/>
                <w:sz w:val="18"/>
                <w:szCs w:val="18"/>
              </w:rPr>
            </w:pPr>
          </w:p>
        </w:tc>
        <w:tc>
          <w:tcPr>
            <w:tcW w:w="992" w:type="dxa"/>
          </w:tcPr>
          <w:p w14:paraId="7555B751" w14:textId="77777777" w:rsidR="007C1330" w:rsidRPr="00F85F8C" w:rsidRDefault="007C1330" w:rsidP="00D51946">
            <w:pPr>
              <w:pStyle w:val="a9"/>
              <w:spacing w:before="0" w:after="0" w:line="276" w:lineRule="auto"/>
              <w:rPr>
                <w:rFonts w:ascii="Arial" w:hAnsi="Arial" w:cs="Arial"/>
                <w:sz w:val="18"/>
                <w:szCs w:val="18"/>
              </w:rPr>
            </w:pPr>
          </w:p>
        </w:tc>
        <w:tc>
          <w:tcPr>
            <w:tcW w:w="851" w:type="dxa"/>
          </w:tcPr>
          <w:p w14:paraId="74669FC0" w14:textId="77777777" w:rsidR="007C1330" w:rsidRPr="00F85F8C" w:rsidRDefault="007C1330" w:rsidP="00D51946">
            <w:pPr>
              <w:pStyle w:val="a9"/>
              <w:spacing w:before="0" w:after="0" w:line="276" w:lineRule="auto"/>
              <w:rPr>
                <w:rFonts w:ascii="Arial" w:hAnsi="Arial" w:cs="Arial"/>
                <w:sz w:val="18"/>
                <w:szCs w:val="18"/>
              </w:rPr>
            </w:pPr>
          </w:p>
        </w:tc>
      </w:tr>
      <w:tr w:rsidR="00117C06" w:rsidRPr="00F85F8C" w14:paraId="4BA94CAC" w14:textId="77777777" w:rsidTr="00D07D8B">
        <w:trPr>
          <w:hidden/>
        </w:trPr>
        <w:tc>
          <w:tcPr>
            <w:tcW w:w="566" w:type="dxa"/>
          </w:tcPr>
          <w:p w14:paraId="72C8EA75" w14:textId="77777777" w:rsidR="007C1330" w:rsidRPr="00222DD8" w:rsidRDefault="007C1330" w:rsidP="00D51946">
            <w:pPr>
              <w:spacing w:line="276" w:lineRule="auto"/>
              <w:ind w:firstLine="0"/>
              <w:rPr>
                <w:rFonts w:ascii="Arial" w:hAnsi="Arial" w:cs="Arial"/>
                <w:vanish/>
                <w:sz w:val="18"/>
                <w:szCs w:val="18"/>
              </w:rPr>
            </w:pPr>
            <w:r w:rsidRPr="00222DD8">
              <w:rPr>
                <w:rFonts w:ascii="Arial" w:hAnsi="Arial" w:cs="Arial"/>
                <w:vanish/>
                <w:sz w:val="18"/>
                <w:szCs w:val="18"/>
              </w:rPr>
              <w:t>2.</w:t>
            </w:r>
          </w:p>
        </w:tc>
        <w:tc>
          <w:tcPr>
            <w:tcW w:w="1418" w:type="dxa"/>
          </w:tcPr>
          <w:p w14:paraId="20D78371" w14:textId="77777777" w:rsidR="007C1330" w:rsidRPr="00F85F8C" w:rsidRDefault="007C1330" w:rsidP="00D51946">
            <w:pPr>
              <w:pStyle w:val="a9"/>
              <w:spacing w:before="0" w:after="0" w:line="276" w:lineRule="auto"/>
              <w:rPr>
                <w:rFonts w:ascii="Arial" w:hAnsi="Arial" w:cs="Arial"/>
                <w:sz w:val="18"/>
                <w:szCs w:val="18"/>
              </w:rPr>
            </w:pPr>
          </w:p>
        </w:tc>
        <w:tc>
          <w:tcPr>
            <w:tcW w:w="1559" w:type="dxa"/>
          </w:tcPr>
          <w:p w14:paraId="06DA4020" w14:textId="77777777" w:rsidR="007C1330" w:rsidRPr="00F85F8C" w:rsidRDefault="007C1330" w:rsidP="00D51946">
            <w:pPr>
              <w:pStyle w:val="a9"/>
              <w:spacing w:before="0" w:after="0" w:line="276" w:lineRule="auto"/>
              <w:rPr>
                <w:rFonts w:ascii="Arial" w:hAnsi="Arial" w:cs="Arial"/>
                <w:sz w:val="18"/>
                <w:szCs w:val="18"/>
              </w:rPr>
            </w:pPr>
          </w:p>
        </w:tc>
        <w:tc>
          <w:tcPr>
            <w:tcW w:w="1559" w:type="dxa"/>
          </w:tcPr>
          <w:p w14:paraId="7DDAB655" w14:textId="77777777" w:rsidR="007C1330" w:rsidRPr="00F85F8C" w:rsidRDefault="007C1330" w:rsidP="00D51946">
            <w:pPr>
              <w:pStyle w:val="a9"/>
              <w:spacing w:before="0" w:after="0" w:line="276" w:lineRule="auto"/>
              <w:rPr>
                <w:rFonts w:ascii="Arial" w:hAnsi="Arial" w:cs="Arial"/>
                <w:sz w:val="18"/>
                <w:szCs w:val="18"/>
              </w:rPr>
            </w:pPr>
          </w:p>
        </w:tc>
        <w:tc>
          <w:tcPr>
            <w:tcW w:w="1843" w:type="dxa"/>
          </w:tcPr>
          <w:p w14:paraId="4A91C93F" w14:textId="77777777" w:rsidR="007C1330" w:rsidRPr="00F85F8C" w:rsidRDefault="007C1330" w:rsidP="00D51946">
            <w:pPr>
              <w:pStyle w:val="a9"/>
              <w:spacing w:before="0" w:after="0" w:line="276" w:lineRule="auto"/>
              <w:rPr>
                <w:rFonts w:ascii="Arial" w:hAnsi="Arial" w:cs="Arial"/>
                <w:sz w:val="18"/>
                <w:szCs w:val="18"/>
              </w:rPr>
            </w:pPr>
          </w:p>
        </w:tc>
        <w:tc>
          <w:tcPr>
            <w:tcW w:w="992" w:type="dxa"/>
          </w:tcPr>
          <w:p w14:paraId="55E26527" w14:textId="77777777" w:rsidR="007C1330" w:rsidRPr="00F85F8C" w:rsidRDefault="007C1330" w:rsidP="00D51946">
            <w:pPr>
              <w:pStyle w:val="a9"/>
              <w:spacing w:before="0" w:after="0" w:line="276" w:lineRule="auto"/>
              <w:rPr>
                <w:rFonts w:ascii="Arial" w:hAnsi="Arial" w:cs="Arial"/>
                <w:sz w:val="18"/>
                <w:szCs w:val="18"/>
              </w:rPr>
            </w:pPr>
          </w:p>
        </w:tc>
        <w:tc>
          <w:tcPr>
            <w:tcW w:w="993" w:type="dxa"/>
          </w:tcPr>
          <w:p w14:paraId="694F7F41" w14:textId="77777777" w:rsidR="007C1330" w:rsidRPr="00F85F8C" w:rsidRDefault="007C1330" w:rsidP="00D51946">
            <w:pPr>
              <w:pStyle w:val="a9"/>
              <w:spacing w:before="0" w:after="0" w:line="276" w:lineRule="auto"/>
              <w:rPr>
                <w:rFonts w:ascii="Arial" w:hAnsi="Arial" w:cs="Arial"/>
                <w:sz w:val="18"/>
                <w:szCs w:val="18"/>
              </w:rPr>
            </w:pPr>
          </w:p>
        </w:tc>
        <w:tc>
          <w:tcPr>
            <w:tcW w:w="1275" w:type="dxa"/>
          </w:tcPr>
          <w:p w14:paraId="29D1C4A5" w14:textId="77777777" w:rsidR="007C1330" w:rsidRPr="00F85F8C" w:rsidRDefault="007C1330" w:rsidP="00D51946">
            <w:pPr>
              <w:pStyle w:val="a9"/>
              <w:spacing w:before="0" w:after="0" w:line="276" w:lineRule="auto"/>
              <w:ind w:right="2624"/>
              <w:rPr>
                <w:rFonts w:ascii="Arial" w:hAnsi="Arial" w:cs="Arial"/>
                <w:sz w:val="18"/>
                <w:szCs w:val="18"/>
              </w:rPr>
            </w:pPr>
          </w:p>
        </w:tc>
        <w:tc>
          <w:tcPr>
            <w:tcW w:w="993" w:type="dxa"/>
          </w:tcPr>
          <w:p w14:paraId="6F71B439" w14:textId="77777777" w:rsidR="007C1330" w:rsidRPr="00F85F8C" w:rsidRDefault="007C1330" w:rsidP="00D51946">
            <w:pPr>
              <w:pStyle w:val="a9"/>
              <w:spacing w:before="0" w:after="0" w:line="276" w:lineRule="auto"/>
              <w:rPr>
                <w:rFonts w:ascii="Arial" w:hAnsi="Arial" w:cs="Arial"/>
                <w:sz w:val="18"/>
                <w:szCs w:val="18"/>
              </w:rPr>
            </w:pPr>
          </w:p>
        </w:tc>
        <w:tc>
          <w:tcPr>
            <w:tcW w:w="1418" w:type="dxa"/>
          </w:tcPr>
          <w:p w14:paraId="781BD714" w14:textId="77777777" w:rsidR="007C1330" w:rsidRPr="00F85F8C" w:rsidRDefault="007C1330" w:rsidP="00D51946">
            <w:pPr>
              <w:pStyle w:val="a9"/>
              <w:spacing w:before="0" w:after="0" w:line="276" w:lineRule="auto"/>
              <w:rPr>
                <w:rFonts w:ascii="Arial" w:hAnsi="Arial" w:cs="Arial"/>
                <w:sz w:val="18"/>
                <w:szCs w:val="18"/>
              </w:rPr>
            </w:pPr>
          </w:p>
        </w:tc>
        <w:tc>
          <w:tcPr>
            <w:tcW w:w="1134" w:type="dxa"/>
          </w:tcPr>
          <w:p w14:paraId="5F171B84" w14:textId="77777777" w:rsidR="007C1330" w:rsidRPr="00F85F8C" w:rsidRDefault="007C1330" w:rsidP="00D51946">
            <w:pPr>
              <w:pStyle w:val="a9"/>
              <w:spacing w:before="0" w:after="0" w:line="276" w:lineRule="auto"/>
              <w:rPr>
                <w:rFonts w:ascii="Arial" w:hAnsi="Arial" w:cs="Arial"/>
                <w:sz w:val="18"/>
                <w:szCs w:val="18"/>
              </w:rPr>
            </w:pPr>
          </w:p>
        </w:tc>
        <w:tc>
          <w:tcPr>
            <w:tcW w:w="992" w:type="dxa"/>
          </w:tcPr>
          <w:p w14:paraId="14877D88" w14:textId="77777777" w:rsidR="007C1330" w:rsidRPr="00F85F8C" w:rsidRDefault="007C1330" w:rsidP="00D51946">
            <w:pPr>
              <w:pStyle w:val="a9"/>
              <w:spacing w:before="0" w:after="0" w:line="276" w:lineRule="auto"/>
              <w:rPr>
                <w:rFonts w:ascii="Arial" w:hAnsi="Arial" w:cs="Arial"/>
                <w:sz w:val="18"/>
                <w:szCs w:val="18"/>
              </w:rPr>
            </w:pPr>
          </w:p>
        </w:tc>
        <w:tc>
          <w:tcPr>
            <w:tcW w:w="851" w:type="dxa"/>
          </w:tcPr>
          <w:p w14:paraId="2CE7976F" w14:textId="77777777" w:rsidR="007C1330" w:rsidRPr="00F85F8C" w:rsidRDefault="007C1330" w:rsidP="00D51946">
            <w:pPr>
              <w:pStyle w:val="a9"/>
              <w:spacing w:before="0" w:after="0" w:line="276" w:lineRule="auto"/>
              <w:rPr>
                <w:rFonts w:ascii="Arial" w:hAnsi="Arial" w:cs="Arial"/>
                <w:sz w:val="18"/>
                <w:szCs w:val="18"/>
              </w:rPr>
            </w:pPr>
          </w:p>
        </w:tc>
      </w:tr>
      <w:tr w:rsidR="007C1330" w:rsidRPr="00F85F8C" w14:paraId="1E76E309" w14:textId="77777777" w:rsidTr="00D07D8B">
        <w:trPr>
          <w:cantSplit/>
          <w:hidden/>
        </w:trPr>
        <w:tc>
          <w:tcPr>
            <w:tcW w:w="566" w:type="dxa"/>
          </w:tcPr>
          <w:p w14:paraId="38EF4A09" w14:textId="77777777" w:rsidR="007C1330" w:rsidRPr="00222DD8" w:rsidRDefault="007C1330" w:rsidP="00D51946">
            <w:pPr>
              <w:pStyle w:val="a9"/>
              <w:spacing w:before="0" w:after="0" w:line="276" w:lineRule="auto"/>
              <w:ind w:right="2624"/>
              <w:rPr>
                <w:rFonts w:ascii="Arial" w:hAnsi="Arial" w:cs="Arial"/>
                <w:vanish/>
                <w:sz w:val="18"/>
                <w:szCs w:val="18"/>
              </w:rPr>
            </w:pPr>
          </w:p>
        </w:tc>
        <w:tc>
          <w:tcPr>
            <w:tcW w:w="15027" w:type="dxa"/>
            <w:gridSpan w:val="12"/>
          </w:tcPr>
          <w:p w14:paraId="4EF81628" w14:textId="637D2EB1" w:rsidR="007C1330" w:rsidRPr="00F85F8C" w:rsidRDefault="007C1330" w:rsidP="00D51946">
            <w:pPr>
              <w:pStyle w:val="a9"/>
              <w:spacing w:before="0" w:after="0" w:line="276" w:lineRule="auto"/>
              <w:ind w:right="2624"/>
              <w:rPr>
                <w:rFonts w:ascii="Arial" w:hAnsi="Arial" w:cs="Arial"/>
                <w:sz w:val="18"/>
                <w:szCs w:val="18"/>
              </w:rPr>
            </w:pPr>
            <w:r w:rsidRPr="00F85F8C">
              <w:rPr>
                <w:rFonts w:ascii="Arial" w:eastAsia="Arial" w:hAnsi="Arial" w:cs="Arial"/>
                <w:sz w:val="18"/>
                <w:szCs w:val="18"/>
                <w:lang w:bidi="en-US"/>
              </w:rPr>
              <w:t xml:space="preserve">Specialists (technical engineers to be engaged for contract performance) </w:t>
            </w:r>
          </w:p>
        </w:tc>
      </w:tr>
      <w:tr w:rsidR="00117C06" w:rsidRPr="00F85F8C" w14:paraId="67BF5408" w14:textId="77777777" w:rsidTr="00D07D8B">
        <w:trPr>
          <w:hidden/>
        </w:trPr>
        <w:tc>
          <w:tcPr>
            <w:tcW w:w="566" w:type="dxa"/>
          </w:tcPr>
          <w:p w14:paraId="51F09654" w14:textId="77777777" w:rsidR="007C1330" w:rsidRPr="00222DD8" w:rsidRDefault="007C1330" w:rsidP="00D51946">
            <w:pPr>
              <w:numPr>
                <w:ilvl w:val="0"/>
                <w:numId w:val="8"/>
              </w:numPr>
              <w:spacing w:line="276" w:lineRule="auto"/>
              <w:rPr>
                <w:rFonts w:ascii="Arial" w:hAnsi="Arial" w:cs="Arial"/>
                <w:vanish/>
                <w:sz w:val="18"/>
                <w:szCs w:val="18"/>
              </w:rPr>
            </w:pPr>
          </w:p>
        </w:tc>
        <w:tc>
          <w:tcPr>
            <w:tcW w:w="1418" w:type="dxa"/>
          </w:tcPr>
          <w:p w14:paraId="15C3E7FD" w14:textId="77777777" w:rsidR="007C1330" w:rsidRPr="00F85F8C" w:rsidRDefault="007C1330" w:rsidP="00D51946">
            <w:pPr>
              <w:pStyle w:val="a9"/>
              <w:spacing w:before="0" w:after="0" w:line="276" w:lineRule="auto"/>
              <w:rPr>
                <w:rFonts w:ascii="Arial" w:hAnsi="Arial" w:cs="Arial"/>
                <w:sz w:val="18"/>
                <w:szCs w:val="18"/>
              </w:rPr>
            </w:pPr>
          </w:p>
        </w:tc>
        <w:tc>
          <w:tcPr>
            <w:tcW w:w="1559" w:type="dxa"/>
          </w:tcPr>
          <w:p w14:paraId="17A795BA" w14:textId="77777777" w:rsidR="007C1330" w:rsidRPr="00F85F8C" w:rsidRDefault="007C1330" w:rsidP="00D51946">
            <w:pPr>
              <w:pStyle w:val="a9"/>
              <w:spacing w:before="0" w:after="0" w:line="276" w:lineRule="auto"/>
              <w:rPr>
                <w:rFonts w:ascii="Arial" w:hAnsi="Arial" w:cs="Arial"/>
                <w:sz w:val="18"/>
                <w:szCs w:val="18"/>
              </w:rPr>
            </w:pPr>
          </w:p>
        </w:tc>
        <w:tc>
          <w:tcPr>
            <w:tcW w:w="1559" w:type="dxa"/>
          </w:tcPr>
          <w:p w14:paraId="1327B89F" w14:textId="77777777" w:rsidR="007C1330" w:rsidRPr="00F85F8C" w:rsidRDefault="007C1330" w:rsidP="00D51946">
            <w:pPr>
              <w:pStyle w:val="a9"/>
              <w:spacing w:before="0" w:after="0" w:line="276" w:lineRule="auto"/>
              <w:rPr>
                <w:rFonts w:ascii="Arial" w:hAnsi="Arial" w:cs="Arial"/>
                <w:sz w:val="18"/>
                <w:szCs w:val="18"/>
              </w:rPr>
            </w:pPr>
          </w:p>
        </w:tc>
        <w:tc>
          <w:tcPr>
            <w:tcW w:w="1843" w:type="dxa"/>
          </w:tcPr>
          <w:p w14:paraId="75E25A24" w14:textId="77777777" w:rsidR="007C1330" w:rsidRPr="00F85F8C" w:rsidRDefault="007C1330" w:rsidP="00D51946">
            <w:pPr>
              <w:pStyle w:val="a9"/>
              <w:spacing w:before="0" w:after="0" w:line="276" w:lineRule="auto"/>
              <w:rPr>
                <w:rFonts w:ascii="Arial" w:hAnsi="Arial" w:cs="Arial"/>
                <w:sz w:val="18"/>
                <w:szCs w:val="18"/>
              </w:rPr>
            </w:pPr>
          </w:p>
        </w:tc>
        <w:tc>
          <w:tcPr>
            <w:tcW w:w="992" w:type="dxa"/>
          </w:tcPr>
          <w:p w14:paraId="07A901A1" w14:textId="77777777" w:rsidR="007C1330" w:rsidRPr="00F85F8C" w:rsidRDefault="007C1330" w:rsidP="00D51946">
            <w:pPr>
              <w:pStyle w:val="a9"/>
              <w:spacing w:before="0" w:after="0" w:line="276" w:lineRule="auto"/>
              <w:rPr>
                <w:rFonts w:ascii="Arial" w:hAnsi="Arial" w:cs="Arial"/>
                <w:sz w:val="18"/>
                <w:szCs w:val="18"/>
              </w:rPr>
            </w:pPr>
          </w:p>
        </w:tc>
        <w:tc>
          <w:tcPr>
            <w:tcW w:w="993" w:type="dxa"/>
          </w:tcPr>
          <w:p w14:paraId="79B03C5A" w14:textId="77777777" w:rsidR="007C1330" w:rsidRPr="00F85F8C" w:rsidRDefault="007C1330" w:rsidP="00D51946">
            <w:pPr>
              <w:pStyle w:val="a9"/>
              <w:spacing w:before="0" w:after="0" w:line="276" w:lineRule="auto"/>
              <w:rPr>
                <w:rFonts w:ascii="Arial" w:hAnsi="Arial" w:cs="Arial"/>
                <w:sz w:val="18"/>
                <w:szCs w:val="18"/>
              </w:rPr>
            </w:pPr>
          </w:p>
        </w:tc>
        <w:tc>
          <w:tcPr>
            <w:tcW w:w="1275" w:type="dxa"/>
          </w:tcPr>
          <w:p w14:paraId="790831BE" w14:textId="77777777" w:rsidR="007C1330" w:rsidRPr="00F85F8C" w:rsidRDefault="007C1330" w:rsidP="00D51946">
            <w:pPr>
              <w:pStyle w:val="a9"/>
              <w:spacing w:before="0" w:after="0" w:line="276" w:lineRule="auto"/>
              <w:ind w:right="2624"/>
              <w:rPr>
                <w:rFonts w:ascii="Arial" w:hAnsi="Arial" w:cs="Arial"/>
                <w:sz w:val="18"/>
                <w:szCs w:val="18"/>
              </w:rPr>
            </w:pPr>
          </w:p>
        </w:tc>
        <w:tc>
          <w:tcPr>
            <w:tcW w:w="993" w:type="dxa"/>
          </w:tcPr>
          <w:p w14:paraId="4A693956" w14:textId="77777777" w:rsidR="007C1330" w:rsidRPr="00F85F8C" w:rsidRDefault="007C1330" w:rsidP="00D51946">
            <w:pPr>
              <w:pStyle w:val="a9"/>
              <w:spacing w:before="0" w:after="0" w:line="276" w:lineRule="auto"/>
              <w:rPr>
                <w:rFonts w:ascii="Arial" w:hAnsi="Arial" w:cs="Arial"/>
                <w:sz w:val="18"/>
                <w:szCs w:val="18"/>
              </w:rPr>
            </w:pPr>
          </w:p>
        </w:tc>
        <w:tc>
          <w:tcPr>
            <w:tcW w:w="1418" w:type="dxa"/>
          </w:tcPr>
          <w:p w14:paraId="41C98710" w14:textId="77777777" w:rsidR="007C1330" w:rsidRPr="00F85F8C" w:rsidRDefault="007C1330" w:rsidP="00D51946">
            <w:pPr>
              <w:pStyle w:val="a9"/>
              <w:spacing w:before="0" w:after="0" w:line="276" w:lineRule="auto"/>
              <w:rPr>
                <w:rFonts w:ascii="Arial" w:hAnsi="Arial" w:cs="Arial"/>
                <w:sz w:val="18"/>
                <w:szCs w:val="18"/>
              </w:rPr>
            </w:pPr>
          </w:p>
        </w:tc>
        <w:tc>
          <w:tcPr>
            <w:tcW w:w="1134" w:type="dxa"/>
          </w:tcPr>
          <w:p w14:paraId="6B4F3D16" w14:textId="77777777" w:rsidR="007C1330" w:rsidRPr="00F85F8C" w:rsidRDefault="007C1330" w:rsidP="00D51946">
            <w:pPr>
              <w:pStyle w:val="a9"/>
              <w:spacing w:before="0" w:after="0" w:line="276" w:lineRule="auto"/>
              <w:rPr>
                <w:rFonts w:ascii="Arial" w:hAnsi="Arial" w:cs="Arial"/>
                <w:sz w:val="18"/>
                <w:szCs w:val="18"/>
              </w:rPr>
            </w:pPr>
          </w:p>
        </w:tc>
        <w:tc>
          <w:tcPr>
            <w:tcW w:w="992" w:type="dxa"/>
          </w:tcPr>
          <w:p w14:paraId="59E771BF" w14:textId="77777777" w:rsidR="007C1330" w:rsidRPr="00F85F8C" w:rsidRDefault="007C1330" w:rsidP="00D51946">
            <w:pPr>
              <w:pStyle w:val="a9"/>
              <w:spacing w:before="0" w:after="0" w:line="276" w:lineRule="auto"/>
              <w:rPr>
                <w:rFonts w:ascii="Arial" w:hAnsi="Arial" w:cs="Arial"/>
                <w:sz w:val="18"/>
                <w:szCs w:val="18"/>
              </w:rPr>
            </w:pPr>
          </w:p>
        </w:tc>
        <w:tc>
          <w:tcPr>
            <w:tcW w:w="851" w:type="dxa"/>
          </w:tcPr>
          <w:p w14:paraId="1F0396DD" w14:textId="77777777" w:rsidR="007C1330" w:rsidRPr="00F85F8C" w:rsidRDefault="007C1330" w:rsidP="00D51946">
            <w:pPr>
              <w:pStyle w:val="a9"/>
              <w:spacing w:before="0" w:after="0" w:line="276" w:lineRule="auto"/>
              <w:rPr>
                <w:rFonts w:ascii="Arial" w:hAnsi="Arial" w:cs="Arial"/>
                <w:sz w:val="18"/>
                <w:szCs w:val="18"/>
              </w:rPr>
            </w:pPr>
          </w:p>
        </w:tc>
      </w:tr>
      <w:tr w:rsidR="00117C06" w:rsidRPr="00F85F8C" w14:paraId="11A42CEB" w14:textId="77777777" w:rsidTr="00D07D8B">
        <w:trPr>
          <w:hidden/>
        </w:trPr>
        <w:tc>
          <w:tcPr>
            <w:tcW w:w="566" w:type="dxa"/>
          </w:tcPr>
          <w:p w14:paraId="32079624" w14:textId="77777777" w:rsidR="007C1330" w:rsidRPr="00222DD8" w:rsidRDefault="007C1330" w:rsidP="00D51946">
            <w:pPr>
              <w:numPr>
                <w:ilvl w:val="0"/>
                <w:numId w:val="8"/>
              </w:numPr>
              <w:spacing w:line="276" w:lineRule="auto"/>
              <w:rPr>
                <w:rFonts w:ascii="Arial" w:hAnsi="Arial" w:cs="Arial"/>
                <w:vanish/>
                <w:sz w:val="18"/>
                <w:szCs w:val="18"/>
              </w:rPr>
            </w:pPr>
          </w:p>
        </w:tc>
        <w:tc>
          <w:tcPr>
            <w:tcW w:w="1418" w:type="dxa"/>
          </w:tcPr>
          <w:p w14:paraId="6817B7BF" w14:textId="77777777" w:rsidR="007C1330" w:rsidRPr="00F85F8C" w:rsidRDefault="007C1330" w:rsidP="00D51946">
            <w:pPr>
              <w:pStyle w:val="a9"/>
              <w:spacing w:before="0" w:after="0" w:line="276" w:lineRule="auto"/>
              <w:rPr>
                <w:rFonts w:ascii="Arial" w:hAnsi="Arial" w:cs="Arial"/>
                <w:sz w:val="18"/>
                <w:szCs w:val="18"/>
              </w:rPr>
            </w:pPr>
          </w:p>
        </w:tc>
        <w:tc>
          <w:tcPr>
            <w:tcW w:w="1559" w:type="dxa"/>
          </w:tcPr>
          <w:p w14:paraId="70F0FDF7" w14:textId="77777777" w:rsidR="007C1330" w:rsidRPr="00F85F8C" w:rsidRDefault="007C1330" w:rsidP="00D51946">
            <w:pPr>
              <w:pStyle w:val="a9"/>
              <w:spacing w:before="0" w:after="0" w:line="276" w:lineRule="auto"/>
              <w:rPr>
                <w:rFonts w:ascii="Arial" w:hAnsi="Arial" w:cs="Arial"/>
                <w:sz w:val="18"/>
                <w:szCs w:val="18"/>
              </w:rPr>
            </w:pPr>
          </w:p>
        </w:tc>
        <w:tc>
          <w:tcPr>
            <w:tcW w:w="1559" w:type="dxa"/>
          </w:tcPr>
          <w:p w14:paraId="684BD5ED" w14:textId="77777777" w:rsidR="007C1330" w:rsidRPr="00F85F8C" w:rsidRDefault="007C1330" w:rsidP="00D51946">
            <w:pPr>
              <w:pStyle w:val="a9"/>
              <w:spacing w:before="0" w:after="0" w:line="276" w:lineRule="auto"/>
              <w:rPr>
                <w:rFonts w:ascii="Arial" w:hAnsi="Arial" w:cs="Arial"/>
                <w:sz w:val="18"/>
                <w:szCs w:val="18"/>
              </w:rPr>
            </w:pPr>
          </w:p>
        </w:tc>
        <w:tc>
          <w:tcPr>
            <w:tcW w:w="1843" w:type="dxa"/>
          </w:tcPr>
          <w:p w14:paraId="405AE633" w14:textId="77777777" w:rsidR="007C1330" w:rsidRPr="00F85F8C" w:rsidRDefault="007C1330" w:rsidP="00D51946">
            <w:pPr>
              <w:pStyle w:val="a9"/>
              <w:spacing w:before="0" w:after="0" w:line="276" w:lineRule="auto"/>
              <w:rPr>
                <w:rFonts w:ascii="Arial" w:hAnsi="Arial" w:cs="Arial"/>
                <w:sz w:val="18"/>
                <w:szCs w:val="18"/>
              </w:rPr>
            </w:pPr>
          </w:p>
        </w:tc>
        <w:tc>
          <w:tcPr>
            <w:tcW w:w="992" w:type="dxa"/>
          </w:tcPr>
          <w:p w14:paraId="7A3E0B17" w14:textId="77777777" w:rsidR="007C1330" w:rsidRPr="00F85F8C" w:rsidRDefault="007C1330" w:rsidP="00D51946">
            <w:pPr>
              <w:pStyle w:val="a9"/>
              <w:spacing w:before="0" w:after="0" w:line="276" w:lineRule="auto"/>
              <w:rPr>
                <w:rFonts w:ascii="Arial" w:hAnsi="Arial" w:cs="Arial"/>
                <w:sz w:val="18"/>
                <w:szCs w:val="18"/>
              </w:rPr>
            </w:pPr>
          </w:p>
        </w:tc>
        <w:tc>
          <w:tcPr>
            <w:tcW w:w="993" w:type="dxa"/>
          </w:tcPr>
          <w:p w14:paraId="393C6605" w14:textId="77777777" w:rsidR="007C1330" w:rsidRPr="00F85F8C" w:rsidRDefault="007C1330" w:rsidP="00D51946">
            <w:pPr>
              <w:pStyle w:val="a9"/>
              <w:spacing w:before="0" w:after="0" w:line="276" w:lineRule="auto"/>
              <w:rPr>
                <w:rFonts w:ascii="Arial" w:hAnsi="Arial" w:cs="Arial"/>
                <w:sz w:val="18"/>
                <w:szCs w:val="18"/>
              </w:rPr>
            </w:pPr>
          </w:p>
        </w:tc>
        <w:tc>
          <w:tcPr>
            <w:tcW w:w="1275" w:type="dxa"/>
          </w:tcPr>
          <w:p w14:paraId="5D22A09C" w14:textId="77777777" w:rsidR="007C1330" w:rsidRPr="00F85F8C" w:rsidRDefault="007C1330" w:rsidP="00D51946">
            <w:pPr>
              <w:pStyle w:val="a9"/>
              <w:spacing w:before="0" w:after="0" w:line="276" w:lineRule="auto"/>
              <w:ind w:right="2624"/>
              <w:rPr>
                <w:rFonts w:ascii="Arial" w:hAnsi="Arial" w:cs="Arial"/>
                <w:sz w:val="18"/>
                <w:szCs w:val="18"/>
              </w:rPr>
            </w:pPr>
          </w:p>
        </w:tc>
        <w:tc>
          <w:tcPr>
            <w:tcW w:w="993" w:type="dxa"/>
          </w:tcPr>
          <w:p w14:paraId="147875DD" w14:textId="77777777" w:rsidR="007C1330" w:rsidRPr="00F85F8C" w:rsidRDefault="007C1330" w:rsidP="00D51946">
            <w:pPr>
              <w:pStyle w:val="a9"/>
              <w:spacing w:before="0" w:after="0" w:line="276" w:lineRule="auto"/>
              <w:rPr>
                <w:rFonts w:ascii="Arial" w:hAnsi="Arial" w:cs="Arial"/>
                <w:sz w:val="18"/>
                <w:szCs w:val="18"/>
              </w:rPr>
            </w:pPr>
          </w:p>
        </w:tc>
        <w:tc>
          <w:tcPr>
            <w:tcW w:w="1418" w:type="dxa"/>
          </w:tcPr>
          <w:p w14:paraId="6C4E560E" w14:textId="77777777" w:rsidR="007C1330" w:rsidRPr="00F85F8C" w:rsidRDefault="007C1330" w:rsidP="00D51946">
            <w:pPr>
              <w:pStyle w:val="a9"/>
              <w:spacing w:before="0" w:after="0" w:line="276" w:lineRule="auto"/>
              <w:rPr>
                <w:rFonts w:ascii="Arial" w:hAnsi="Arial" w:cs="Arial"/>
                <w:sz w:val="18"/>
                <w:szCs w:val="18"/>
              </w:rPr>
            </w:pPr>
          </w:p>
        </w:tc>
        <w:tc>
          <w:tcPr>
            <w:tcW w:w="1134" w:type="dxa"/>
          </w:tcPr>
          <w:p w14:paraId="14484ED3" w14:textId="77777777" w:rsidR="007C1330" w:rsidRPr="00F85F8C" w:rsidRDefault="007C1330" w:rsidP="00D51946">
            <w:pPr>
              <w:pStyle w:val="a9"/>
              <w:spacing w:before="0" w:after="0" w:line="276" w:lineRule="auto"/>
              <w:rPr>
                <w:rFonts w:ascii="Arial" w:hAnsi="Arial" w:cs="Arial"/>
                <w:sz w:val="18"/>
                <w:szCs w:val="18"/>
              </w:rPr>
            </w:pPr>
          </w:p>
        </w:tc>
        <w:tc>
          <w:tcPr>
            <w:tcW w:w="992" w:type="dxa"/>
          </w:tcPr>
          <w:p w14:paraId="3504B252" w14:textId="77777777" w:rsidR="007C1330" w:rsidRPr="00F85F8C" w:rsidRDefault="007C1330" w:rsidP="00D51946">
            <w:pPr>
              <w:pStyle w:val="a9"/>
              <w:spacing w:before="0" w:after="0" w:line="276" w:lineRule="auto"/>
              <w:rPr>
                <w:rFonts w:ascii="Arial" w:hAnsi="Arial" w:cs="Arial"/>
                <w:sz w:val="18"/>
                <w:szCs w:val="18"/>
              </w:rPr>
            </w:pPr>
          </w:p>
        </w:tc>
        <w:tc>
          <w:tcPr>
            <w:tcW w:w="851" w:type="dxa"/>
          </w:tcPr>
          <w:p w14:paraId="1039BA13" w14:textId="77777777" w:rsidR="007C1330" w:rsidRPr="00F85F8C" w:rsidRDefault="007C1330" w:rsidP="00D51946">
            <w:pPr>
              <w:pStyle w:val="a9"/>
              <w:spacing w:before="0" w:after="0" w:line="276" w:lineRule="auto"/>
              <w:rPr>
                <w:rFonts w:ascii="Arial" w:hAnsi="Arial" w:cs="Arial"/>
                <w:sz w:val="18"/>
                <w:szCs w:val="18"/>
              </w:rPr>
            </w:pPr>
          </w:p>
        </w:tc>
      </w:tr>
      <w:tr w:rsidR="00117C06" w:rsidRPr="00F85F8C" w14:paraId="76EDBB2C" w14:textId="77777777" w:rsidTr="00D07D8B">
        <w:trPr>
          <w:hidden/>
        </w:trPr>
        <w:tc>
          <w:tcPr>
            <w:tcW w:w="566" w:type="dxa"/>
            <w:vAlign w:val="bottom"/>
          </w:tcPr>
          <w:p w14:paraId="625BE7D2" w14:textId="77777777" w:rsidR="007C1330" w:rsidRPr="00222DD8" w:rsidRDefault="007C1330" w:rsidP="00D51946">
            <w:pPr>
              <w:spacing w:line="276" w:lineRule="auto"/>
              <w:ind w:left="360" w:hanging="360"/>
              <w:jc w:val="left"/>
              <w:rPr>
                <w:rFonts w:ascii="Arial" w:hAnsi="Arial" w:cs="Arial"/>
                <w:vanish/>
                <w:sz w:val="18"/>
                <w:szCs w:val="18"/>
              </w:rPr>
            </w:pPr>
            <w:r w:rsidRPr="00222DD8">
              <w:rPr>
                <w:rFonts w:ascii="Arial" w:hAnsi="Arial" w:cs="Arial"/>
                <w:vanish/>
                <w:sz w:val="18"/>
                <w:szCs w:val="18"/>
              </w:rPr>
              <w:t>…</w:t>
            </w:r>
          </w:p>
        </w:tc>
        <w:tc>
          <w:tcPr>
            <w:tcW w:w="1418" w:type="dxa"/>
          </w:tcPr>
          <w:p w14:paraId="7AD942D2" w14:textId="77777777" w:rsidR="007C1330" w:rsidRPr="00F85F8C" w:rsidRDefault="007C1330" w:rsidP="00D51946">
            <w:pPr>
              <w:pStyle w:val="a9"/>
              <w:spacing w:before="0" w:after="0" w:line="276" w:lineRule="auto"/>
              <w:rPr>
                <w:rFonts w:ascii="Arial" w:hAnsi="Arial" w:cs="Arial"/>
                <w:sz w:val="18"/>
                <w:szCs w:val="18"/>
              </w:rPr>
            </w:pPr>
          </w:p>
        </w:tc>
        <w:tc>
          <w:tcPr>
            <w:tcW w:w="1559" w:type="dxa"/>
          </w:tcPr>
          <w:p w14:paraId="7BE562D4" w14:textId="77777777" w:rsidR="007C1330" w:rsidRPr="00F85F8C" w:rsidRDefault="007C1330" w:rsidP="00D51946">
            <w:pPr>
              <w:pStyle w:val="a9"/>
              <w:spacing w:before="0" w:after="0" w:line="276" w:lineRule="auto"/>
              <w:rPr>
                <w:rFonts w:ascii="Arial" w:hAnsi="Arial" w:cs="Arial"/>
                <w:sz w:val="18"/>
                <w:szCs w:val="18"/>
              </w:rPr>
            </w:pPr>
          </w:p>
        </w:tc>
        <w:tc>
          <w:tcPr>
            <w:tcW w:w="1559" w:type="dxa"/>
          </w:tcPr>
          <w:p w14:paraId="2A0D58A0" w14:textId="77777777" w:rsidR="007C1330" w:rsidRPr="00F85F8C" w:rsidRDefault="007C1330" w:rsidP="00D51946">
            <w:pPr>
              <w:pStyle w:val="a9"/>
              <w:spacing w:before="0" w:after="0" w:line="276" w:lineRule="auto"/>
              <w:rPr>
                <w:rFonts w:ascii="Arial" w:hAnsi="Arial" w:cs="Arial"/>
                <w:sz w:val="18"/>
                <w:szCs w:val="18"/>
              </w:rPr>
            </w:pPr>
          </w:p>
        </w:tc>
        <w:tc>
          <w:tcPr>
            <w:tcW w:w="1843" w:type="dxa"/>
          </w:tcPr>
          <w:p w14:paraId="5D0DC478" w14:textId="77777777" w:rsidR="007C1330" w:rsidRPr="00F85F8C" w:rsidRDefault="007C1330" w:rsidP="00D51946">
            <w:pPr>
              <w:pStyle w:val="a9"/>
              <w:spacing w:before="0" w:after="0" w:line="276" w:lineRule="auto"/>
              <w:rPr>
                <w:rFonts w:ascii="Arial" w:hAnsi="Arial" w:cs="Arial"/>
                <w:sz w:val="18"/>
                <w:szCs w:val="18"/>
              </w:rPr>
            </w:pPr>
          </w:p>
        </w:tc>
        <w:tc>
          <w:tcPr>
            <w:tcW w:w="992" w:type="dxa"/>
          </w:tcPr>
          <w:p w14:paraId="74372155" w14:textId="77777777" w:rsidR="007C1330" w:rsidRPr="00F85F8C" w:rsidRDefault="007C1330" w:rsidP="00D51946">
            <w:pPr>
              <w:pStyle w:val="a9"/>
              <w:spacing w:before="0" w:after="0" w:line="276" w:lineRule="auto"/>
              <w:rPr>
                <w:rFonts w:ascii="Arial" w:hAnsi="Arial" w:cs="Arial"/>
                <w:sz w:val="18"/>
                <w:szCs w:val="18"/>
              </w:rPr>
            </w:pPr>
          </w:p>
        </w:tc>
        <w:tc>
          <w:tcPr>
            <w:tcW w:w="993" w:type="dxa"/>
          </w:tcPr>
          <w:p w14:paraId="0206AFBF" w14:textId="77777777" w:rsidR="007C1330" w:rsidRPr="00F85F8C" w:rsidRDefault="007C1330" w:rsidP="00D51946">
            <w:pPr>
              <w:pStyle w:val="a9"/>
              <w:spacing w:before="0" w:after="0" w:line="276" w:lineRule="auto"/>
              <w:rPr>
                <w:rFonts w:ascii="Arial" w:hAnsi="Arial" w:cs="Arial"/>
                <w:sz w:val="18"/>
                <w:szCs w:val="18"/>
              </w:rPr>
            </w:pPr>
          </w:p>
        </w:tc>
        <w:tc>
          <w:tcPr>
            <w:tcW w:w="1275" w:type="dxa"/>
          </w:tcPr>
          <w:p w14:paraId="5590DB39" w14:textId="77777777" w:rsidR="007C1330" w:rsidRPr="00F85F8C" w:rsidRDefault="007C1330" w:rsidP="00D51946">
            <w:pPr>
              <w:pStyle w:val="a9"/>
              <w:spacing w:before="0" w:after="0" w:line="276" w:lineRule="auto"/>
              <w:ind w:right="2624"/>
              <w:rPr>
                <w:rFonts w:ascii="Arial" w:hAnsi="Arial" w:cs="Arial"/>
                <w:sz w:val="18"/>
                <w:szCs w:val="18"/>
              </w:rPr>
            </w:pPr>
          </w:p>
        </w:tc>
        <w:tc>
          <w:tcPr>
            <w:tcW w:w="993" w:type="dxa"/>
          </w:tcPr>
          <w:p w14:paraId="3136F353" w14:textId="77777777" w:rsidR="007C1330" w:rsidRPr="00F85F8C" w:rsidRDefault="007C1330" w:rsidP="00D51946">
            <w:pPr>
              <w:pStyle w:val="a9"/>
              <w:spacing w:before="0" w:after="0" w:line="276" w:lineRule="auto"/>
              <w:rPr>
                <w:rFonts w:ascii="Arial" w:hAnsi="Arial" w:cs="Arial"/>
                <w:sz w:val="18"/>
                <w:szCs w:val="18"/>
              </w:rPr>
            </w:pPr>
          </w:p>
        </w:tc>
        <w:tc>
          <w:tcPr>
            <w:tcW w:w="1418" w:type="dxa"/>
          </w:tcPr>
          <w:p w14:paraId="24218AED" w14:textId="77777777" w:rsidR="007C1330" w:rsidRPr="00F85F8C" w:rsidRDefault="007C1330" w:rsidP="00D51946">
            <w:pPr>
              <w:pStyle w:val="a9"/>
              <w:spacing w:before="0" w:after="0" w:line="276" w:lineRule="auto"/>
              <w:rPr>
                <w:rFonts w:ascii="Arial" w:hAnsi="Arial" w:cs="Arial"/>
                <w:sz w:val="18"/>
                <w:szCs w:val="18"/>
              </w:rPr>
            </w:pPr>
          </w:p>
        </w:tc>
        <w:tc>
          <w:tcPr>
            <w:tcW w:w="1134" w:type="dxa"/>
          </w:tcPr>
          <w:p w14:paraId="35DB5C6C" w14:textId="77777777" w:rsidR="007C1330" w:rsidRPr="00F85F8C" w:rsidRDefault="007C1330" w:rsidP="00D51946">
            <w:pPr>
              <w:pStyle w:val="a9"/>
              <w:spacing w:before="0" w:after="0" w:line="276" w:lineRule="auto"/>
              <w:rPr>
                <w:rFonts w:ascii="Arial" w:hAnsi="Arial" w:cs="Arial"/>
                <w:sz w:val="18"/>
                <w:szCs w:val="18"/>
              </w:rPr>
            </w:pPr>
          </w:p>
        </w:tc>
        <w:tc>
          <w:tcPr>
            <w:tcW w:w="992" w:type="dxa"/>
          </w:tcPr>
          <w:p w14:paraId="3B756929" w14:textId="77777777" w:rsidR="007C1330" w:rsidRPr="00F85F8C" w:rsidRDefault="007C1330" w:rsidP="00D51946">
            <w:pPr>
              <w:pStyle w:val="a9"/>
              <w:spacing w:before="0" w:after="0" w:line="276" w:lineRule="auto"/>
              <w:rPr>
                <w:rFonts w:ascii="Arial" w:hAnsi="Arial" w:cs="Arial"/>
                <w:sz w:val="18"/>
                <w:szCs w:val="18"/>
              </w:rPr>
            </w:pPr>
          </w:p>
        </w:tc>
        <w:tc>
          <w:tcPr>
            <w:tcW w:w="851" w:type="dxa"/>
          </w:tcPr>
          <w:p w14:paraId="22502024" w14:textId="77777777" w:rsidR="007C1330" w:rsidRPr="00F85F8C" w:rsidRDefault="007C1330" w:rsidP="00D51946">
            <w:pPr>
              <w:pStyle w:val="a9"/>
              <w:spacing w:before="0" w:after="0" w:line="276" w:lineRule="auto"/>
              <w:rPr>
                <w:rFonts w:ascii="Arial" w:hAnsi="Arial" w:cs="Arial"/>
                <w:sz w:val="18"/>
                <w:szCs w:val="18"/>
              </w:rPr>
            </w:pPr>
          </w:p>
        </w:tc>
      </w:tr>
      <w:tr w:rsidR="007C1330" w:rsidRPr="00F85F8C" w14:paraId="197C9D58" w14:textId="77777777" w:rsidTr="00D07D8B">
        <w:trPr>
          <w:hidden/>
        </w:trPr>
        <w:tc>
          <w:tcPr>
            <w:tcW w:w="566" w:type="dxa"/>
          </w:tcPr>
          <w:p w14:paraId="19328CBC" w14:textId="77777777" w:rsidR="007C1330" w:rsidRPr="00222DD8" w:rsidRDefault="007C1330" w:rsidP="00D51946">
            <w:pPr>
              <w:pStyle w:val="a9"/>
              <w:spacing w:before="0" w:after="0" w:line="276" w:lineRule="auto"/>
              <w:ind w:left="0" w:right="2624"/>
              <w:rPr>
                <w:rFonts w:ascii="Arial" w:hAnsi="Arial" w:cs="Arial"/>
                <w:vanish/>
                <w:sz w:val="18"/>
                <w:szCs w:val="18"/>
              </w:rPr>
            </w:pPr>
          </w:p>
        </w:tc>
        <w:tc>
          <w:tcPr>
            <w:tcW w:w="15027" w:type="dxa"/>
            <w:gridSpan w:val="12"/>
          </w:tcPr>
          <w:p w14:paraId="434DC49D" w14:textId="77777777" w:rsidR="007C1330" w:rsidRPr="00F85F8C" w:rsidRDefault="007C1330" w:rsidP="00D51946">
            <w:pPr>
              <w:pStyle w:val="a9"/>
              <w:spacing w:before="0" w:after="0" w:line="276" w:lineRule="auto"/>
              <w:ind w:left="0" w:right="2624"/>
              <w:rPr>
                <w:rFonts w:ascii="Arial" w:hAnsi="Arial" w:cs="Arial"/>
                <w:sz w:val="18"/>
                <w:szCs w:val="18"/>
              </w:rPr>
            </w:pPr>
            <w:r w:rsidRPr="00F85F8C">
              <w:rPr>
                <w:rFonts w:ascii="Arial" w:eastAsia="Arial" w:hAnsi="Arial" w:cs="Arial"/>
                <w:sz w:val="18"/>
                <w:szCs w:val="18"/>
                <w:lang w:bidi="en-US"/>
              </w:rPr>
              <w:t>Other personnel (to be engaged for contract performance)</w:t>
            </w:r>
          </w:p>
        </w:tc>
      </w:tr>
      <w:tr w:rsidR="00282F65" w:rsidRPr="00F85F8C" w14:paraId="364978BB" w14:textId="77777777" w:rsidTr="00D07D8B">
        <w:trPr>
          <w:hidden/>
        </w:trPr>
        <w:tc>
          <w:tcPr>
            <w:tcW w:w="566" w:type="dxa"/>
          </w:tcPr>
          <w:p w14:paraId="5CACF86E" w14:textId="77777777" w:rsidR="007C1330" w:rsidRPr="00222DD8" w:rsidRDefault="007C1330" w:rsidP="00D51946">
            <w:pPr>
              <w:spacing w:line="276" w:lineRule="auto"/>
              <w:ind w:firstLine="0"/>
              <w:rPr>
                <w:rFonts w:ascii="Arial" w:hAnsi="Arial" w:cs="Arial"/>
                <w:vanish/>
                <w:sz w:val="18"/>
                <w:szCs w:val="18"/>
              </w:rPr>
            </w:pPr>
            <w:r w:rsidRPr="00222DD8">
              <w:rPr>
                <w:rFonts w:ascii="Arial" w:hAnsi="Arial" w:cs="Arial"/>
                <w:vanish/>
                <w:sz w:val="18"/>
                <w:szCs w:val="18"/>
              </w:rPr>
              <w:t>1.</w:t>
            </w:r>
          </w:p>
        </w:tc>
        <w:tc>
          <w:tcPr>
            <w:tcW w:w="1418" w:type="dxa"/>
          </w:tcPr>
          <w:p w14:paraId="72C38E64" w14:textId="77777777" w:rsidR="007C1330" w:rsidRPr="00F85F8C" w:rsidRDefault="007C1330" w:rsidP="00D51946">
            <w:pPr>
              <w:pStyle w:val="a9"/>
              <w:spacing w:before="0" w:after="0" w:line="276" w:lineRule="auto"/>
              <w:ind w:left="0"/>
              <w:rPr>
                <w:rFonts w:ascii="Arial" w:hAnsi="Arial" w:cs="Arial"/>
                <w:sz w:val="18"/>
                <w:szCs w:val="18"/>
              </w:rPr>
            </w:pPr>
          </w:p>
        </w:tc>
        <w:tc>
          <w:tcPr>
            <w:tcW w:w="1559" w:type="dxa"/>
          </w:tcPr>
          <w:p w14:paraId="533A8AE3" w14:textId="77777777" w:rsidR="007C1330" w:rsidRPr="00F85F8C" w:rsidRDefault="007C1330" w:rsidP="00D51946">
            <w:pPr>
              <w:pStyle w:val="a9"/>
              <w:spacing w:before="0" w:after="0" w:line="276" w:lineRule="auto"/>
              <w:ind w:left="0"/>
              <w:rPr>
                <w:rFonts w:ascii="Arial" w:hAnsi="Arial" w:cs="Arial"/>
                <w:sz w:val="18"/>
                <w:szCs w:val="18"/>
              </w:rPr>
            </w:pPr>
          </w:p>
        </w:tc>
        <w:tc>
          <w:tcPr>
            <w:tcW w:w="1559" w:type="dxa"/>
          </w:tcPr>
          <w:p w14:paraId="07EF0A59" w14:textId="77777777" w:rsidR="007C1330" w:rsidRPr="00F85F8C" w:rsidRDefault="007C1330" w:rsidP="00D51946">
            <w:pPr>
              <w:pStyle w:val="a9"/>
              <w:spacing w:before="0" w:after="0" w:line="276" w:lineRule="auto"/>
              <w:ind w:left="0"/>
              <w:rPr>
                <w:rFonts w:ascii="Arial" w:hAnsi="Arial" w:cs="Arial"/>
                <w:sz w:val="18"/>
                <w:szCs w:val="18"/>
              </w:rPr>
            </w:pPr>
          </w:p>
        </w:tc>
        <w:tc>
          <w:tcPr>
            <w:tcW w:w="1843" w:type="dxa"/>
          </w:tcPr>
          <w:p w14:paraId="786CB0AD" w14:textId="77777777" w:rsidR="007C1330" w:rsidRPr="00F85F8C" w:rsidRDefault="007C1330" w:rsidP="00D51946">
            <w:pPr>
              <w:pStyle w:val="a9"/>
              <w:spacing w:before="0" w:after="0" w:line="276" w:lineRule="auto"/>
              <w:ind w:left="0"/>
              <w:rPr>
                <w:rFonts w:ascii="Arial" w:hAnsi="Arial" w:cs="Arial"/>
                <w:sz w:val="18"/>
                <w:szCs w:val="18"/>
              </w:rPr>
            </w:pPr>
          </w:p>
        </w:tc>
        <w:tc>
          <w:tcPr>
            <w:tcW w:w="992" w:type="dxa"/>
          </w:tcPr>
          <w:p w14:paraId="7CC2CD76" w14:textId="77777777" w:rsidR="007C1330" w:rsidRPr="00F85F8C" w:rsidRDefault="007C1330" w:rsidP="00D51946">
            <w:pPr>
              <w:pStyle w:val="a9"/>
              <w:spacing w:before="0" w:after="0" w:line="276" w:lineRule="auto"/>
              <w:ind w:left="0"/>
              <w:rPr>
                <w:rFonts w:ascii="Arial" w:hAnsi="Arial" w:cs="Arial"/>
                <w:sz w:val="18"/>
                <w:szCs w:val="18"/>
              </w:rPr>
            </w:pPr>
          </w:p>
        </w:tc>
        <w:tc>
          <w:tcPr>
            <w:tcW w:w="993" w:type="dxa"/>
          </w:tcPr>
          <w:p w14:paraId="5851285E" w14:textId="77777777" w:rsidR="007C1330" w:rsidRPr="00F85F8C" w:rsidRDefault="007C1330" w:rsidP="00D51946">
            <w:pPr>
              <w:pStyle w:val="a9"/>
              <w:spacing w:before="0" w:after="0" w:line="276" w:lineRule="auto"/>
              <w:ind w:left="0"/>
              <w:rPr>
                <w:rFonts w:ascii="Arial" w:hAnsi="Arial" w:cs="Arial"/>
                <w:sz w:val="18"/>
                <w:szCs w:val="18"/>
              </w:rPr>
            </w:pPr>
          </w:p>
        </w:tc>
        <w:tc>
          <w:tcPr>
            <w:tcW w:w="1275" w:type="dxa"/>
          </w:tcPr>
          <w:p w14:paraId="3C868BC5" w14:textId="77777777" w:rsidR="007C1330" w:rsidRPr="00F85F8C" w:rsidRDefault="007C1330" w:rsidP="00D51946">
            <w:pPr>
              <w:pStyle w:val="a9"/>
              <w:spacing w:before="0" w:after="0" w:line="276" w:lineRule="auto"/>
              <w:ind w:left="0" w:right="2624"/>
              <w:rPr>
                <w:rFonts w:ascii="Arial" w:hAnsi="Arial" w:cs="Arial"/>
                <w:sz w:val="18"/>
                <w:szCs w:val="18"/>
              </w:rPr>
            </w:pPr>
          </w:p>
        </w:tc>
        <w:tc>
          <w:tcPr>
            <w:tcW w:w="993" w:type="dxa"/>
          </w:tcPr>
          <w:p w14:paraId="10ACD471" w14:textId="77777777" w:rsidR="007C1330" w:rsidRPr="00F85F8C" w:rsidRDefault="007C1330" w:rsidP="00D51946">
            <w:pPr>
              <w:pStyle w:val="a9"/>
              <w:spacing w:before="0" w:after="0" w:line="276" w:lineRule="auto"/>
              <w:ind w:left="0"/>
              <w:rPr>
                <w:rFonts w:ascii="Arial" w:hAnsi="Arial" w:cs="Arial"/>
                <w:sz w:val="18"/>
                <w:szCs w:val="18"/>
              </w:rPr>
            </w:pPr>
          </w:p>
        </w:tc>
        <w:tc>
          <w:tcPr>
            <w:tcW w:w="1418" w:type="dxa"/>
          </w:tcPr>
          <w:p w14:paraId="515EBEA7" w14:textId="77777777" w:rsidR="007C1330" w:rsidRPr="00F85F8C" w:rsidRDefault="007C1330" w:rsidP="00D51946">
            <w:pPr>
              <w:pStyle w:val="a9"/>
              <w:spacing w:before="0" w:after="0" w:line="276" w:lineRule="auto"/>
              <w:ind w:left="0"/>
              <w:rPr>
                <w:rFonts w:ascii="Arial" w:hAnsi="Arial" w:cs="Arial"/>
                <w:sz w:val="18"/>
                <w:szCs w:val="18"/>
              </w:rPr>
            </w:pPr>
          </w:p>
        </w:tc>
        <w:tc>
          <w:tcPr>
            <w:tcW w:w="1134" w:type="dxa"/>
          </w:tcPr>
          <w:p w14:paraId="3AC4F113" w14:textId="77777777" w:rsidR="007C1330" w:rsidRPr="00F85F8C" w:rsidRDefault="007C1330" w:rsidP="00D51946">
            <w:pPr>
              <w:pStyle w:val="a9"/>
              <w:spacing w:before="0" w:after="0" w:line="276" w:lineRule="auto"/>
              <w:ind w:left="0"/>
              <w:rPr>
                <w:rFonts w:ascii="Arial" w:hAnsi="Arial" w:cs="Arial"/>
                <w:sz w:val="18"/>
                <w:szCs w:val="18"/>
              </w:rPr>
            </w:pPr>
          </w:p>
        </w:tc>
        <w:tc>
          <w:tcPr>
            <w:tcW w:w="992" w:type="dxa"/>
          </w:tcPr>
          <w:p w14:paraId="306128AA" w14:textId="77777777" w:rsidR="007C1330" w:rsidRPr="00F85F8C" w:rsidRDefault="007C1330" w:rsidP="00D51946">
            <w:pPr>
              <w:pStyle w:val="a9"/>
              <w:spacing w:before="0" w:after="0" w:line="276" w:lineRule="auto"/>
              <w:ind w:left="0"/>
              <w:rPr>
                <w:rFonts w:ascii="Arial" w:hAnsi="Arial" w:cs="Arial"/>
                <w:sz w:val="18"/>
                <w:szCs w:val="18"/>
              </w:rPr>
            </w:pPr>
          </w:p>
        </w:tc>
        <w:tc>
          <w:tcPr>
            <w:tcW w:w="851" w:type="dxa"/>
          </w:tcPr>
          <w:p w14:paraId="1A61D588" w14:textId="77777777" w:rsidR="007C1330" w:rsidRPr="00F85F8C" w:rsidRDefault="007C1330" w:rsidP="00D51946">
            <w:pPr>
              <w:pStyle w:val="a9"/>
              <w:spacing w:before="0" w:after="0" w:line="276" w:lineRule="auto"/>
              <w:ind w:left="0"/>
              <w:rPr>
                <w:rFonts w:ascii="Arial" w:hAnsi="Arial" w:cs="Arial"/>
                <w:sz w:val="18"/>
                <w:szCs w:val="18"/>
              </w:rPr>
            </w:pPr>
          </w:p>
        </w:tc>
      </w:tr>
      <w:tr w:rsidR="00282F65" w:rsidRPr="00F85F8C" w14:paraId="473FB849" w14:textId="77777777" w:rsidTr="00D07D8B">
        <w:trPr>
          <w:hidden/>
        </w:trPr>
        <w:tc>
          <w:tcPr>
            <w:tcW w:w="566" w:type="dxa"/>
          </w:tcPr>
          <w:p w14:paraId="3BA96BDC" w14:textId="77777777" w:rsidR="007C1330" w:rsidRPr="00222DD8" w:rsidRDefault="007C1330" w:rsidP="00D51946">
            <w:pPr>
              <w:spacing w:line="276" w:lineRule="auto"/>
              <w:ind w:firstLine="0"/>
              <w:rPr>
                <w:rFonts w:ascii="Arial" w:hAnsi="Arial" w:cs="Arial"/>
                <w:vanish/>
                <w:sz w:val="18"/>
                <w:szCs w:val="18"/>
              </w:rPr>
            </w:pPr>
            <w:r w:rsidRPr="00222DD8">
              <w:rPr>
                <w:rFonts w:ascii="Arial" w:hAnsi="Arial" w:cs="Arial"/>
                <w:vanish/>
                <w:sz w:val="18"/>
                <w:szCs w:val="18"/>
              </w:rPr>
              <w:t>2.</w:t>
            </w:r>
          </w:p>
        </w:tc>
        <w:tc>
          <w:tcPr>
            <w:tcW w:w="1418" w:type="dxa"/>
          </w:tcPr>
          <w:p w14:paraId="6D9BAD29" w14:textId="77777777" w:rsidR="007C1330" w:rsidRPr="00F85F8C" w:rsidRDefault="007C1330" w:rsidP="00D51946">
            <w:pPr>
              <w:pStyle w:val="a9"/>
              <w:spacing w:before="0" w:after="0" w:line="276" w:lineRule="auto"/>
              <w:ind w:left="0"/>
              <w:rPr>
                <w:rFonts w:ascii="Arial" w:hAnsi="Arial" w:cs="Arial"/>
                <w:sz w:val="18"/>
                <w:szCs w:val="18"/>
              </w:rPr>
            </w:pPr>
          </w:p>
        </w:tc>
        <w:tc>
          <w:tcPr>
            <w:tcW w:w="1559" w:type="dxa"/>
          </w:tcPr>
          <w:p w14:paraId="084F00B9" w14:textId="77777777" w:rsidR="007C1330" w:rsidRPr="00F85F8C" w:rsidRDefault="007C1330" w:rsidP="00D51946">
            <w:pPr>
              <w:pStyle w:val="a9"/>
              <w:spacing w:before="0" w:after="0" w:line="276" w:lineRule="auto"/>
              <w:ind w:left="0"/>
              <w:rPr>
                <w:rFonts w:ascii="Arial" w:hAnsi="Arial" w:cs="Arial"/>
                <w:sz w:val="18"/>
                <w:szCs w:val="18"/>
              </w:rPr>
            </w:pPr>
          </w:p>
        </w:tc>
        <w:tc>
          <w:tcPr>
            <w:tcW w:w="1559" w:type="dxa"/>
          </w:tcPr>
          <w:p w14:paraId="59DB7260" w14:textId="77777777" w:rsidR="007C1330" w:rsidRPr="00F85F8C" w:rsidRDefault="007C1330" w:rsidP="00D51946">
            <w:pPr>
              <w:pStyle w:val="a9"/>
              <w:spacing w:before="0" w:after="0" w:line="276" w:lineRule="auto"/>
              <w:ind w:left="0"/>
              <w:rPr>
                <w:rFonts w:ascii="Arial" w:hAnsi="Arial" w:cs="Arial"/>
                <w:sz w:val="18"/>
                <w:szCs w:val="18"/>
              </w:rPr>
            </w:pPr>
          </w:p>
        </w:tc>
        <w:tc>
          <w:tcPr>
            <w:tcW w:w="1843" w:type="dxa"/>
          </w:tcPr>
          <w:p w14:paraId="52BFBD6B" w14:textId="77777777" w:rsidR="007C1330" w:rsidRPr="00F85F8C" w:rsidRDefault="007C1330" w:rsidP="00D51946">
            <w:pPr>
              <w:pStyle w:val="a9"/>
              <w:spacing w:before="0" w:after="0" w:line="276" w:lineRule="auto"/>
              <w:ind w:left="0"/>
              <w:rPr>
                <w:rFonts w:ascii="Arial" w:hAnsi="Arial" w:cs="Arial"/>
                <w:sz w:val="18"/>
                <w:szCs w:val="18"/>
              </w:rPr>
            </w:pPr>
          </w:p>
        </w:tc>
        <w:tc>
          <w:tcPr>
            <w:tcW w:w="992" w:type="dxa"/>
          </w:tcPr>
          <w:p w14:paraId="20D284F8" w14:textId="77777777" w:rsidR="007C1330" w:rsidRPr="00F85F8C" w:rsidRDefault="007C1330" w:rsidP="00D51946">
            <w:pPr>
              <w:pStyle w:val="a9"/>
              <w:spacing w:before="0" w:after="0" w:line="276" w:lineRule="auto"/>
              <w:ind w:left="0"/>
              <w:rPr>
                <w:rFonts w:ascii="Arial" w:hAnsi="Arial" w:cs="Arial"/>
                <w:sz w:val="18"/>
                <w:szCs w:val="18"/>
              </w:rPr>
            </w:pPr>
          </w:p>
        </w:tc>
        <w:tc>
          <w:tcPr>
            <w:tcW w:w="993" w:type="dxa"/>
          </w:tcPr>
          <w:p w14:paraId="4743E26E" w14:textId="77777777" w:rsidR="007C1330" w:rsidRPr="00F85F8C" w:rsidRDefault="007C1330" w:rsidP="00D51946">
            <w:pPr>
              <w:pStyle w:val="a9"/>
              <w:spacing w:before="0" w:after="0" w:line="276" w:lineRule="auto"/>
              <w:ind w:left="0"/>
              <w:rPr>
                <w:rFonts w:ascii="Arial" w:hAnsi="Arial" w:cs="Arial"/>
                <w:sz w:val="18"/>
                <w:szCs w:val="18"/>
              </w:rPr>
            </w:pPr>
          </w:p>
        </w:tc>
        <w:tc>
          <w:tcPr>
            <w:tcW w:w="1275" w:type="dxa"/>
          </w:tcPr>
          <w:p w14:paraId="1252629E" w14:textId="77777777" w:rsidR="007C1330" w:rsidRPr="00F85F8C" w:rsidRDefault="007C1330" w:rsidP="00D51946">
            <w:pPr>
              <w:pStyle w:val="a9"/>
              <w:spacing w:before="0" w:after="0" w:line="276" w:lineRule="auto"/>
              <w:ind w:left="0" w:right="2624"/>
              <w:rPr>
                <w:rFonts w:ascii="Arial" w:hAnsi="Arial" w:cs="Arial"/>
                <w:sz w:val="18"/>
                <w:szCs w:val="18"/>
              </w:rPr>
            </w:pPr>
          </w:p>
        </w:tc>
        <w:tc>
          <w:tcPr>
            <w:tcW w:w="993" w:type="dxa"/>
          </w:tcPr>
          <w:p w14:paraId="7D9DF3E7" w14:textId="77777777" w:rsidR="007C1330" w:rsidRPr="00F85F8C" w:rsidRDefault="007C1330" w:rsidP="00D51946">
            <w:pPr>
              <w:pStyle w:val="a9"/>
              <w:spacing w:before="0" w:after="0" w:line="276" w:lineRule="auto"/>
              <w:ind w:left="0"/>
              <w:rPr>
                <w:rFonts w:ascii="Arial" w:hAnsi="Arial" w:cs="Arial"/>
                <w:sz w:val="18"/>
                <w:szCs w:val="18"/>
              </w:rPr>
            </w:pPr>
          </w:p>
        </w:tc>
        <w:tc>
          <w:tcPr>
            <w:tcW w:w="1418" w:type="dxa"/>
          </w:tcPr>
          <w:p w14:paraId="2FA2E113" w14:textId="77777777" w:rsidR="007C1330" w:rsidRPr="00F85F8C" w:rsidRDefault="007C1330" w:rsidP="00D51946">
            <w:pPr>
              <w:pStyle w:val="a9"/>
              <w:spacing w:before="0" w:after="0" w:line="276" w:lineRule="auto"/>
              <w:ind w:left="0"/>
              <w:rPr>
                <w:rFonts w:ascii="Arial" w:hAnsi="Arial" w:cs="Arial"/>
                <w:sz w:val="18"/>
                <w:szCs w:val="18"/>
              </w:rPr>
            </w:pPr>
          </w:p>
        </w:tc>
        <w:tc>
          <w:tcPr>
            <w:tcW w:w="1134" w:type="dxa"/>
          </w:tcPr>
          <w:p w14:paraId="16A16EFF" w14:textId="77777777" w:rsidR="007C1330" w:rsidRPr="00F85F8C" w:rsidRDefault="007C1330" w:rsidP="00D51946">
            <w:pPr>
              <w:pStyle w:val="a9"/>
              <w:spacing w:before="0" w:after="0" w:line="276" w:lineRule="auto"/>
              <w:ind w:left="0"/>
              <w:rPr>
                <w:rFonts w:ascii="Arial" w:hAnsi="Arial" w:cs="Arial"/>
                <w:sz w:val="18"/>
                <w:szCs w:val="18"/>
              </w:rPr>
            </w:pPr>
          </w:p>
        </w:tc>
        <w:tc>
          <w:tcPr>
            <w:tcW w:w="992" w:type="dxa"/>
          </w:tcPr>
          <w:p w14:paraId="4A2BDEFD" w14:textId="77777777" w:rsidR="007C1330" w:rsidRPr="00F85F8C" w:rsidRDefault="007C1330" w:rsidP="00D51946">
            <w:pPr>
              <w:pStyle w:val="a9"/>
              <w:spacing w:before="0" w:after="0" w:line="276" w:lineRule="auto"/>
              <w:ind w:left="0"/>
              <w:rPr>
                <w:rFonts w:ascii="Arial" w:hAnsi="Arial" w:cs="Arial"/>
                <w:sz w:val="18"/>
                <w:szCs w:val="18"/>
              </w:rPr>
            </w:pPr>
          </w:p>
        </w:tc>
        <w:tc>
          <w:tcPr>
            <w:tcW w:w="851" w:type="dxa"/>
          </w:tcPr>
          <w:p w14:paraId="10166C26" w14:textId="77777777" w:rsidR="007C1330" w:rsidRPr="00F85F8C" w:rsidRDefault="007C1330" w:rsidP="00D51946">
            <w:pPr>
              <w:pStyle w:val="a9"/>
              <w:spacing w:before="0" w:after="0" w:line="276" w:lineRule="auto"/>
              <w:ind w:left="0"/>
              <w:rPr>
                <w:rFonts w:ascii="Arial" w:hAnsi="Arial" w:cs="Arial"/>
                <w:sz w:val="18"/>
                <w:szCs w:val="18"/>
              </w:rPr>
            </w:pPr>
          </w:p>
        </w:tc>
      </w:tr>
      <w:tr w:rsidR="00282F65" w:rsidRPr="00F85F8C" w14:paraId="0A51BD35" w14:textId="77777777" w:rsidTr="00D07D8B">
        <w:trPr>
          <w:hidden/>
        </w:trPr>
        <w:tc>
          <w:tcPr>
            <w:tcW w:w="566" w:type="dxa"/>
          </w:tcPr>
          <w:p w14:paraId="728D911F" w14:textId="77777777" w:rsidR="007C1330" w:rsidRPr="00222DD8" w:rsidRDefault="007C1330" w:rsidP="00D51946">
            <w:pPr>
              <w:spacing w:line="276" w:lineRule="auto"/>
              <w:ind w:firstLine="0"/>
              <w:rPr>
                <w:rFonts w:ascii="Arial" w:hAnsi="Arial" w:cs="Arial"/>
                <w:vanish/>
                <w:sz w:val="18"/>
                <w:szCs w:val="18"/>
              </w:rPr>
            </w:pPr>
            <w:r w:rsidRPr="00222DD8">
              <w:rPr>
                <w:rFonts w:ascii="Arial" w:hAnsi="Arial" w:cs="Arial"/>
                <w:vanish/>
                <w:sz w:val="18"/>
                <w:szCs w:val="18"/>
              </w:rPr>
              <w:t>…</w:t>
            </w:r>
          </w:p>
        </w:tc>
        <w:tc>
          <w:tcPr>
            <w:tcW w:w="1418" w:type="dxa"/>
          </w:tcPr>
          <w:p w14:paraId="3C0552D7" w14:textId="77777777" w:rsidR="007C1330" w:rsidRPr="00F85F8C" w:rsidRDefault="007C1330" w:rsidP="00D51946">
            <w:pPr>
              <w:pStyle w:val="a9"/>
              <w:spacing w:before="0" w:after="0" w:line="276" w:lineRule="auto"/>
              <w:ind w:left="0"/>
              <w:rPr>
                <w:rFonts w:ascii="Arial" w:hAnsi="Arial" w:cs="Arial"/>
                <w:sz w:val="18"/>
                <w:szCs w:val="18"/>
              </w:rPr>
            </w:pPr>
          </w:p>
        </w:tc>
        <w:tc>
          <w:tcPr>
            <w:tcW w:w="1559" w:type="dxa"/>
          </w:tcPr>
          <w:p w14:paraId="3347D042" w14:textId="77777777" w:rsidR="007C1330" w:rsidRPr="00F85F8C" w:rsidRDefault="007C1330" w:rsidP="00D51946">
            <w:pPr>
              <w:pStyle w:val="a9"/>
              <w:spacing w:before="0" w:after="0" w:line="276" w:lineRule="auto"/>
              <w:ind w:left="0"/>
              <w:jc w:val="center"/>
              <w:rPr>
                <w:rFonts w:ascii="Arial" w:hAnsi="Arial" w:cs="Arial"/>
                <w:sz w:val="18"/>
                <w:szCs w:val="18"/>
              </w:rPr>
            </w:pPr>
          </w:p>
        </w:tc>
        <w:tc>
          <w:tcPr>
            <w:tcW w:w="1559" w:type="dxa"/>
          </w:tcPr>
          <w:p w14:paraId="650D38C2" w14:textId="77777777" w:rsidR="007C1330" w:rsidRPr="00F85F8C" w:rsidRDefault="007C1330" w:rsidP="00D51946">
            <w:pPr>
              <w:pStyle w:val="a9"/>
              <w:spacing w:before="0" w:after="0" w:line="276" w:lineRule="auto"/>
              <w:ind w:left="0"/>
              <w:rPr>
                <w:rFonts w:ascii="Arial" w:hAnsi="Arial" w:cs="Arial"/>
                <w:sz w:val="18"/>
                <w:szCs w:val="18"/>
              </w:rPr>
            </w:pPr>
          </w:p>
        </w:tc>
        <w:tc>
          <w:tcPr>
            <w:tcW w:w="1843" w:type="dxa"/>
          </w:tcPr>
          <w:p w14:paraId="474760F0" w14:textId="77777777" w:rsidR="007C1330" w:rsidRPr="00F85F8C" w:rsidRDefault="007C1330" w:rsidP="00D51946">
            <w:pPr>
              <w:pStyle w:val="a9"/>
              <w:spacing w:before="0" w:after="0" w:line="276" w:lineRule="auto"/>
              <w:ind w:left="0"/>
              <w:rPr>
                <w:rFonts w:ascii="Arial" w:hAnsi="Arial" w:cs="Arial"/>
                <w:sz w:val="18"/>
                <w:szCs w:val="18"/>
              </w:rPr>
            </w:pPr>
          </w:p>
        </w:tc>
        <w:tc>
          <w:tcPr>
            <w:tcW w:w="992" w:type="dxa"/>
          </w:tcPr>
          <w:p w14:paraId="185EB7B3" w14:textId="77777777" w:rsidR="007C1330" w:rsidRPr="00F85F8C" w:rsidRDefault="007C1330" w:rsidP="00D51946">
            <w:pPr>
              <w:pStyle w:val="a9"/>
              <w:spacing w:before="0" w:after="0" w:line="276" w:lineRule="auto"/>
              <w:ind w:left="0"/>
              <w:rPr>
                <w:rFonts w:ascii="Arial" w:hAnsi="Arial" w:cs="Arial"/>
                <w:sz w:val="18"/>
                <w:szCs w:val="18"/>
              </w:rPr>
            </w:pPr>
          </w:p>
        </w:tc>
        <w:tc>
          <w:tcPr>
            <w:tcW w:w="993" w:type="dxa"/>
          </w:tcPr>
          <w:p w14:paraId="04B9FFB5" w14:textId="77777777" w:rsidR="007C1330" w:rsidRPr="00F85F8C" w:rsidRDefault="007C1330" w:rsidP="00D51946">
            <w:pPr>
              <w:pStyle w:val="a9"/>
              <w:spacing w:before="0" w:after="0" w:line="276" w:lineRule="auto"/>
              <w:ind w:left="0"/>
              <w:rPr>
                <w:rFonts w:ascii="Arial" w:hAnsi="Arial" w:cs="Arial"/>
                <w:sz w:val="18"/>
                <w:szCs w:val="18"/>
              </w:rPr>
            </w:pPr>
          </w:p>
        </w:tc>
        <w:tc>
          <w:tcPr>
            <w:tcW w:w="1275" w:type="dxa"/>
          </w:tcPr>
          <w:p w14:paraId="6E9386A3" w14:textId="77777777" w:rsidR="007C1330" w:rsidRPr="00F85F8C" w:rsidRDefault="007C1330" w:rsidP="00D51946">
            <w:pPr>
              <w:pStyle w:val="a9"/>
              <w:spacing w:before="0" w:after="0" w:line="276" w:lineRule="auto"/>
              <w:ind w:left="0" w:right="2624"/>
              <w:rPr>
                <w:rFonts w:ascii="Arial" w:hAnsi="Arial" w:cs="Arial"/>
                <w:sz w:val="18"/>
                <w:szCs w:val="18"/>
              </w:rPr>
            </w:pPr>
          </w:p>
        </w:tc>
        <w:tc>
          <w:tcPr>
            <w:tcW w:w="993" w:type="dxa"/>
          </w:tcPr>
          <w:p w14:paraId="2CA10AC9" w14:textId="77777777" w:rsidR="007C1330" w:rsidRPr="00F85F8C" w:rsidRDefault="007C1330" w:rsidP="00D51946">
            <w:pPr>
              <w:pStyle w:val="a9"/>
              <w:spacing w:before="0" w:after="0" w:line="276" w:lineRule="auto"/>
              <w:ind w:left="0"/>
              <w:rPr>
                <w:rFonts w:ascii="Arial" w:hAnsi="Arial" w:cs="Arial"/>
                <w:sz w:val="18"/>
                <w:szCs w:val="18"/>
              </w:rPr>
            </w:pPr>
          </w:p>
        </w:tc>
        <w:tc>
          <w:tcPr>
            <w:tcW w:w="1418" w:type="dxa"/>
          </w:tcPr>
          <w:p w14:paraId="39278654" w14:textId="77777777" w:rsidR="007C1330" w:rsidRPr="00F85F8C" w:rsidRDefault="007C1330" w:rsidP="00D51946">
            <w:pPr>
              <w:pStyle w:val="a9"/>
              <w:spacing w:before="0" w:after="0" w:line="276" w:lineRule="auto"/>
              <w:ind w:left="0"/>
              <w:rPr>
                <w:rFonts w:ascii="Arial" w:hAnsi="Arial" w:cs="Arial"/>
                <w:sz w:val="18"/>
                <w:szCs w:val="18"/>
              </w:rPr>
            </w:pPr>
          </w:p>
        </w:tc>
        <w:tc>
          <w:tcPr>
            <w:tcW w:w="1134" w:type="dxa"/>
          </w:tcPr>
          <w:p w14:paraId="3C591F08" w14:textId="77777777" w:rsidR="007C1330" w:rsidRPr="00F85F8C" w:rsidRDefault="007C1330" w:rsidP="00D51946">
            <w:pPr>
              <w:pStyle w:val="a9"/>
              <w:spacing w:before="0" w:after="0" w:line="276" w:lineRule="auto"/>
              <w:ind w:left="0"/>
              <w:rPr>
                <w:rFonts w:ascii="Arial" w:hAnsi="Arial" w:cs="Arial"/>
                <w:sz w:val="18"/>
                <w:szCs w:val="18"/>
              </w:rPr>
            </w:pPr>
          </w:p>
        </w:tc>
        <w:tc>
          <w:tcPr>
            <w:tcW w:w="992" w:type="dxa"/>
          </w:tcPr>
          <w:p w14:paraId="42083991" w14:textId="77777777" w:rsidR="007C1330" w:rsidRPr="00F85F8C" w:rsidRDefault="007C1330" w:rsidP="00D51946">
            <w:pPr>
              <w:pStyle w:val="a9"/>
              <w:spacing w:before="0" w:after="0" w:line="276" w:lineRule="auto"/>
              <w:ind w:left="0"/>
              <w:rPr>
                <w:rFonts w:ascii="Arial" w:hAnsi="Arial" w:cs="Arial"/>
                <w:sz w:val="18"/>
                <w:szCs w:val="18"/>
              </w:rPr>
            </w:pPr>
          </w:p>
        </w:tc>
        <w:tc>
          <w:tcPr>
            <w:tcW w:w="851" w:type="dxa"/>
          </w:tcPr>
          <w:p w14:paraId="50954A57" w14:textId="77777777" w:rsidR="007C1330" w:rsidRPr="00F85F8C" w:rsidRDefault="007C1330" w:rsidP="00D51946">
            <w:pPr>
              <w:pStyle w:val="a9"/>
              <w:spacing w:before="0" w:after="0" w:line="276" w:lineRule="auto"/>
              <w:ind w:left="0"/>
              <w:jc w:val="center"/>
              <w:rPr>
                <w:rFonts w:ascii="Arial" w:hAnsi="Arial" w:cs="Arial"/>
                <w:sz w:val="18"/>
                <w:szCs w:val="18"/>
              </w:rPr>
            </w:pPr>
          </w:p>
        </w:tc>
      </w:tr>
    </w:tbl>
    <w:p w14:paraId="7CD4464F" w14:textId="77777777" w:rsidR="00345501" w:rsidRPr="00F85F8C" w:rsidRDefault="00345501" w:rsidP="00D51946">
      <w:pPr>
        <w:keepNext/>
        <w:suppressAutoHyphens/>
        <w:spacing w:line="276" w:lineRule="auto"/>
        <w:ind w:firstLine="0"/>
        <w:jc w:val="left"/>
        <w:rPr>
          <w:rFonts w:ascii="Arial" w:hAnsi="Arial" w:cs="Arial"/>
          <w:b/>
          <w:sz w:val="18"/>
          <w:szCs w:val="18"/>
        </w:rPr>
      </w:pPr>
      <w:r w:rsidRPr="00F85F8C">
        <w:rPr>
          <w:rFonts w:ascii="Arial" w:eastAsia="Arial" w:hAnsi="Arial" w:cs="Arial"/>
          <w:b/>
          <w:sz w:val="18"/>
          <w:szCs w:val="18"/>
          <w:lang w:bidi="en-US"/>
        </w:rPr>
        <w:lastRenderedPageBreak/>
        <w:t>Table 2. Total personnel</w:t>
      </w:r>
    </w:p>
    <w:tbl>
      <w:tblPr>
        <w:tblW w:w="103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5"/>
        <w:gridCol w:w="5143"/>
      </w:tblGrid>
      <w:tr w:rsidR="00F85F8C" w:rsidRPr="00F85F8C" w14:paraId="31ADB420" w14:textId="77777777" w:rsidTr="006F37BD">
        <w:trPr>
          <w:trHeight w:val="360"/>
        </w:trPr>
        <w:tc>
          <w:tcPr>
            <w:tcW w:w="5245" w:type="dxa"/>
            <w:tcBorders>
              <w:top w:val="single" w:sz="4" w:space="0" w:color="auto"/>
              <w:left w:val="single" w:sz="4" w:space="0" w:color="auto"/>
              <w:bottom w:val="single" w:sz="4" w:space="0" w:color="auto"/>
              <w:right w:val="single" w:sz="4" w:space="0" w:color="auto"/>
            </w:tcBorders>
          </w:tcPr>
          <w:p w14:paraId="769A3D68" w14:textId="77777777" w:rsidR="00345501" w:rsidRPr="00F85F8C" w:rsidRDefault="00345501" w:rsidP="00D51946">
            <w:pPr>
              <w:pStyle w:val="a8"/>
              <w:spacing w:line="276" w:lineRule="auto"/>
              <w:ind w:left="0"/>
              <w:rPr>
                <w:rFonts w:ascii="Arial" w:hAnsi="Arial" w:cs="Arial"/>
                <w:sz w:val="18"/>
                <w:szCs w:val="18"/>
              </w:rPr>
            </w:pPr>
            <w:r w:rsidRPr="00F85F8C">
              <w:rPr>
                <w:rFonts w:ascii="Arial" w:eastAsia="Arial" w:hAnsi="Arial" w:cs="Arial"/>
                <w:sz w:val="18"/>
                <w:szCs w:val="18"/>
                <w:lang w:bidi="en-US"/>
              </w:rPr>
              <w:t>Group of specialists</w:t>
            </w:r>
          </w:p>
        </w:tc>
        <w:tc>
          <w:tcPr>
            <w:tcW w:w="5143" w:type="dxa"/>
            <w:tcBorders>
              <w:top w:val="single" w:sz="4" w:space="0" w:color="auto"/>
              <w:left w:val="single" w:sz="4" w:space="0" w:color="auto"/>
              <w:bottom w:val="single" w:sz="4" w:space="0" w:color="auto"/>
              <w:right w:val="single" w:sz="4" w:space="0" w:color="auto"/>
            </w:tcBorders>
          </w:tcPr>
          <w:p w14:paraId="1632B09A" w14:textId="77777777" w:rsidR="00345501" w:rsidRPr="00F85F8C" w:rsidRDefault="00345501" w:rsidP="00D51946">
            <w:pPr>
              <w:pStyle w:val="a8"/>
              <w:spacing w:line="276" w:lineRule="auto"/>
              <w:ind w:left="0"/>
              <w:rPr>
                <w:rFonts w:ascii="Arial" w:hAnsi="Arial" w:cs="Arial"/>
                <w:sz w:val="18"/>
                <w:szCs w:val="18"/>
              </w:rPr>
            </w:pPr>
            <w:r w:rsidRPr="00F85F8C">
              <w:rPr>
                <w:rFonts w:ascii="Arial" w:eastAsia="Arial" w:hAnsi="Arial" w:cs="Arial"/>
                <w:sz w:val="18"/>
                <w:szCs w:val="18"/>
                <w:lang w:bidi="en-US"/>
              </w:rPr>
              <w:t>Company’s headcount (people)</w:t>
            </w:r>
          </w:p>
        </w:tc>
      </w:tr>
      <w:tr w:rsidR="00F85F8C" w:rsidRPr="00F85F8C" w14:paraId="32C467DD" w14:textId="77777777" w:rsidTr="006F37BD">
        <w:trPr>
          <w:trHeight w:val="343"/>
        </w:trPr>
        <w:tc>
          <w:tcPr>
            <w:tcW w:w="5245" w:type="dxa"/>
            <w:tcBorders>
              <w:top w:val="single" w:sz="4" w:space="0" w:color="auto"/>
              <w:left w:val="single" w:sz="4" w:space="0" w:color="auto"/>
              <w:bottom w:val="single" w:sz="4" w:space="0" w:color="auto"/>
              <w:right w:val="single" w:sz="4" w:space="0" w:color="auto"/>
            </w:tcBorders>
          </w:tcPr>
          <w:p w14:paraId="6FE40198" w14:textId="77777777" w:rsidR="00345501" w:rsidRPr="00F85F8C" w:rsidRDefault="00345501" w:rsidP="00D51946">
            <w:pPr>
              <w:pStyle w:val="a9"/>
              <w:spacing w:line="276" w:lineRule="auto"/>
              <w:ind w:left="0"/>
              <w:rPr>
                <w:rFonts w:ascii="Arial" w:hAnsi="Arial" w:cs="Arial"/>
                <w:sz w:val="18"/>
                <w:szCs w:val="18"/>
              </w:rPr>
            </w:pPr>
            <w:r w:rsidRPr="00F85F8C">
              <w:rPr>
                <w:rFonts w:ascii="Arial" w:eastAsia="Arial" w:hAnsi="Arial" w:cs="Arial"/>
                <w:sz w:val="18"/>
                <w:szCs w:val="18"/>
                <w:lang w:bidi="en-US"/>
              </w:rPr>
              <w:t>Management personnel</w:t>
            </w:r>
          </w:p>
        </w:tc>
        <w:tc>
          <w:tcPr>
            <w:tcW w:w="5143" w:type="dxa"/>
            <w:tcBorders>
              <w:top w:val="single" w:sz="4" w:space="0" w:color="auto"/>
              <w:left w:val="single" w:sz="4" w:space="0" w:color="auto"/>
              <w:bottom w:val="single" w:sz="4" w:space="0" w:color="auto"/>
              <w:right w:val="single" w:sz="4" w:space="0" w:color="auto"/>
            </w:tcBorders>
          </w:tcPr>
          <w:p w14:paraId="191E197C" w14:textId="77777777" w:rsidR="00345501" w:rsidRPr="00F85F8C" w:rsidRDefault="00345501" w:rsidP="00D51946">
            <w:pPr>
              <w:pStyle w:val="a9"/>
              <w:spacing w:line="276" w:lineRule="auto"/>
              <w:ind w:left="0"/>
              <w:rPr>
                <w:rFonts w:ascii="Arial" w:hAnsi="Arial" w:cs="Arial"/>
                <w:sz w:val="18"/>
                <w:szCs w:val="18"/>
              </w:rPr>
            </w:pPr>
          </w:p>
        </w:tc>
      </w:tr>
      <w:tr w:rsidR="00F85F8C" w:rsidRPr="00F85F8C" w14:paraId="61A8FB33" w14:textId="77777777" w:rsidTr="006F37BD">
        <w:trPr>
          <w:trHeight w:val="360"/>
        </w:trPr>
        <w:tc>
          <w:tcPr>
            <w:tcW w:w="5245" w:type="dxa"/>
            <w:tcBorders>
              <w:top w:val="single" w:sz="4" w:space="0" w:color="auto"/>
              <w:left w:val="single" w:sz="4" w:space="0" w:color="auto"/>
              <w:bottom w:val="single" w:sz="4" w:space="0" w:color="auto"/>
              <w:right w:val="single" w:sz="4" w:space="0" w:color="auto"/>
            </w:tcBorders>
          </w:tcPr>
          <w:p w14:paraId="33D15D81" w14:textId="77777777" w:rsidR="00345501" w:rsidRPr="00F85F8C" w:rsidRDefault="00345501" w:rsidP="00D51946">
            <w:pPr>
              <w:pStyle w:val="a9"/>
              <w:spacing w:line="276" w:lineRule="auto"/>
              <w:ind w:left="0"/>
              <w:rPr>
                <w:rFonts w:ascii="Arial" w:hAnsi="Arial" w:cs="Arial"/>
                <w:sz w:val="18"/>
                <w:szCs w:val="18"/>
              </w:rPr>
            </w:pPr>
            <w:r w:rsidRPr="00F85F8C">
              <w:rPr>
                <w:rFonts w:ascii="Arial" w:eastAsia="Arial" w:hAnsi="Arial" w:cs="Arial"/>
                <w:sz w:val="18"/>
                <w:szCs w:val="18"/>
                <w:lang w:bidi="en-US"/>
              </w:rPr>
              <w:t>Engineers and technicians</w:t>
            </w:r>
          </w:p>
        </w:tc>
        <w:tc>
          <w:tcPr>
            <w:tcW w:w="5143" w:type="dxa"/>
            <w:tcBorders>
              <w:top w:val="single" w:sz="4" w:space="0" w:color="auto"/>
              <w:left w:val="single" w:sz="4" w:space="0" w:color="auto"/>
              <w:bottom w:val="single" w:sz="4" w:space="0" w:color="auto"/>
              <w:right w:val="single" w:sz="4" w:space="0" w:color="auto"/>
            </w:tcBorders>
          </w:tcPr>
          <w:p w14:paraId="01FCFE00" w14:textId="77777777" w:rsidR="00345501" w:rsidRPr="00F85F8C" w:rsidRDefault="00345501" w:rsidP="00D51946">
            <w:pPr>
              <w:pStyle w:val="a9"/>
              <w:spacing w:line="276" w:lineRule="auto"/>
              <w:ind w:left="0"/>
              <w:rPr>
                <w:rFonts w:ascii="Arial" w:hAnsi="Arial" w:cs="Arial"/>
                <w:sz w:val="18"/>
                <w:szCs w:val="18"/>
              </w:rPr>
            </w:pPr>
          </w:p>
        </w:tc>
      </w:tr>
      <w:tr w:rsidR="00F85F8C" w:rsidRPr="00F85F8C" w14:paraId="683D17F1" w14:textId="77777777" w:rsidTr="006F37BD">
        <w:trPr>
          <w:trHeight w:val="377"/>
        </w:trPr>
        <w:tc>
          <w:tcPr>
            <w:tcW w:w="5245" w:type="dxa"/>
            <w:tcBorders>
              <w:top w:val="single" w:sz="4" w:space="0" w:color="auto"/>
              <w:left w:val="single" w:sz="4" w:space="0" w:color="auto"/>
              <w:bottom w:val="single" w:sz="4" w:space="0" w:color="auto"/>
              <w:right w:val="single" w:sz="4" w:space="0" w:color="auto"/>
            </w:tcBorders>
          </w:tcPr>
          <w:p w14:paraId="2AB9AC06" w14:textId="77777777" w:rsidR="00345501" w:rsidRPr="00F85F8C" w:rsidRDefault="00345501" w:rsidP="00D51946">
            <w:pPr>
              <w:pStyle w:val="a9"/>
              <w:spacing w:line="276" w:lineRule="auto"/>
              <w:ind w:left="0"/>
              <w:rPr>
                <w:rFonts w:ascii="Arial" w:hAnsi="Arial" w:cs="Arial"/>
                <w:sz w:val="18"/>
                <w:szCs w:val="18"/>
              </w:rPr>
            </w:pPr>
            <w:r w:rsidRPr="00F85F8C">
              <w:rPr>
                <w:rFonts w:ascii="Arial" w:eastAsia="Arial" w:hAnsi="Arial" w:cs="Arial"/>
                <w:sz w:val="18"/>
                <w:szCs w:val="18"/>
                <w:lang w:bidi="en-US"/>
              </w:rPr>
              <w:t>Workers and auxiliary personnel</w:t>
            </w:r>
          </w:p>
        </w:tc>
        <w:tc>
          <w:tcPr>
            <w:tcW w:w="5143" w:type="dxa"/>
            <w:tcBorders>
              <w:top w:val="single" w:sz="4" w:space="0" w:color="auto"/>
              <w:left w:val="single" w:sz="4" w:space="0" w:color="auto"/>
              <w:bottom w:val="single" w:sz="4" w:space="0" w:color="auto"/>
              <w:right w:val="single" w:sz="4" w:space="0" w:color="auto"/>
            </w:tcBorders>
          </w:tcPr>
          <w:p w14:paraId="30091A27" w14:textId="77777777" w:rsidR="00345501" w:rsidRPr="00F85F8C" w:rsidRDefault="00345501" w:rsidP="00D51946">
            <w:pPr>
              <w:pStyle w:val="a9"/>
              <w:spacing w:line="276" w:lineRule="auto"/>
              <w:ind w:left="0"/>
              <w:rPr>
                <w:rFonts w:ascii="Arial" w:hAnsi="Arial" w:cs="Arial"/>
                <w:sz w:val="18"/>
                <w:szCs w:val="18"/>
              </w:rPr>
            </w:pPr>
          </w:p>
        </w:tc>
      </w:tr>
    </w:tbl>
    <w:p w14:paraId="0ACC6739" w14:textId="77777777" w:rsidR="00345501" w:rsidRPr="00F85F8C" w:rsidRDefault="00345501" w:rsidP="00D51946">
      <w:pPr>
        <w:spacing w:line="276" w:lineRule="auto"/>
        <w:ind w:firstLine="0"/>
        <w:rPr>
          <w:rFonts w:ascii="Arial" w:hAnsi="Arial" w:cs="Arial"/>
          <w:sz w:val="18"/>
          <w:szCs w:val="18"/>
        </w:rPr>
      </w:pPr>
    </w:p>
    <w:p w14:paraId="5EA0B40C" w14:textId="2C88A19C" w:rsidR="00B30886" w:rsidRPr="00F85F8C" w:rsidRDefault="00B30886" w:rsidP="00D51946">
      <w:pPr>
        <w:spacing w:line="240" w:lineRule="auto"/>
        <w:ind w:right="677" w:firstLine="0"/>
        <w:rPr>
          <w:rFonts w:ascii="Verdana" w:hAnsi="Verdana"/>
          <w:sz w:val="18"/>
        </w:rPr>
      </w:pPr>
      <w:r w:rsidRPr="00F85F8C">
        <w:rPr>
          <w:rFonts w:ascii="Verdana" w:eastAsia="Verdana" w:hAnsi="Verdana" w:cs="Verdana"/>
          <w:sz w:val="18"/>
          <w:lang w:bidi="en-US"/>
        </w:rPr>
        <w:t xml:space="preserve">I hereby agree and undertake, in case my company’s proposal is considered the best, to provide </w:t>
      </w:r>
      <w:proofErr w:type="spellStart"/>
      <w:r w:rsidRPr="00F85F8C">
        <w:rPr>
          <w:rFonts w:ascii="Verdana" w:eastAsia="Verdana" w:hAnsi="Verdana" w:cs="Verdana"/>
          <w:sz w:val="18"/>
          <w:lang w:bidi="en-US"/>
        </w:rPr>
        <w:t>Unipro</w:t>
      </w:r>
      <w:proofErr w:type="spellEnd"/>
      <w:r w:rsidRPr="00F85F8C">
        <w:rPr>
          <w:rFonts w:ascii="Verdana" w:eastAsia="Verdana" w:hAnsi="Verdana" w:cs="Verdana"/>
          <w:sz w:val="18"/>
          <w:lang w:bidi="en-US"/>
        </w:rPr>
        <w:t xml:space="preserve"> PJSC with copies of documents confirming the qualification of the personnel to be involved in performing the work under the Terms of Reference according to the information given in Table 1 (certificates and/or knowledge test reports) within 10 days from the date of receipt of the relevant notice. I acknowledge and agree that, in case of failure to provide copies of the said documents within the specified period of time, </w:t>
      </w:r>
      <w:proofErr w:type="spellStart"/>
      <w:r w:rsidRPr="00F85F8C">
        <w:rPr>
          <w:rFonts w:ascii="Verdana" w:eastAsia="Verdana" w:hAnsi="Verdana" w:cs="Verdana"/>
          <w:sz w:val="18"/>
          <w:lang w:bidi="en-US"/>
        </w:rPr>
        <w:t>Unipro</w:t>
      </w:r>
      <w:proofErr w:type="spellEnd"/>
      <w:r w:rsidRPr="00F85F8C">
        <w:rPr>
          <w:rFonts w:ascii="Verdana" w:eastAsia="Verdana" w:hAnsi="Verdana" w:cs="Verdana"/>
          <w:sz w:val="18"/>
          <w:lang w:bidi="en-US"/>
        </w:rPr>
        <w:t xml:space="preserve"> PJSC may withdraw its decision to recognize my company’s proposal the best and select the best proposal from among other participants of the procurement procedure.</w:t>
      </w:r>
    </w:p>
    <w:p w14:paraId="56280EFE" w14:textId="77777777" w:rsidR="00345501" w:rsidRPr="00F85F8C" w:rsidRDefault="00345501" w:rsidP="00D51946">
      <w:pPr>
        <w:spacing w:line="276" w:lineRule="auto"/>
        <w:ind w:firstLine="0"/>
        <w:rPr>
          <w:rFonts w:ascii="Arial" w:hAnsi="Arial" w:cs="Arial"/>
          <w:sz w:val="18"/>
          <w:szCs w:val="18"/>
        </w:rPr>
      </w:pPr>
    </w:p>
    <w:p w14:paraId="59D40FEC" w14:textId="77777777" w:rsidR="00B620AF" w:rsidRPr="00F85F8C" w:rsidRDefault="00B620AF" w:rsidP="00D51946">
      <w:pPr>
        <w:spacing w:line="240" w:lineRule="auto"/>
        <w:rPr>
          <w:rFonts w:ascii="Arial" w:hAnsi="Arial" w:cs="Arial"/>
          <w:sz w:val="18"/>
          <w:szCs w:val="18"/>
        </w:rPr>
      </w:pPr>
    </w:p>
    <w:p w14:paraId="3773AEEC" w14:textId="77777777" w:rsidR="00B620AF" w:rsidRPr="00F85F8C" w:rsidRDefault="00B620AF" w:rsidP="00D51946">
      <w:pPr>
        <w:spacing w:line="240" w:lineRule="auto"/>
        <w:ind w:firstLine="0"/>
        <w:jc w:val="left"/>
        <w:rPr>
          <w:rFonts w:ascii="Arial" w:hAnsi="Arial" w:cs="Arial"/>
          <w:sz w:val="18"/>
          <w:szCs w:val="18"/>
        </w:rPr>
      </w:pPr>
      <w:r w:rsidRPr="00F85F8C">
        <w:rPr>
          <w:rFonts w:ascii="Arial" w:eastAsia="Arial" w:hAnsi="Arial" w:cs="Arial"/>
          <w:sz w:val="18"/>
          <w:szCs w:val="18"/>
          <w:lang w:bidi="en-US"/>
        </w:rPr>
        <w:t>_____________________________________________</w:t>
      </w:r>
    </w:p>
    <w:p w14:paraId="6C0A5392" w14:textId="77777777" w:rsidR="00B620AF" w:rsidRPr="00F85F8C" w:rsidRDefault="00B620AF" w:rsidP="00D51946">
      <w:pPr>
        <w:spacing w:line="240" w:lineRule="auto"/>
        <w:ind w:right="3684" w:firstLine="0"/>
        <w:jc w:val="left"/>
        <w:rPr>
          <w:rFonts w:ascii="Arial" w:hAnsi="Arial" w:cs="Arial"/>
          <w:sz w:val="18"/>
          <w:szCs w:val="18"/>
          <w:vertAlign w:val="superscript"/>
        </w:rPr>
      </w:pPr>
      <w:r w:rsidRPr="00F85F8C">
        <w:rPr>
          <w:rFonts w:ascii="Arial" w:eastAsia="Arial" w:hAnsi="Arial" w:cs="Arial"/>
          <w:sz w:val="18"/>
          <w:szCs w:val="18"/>
          <w:vertAlign w:val="superscript"/>
          <w:lang w:bidi="en-US"/>
        </w:rPr>
        <w:t>(signature, L.S.)</w:t>
      </w:r>
    </w:p>
    <w:p w14:paraId="6334FEF3" w14:textId="77777777" w:rsidR="00B620AF" w:rsidRPr="00F85F8C" w:rsidRDefault="00B620AF" w:rsidP="00D51946">
      <w:pPr>
        <w:spacing w:line="240" w:lineRule="auto"/>
        <w:ind w:firstLine="0"/>
        <w:jc w:val="left"/>
        <w:rPr>
          <w:rFonts w:ascii="Arial" w:hAnsi="Arial" w:cs="Arial"/>
          <w:sz w:val="18"/>
          <w:szCs w:val="18"/>
        </w:rPr>
      </w:pPr>
      <w:r w:rsidRPr="00F85F8C">
        <w:rPr>
          <w:rFonts w:ascii="Arial" w:eastAsia="Arial" w:hAnsi="Arial" w:cs="Arial"/>
          <w:sz w:val="18"/>
          <w:szCs w:val="18"/>
          <w:lang w:bidi="en-US"/>
        </w:rPr>
        <w:t>_____________________________________________</w:t>
      </w:r>
    </w:p>
    <w:p w14:paraId="03259450" w14:textId="77777777" w:rsidR="00132774" w:rsidRPr="00F85F8C" w:rsidRDefault="00B620AF" w:rsidP="00D51946">
      <w:pPr>
        <w:spacing w:line="240" w:lineRule="auto"/>
        <w:ind w:right="3684" w:firstLine="0"/>
        <w:jc w:val="left"/>
        <w:rPr>
          <w:rFonts w:ascii="Arial" w:hAnsi="Arial" w:cs="Arial"/>
          <w:b/>
          <w:sz w:val="18"/>
          <w:szCs w:val="18"/>
        </w:rPr>
      </w:pPr>
      <w:r w:rsidRPr="00F85F8C">
        <w:rPr>
          <w:rFonts w:ascii="Arial" w:eastAsia="Arial" w:hAnsi="Arial" w:cs="Arial"/>
          <w:sz w:val="18"/>
          <w:szCs w:val="18"/>
          <w:vertAlign w:val="superscript"/>
          <w:lang w:bidi="en-US"/>
        </w:rPr>
        <w:t>(surname, name, patronymic of the signatory, position)</w:t>
      </w:r>
    </w:p>
    <w:p w14:paraId="53B760FB" w14:textId="77777777" w:rsidR="00B12C01" w:rsidRPr="00F85F8C" w:rsidRDefault="00B12C01" w:rsidP="00D51946">
      <w:pPr>
        <w:keepNext/>
        <w:spacing w:line="240" w:lineRule="auto"/>
        <w:rPr>
          <w:rFonts w:ascii="Arial" w:hAnsi="Arial" w:cs="Arial"/>
          <w:b/>
          <w:sz w:val="18"/>
          <w:szCs w:val="18"/>
        </w:rPr>
      </w:pPr>
    </w:p>
    <w:p w14:paraId="3D106590" w14:textId="77777777" w:rsidR="00B12C01" w:rsidRPr="00F85F8C" w:rsidRDefault="00B12C01" w:rsidP="00D51946">
      <w:pPr>
        <w:keepNext/>
        <w:spacing w:line="240" w:lineRule="auto"/>
        <w:rPr>
          <w:rFonts w:ascii="Arial" w:hAnsi="Arial" w:cs="Arial"/>
          <w:b/>
          <w:sz w:val="18"/>
          <w:szCs w:val="18"/>
        </w:rPr>
      </w:pPr>
    </w:p>
    <w:p w14:paraId="391510C4" w14:textId="77777777" w:rsidR="00B620AF" w:rsidRPr="00F85F8C" w:rsidRDefault="00B620AF" w:rsidP="00D51946">
      <w:pPr>
        <w:pBdr>
          <w:bottom w:val="single" w:sz="4" w:space="1" w:color="auto"/>
        </w:pBdr>
        <w:shd w:val="clear" w:color="auto" w:fill="E0E0E0"/>
        <w:spacing w:line="240" w:lineRule="auto"/>
        <w:ind w:right="21" w:firstLine="0"/>
        <w:jc w:val="center"/>
        <w:rPr>
          <w:rFonts w:ascii="Arial" w:hAnsi="Arial" w:cs="Arial"/>
          <w:b/>
          <w:spacing w:val="36"/>
          <w:sz w:val="18"/>
          <w:szCs w:val="18"/>
        </w:rPr>
      </w:pPr>
      <w:r w:rsidRPr="00F85F8C">
        <w:rPr>
          <w:rFonts w:ascii="Arial" w:eastAsia="Arial" w:hAnsi="Arial" w:cs="Arial"/>
          <w:b/>
          <w:spacing w:val="36"/>
          <w:sz w:val="18"/>
          <w:szCs w:val="18"/>
          <w:lang w:bidi="en-US"/>
        </w:rPr>
        <w:t>end of form</w:t>
      </w:r>
    </w:p>
    <w:p w14:paraId="783105AB" w14:textId="77777777" w:rsidR="00E044C1" w:rsidRPr="00F85F8C" w:rsidRDefault="00B620AF" w:rsidP="00D51946">
      <w:pPr>
        <w:pStyle w:val="a2"/>
        <w:numPr>
          <w:ilvl w:val="0"/>
          <w:numId w:val="0"/>
        </w:numPr>
        <w:spacing w:line="240" w:lineRule="auto"/>
        <w:rPr>
          <w:rFonts w:ascii="Arial" w:hAnsi="Arial" w:cs="Arial"/>
          <w:b/>
          <w:sz w:val="18"/>
          <w:szCs w:val="18"/>
        </w:rPr>
      </w:pPr>
      <w:r w:rsidRPr="00F85F8C">
        <w:rPr>
          <w:rFonts w:ascii="Arial" w:eastAsia="Arial" w:hAnsi="Arial" w:cs="Arial"/>
          <w:b/>
          <w:sz w:val="18"/>
          <w:szCs w:val="18"/>
          <w:lang w:bidi="en-US"/>
        </w:rPr>
        <w:t>Completing Guidelines</w:t>
      </w:r>
    </w:p>
    <w:p w14:paraId="0BB3627E" w14:textId="77777777" w:rsidR="00345501" w:rsidRPr="00F85F8C" w:rsidRDefault="00345501" w:rsidP="00D51946">
      <w:pPr>
        <w:pStyle w:val="a3"/>
        <w:numPr>
          <w:ilvl w:val="0"/>
          <w:numId w:val="34"/>
        </w:numPr>
        <w:spacing w:line="276" w:lineRule="auto"/>
        <w:rPr>
          <w:rFonts w:ascii="Arial" w:hAnsi="Arial" w:cs="Arial"/>
          <w:sz w:val="18"/>
          <w:szCs w:val="18"/>
        </w:rPr>
      </w:pPr>
      <w:r w:rsidRPr="00F85F8C">
        <w:rPr>
          <w:rFonts w:ascii="Arial" w:eastAsia="Arial" w:hAnsi="Arial" w:cs="Arial"/>
          <w:sz w:val="18"/>
          <w:szCs w:val="18"/>
          <w:lang w:bidi="en-US"/>
        </w:rPr>
        <w:t>The Participant shall indicate its corporate name (including legal form).</w:t>
      </w:r>
    </w:p>
    <w:p w14:paraId="7BD62881" w14:textId="77777777" w:rsidR="00345501" w:rsidRPr="00F85F8C" w:rsidRDefault="00345501" w:rsidP="00D51946">
      <w:pPr>
        <w:pStyle w:val="a3"/>
        <w:numPr>
          <w:ilvl w:val="0"/>
          <w:numId w:val="34"/>
        </w:numPr>
        <w:spacing w:line="276" w:lineRule="auto"/>
        <w:rPr>
          <w:rFonts w:ascii="Arial" w:hAnsi="Arial" w:cs="Arial"/>
          <w:sz w:val="18"/>
          <w:szCs w:val="18"/>
        </w:rPr>
      </w:pPr>
      <w:r w:rsidRPr="00F85F8C">
        <w:rPr>
          <w:rFonts w:ascii="Arial" w:eastAsia="Arial" w:hAnsi="Arial" w:cs="Arial"/>
          <w:sz w:val="18"/>
          <w:szCs w:val="18"/>
          <w:lang w:bidi="en-US"/>
        </w:rPr>
        <w:t>Table 1 of this Statement lists only those employees who will be directly engaged by the Participant in performance of the Contract.</w:t>
      </w:r>
    </w:p>
    <w:p w14:paraId="61DCC78F" w14:textId="77777777" w:rsidR="00345501" w:rsidRPr="00F85F8C" w:rsidRDefault="00345501" w:rsidP="00D51946">
      <w:pPr>
        <w:pStyle w:val="a3"/>
        <w:numPr>
          <w:ilvl w:val="0"/>
          <w:numId w:val="34"/>
        </w:numPr>
        <w:spacing w:line="276" w:lineRule="auto"/>
        <w:rPr>
          <w:rFonts w:ascii="Arial" w:hAnsi="Arial" w:cs="Arial"/>
          <w:sz w:val="18"/>
          <w:szCs w:val="18"/>
        </w:rPr>
      </w:pPr>
      <w:r w:rsidRPr="00F85F8C">
        <w:rPr>
          <w:rFonts w:ascii="Arial" w:eastAsia="Arial" w:hAnsi="Arial" w:cs="Arial"/>
          <w:sz w:val="18"/>
          <w:szCs w:val="18"/>
          <w:lang w:bidi="en-US"/>
        </w:rPr>
        <w:t>Table 2 of this Statement shows the total headcount of all specialists on the Participant’s payroll.</w:t>
      </w:r>
    </w:p>
    <w:p w14:paraId="6DE0ABF6" w14:textId="77777777" w:rsidR="00345501" w:rsidRPr="00F85F8C" w:rsidRDefault="00345501" w:rsidP="00D51946">
      <w:pPr>
        <w:pStyle w:val="a3"/>
        <w:numPr>
          <w:ilvl w:val="0"/>
          <w:numId w:val="34"/>
        </w:numPr>
        <w:spacing w:line="276" w:lineRule="auto"/>
        <w:rPr>
          <w:rFonts w:ascii="Arial" w:hAnsi="Arial" w:cs="Arial"/>
          <w:sz w:val="18"/>
          <w:szCs w:val="18"/>
        </w:rPr>
      </w:pPr>
      <w:r w:rsidRPr="00F85F8C">
        <w:rPr>
          <w:rFonts w:ascii="Arial" w:eastAsia="Arial" w:hAnsi="Arial" w:cs="Arial"/>
          <w:sz w:val="18"/>
          <w:szCs w:val="18"/>
          <w:lang w:bidi="en-US"/>
        </w:rPr>
        <w:t>Information on education and length of service (sign “x”) may be omitted for the Other Personnel section or the total number of employees of this category may be indicated.</w:t>
      </w:r>
    </w:p>
    <w:p w14:paraId="5F31F599" w14:textId="77777777" w:rsidR="00345501" w:rsidRPr="00F85F8C" w:rsidRDefault="00345501" w:rsidP="00D51946">
      <w:pPr>
        <w:pStyle w:val="a3"/>
        <w:numPr>
          <w:ilvl w:val="0"/>
          <w:numId w:val="0"/>
        </w:numPr>
        <w:spacing w:line="276" w:lineRule="auto"/>
        <w:ind w:left="1134" w:hanging="1134"/>
        <w:rPr>
          <w:rFonts w:ascii="Arial" w:hAnsi="Arial" w:cs="Arial"/>
          <w:sz w:val="18"/>
          <w:szCs w:val="18"/>
        </w:rPr>
      </w:pPr>
    </w:p>
    <w:p w14:paraId="1AA7EAE4" w14:textId="77777777" w:rsidR="009B512D" w:rsidRPr="00F85F8C" w:rsidRDefault="009B512D" w:rsidP="00D51946">
      <w:pPr>
        <w:tabs>
          <w:tab w:val="left" w:pos="851"/>
          <w:tab w:val="left" w:pos="1134"/>
        </w:tabs>
        <w:spacing w:line="240" w:lineRule="auto"/>
        <w:ind w:left="851" w:hanging="851"/>
        <w:rPr>
          <w:rFonts w:ascii="Arial" w:hAnsi="Arial" w:cs="Arial"/>
          <w:sz w:val="18"/>
          <w:szCs w:val="18"/>
        </w:rPr>
        <w:sectPr w:rsidR="009B512D" w:rsidRPr="00F85F8C" w:rsidSect="005050C1">
          <w:pgSz w:w="16838" w:h="11906" w:orient="landscape" w:code="9"/>
          <w:pgMar w:top="1080" w:right="0" w:bottom="707" w:left="426" w:header="567" w:footer="294" w:gutter="0"/>
          <w:cols w:space="708"/>
          <w:docGrid w:linePitch="381"/>
        </w:sectPr>
      </w:pPr>
    </w:p>
    <w:p w14:paraId="36EAED6B" w14:textId="5C49DE29" w:rsidR="00E044C1" w:rsidRPr="000945E8" w:rsidRDefault="002B5ED3" w:rsidP="00CE1A00">
      <w:pPr>
        <w:pStyle w:val="Heading1"/>
        <w:numPr>
          <w:ilvl w:val="0"/>
          <w:numId w:val="0"/>
        </w:numPr>
      </w:pPr>
      <w:bookmarkStart w:id="96" w:name="_Ref55336398"/>
      <w:bookmarkStart w:id="97" w:name="_Toc184983892"/>
      <w:r w:rsidRPr="000945E8">
        <w:lastRenderedPageBreak/>
        <w:t>Technical Proposal</w:t>
      </w:r>
      <w:bookmarkEnd w:id="96"/>
      <w:bookmarkEnd w:id="97"/>
    </w:p>
    <w:p w14:paraId="6DA2EB60" w14:textId="77777777" w:rsidR="00B620AF" w:rsidRPr="00F85F8C" w:rsidRDefault="00B620AF" w:rsidP="00D51946">
      <w:pPr>
        <w:pBdr>
          <w:top w:val="single" w:sz="4" w:space="1" w:color="auto"/>
        </w:pBdr>
        <w:shd w:val="clear" w:color="auto" w:fill="E0E0E0"/>
        <w:spacing w:line="276" w:lineRule="auto"/>
        <w:ind w:right="21" w:firstLine="0"/>
        <w:jc w:val="center"/>
        <w:rPr>
          <w:rFonts w:ascii="Arial" w:hAnsi="Arial" w:cs="Arial"/>
          <w:b/>
          <w:spacing w:val="36"/>
          <w:sz w:val="18"/>
          <w:szCs w:val="18"/>
        </w:rPr>
      </w:pPr>
      <w:r w:rsidRPr="00F85F8C">
        <w:rPr>
          <w:rFonts w:ascii="Arial" w:eastAsia="Arial" w:hAnsi="Arial" w:cs="Arial"/>
          <w:b/>
          <w:spacing w:val="36"/>
          <w:sz w:val="18"/>
          <w:szCs w:val="18"/>
          <w:lang w:bidi="en-US"/>
        </w:rPr>
        <w:t>beginning of form</w:t>
      </w:r>
    </w:p>
    <w:p w14:paraId="1E2CA2FC" w14:textId="77777777" w:rsidR="00B971BD" w:rsidRPr="00F85F8C" w:rsidRDefault="00B971BD" w:rsidP="00D51946">
      <w:pPr>
        <w:spacing w:line="276" w:lineRule="auto"/>
        <w:ind w:firstLine="0"/>
        <w:rPr>
          <w:rFonts w:ascii="Arial" w:hAnsi="Arial" w:cs="Arial"/>
          <w:sz w:val="18"/>
          <w:szCs w:val="18"/>
        </w:rPr>
      </w:pPr>
    </w:p>
    <w:p w14:paraId="3175609C" w14:textId="77777777" w:rsidR="002B5ED3" w:rsidRPr="00F85F8C" w:rsidRDefault="002B5ED3" w:rsidP="00D51946">
      <w:pPr>
        <w:spacing w:line="276" w:lineRule="auto"/>
        <w:ind w:firstLine="0"/>
        <w:rPr>
          <w:rFonts w:ascii="Arial" w:hAnsi="Arial" w:cs="Arial"/>
          <w:sz w:val="18"/>
          <w:szCs w:val="18"/>
        </w:rPr>
      </w:pPr>
      <w:r w:rsidRPr="00F85F8C">
        <w:rPr>
          <w:rFonts w:ascii="Arial" w:eastAsia="Arial" w:hAnsi="Arial" w:cs="Arial"/>
          <w:sz w:val="18"/>
          <w:szCs w:val="18"/>
          <w:lang w:bidi="en-US"/>
        </w:rPr>
        <w:t>Name: ______________________________________________________________________</w:t>
      </w:r>
    </w:p>
    <w:p w14:paraId="232091B5" w14:textId="77777777" w:rsidR="000945E8" w:rsidRDefault="00030352" w:rsidP="00D51946">
      <w:pPr>
        <w:spacing w:line="276" w:lineRule="auto"/>
        <w:ind w:firstLine="0"/>
        <w:jc w:val="left"/>
        <w:rPr>
          <w:rFonts w:ascii="Arial" w:hAnsi="Arial" w:cs="Arial"/>
          <w:sz w:val="18"/>
          <w:szCs w:val="18"/>
        </w:rPr>
      </w:pPr>
      <w:r w:rsidRPr="00F85F8C">
        <w:rPr>
          <w:rFonts w:ascii="Arial" w:eastAsia="Arial" w:hAnsi="Arial" w:cs="Arial"/>
          <w:sz w:val="18"/>
          <w:szCs w:val="18"/>
          <w:lang w:bidi="en-US"/>
        </w:rPr>
        <w:t>Annex No. ___ to Letter of Submission of the Offer</w:t>
      </w:r>
    </w:p>
    <w:p w14:paraId="7F0809F3" w14:textId="632F280E" w:rsidR="00030352" w:rsidRPr="00F85F8C" w:rsidRDefault="00030352" w:rsidP="00D51946">
      <w:pPr>
        <w:spacing w:line="276" w:lineRule="auto"/>
        <w:ind w:firstLine="0"/>
        <w:jc w:val="left"/>
        <w:rPr>
          <w:rFonts w:ascii="Arial" w:hAnsi="Arial" w:cs="Arial"/>
          <w:sz w:val="18"/>
          <w:szCs w:val="18"/>
        </w:rPr>
      </w:pPr>
      <w:r w:rsidRPr="00F85F8C">
        <w:rPr>
          <w:rFonts w:ascii="Arial" w:eastAsia="Arial" w:hAnsi="Arial" w:cs="Arial"/>
          <w:sz w:val="18"/>
          <w:szCs w:val="18"/>
          <w:lang w:bidi="en-US"/>
        </w:rPr>
        <w:t>No. __________ as of _____________ ____</w:t>
      </w:r>
    </w:p>
    <w:p w14:paraId="7272A1D7" w14:textId="77777777" w:rsidR="002C23C6" w:rsidRPr="00F85F8C" w:rsidRDefault="002C23C6" w:rsidP="00D51946">
      <w:pPr>
        <w:suppressAutoHyphens/>
        <w:spacing w:line="240" w:lineRule="auto"/>
        <w:ind w:firstLine="0"/>
        <w:jc w:val="center"/>
        <w:rPr>
          <w:rFonts w:ascii="Arial" w:hAnsi="Arial" w:cs="Arial"/>
          <w:b/>
          <w:sz w:val="20"/>
        </w:rPr>
      </w:pPr>
    </w:p>
    <w:p w14:paraId="042E3F6C" w14:textId="77777777" w:rsidR="00773505" w:rsidRDefault="00345501" w:rsidP="00D51946">
      <w:pPr>
        <w:suppressAutoHyphens/>
        <w:spacing w:line="240" w:lineRule="auto"/>
        <w:ind w:firstLine="0"/>
        <w:jc w:val="center"/>
        <w:rPr>
          <w:rFonts w:ascii="Arial" w:hAnsi="Arial" w:cs="Arial"/>
          <w:b/>
          <w:sz w:val="22"/>
          <w:szCs w:val="22"/>
        </w:rPr>
      </w:pPr>
      <w:r w:rsidRPr="00F85F8C">
        <w:rPr>
          <w:rFonts w:ascii="Arial" w:eastAsia="Arial" w:hAnsi="Arial" w:cs="Arial"/>
          <w:b/>
          <w:sz w:val="22"/>
          <w:szCs w:val="22"/>
          <w:lang w:bidi="en-US"/>
        </w:rPr>
        <w:t>Technical Proposal</w:t>
      </w:r>
    </w:p>
    <w:p w14:paraId="27EC05DD" w14:textId="414B6353" w:rsidR="00345501" w:rsidRPr="00F85F8C" w:rsidRDefault="00345501" w:rsidP="00D51946">
      <w:pPr>
        <w:spacing w:line="240" w:lineRule="auto"/>
        <w:rPr>
          <w:rFonts w:ascii="Arial" w:hAnsi="Arial" w:cs="Arial"/>
          <w:sz w:val="20"/>
        </w:rPr>
      </w:pPr>
    </w:p>
    <w:p w14:paraId="2BDC6A9A" w14:textId="77777777" w:rsidR="00773505" w:rsidRDefault="00345501" w:rsidP="00D51946">
      <w:pPr>
        <w:spacing w:line="240" w:lineRule="auto"/>
        <w:ind w:firstLine="0"/>
        <w:rPr>
          <w:rFonts w:ascii="Arial" w:hAnsi="Arial" w:cs="Arial"/>
          <w:sz w:val="18"/>
          <w:szCs w:val="18"/>
        </w:rPr>
      </w:pPr>
      <w:r w:rsidRPr="00F85F8C">
        <w:rPr>
          <w:rFonts w:ascii="Arial" w:eastAsia="Arial" w:hAnsi="Arial" w:cs="Arial"/>
          <w:b/>
          <w:sz w:val="18"/>
          <w:szCs w:val="18"/>
          <w:lang w:bidi="en-US"/>
        </w:rPr>
        <w:t>General information of the technical proposal for supply of goods/performance of work/provision of services:</w:t>
      </w:r>
    </w:p>
    <w:p w14:paraId="1C3A547A" w14:textId="7D43C4A8" w:rsidR="00345501" w:rsidRPr="00F85F8C" w:rsidRDefault="00345501" w:rsidP="00D51946">
      <w:pPr>
        <w:spacing w:line="240" w:lineRule="auto"/>
        <w:ind w:firstLine="0"/>
        <w:rPr>
          <w:rFonts w:ascii="Arial" w:hAnsi="Arial" w:cs="Arial"/>
          <w:sz w:val="18"/>
          <w:szCs w:val="18"/>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132"/>
      </w:tblGrid>
      <w:tr w:rsidR="00F85F8C" w:rsidRPr="00F85F8C" w14:paraId="1B72E0C3" w14:textId="77777777" w:rsidTr="0027305E">
        <w:tc>
          <w:tcPr>
            <w:tcW w:w="828" w:type="dxa"/>
            <w:tcBorders>
              <w:top w:val="single" w:sz="4" w:space="0" w:color="auto"/>
              <w:left w:val="single" w:sz="4" w:space="0" w:color="auto"/>
              <w:bottom w:val="single" w:sz="4" w:space="0" w:color="auto"/>
              <w:right w:val="single" w:sz="4" w:space="0" w:color="auto"/>
            </w:tcBorders>
            <w:vAlign w:val="center"/>
            <w:hideMark/>
          </w:tcPr>
          <w:p w14:paraId="78559A8C" w14:textId="3086C8B8" w:rsidR="00345501" w:rsidRPr="00F85F8C" w:rsidRDefault="00345501" w:rsidP="00D51946">
            <w:pPr>
              <w:snapToGrid w:val="0"/>
              <w:spacing w:before="120" w:after="120" w:line="240" w:lineRule="auto"/>
              <w:ind w:firstLine="0"/>
              <w:jc w:val="center"/>
              <w:rPr>
                <w:rFonts w:ascii="Arial" w:hAnsi="Arial" w:cs="Arial"/>
                <w:b/>
                <w:sz w:val="18"/>
                <w:szCs w:val="18"/>
              </w:rPr>
            </w:pPr>
            <w:r w:rsidRPr="00F85F8C">
              <w:rPr>
                <w:rFonts w:ascii="Arial" w:eastAsia="Arial" w:hAnsi="Arial" w:cs="Arial"/>
                <w:b/>
                <w:sz w:val="18"/>
                <w:szCs w:val="18"/>
                <w:lang w:bidi="en-US"/>
              </w:rPr>
              <w:t>Item No.</w:t>
            </w:r>
          </w:p>
        </w:tc>
        <w:tc>
          <w:tcPr>
            <w:tcW w:w="4100" w:type="dxa"/>
            <w:tcBorders>
              <w:top w:val="single" w:sz="4" w:space="0" w:color="auto"/>
              <w:left w:val="single" w:sz="4" w:space="0" w:color="auto"/>
              <w:bottom w:val="single" w:sz="4" w:space="0" w:color="auto"/>
              <w:right w:val="single" w:sz="4" w:space="0" w:color="auto"/>
            </w:tcBorders>
            <w:hideMark/>
          </w:tcPr>
          <w:p w14:paraId="0716F6A8" w14:textId="77777777" w:rsidR="00345501" w:rsidRPr="00F85F8C" w:rsidRDefault="00345501" w:rsidP="00D51946">
            <w:pPr>
              <w:snapToGrid w:val="0"/>
              <w:spacing w:before="120" w:after="120" w:line="240" w:lineRule="auto"/>
              <w:ind w:firstLine="0"/>
              <w:rPr>
                <w:rFonts w:ascii="Arial" w:hAnsi="Arial" w:cs="Arial"/>
                <w:b/>
                <w:sz w:val="18"/>
                <w:szCs w:val="18"/>
              </w:rPr>
            </w:pPr>
            <w:r w:rsidRPr="00F85F8C">
              <w:rPr>
                <w:rFonts w:ascii="Arial" w:eastAsia="Arial" w:hAnsi="Arial" w:cs="Arial"/>
                <w:b/>
                <w:sz w:val="18"/>
                <w:szCs w:val="18"/>
                <w:lang w:bidi="en-US"/>
              </w:rPr>
              <w:t>Owner’s Requirements</w:t>
            </w:r>
          </w:p>
        </w:tc>
        <w:tc>
          <w:tcPr>
            <w:tcW w:w="5132" w:type="dxa"/>
            <w:tcBorders>
              <w:top w:val="single" w:sz="4" w:space="0" w:color="auto"/>
              <w:left w:val="single" w:sz="4" w:space="0" w:color="auto"/>
              <w:bottom w:val="single" w:sz="4" w:space="0" w:color="auto"/>
              <w:right w:val="single" w:sz="4" w:space="0" w:color="auto"/>
            </w:tcBorders>
            <w:hideMark/>
          </w:tcPr>
          <w:p w14:paraId="26015050" w14:textId="3DCF07DF" w:rsidR="00345501" w:rsidRPr="00F85F8C" w:rsidRDefault="00345501" w:rsidP="00D51946">
            <w:pPr>
              <w:snapToGrid w:val="0"/>
              <w:spacing w:before="120" w:after="120" w:line="240" w:lineRule="auto"/>
              <w:ind w:firstLine="0"/>
              <w:rPr>
                <w:rFonts w:ascii="Arial" w:hAnsi="Arial" w:cs="Arial"/>
                <w:b/>
                <w:sz w:val="18"/>
                <w:szCs w:val="18"/>
              </w:rPr>
            </w:pPr>
            <w:r w:rsidRPr="00F85F8C">
              <w:rPr>
                <w:rFonts w:ascii="Arial" w:eastAsia="Arial" w:hAnsi="Arial" w:cs="Arial"/>
                <w:b/>
                <w:sz w:val="18"/>
                <w:szCs w:val="18"/>
                <w:lang w:bidi="en-US"/>
              </w:rPr>
              <w:t>Participant’s Proposal</w:t>
            </w:r>
          </w:p>
        </w:tc>
      </w:tr>
      <w:tr w:rsidR="00F85F8C" w:rsidRPr="00F85F8C" w14:paraId="1CE4C608" w14:textId="77777777" w:rsidTr="0027305E">
        <w:trPr>
          <w:trHeight w:val="433"/>
          <w:hidden/>
        </w:trPr>
        <w:tc>
          <w:tcPr>
            <w:tcW w:w="828" w:type="dxa"/>
            <w:tcBorders>
              <w:top w:val="single" w:sz="4" w:space="0" w:color="auto"/>
              <w:left w:val="single" w:sz="4" w:space="0" w:color="auto"/>
              <w:bottom w:val="single" w:sz="4" w:space="0" w:color="auto"/>
              <w:right w:val="single" w:sz="4" w:space="0" w:color="auto"/>
            </w:tcBorders>
            <w:hideMark/>
          </w:tcPr>
          <w:p w14:paraId="21254832" w14:textId="77777777" w:rsidR="00345501" w:rsidRPr="00222DD8" w:rsidRDefault="00345501" w:rsidP="00D51946">
            <w:pPr>
              <w:snapToGrid w:val="0"/>
              <w:spacing w:line="240" w:lineRule="auto"/>
              <w:ind w:firstLine="0"/>
              <w:jc w:val="center"/>
              <w:rPr>
                <w:rFonts w:ascii="Arial" w:hAnsi="Arial" w:cs="Arial"/>
                <w:vanish/>
                <w:sz w:val="18"/>
                <w:szCs w:val="18"/>
              </w:rPr>
            </w:pPr>
            <w:r w:rsidRPr="00222DD8">
              <w:rPr>
                <w:rFonts w:ascii="Arial" w:hAnsi="Arial" w:cs="Arial"/>
                <w:vanish/>
                <w:sz w:val="18"/>
                <w:szCs w:val="18"/>
                <w:lang w:eastAsia="en-US" w:bidi="en-US"/>
              </w:rPr>
              <w:t>1.</w:t>
            </w:r>
          </w:p>
        </w:tc>
        <w:tc>
          <w:tcPr>
            <w:tcW w:w="4100" w:type="dxa"/>
            <w:tcBorders>
              <w:top w:val="single" w:sz="4" w:space="0" w:color="auto"/>
              <w:left w:val="single" w:sz="4" w:space="0" w:color="auto"/>
              <w:bottom w:val="single" w:sz="4" w:space="0" w:color="auto"/>
              <w:right w:val="single" w:sz="4" w:space="0" w:color="auto"/>
            </w:tcBorders>
            <w:hideMark/>
          </w:tcPr>
          <w:p w14:paraId="2E4F7836" w14:textId="77777777" w:rsidR="00345501" w:rsidRPr="00F85F8C" w:rsidRDefault="00345501" w:rsidP="00D51946">
            <w:pPr>
              <w:snapToGrid w:val="0"/>
              <w:spacing w:line="240" w:lineRule="auto"/>
              <w:ind w:firstLine="23"/>
              <w:rPr>
                <w:rFonts w:ascii="Arial" w:hAnsi="Arial" w:cs="Arial"/>
                <w:sz w:val="18"/>
                <w:szCs w:val="18"/>
              </w:rPr>
            </w:pPr>
            <w:r w:rsidRPr="00F85F8C">
              <w:rPr>
                <w:rFonts w:ascii="Arial" w:eastAsia="Arial" w:hAnsi="Arial" w:cs="Arial"/>
                <w:sz w:val="18"/>
                <w:szCs w:val="18"/>
                <w:lang w:bidi="en-US"/>
              </w:rPr>
              <w:t xml:space="preserve">Availability of permits, authorizations, licenses and certificates </w:t>
            </w:r>
          </w:p>
        </w:tc>
        <w:tc>
          <w:tcPr>
            <w:tcW w:w="5132" w:type="dxa"/>
            <w:tcBorders>
              <w:top w:val="single" w:sz="4" w:space="0" w:color="auto"/>
              <w:left w:val="single" w:sz="4" w:space="0" w:color="auto"/>
              <w:bottom w:val="single" w:sz="4" w:space="0" w:color="auto"/>
              <w:right w:val="single" w:sz="4" w:space="0" w:color="auto"/>
            </w:tcBorders>
            <w:hideMark/>
          </w:tcPr>
          <w:p w14:paraId="39C3857C" w14:textId="77777777" w:rsidR="00345501" w:rsidRPr="00F85F8C" w:rsidRDefault="00345501" w:rsidP="00D51946">
            <w:pPr>
              <w:snapToGrid w:val="0"/>
              <w:spacing w:line="240" w:lineRule="auto"/>
              <w:ind w:firstLine="0"/>
              <w:rPr>
                <w:rFonts w:ascii="Arial" w:hAnsi="Arial" w:cs="Arial"/>
                <w:i/>
                <w:sz w:val="18"/>
                <w:szCs w:val="18"/>
              </w:rPr>
            </w:pPr>
            <w:r w:rsidRPr="00F85F8C">
              <w:rPr>
                <w:rFonts w:ascii="Arial" w:eastAsia="Arial" w:hAnsi="Arial" w:cs="Arial"/>
                <w:i/>
                <w:sz w:val="18"/>
                <w:szCs w:val="18"/>
                <w:lang w:bidi="en-US"/>
              </w:rPr>
              <w:t>List (for contract performance)</w:t>
            </w:r>
          </w:p>
        </w:tc>
      </w:tr>
      <w:tr w:rsidR="00F85F8C" w:rsidRPr="00F85F8C" w14:paraId="15AE4848" w14:textId="77777777" w:rsidTr="0027305E">
        <w:trPr>
          <w:hidden/>
        </w:trPr>
        <w:tc>
          <w:tcPr>
            <w:tcW w:w="828" w:type="dxa"/>
            <w:tcBorders>
              <w:top w:val="single" w:sz="4" w:space="0" w:color="auto"/>
              <w:left w:val="single" w:sz="4" w:space="0" w:color="auto"/>
              <w:bottom w:val="single" w:sz="4" w:space="0" w:color="auto"/>
              <w:right w:val="single" w:sz="4" w:space="0" w:color="auto"/>
            </w:tcBorders>
            <w:hideMark/>
          </w:tcPr>
          <w:p w14:paraId="0F8DEE89" w14:textId="77777777" w:rsidR="00345501" w:rsidRPr="00222DD8" w:rsidRDefault="00345501" w:rsidP="00D51946">
            <w:pPr>
              <w:snapToGrid w:val="0"/>
              <w:spacing w:line="240" w:lineRule="auto"/>
              <w:ind w:firstLine="0"/>
              <w:jc w:val="center"/>
              <w:rPr>
                <w:rFonts w:ascii="Arial" w:hAnsi="Arial" w:cs="Arial"/>
                <w:vanish/>
                <w:sz w:val="18"/>
                <w:szCs w:val="18"/>
              </w:rPr>
            </w:pPr>
            <w:r w:rsidRPr="00222DD8">
              <w:rPr>
                <w:rFonts w:ascii="Arial" w:hAnsi="Arial" w:cs="Arial"/>
                <w:vanish/>
                <w:sz w:val="18"/>
                <w:szCs w:val="18"/>
                <w:lang w:eastAsia="en-US" w:bidi="en-US"/>
              </w:rPr>
              <w:t>2.</w:t>
            </w:r>
          </w:p>
        </w:tc>
        <w:tc>
          <w:tcPr>
            <w:tcW w:w="4100" w:type="dxa"/>
            <w:tcBorders>
              <w:top w:val="single" w:sz="4" w:space="0" w:color="auto"/>
              <w:left w:val="single" w:sz="4" w:space="0" w:color="auto"/>
              <w:bottom w:val="single" w:sz="4" w:space="0" w:color="auto"/>
              <w:right w:val="single" w:sz="4" w:space="0" w:color="auto"/>
            </w:tcBorders>
            <w:hideMark/>
          </w:tcPr>
          <w:p w14:paraId="5304B823" w14:textId="159A927D" w:rsidR="00345501" w:rsidRPr="00F85F8C" w:rsidRDefault="00345501" w:rsidP="00D51946">
            <w:pPr>
              <w:snapToGrid w:val="0"/>
              <w:spacing w:line="240" w:lineRule="auto"/>
              <w:ind w:firstLine="23"/>
              <w:rPr>
                <w:rFonts w:ascii="Arial" w:hAnsi="Arial" w:cs="Arial"/>
                <w:sz w:val="18"/>
                <w:szCs w:val="18"/>
              </w:rPr>
            </w:pPr>
            <w:r w:rsidRPr="00F85F8C">
              <w:rPr>
                <w:rFonts w:ascii="Arial" w:eastAsia="Arial" w:hAnsi="Arial" w:cs="Arial"/>
                <w:sz w:val="18"/>
                <w:szCs w:val="18"/>
                <w:lang w:bidi="en-US"/>
              </w:rPr>
              <w:t xml:space="preserve">Specialized experience in performing contracts (similar in nature, scope, amount) </w:t>
            </w:r>
          </w:p>
        </w:tc>
        <w:tc>
          <w:tcPr>
            <w:tcW w:w="5132" w:type="dxa"/>
            <w:tcBorders>
              <w:top w:val="single" w:sz="4" w:space="0" w:color="auto"/>
              <w:left w:val="single" w:sz="4" w:space="0" w:color="auto"/>
              <w:bottom w:val="single" w:sz="4" w:space="0" w:color="auto"/>
              <w:right w:val="single" w:sz="4" w:space="0" w:color="auto"/>
            </w:tcBorders>
          </w:tcPr>
          <w:p w14:paraId="771903A8" w14:textId="247012FB" w:rsidR="00345501" w:rsidRPr="00F85F8C" w:rsidRDefault="00345501" w:rsidP="00D51946">
            <w:pPr>
              <w:snapToGrid w:val="0"/>
              <w:spacing w:line="240" w:lineRule="auto"/>
              <w:ind w:firstLine="0"/>
              <w:rPr>
                <w:rFonts w:ascii="Arial" w:hAnsi="Arial" w:cs="Arial"/>
                <w:sz w:val="18"/>
                <w:szCs w:val="18"/>
              </w:rPr>
            </w:pPr>
            <w:r w:rsidRPr="00F85F8C">
              <w:rPr>
                <w:rFonts w:ascii="Arial" w:eastAsia="Arial" w:hAnsi="Arial" w:cs="Arial"/>
                <w:i/>
                <w:sz w:val="18"/>
                <w:szCs w:val="18"/>
                <w:lang w:bidi="en-US"/>
              </w:rPr>
              <w:t>Indicate the number of contracts or projects, years or other.</w:t>
            </w:r>
          </w:p>
        </w:tc>
      </w:tr>
      <w:tr w:rsidR="00F85F8C" w:rsidRPr="00F85F8C" w14:paraId="1FC7E5D0" w14:textId="77777777" w:rsidTr="0027305E">
        <w:trPr>
          <w:hidden/>
        </w:trPr>
        <w:tc>
          <w:tcPr>
            <w:tcW w:w="828" w:type="dxa"/>
            <w:tcBorders>
              <w:top w:val="single" w:sz="4" w:space="0" w:color="auto"/>
              <w:left w:val="single" w:sz="4" w:space="0" w:color="auto"/>
              <w:bottom w:val="single" w:sz="4" w:space="0" w:color="auto"/>
              <w:right w:val="single" w:sz="4" w:space="0" w:color="auto"/>
            </w:tcBorders>
            <w:hideMark/>
          </w:tcPr>
          <w:p w14:paraId="5A17BC8F" w14:textId="77777777" w:rsidR="00345501" w:rsidRPr="00222DD8" w:rsidRDefault="00345501" w:rsidP="00D51946">
            <w:pPr>
              <w:snapToGrid w:val="0"/>
              <w:spacing w:line="240" w:lineRule="auto"/>
              <w:ind w:firstLine="0"/>
              <w:jc w:val="center"/>
              <w:rPr>
                <w:rFonts w:ascii="Arial" w:hAnsi="Arial" w:cs="Arial"/>
                <w:vanish/>
                <w:sz w:val="18"/>
                <w:szCs w:val="18"/>
              </w:rPr>
            </w:pPr>
            <w:r w:rsidRPr="00222DD8">
              <w:rPr>
                <w:rFonts w:ascii="Arial" w:hAnsi="Arial" w:cs="Arial"/>
                <w:vanish/>
                <w:sz w:val="18"/>
                <w:szCs w:val="18"/>
                <w:lang w:eastAsia="en-US" w:bidi="en-US"/>
              </w:rPr>
              <w:t>3.</w:t>
            </w:r>
          </w:p>
        </w:tc>
        <w:tc>
          <w:tcPr>
            <w:tcW w:w="4100" w:type="dxa"/>
            <w:tcBorders>
              <w:top w:val="single" w:sz="4" w:space="0" w:color="auto"/>
              <w:left w:val="single" w:sz="4" w:space="0" w:color="auto"/>
              <w:bottom w:val="single" w:sz="4" w:space="0" w:color="auto"/>
              <w:right w:val="single" w:sz="4" w:space="0" w:color="auto"/>
            </w:tcBorders>
            <w:hideMark/>
          </w:tcPr>
          <w:p w14:paraId="5BA9A1F3" w14:textId="3E0DBA9D" w:rsidR="00345501" w:rsidRPr="00F85F8C" w:rsidRDefault="00345501" w:rsidP="00D51946">
            <w:pPr>
              <w:snapToGrid w:val="0"/>
              <w:spacing w:line="240" w:lineRule="auto"/>
              <w:ind w:firstLine="23"/>
              <w:rPr>
                <w:rFonts w:ascii="Arial" w:hAnsi="Arial" w:cs="Arial"/>
                <w:sz w:val="18"/>
                <w:szCs w:val="18"/>
              </w:rPr>
            </w:pPr>
            <w:r w:rsidRPr="00F85F8C">
              <w:rPr>
                <w:rFonts w:ascii="Arial" w:eastAsia="Arial" w:hAnsi="Arial" w:cs="Arial"/>
                <w:sz w:val="18"/>
                <w:szCs w:val="18"/>
                <w:lang w:bidi="en-US"/>
              </w:rPr>
              <w:t>In case of involvement of third-party organizations (subcontractors/co-providers).</w:t>
            </w:r>
          </w:p>
        </w:tc>
        <w:tc>
          <w:tcPr>
            <w:tcW w:w="5132" w:type="dxa"/>
            <w:tcBorders>
              <w:top w:val="single" w:sz="4" w:space="0" w:color="auto"/>
              <w:left w:val="single" w:sz="4" w:space="0" w:color="auto"/>
              <w:bottom w:val="single" w:sz="4" w:space="0" w:color="auto"/>
              <w:right w:val="single" w:sz="4" w:space="0" w:color="auto"/>
            </w:tcBorders>
          </w:tcPr>
          <w:p w14:paraId="15B6C59D" w14:textId="77777777" w:rsidR="00345501" w:rsidRPr="00F85F8C" w:rsidRDefault="00345501" w:rsidP="00D51946">
            <w:pPr>
              <w:snapToGrid w:val="0"/>
              <w:spacing w:line="240" w:lineRule="auto"/>
              <w:ind w:firstLine="0"/>
              <w:rPr>
                <w:rFonts w:ascii="Arial" w:hAnsi="Arial" w:cs="Arial"/>
                <w:sz w:val="18"/>
                <w:szCs w:val="18"/>
              </w:rPr>
            </w:pPr>
            <w:r w:rsidRPr="00F85F8C">
              <w:rPr>
                <w:rFonts w:ascii="Arial" w:eastAsia="Arial" w:hAnsi="Arial" w:cs="Arial"/>
                <w:i/>
                <w:sz w:val="18"/>
                <w:szCs w:val="18"/>
                <w:lang w:bidi="en-US"/>
              </w:rPr>
              <w:t>Indicate (yes/no)</w:t>
            </w:r>
          </w:p>
        </w:tc>
      </w:tr>
      <w:tr w:rsidR="00F85F8C" w:rsidRPr="00F85F8C" w14:paraId="05BA742B" w14:textId="77777777" w:rsidTr="0027305E">
        <w:trPr>
          <w:hidden/>
        </w:trPr>
        <w:tc>
          <w:tcPr>
            <w:tcW w:w="828" w:type="dxa"/>
            <w:tcBorders>
              <w:top w:val="single" w:sz="4" w:space="0" w:color="auto"/>
              <w:left w:val="single" w:sz="4" w:space="0" w:color="auto"/>
              <w:bottom w:val="single" w:sz="4" w:space="0" w:color="auto"/>
              <w:right w:val="single" w:sz="4" w:space="0" w:color="auto"/>
            </w:tcBorders>
            <w:hideMark/>
          </w:tcPr>
          <w:p w14:paraId="52C824DE" w14:textId="77777777" w:rsidR="00345501" w:rsidRPr="00222DD8" w:rsidRDefault="00345501" w:rsidP="00D51946">
            <w:pPr>
              <w:snapToGrid w:val="0"/>
              <w:spacing w:line="240" w:lineRule="auto"/>
              <w:ind w:firstLine="0"/>
              <w:jc w:val="center"/>
              <w:rPr>
                <w:rFonts w:ascii="Arial" w:hAnsi="Arial" w:cs="Arial"/>
                <w:vanish/>
                <w:sz w:val="18"/>
                <w:szCs w:val="18"/>
              </w:rPr>
            </w:pPr>
            <w:r w:rsidRPr="00222DD8">
              <w:rPr>
                <w:rFonts w:ascii="Arial" w:hAnsi="Arial" w:cs="Arial"/>
                <w:vanish/>
                <w:sz w:val="18"/>
                <w:szCs w:val="18"/>
              </w:rPr>
              <w:t>4.</w:t>
            </w:r>
          </w:p>
        </w:tc>
        <w:tc>
          <w:tcPr>
            <w:tcW w:w="4100" w:type="dxa"/>
            <w:tcBorders>
              <w:top w:val="single" w:sz="4" w:space="0" w:color="auto"/>
              <w:left w:val="single" w:sz="4" w:space="0" w:color="auto"/>
              <w:bottom w:val="single" w:sz="4" w:space="0" w:color="auto"/>
              <w:right w:val="single" w:sz="4" w:space="0" w:color="auto"/>
            </w:tcBorders>
            <w:hideMark/>
          </w:tcPr>
          <w:p w14:paraId="633B3D5A" w14:textId="77777777" w:rsidR="00345501" w:rsidRPr="00F85F8C" w:rsidRDefault="00345501" w:rsidP="00D51946">
            <w:pPr>
              <w:snapToGrid w:val="0"/>
              <w:spacing w:line="240" w:lineRule="auto"/>
              <w:ind w:firstLine="23"/>
              <w:rPr>
                <w:rFonts w:ascii="Arial" w:hAnsi="Arial" w:cs="Arial"/>
                <w:sz w:val="18"/>
                <w:szCs w:val="18"/>
              </w:rPr>
            </w:pPr>
            <w:r w:rsidRPr="00F85F8C">
              <w:rPr>
                <w:rFonts w:ascii="Arial" w:eastAsia="Arial" w:hAnsi="Arial" w:cs="Arial"/>
                <w:sz w:val="18"/>
                <w:szCs w:val="18"/>
                <w:lang w:bidi="en-US"/>
              </w:rPr>
              <w:t xml:space="preserve">Availability of Work Execution Plan </w:t>
            </w:r>
            <w:r w:rsidRPr="00F85F8C">
              <w:rPr>
                <w:rFonts w:ascii="Arial" w:eastAsia="Arial" w:hAnsi="Arial" w:cs="Arial"/>
                <w:i/>
                <w:sz w:val="18"/>
                <w:szCs w:val="18"/>
                <w:lang w:bidi="en-US"/>
              </w:rPr>
              <w:t>(subject to the relevant Owner’s requirement in the Terms of Reference)</w:t>
            </w:r>
          </w:p>
        </w:tc>
        <w:tc>
          <w:tcPr>
            <w:tcW w:w="5132" w:type="dxa"/>
            <w:tcBorders>
              <w:top w:val="single" w:sz="4" w:space="0" w:color="auto"/>
              <w:left w:val="single" w:sz="4" w:space="0" w:color="auto"/>
              <w:bottom w:val="single" w:sz="4" w:space="0" w:color="auto"/>
              <w:right w:val="single" w:sz="4" w:space="0" w:color="auto"/>
            </w:tcBorders>
          </w:tcPr>
          <w:p w14:paraId="72AD8454" w14:textId="77777777" w:rsidR="00345501" w:rsidRPr="00F85F8C" w:rsidRDefault="00345501" w:rsidP="00D51946">
            <w:pPr>
              <w:snapToGrid w:val="0"/>
              <w:spacing w:line="240" w:lineRule="auto"/>
              <w:rPr>
                <w:rFonts w:ascii="Arial" w:hAnsi="Arial" w:cs="Arial"/>
                <w:sz w:val="18"/>
                <w:szCs w:val="18"/>
              </w:rPr>
            </w:pPr>
          </w:p>
        </w:tc>
      </w:tr>
      <w:tr w:rsidR="00F85F8C" w:rsidRPr="00F85F8C" w14:paraId="09EAFD55" w14:textId="77777777" w:rsidTr="0027305E">
        <w:trPr>
          <w:hidden/>
        </w:trPr>
        <w:tc>
          <w:tcPr>
            <w:tcW w:w="828" w:type="dxa"/>
            <w:tcBorders>
              <w:top w:val="single" w:sz="4" w:space="0" w:color="auto"/>
              <w:left w:val="single" w:sz="4" w:space="0" w:color="auto"/>
              <w:bottom w:val="single" w:sz="4" w:space="0" w:color="auto"/>
              <w:right w:val="single" w:sz="4" w:space="0" w:color="auto"/>
            </w:tcBorders>
            <w:hideMark/>
          </w:tcPr>
          <w:p w14:paraId="5D074D97" w14:textId="77777777" w:rsidR="00345501" w:rsidRPr="00222DD8" w:rsidRDefault="00345501" w:rsidP="00D51946">
            <w:pPr>
              <w:snapToGrid w:val="0"/>
              <w:spacing w:line="240" w:lineRule="auto"/>
              <w:ind w:firstLine="0"/>
              <w:jc w:val="center"/>
              <w:rPr>
                <w:rFonts w:ascii="Arial" w:hAnsi="Arial" w:cs="Arial"/>
                <w:vanish/>
                <w:sz w:val="18"/>
                <w:szCs w:val="18"/>
              </w:rPr>
            </w:pPr>
            <w:r w:rsidRPr="00222DD8">
              <w:rPr>
                <w:rFonts w:ascii="Arial" w:hAnsi="Arial" w:cs="Arial"/>
                <w:vanish/>
                <w:sz w:val="18"/>
                <w:szCs w:val="18"/>
              </w:rPr>
              <w:t>5.</w:t>
            </w:r>
          </w:p>
        </w:tc>
        <w:tc>
          <w:tcPr>
            <w:tcW w:w="4100" w:type="dxa"/>
            <w:tcBorders>
              <w:top w:val="single" w:sz="4" w:space="0" w:color="auto"/>
              <w:left w:val="single" w:sz="4" w:space="0" w:color="auto"/>
              <w:bottom w:val="single" w:sz="4" w:space="0" w:color="auto"/>
              <w:right w:val="single" w:sz="4" w:space="0" w:color="auto"/>
            </w:tcBorders>
            <w:hideMark/>
          </w:tcPr>
          <w:p w14:paraId="7C388DFE" w14:textId="77777777" w:rsidR="00345501" w:rsidRPr="00F85F8C" w:rsidRDefault="00345501" w:rsidP="00D51946">
            <w:pPr>
              <w:snapToGrid w:val="0"/>
              <w:spacing w:line="240" w:lineRule="auto"/>
              <w:ind w:firstLine="23"/>
              <w:rPr>
                <w:rFonts w:ascii="Arial" w:hAnsi="Arial" w:cs="Arial"/>
                <w:sz w:val="18"/>
                <w:szCs w:val="18"/>
              </w:rPr>
            </w:pPr>
            <w:r w:rsidRPr="00F85F8C">
              <w:rPr>
                <w:rFonts w:ascii="Arial" w:eastAsia="Arial" w:hAnsi="Arial" w:cs="Arial"/>
                <w:sz w:val="18"/>
                <w:szCs w:val="18"/>
                <w:lang w:bidi="en-US"/>
              </w:rPr>
              <w:t xml:space="preserve">Availability of </w:t>
            </w:r>
            <w:proofErr w:type="gramStart"/>
            <w:r w:rsidRPr="00F85F8C">
              <w:rPr>
                <w:rFonts w:ascii="Arial" w:eastAsia="Arial" w:hAnsi="Arial" w:cs="Arial"/>
                <w:sz w:val="18"/>
                <w:szCs w:val="18"/>
                <w:lang w:bidi="en-US"/>
              </w:rPr>
              <w:t>a</w:t>
            </w:r>
            <w:proofErr w:type="gramEnd"/>
            <w:r w:rsidRPr="00F85F8C">
              <w:rPr>
                <w:rFonts w:ascii="Arial" w:eastAsia="Arial" w:hAnsi="Arial" w:cs="Arial"/>
                <w:sz w:val="18"/>
                <w:szCs w:val="18"/>
                <w:lang w:bidi="en-US"/>
              </w:rPr>
              <w:t xml:space="preserve"> HSE system </w:t>
            </w:r>
            <w:r w:rsidRPr="00F85F8C">
              <w:rPr>
                <w:rFonts w:ascii="Arial" w:eastAsia="Arial" w:hAnsi="Arial" w:cs="Arial"/>
                <w:i/>
                <w:sz w:val="18"/>
                <w:szCs w:val="18"/>
                <w:lang w:bidi="en-US"/>
              </w:rPr>
              <w:t>(confirming documents)</w:t>
            </w:r>
          </w:p>
        </w:tc>
        <w:tc>
          <w:tcPr>
            <w:tcW w:w="5132" w:type="dxa"/>
            <w:tcBorders>
              <w:top w:val="single" w:sz="4" w:space="0" w:color="auto"/>
              <w:left w:val="single" w:sz="4" w:space="0" w:color="auto"/>
              <w:bottom w:val="single" w:sz="4" w:space="0" w:color="auto"/>
              <w:right w:val="single" w:sz="4" w:space="0" w:color="auto"/>
            </w:tcBorders>
          </w:tcPr>
          <w:p w14:paraId="20AC37F2" w14:textId="77777777" w:rsidR="00345501" w:rsidRPr="00F85F8C" w:rsidRDefault="00345501" w:rsidP="00D51946">
            <w:pPr>
              <w:snapToGrid w:val="0"/>
              <w:spacing w:line="240" w:lineRule="auto"/>
              <w:ind w:firstLine="0"/>
              <w:rPr>
                <w:rFonts w:ascii="Arial" w:hAnsi="Arial" w:cs="Arial"/>
                <w:sz w:val="18"/>
                <w:szCs w:val="18"/>
              </w:rPr>
            </w:pPr>
            <w:r w:rsidRPr="00F85F8C">
              <w:rPr>
                <w:rFonts w:ascii="Arial" w:eastAsia="Arial" w:hAnsi="Arial" w:cs="Arial"/>
                <w:i/>
                <w:sz w:val="18"/>
                <w:szCs w:val="18"/>
                <w:lang w:bidi="en-US"/>
              </w:rPr>
              <w:t>List</w:t>
            </w:r>
          </w:p>
        </w:tc>
      </w:tr>
      <w:tr w:rsidR="00F85F8C" w:rsidRPr="00F85F8C" w14:paraId="0429F401" w14:textId="77777777" w:rsidTr="0027305E">
        <w:trPr>
          <w:hidden/>
        </w:trPr>
        <w:tc>
          <w:tcPr>
            <w:tcW w:w="828" w:type="dxa"/>
            <w:tcBorders>
              <w:top w:val="single" w:sz="4" w:space="0" w:color="auto"/>
              <w:left w:val="single" w:sz="4" w:space="0" w:color="auto"/>
              <w:bottom w:val="single" w:sz="4" w:space="0" w:color="auto"/>
              <w:right w:val="single" w:sz="4" w:space="0" w:color="auto"/>
            </w:tcBorders>
          </w:tcPr>
          <w:p w14:paraId="1705651F" w14:textId="77777777" w:rsidR="00345501" w:rsidRPr="00222DD8" w:rsidRDefault="00345501" w:rsidP="00D51946">
            <w:pPr>
              <w:snapToGrid w:val="0"/>
              <w:spacing w:line="240" w:lineRule="auto"/>
              <w:ind w:firstLine="0"/>
              <w:jc w:val="center"/>
              <w:rPr>
                <w:rFonts w:ascii="Arial" w:hAnsi="Arial" w:cs="Arial"/>
                <w:vanish/>
                <w:sz w:val="18"/>
                <w:szCs w:val="18"/>
              </w:rPr>
            </w:pPr>
            <w:r w:rsidRPr="00222DD8">
              <w:rPr>
                <w:rFonts w:ascii="Arial" w:hAnsi="Arial" w:cs="Arial"/>
                <w:vanish/>
                <w:sz w:val="18"/>
                <w:szCs w:val="18"/>
              </w:rPr>
              <w:t>6.</w:t>
            </w:r>
          </w:p>
        </w:tc>
        <w:tc>
          <w:tcPr>
            <w:tcW w:w="4100" w:type="dxa"/>
            <w:tcBorders>
              <w:top w:val="single" w:sz="4" w:space="0" w:color="auto"/>
              <w:left w:val="single" w:sz="4" w:space="0" w:color="auto"/>
              <w:bottom w:val="single" w:sz="4" w:space="0" w:color="auto"/>
              <w:right w:val="single" w:sz="4" w:space="0" w:color="auto"/>
            </w:tcBorders>
          </w:tcPr>
          <w:p w14:paraId="4505156D" w14:textId="77777777" w:rsidR="00345501" w:rsidRPr="00F85F8C" w:rsidRDefault="00345501" w:rsidP="00D51946">
            <w:pPr>
              <w:snapToGrid w:val="0"/>
              <w:spacing w:line="240" w:lineRule="auto"/>
              <w:ind w:firstLine="23"/>
              <w:rPr>
                <w:rFonts w:ascii="Arial" w:hAnsi="Arial" w:cs="Arial"/>
                <w:sz w:val="18"/>
                <w:szCs w:val="18"/>
              </w:rPr>
            </w:pPr>
            <w:r w:rsidRPr="00F85F8C">
              <w:rPr>
                <w:rFonts w:ascii="Arial" w:eastAsia="Arial" w:hAnsi="Arial" w:cs="Arial"/>
                <w:sz w:val="18"/>
                <w:szCs w:val="18"/>
                <w:lang w:bidi="en-US"/>
              </w:rPr>
              <w:t>Warranty period (indicate)</w:t>
            </w:r>
          </w:p>
        </w:tc>
        <w:tc>
          <w:tcPr>
            <w:tcW w:w="5132" w:type="dxa"/>
            <w:tcBorders>
              <w:top w:val="single" w:sz="4" w:space="0" w:color="auto"/>
              <w:left w:val="single" w:sz="4" w:space="0" w:color="auto"/>
              <w:bottom w:val="single" w:sz="4" w:space="0" w:color="auto"/>
              <w:right w:val="single" w:sz="4" w:space="0" w:color="auto"/>
            </w:tcBorders>
          </w:tcPr>
          <w:p w14:paraId="66E54236" w14:textId="3E73D77E" w:rsidR="00345501" w:rsidRPr="00F85F8C" w:rsidRDefault="00345501" w:rsidP="00D51946">
            <w:pPr>
              <w:snapToGrid w:val="0"/>
              <w:spacing w:line="240" w:lineRule="auto"/>
              <w:ind w:firstLine="0"/>
              <w:rPr>
                <w:rFonts w:ascii="Arial" w:hAnsi="Arial" w:cs="Arial"/>
                <w:i/>
                <w:sz w:val="18"/>
                <w:szCs w:val="18"/>
              </w:rPr>
            </w:pPr>
            <w:r w:rsidRPr="00F85F8C">
              <w:rPr>
                <w:rFonts w:ascii="Arial" w:eastAsia="Arial" w:hAnsi="Arial" w:cs="Arial"/>
                <w:i/>
                <w:sz w:val="18"/>
                <w:szCs w:val="18"/>
                <w:lang w:bidi="en-US"/>
              </w:rPr>
              <w:t>for materials, equipment, spare parts - for work, services -</w:t>
            </w:r>
          </w:p>
        </w:tc>
      </w:tr>
    </w:tbl>
    <w:p w14:paraId="09CBE552" w14:textId="77777777" w:rsidR="00773505" w:rsidRDefault="00345501" w:rsidP="00D51946">
      <w:pPr>
        <w:spacing w:line="240" w:lineRule="auto"/>
        <w:ind w:firstLine="0"/>
        <w:rPr>
          <w:rFonts w:ascii="Arial" w:hAnsi="Arial" w:cs="Arial"/>
          <w:i/>
          <w:sz w:val="18"/>
          <w:szCs w:val="18"/>
        </w:rPr>
      </w:pPr>
      <w:r w:rsidRPr="00F85F8C">
        <w:rPr>
          <w:rFonts w:ascii="Arial" w:eastAsia="Arial" w:hAnsi="Arial" w:cs="Arial"/>
          <w:i/>
          <w:sz w:val="18"/>
          <w:szCs w:val="18"/>
          <w:lang w:bidi="en-US"/>
        </w:rPr>
        <w:t>The Participant shall then submit their technical proposal in free form referring to the draft Terms of Reference and the Owner’s contract.</w:t>
      </w:r>
    </w:p>
    <w:p w14:paraId="1E39F446" w14:textId="41F25C4E" w:rsidR="00345501" w:rsidRPr="00F85F8C" w:rsidRDefault="00345501" w:rsidP="00D51946">
      <w:pPr>
        <w:spacing w:line="240" w:lineRule="auto"/>
        <w:ind w:firstLine="0"/>
        <w:rPr>
          <w:rFonts w:ascii="Arial" w:hAnsi="Arial" w:cs="Arial"/>
          <w:i/>
          <w:sz w:val="18"/>
          <w:szCs w:val="18"/>
          <w:u w:val="single"/>
        </w:rPr>
      </w:pPr>
    </w:p>
    <w:p w14:paraId="305CF400" w14:textId="77777777" w:rsidR="00345501" w:rsidRPr="00F85F8C" w:rsidRDefault="00345501" w:rsidP="00D51946">
      <w:pPr>
        <w:spacing w:line="240" w:lineRule="auto"/>
        <w:ind w:firstLine="0"/>
        <w:rPr>
          <w:rFonts w:ascii="Arial" w:hAnsi="Arial" w:cs="Arial"/>
          <w:i/>
          <w:sz w:val="18"/>
          <w:szCs w:val="18"/>
          <w:u w:val="single"/>
        </w:rPr>
      </w:pPr>
      <w:r w:rsidRPr="00F85F8C">
        <w:rPr>
          <w:rFonts w:ascii="Arial" w:eastAsia="Arial" w:hAnsi="Arial" w:cs="Arial"/>
          <w:i/>
          <w:sz w:val="18"/>
          <w:szCs w:val="18"/>
          <w:u w:val="single"/>
          <w:lang w:bidi="en-US"/>
        </w:rPr>
        <w:t>For example:</w:t>
      </w:r>
    </w:p>
    <w:p w14:paraId="79098448" w14:textId="77777777" w:rsidR="00345501" w:rsidRPr="00F85F8C" w:rsidRDefault="00345501" w:rsidP="00D51946">
      <w:pPr>
        <w:tabs>
          <w:tab w:val="right" w:leader="underscore" w:pos="9900"/>
        </w:tabs>
        <w:spacing w:line="240" w:lineRule="auto"/>
        <w:ind w:firstLine="0"/>
        <w:rPr>
          <w:rFonts w:ascii="Arial" w:hAnsi="Arial" w:cs="Arial"/>
          <w:i/>
          <w:sz w:val="18"/>
          <w:szCs w:val="18"/>
        </w:rPr>
      </w:pPr>
      <w:r w:rsidRPr="00F85F8C">
        <w:rPr>
          <w:rFonts w:ascii="Arial" w:eastAsia="Arial" w:hAnsi="Arial" w:cs="Arial"/>
          <w:i/>
          <w:sz w:val="18"/>
          <w:szCs w:val="18"/>
          <w:lang w:bidi="en-US"/>
        </w:rPr>
        <w:t>Description of goods/work/services offered:</w:t>
      </w:r>
      <w:r w:rsidRPr="00F85F8C">
        <w:rPr>
          <w:rFonts w:ascii="Arial" w:eastAsia="Arial" w:hAnsi="Arial" w:cs="Arial"/>
          <w:i/>
          <w:sz w:val="18"/>
          <w:szCs w:val="18"/>
          <w:lang w:bidi="en-US"/>
        </w:rPr>
        <w:tab/>
      </w:r>
    </w:p>
    <w:p w14:paraId="7D24A7A7" w14:textId="77777777" w:rsidR="00345501" w:rsidRPr="00F85F8C" w:rsidRDefault="00345501" w:rsidP="00D51946">
      <w:pPr>
        <w:tabs>
          <w:tab w:val="right" w:leader="underscore" w:pos="9900"/>
        </w:tabs>
        <w:spacing w:line="240" w:lineRule="auto"/>
        <w:ind w:firstLine="0"/>
        <w:rPr>
          <w:rFonts w:ascii="Arial" w:hAnsi="Arial" w:cs="Arial"/>
          <w:i/>
          <w:sz w:val="18"/>
          <w:szCs w:val="18"/>
        </w:rPr>
      </w:pPr>
      <w:r w:rsidRPr="00F85F8C">
        <w:rPr>
          <w:rFonts w:ascii="Arial" w:eastAsia="Arial" w:hAnsi="Arial" w:cs="Arial"/>
          <w:i/>
          <w:sz w:val="18"/>
          <w:szCs w:val="18"/>
          <w:lang w:bidi="en-US"/>
        </w:rPr>
        <w:t>Description of the adopted technique (work performance):</w:t>
      </w:r>
      <w:r w:rsidRPr="00F85F8C">
        <w:rPr>
          <w:rFonts w:ascii="Arial" w:eastAsia="Arial" w:hAnsi="Arial" w:cs="Arial"/>
          <w:i/>
          <w:sz w:val="18"/>
          <w:szCs w:val="18"/>
          <w:lang w:bidi="en-US"/>
        </w:rPr>
        <w:tab/>
      </w:r>
    </w:p>
    <w:p w14:paraId="0240A849" w14:textId="77777777" w:rsidR="00345501" w:rsidRPr="00F85F8C" w:rsidRDefault="00345501" w:rsidP="00D51946">
      <w:pPr>
        <w:tabs>
          <w:tab w:val="right" w:leader="underscore" w:pos="9900"/>
        </w:tabs>
        <w:spacing w:line="240" w:lineRule="auto"/>
        <w:ind w:firstLine="0"/>
        <w:rPr>
          <w:rFonts w:ascii="Arial" w:hAnsi="Arial" w:cs="Arial"/>
          <w:i/>
          <w:sz w:val="18"/>
          <w:szCs w:val="18"/>
        </w:rPr>
      </w:pPr>
      <w:r w:rsidRPr="00F85F8C">
        <w:rPr>
          <w:rFonts w:ascii="Arial" w:eastAsia="Arial" w:hAnsi="Arial" w:cs="Arial"/>
          <w:i/>
          <w:sz w:val="18"/>
          <w:szCs w:val="18"/>
          <w:lang w:bidi="en-US"/>
        </w:rPr>
        <w:t>Quality management system:</w:t>
      </w:r>
      <w:r w:rsidRPr="00F85F8C">
        <w:rPr>
          <w:rFonts w:ascii="Arial" w:eastAsia="Arial" w:hAnsi="Arial" w:cs="Arial"/>
          <w:i/>
          <w:sz w:val="18"/>
          <w:szCs w:val="18"/>
          <w:lang w:bidi="en-US"/>
        </w:rPr>
        <w:tab/>
      </w:r>
    </w:p>
    <w:p w14:paraId="05849A51" w14:textId="77777777" w:rsidR="00345501" w:rsidRPr="00F85F8C" w:rsidRDefault="00345501" w:rsidP="00D51946">
      <w:pPr>
        <w:tabs>
          <w:tab w:val="right" w:leader="underscore" w:pos="9900"/>
        </w:tabs>
        <w:spacing w:line="240" w:lineRule="auto"/>
        <w:ind w:firstLine="0"/>
        <w:rPr>
          <w:rFonts w:ascii="Arial" w:hAnsi="Arial" w:cs="Arial"/>
          <w:i/>
          <w:sz w:val="18"/>
          <w:szCs w:val="18"/>
        </w:rPr>
      </w:pPr>
      <w:r w:rsidRPr="00F85F8C">
        <w:rPr>
          <w:rFonts w:ascii="Arial" w:eastAsia="Arial" w:hAnsi="Arial" w:cs="Arial"/>
          <w:i/>
          <w:sz w:val="18"/>
          <w:szCs w:val="18"/>
          <w:lang w:bidi="en-US"/>
        </w:rPr>
        <w:t>Environmental measures:</w:t>
      </w:r>
      <w:r w:rsidRPr="00F85F8C">
        <w:rPr>
          <w:rFonts w:ascii="Arial" w:eastAsia="Arial" w:hAnsi="Arial" w:cs="Arial"/>
          <w:i/>
          <w:sz w:val="18"/>
          <w:szCs w:val="18"/>
          <w:lang w:bidi="en-US"/>
        </w:rPr>
        <w:tab/>
      </w:r>
    </w:p>
    <w:p w14:paraId="4B20C5D5" w14:textId="77777777" w:rsidR="00345501" w:rsidRPr="00F85F8C" w:rsidRDefault="00345501" w:rsidP="00D51946">
      <w:pPr>
        <w:tabs>
          <w:tab w:val="right" w:leader="underscore" w:pos="9900"/>
        </w:tabs>
        <w:spacing w:line="240" w:lineRule="auto"/>
        <w:ind w:firstLine="0"/>
        <w:rPr>
          <w:rFonts w:ascii="Arial" w:hAnsi="Arial" w:cs="Arial"/>
          <w:i/>
          <w:sz w:val="18"/>
          <w:szCs w:val="18"/>
        </w:rPr>
      </w:pPr>
      <w:r w:rsidRPr="00F85F8C">
        <w:rPr>
          <w:rFonts w:ascii="Arial" w:eastAsia="Arial" w:hAnsi="Arial" w:cs="Arial"/>
          <w:i/>
          <w:sz w:val="18"/>
          <w:szCs w:val="18"/>
          <w:lang w:bidi="en-US"/>
        </w:rPr>
        <w:t>Suggestions on training employees involved in operation/maintenance, etc.</w:t>
      </w:r>
    </w:p>
    <w:p w14:paraId="435253E3" w14:textId="77777777" w:rsidR="00345501" w:rsidRPr="00F85F8C" w:rsidRDefault="00345501" w:rsidP="00D51946">
      <w:pPr>
        <w:tabs>
          <w:tab w:val="right" w:leader="underscore" w:pos="9900"/>
        </w:tabs>
        <w:spacing w:line="240" w:lineRule="auto"/>
        <w:ind w:firstLine="0"/>
        <w:rPr>
          <w:rFonts w:ascii="Arial" w:hAnsi="Arial" w:cs="Arial"/>
          <w:i/>
          <w:sz w:val="18"/>
          <w:szCs w:val="18"/>
        </w:rPr>
      </w:pPr>
    </w:p>
    <w:p w14:paraId="4868FC03" w14:textId="77777777" w:rsidR="00345501" w:rsidRPr="00F85F8C" w:rsidRDefault="00345501" w:rsidP="00D51946">
      <w:pPr>
        <w:tabs>
          <w:tab w:val="right" w:leader="underscore" w:pos="9900"/>
        </w:tabs>
        <w:spacing w:line="240" w:lineRule="auto"/>
        <w:ind w:firstLine="0"/>
        <w:rPr>
          <w:rFonts w:ascii="Arial" w:hAnsi="Arial" w:cs="Arial"/>
          <w:i/>
          <w:sz w:val="18"/>
          <w:szCs w:val="18"/>
        </w:rPr>
      </w:pPr>
    </w:p>
    <w:p w14:paraId="7E98E30A" w14:textId="77777777" w:rsidR="00B620AF" w:rsidRPr="00F85F8C" w:rsidRDefault="00B620AF" w:rsidP="00D51946">
      <w:pPr>
        <w:spacing w:line="276" w:lineRule="auto"/>
        <w:ind w:firstLine="0"/>
        <w:jc w:val="left"/>
        <w:rPr>
          <w:rFonts w:ascii="Arial" w:hAnsi="Arial" w:cs="Arial"/>
          <w:sz w:val="18"/>
          <w:szCs w:val="18"/>
        </w:rPr>
      </w:pPr>
      <w:r w:rsidRPr="00F85F8C">
        <w:rPr>
          <w:rFonts w:ascii="Arial" w:eastAsia="Arial" w:hAnsi="Arial" w:cs="Arial"/>
          <w:sz w:val="18"/>
          <w:szCs w:val="18"/>
          <w:lang w:bidi="en-US"/>
        </w:rPr>
        <w:t>_____________________________________________</w:t>
      </w:r>
    </w:p>
    <w:p w14:paraId="4A4B02AC" w14:textId="77777777" w:rsidR="00B620AF" w:rsidRPr="00F85F8C" w:rsidRDefault="00B620AF" w:rsidP="00D51946">
      <w:pPr>
        <w:spacing w:line="276" w:lineRule="auto"/>
        <w:ind w:right="3684" w:firstLine="0"/>
        <w:jc w:val="left"/>
        <w:rPr>
          <w:rFonts w:ascii="Arial" w:hAnsi="Arial" w:cs="Arial"/>
          <w:sz w:val="18"/>
          <w:szCs w:val="18"/>
          <w:vertAlign w:val="superscript"/>
        </w:rPr>
      </w:pPr>
      <w:r w:rsidRPr="00F85F8C">
        <w:rPr>
          <w:rFonts w:ascii="Arial" w:eastAsia="Arial" w:hAnsi="Arial" w:cs="Arial"/>
          <w:sz w:val="18"/>
          <w:szCs w:val="18"/>
          <w:vertAlign w:val="superscript"/>
          <w:lang w:bidi="en-US"/>
        </w:rPr>
        <w:t>(signature, L.S.)</w:t>
      </w:r>
    </w:p>
    <w:p w14:paraId="3AB26D0E" w14:textId="77777777" w:rsidR="00B620AF" w:rsidRPr="00F85F8C" w:rsidRDefault="00B620AF" w:rsidP="00D51946">
      <w:pPr>
        <w:spacing w:line="276" w:lineRule="auto"/>
        <w:ind w:firstLine="0"/>
        <w:jc w:val="left"/>
        <w:rPr>
          <w:rFonts w:ascii="Arial" w:hAnsi="Arial" w:cs="Arial"/>
          <w:sz w:val="18"/>
          <w:szCs w:val="18"/>
        </w:rPr>
      </w:pPr>
      <w:r w:rsidRPr="00F85F8C">
        <w:rPr>
          <w:rFonts w:ascii="Arial" w:eastAsia="Arial" w:hAnsi="Arial" w:cs="Arial"/>
          <w:sz w:val="18"/>
          <w:szCs w:val="18"/>
          <w:lang w:bidi="en-US"/>
        </w:rPr>
        <w:t>_____________________________________________</w:t>
      </w:r>
    </w:p>
    <w:p w14:paraId="6A0E937E" w14:textId="77777777" w:rsidR="008D5CCF" w:rsidRPr="00F85F8C" w:rsidRDefault="00B620AF" w:rsidP="00D51946">
      <w:pPr>
        <w:spacing w:line="276" w:lineRule="auto"/>
        <w:ind w:right="3684" w:firstLine="0"/>
        <w:jc w:val="left"/>
        <w:rPr>
          <w:rFonts w:ascii="Arial" w:hAnsi="Arial" w:cs="Arial"/>
          <w:sz w:val="18"/>
          <w:szCs w:val="18"/>
          <w:vertAlign w:val="superscript"/>
        </w:rPr>
      </w:pPr>
      <w:r w:rsidRPr="00F85F8C">
        <w:rPr>
          <w:rFonts w:ascii="Arial" w:eastAsia="Arial" w:hAnsi="Arial" w:cs="Arial"/>
          <w:sz w:val="18"/>
          <w:szCs w:val="18"/>
          <w:vertAlign w:val="superscript"/>
          <w:lang w:bidi="en-US"/>
        </w:rPr>
        <w:t>(surname, name, patronymic of the signatory, position)</w:t>
      </w:r>
    </w:p>
    <w:p w14:paraId="4C3D27B5" w14:textId="77777777" w:rsidR="00E75F6E" w:rsidRPr="00F85F8C" w:rsidRDefault="00E75F6E" w:rsidP="00D51946">
      <w:pPr>
        <w:spacing w:line="276" w:lineRule="auto"/>
        <w:ind w:right="3684" w:firstLine="0"/>
        <w:jc w:val="left"/>
        <w:rPr>
          <w:rFonts w:ascii="Arial" w:hAnsi="Arial" w:cs="Arial"/>
          <w:sz w:val="18"/>
          <w:szCs w:val="18"/>
          <w:vertAlign w:val="superscript"/>
        </w:rPr>
      </w:pPr>
    </w:p>
    <w:p w14:paraId="612929E9" w14:textId="77777777" w:rsidR="00E75F6E" w:rsidRPr="00F85F8C" w:rsidRDefault="00E75F6E" w:rsidP="00D51946">
      <w:pPr>
        <w:spacing w:line="276" w:lineRule="auto"/>
        <w:ind w:right="3684" w:firstLine="0"/>
        <w:jc w:val="left"/>
        <w:rPr>
          <w:rFonts w:ascii="Arial" w:hAnsi="Arial" w:cs="Arial"/>
          <w:sz w:val="18"/>
          <w:szCs w:val="18"/>
          <w:vertAlign w:val="superscript"/>
        </w:rPr>
      </w:pPr>
    </w:p>
    <w:p w14:paraId="0339C3B6" w14:textId="77777777" w:rsidR="00E75F6E" w:rsidRPr="00F85F8C" w:rsidRDefault="00E75F6E" w:rsidP="00D51946">
      <w:pPr>
        <w:spacing w:line="276" w:lineRule="auto"/>
        <w:ind w:right="3684" w:firstLine="0"/>
        <w:jc w:val="left"/>
        <w:rPr>
          <w:rFonts w:ascii="Arial" w:hAnsi="Arial" w:cs="Arial"/>
          <w:sz w:val="18"/>
          <w:szCs w:val="18"/>
          <w:vertAlign w:val="superscript"/>
        </w:rPr>
      </w:pPr>
    </w:p>
    <w:p w14:paraId="5A15DE74" w14:textId="77777777" w:rsidR="00D07D8B" w:rsidRPr="00F85F8C" w:rsidRDefault="00D07D8B" w:rsidP="00D51946">
      <w:pPr>
        <w:spacing w:line="276" w:lineRule="auto"/>
        <w:ind w:firstLine="0"/>
        <w:rPr>
          <w:rFonts w:ascii="Arial" w:hAnsi="Arial" w:cs="Arial"/>
          <w:b/>
          <w:sz w:val="18"/>
          <w:szCs w:val="18"/>
        </w:rPr>
      </w:pPr>
      <w:r w:rsidRPr="00F85F8C">
        <w:rPr>
          <w:rFonts w:ascii="Arial" w:eastAsia="Arial" w:hAnsi="Arial" w:cs="Arial"/>
          <w:b/>
          <w:sz w:val="18"/>
          <w:szCs w:val="18"/>
          <w:lang w:bidi="en-US"/>
        </w:rPr>
        <w:t>Completing Guidelines</w:t>
      </w:r>
    </w:p>
    <w:p w14:paraId="1403F0F8" w14:textId="77777777" w:rsidR="00D07D8B" w:rsidRPr="00F85F8C" w:rsidRDefault="00D07D8B" w:rsidP="00D51946">
      <w:pPr>
        <w:numPr>
          <w:ilvl w:val="3"/>
          <w:numId w:val="48"/>
        </w:numPr>
        <w:spacing w:line="276" w:lineRule="auto"/>
        <w:ind w:left="567" w:right="-87" w:hanging="283"/>
        <w:rPr>
          <w:rFonts w:ascii="Arial" w:hAnsi="Arial" w:cs="Arial"/>
          <w:sz w:val="18"/>
          <w:szCs w:val="18"/>
        </w:rPr>
      </w:pPr>
      <w:r w:rsidRPr="00F85F8C">
        <w:rPr>
          <w:rFonts w:ascii="Arial" w:eastAsia="Arial" w:hAnsi="Arial" w:cs="Arial"/>
          <w:sz w:val="18"/>
          <w:szCs w:val="18"/>
          <w:lang w:bidi="en-US"/>
        </w:rPr>
        <w:t>The Participant shall indicate the date and number of the Proposal as per the Letter of Submission of the Offer (Form 1).</w:t>
      </w:r>
    </w:p>
    <w:p w14:paraId="764028FE" w14:textId="77777777" w:rsidR="00D07D8B" w:rsidRPr="00F85F8C" w:rsidRDefault="00D07D8B" w:rsidP="00D51946">
      <w:pPr>
        <w:numPr>
          <w:ilvl w:val="3"/>
          <w:numId w:val="48"/>
        </w:numPr>
        <w:spacing w:line="276" w:lineRule="auto"/>
        <w:ind w:left="567" w:hanging="283"/>
        <w:rPr>
          <w:rFonts w:ascii="Arial" w:hAnsi="Arial" w:cs="Arial"/>
          <w:sz w:val="18"/>
          <w:szCs w:val="18"/>
        </w:rPr>
      </w:pPr>
      <w:r w:rsidRPr="00F85F8C">
        <w:rPr>
          <w:rFonts w:ascii="Arial" w:eastAsia="Arial" w:hAnsi="Arial" w:cs="Arial"/>
          <w:sz w:val="18"/>
          <w:szCs w:val="18"/>
          <w:lang w:bidi="en-US"/>
        </w:rPr>
        <w:t>The Participant shall indicate their corporate name (including legal form) and their address as per the USRLE (Unified Public Register of Legal Entities).</w:t>
      </w:r>
    </w:p>
    <w:p w14:paraId="16717C61" w14:textId="77777777" w:rsidR="00D07D8B" w:rsidRPr="00F85F8C" w:rsidRDefault="00D07D8B" w:rsidP="00D51946">
      <w:pPr>
        <w:numPr>
          <w:ilvl w:val="3"/>
          <w:numId w:val="48"/>
        </w:numPr>
        <w:spacing w:line="276" w:lineRule="auto"/>
        <w:ind w:left="567" w:hanging="283"/>
        <w:rPr>
          <w:rFonts w:ascii="Arial" w:hAnsi="Arial" w:cs="Arial"/>
          <w:sz w:val="18"/>
          <w:szCs w:val="18"/>
        </w:rPr>
      </w:pPr>
      <w:r w:rsidRPr="00F85F8C">
        <w:rPr>
          <w:rFonts w:ascii="Arial" w:eastAsia="Arial" w:hAnsi="Arial" w:cs="Arial"/>
          <w:sz w:val="18"/>
          <w:szCs w:val="18"/>
          <w:lang w:bidi="en-US"/>
        </w:rPr>
        <w:t>The Technical Proposal shall cover all items as per the Terms of Reference subject to the proposed terms and conditions of the draft Contract. The Participant may indicate that they accept the draft Terms of Reference except for several changes (to be specified).</w:t>
      </w:r>
    </w:p>
    <w:p w14:paraId="1ABD627E" w14:textId="77777777" w:rsidR="0027305E" w:rsidRPr="00F85F8C" w:rsidRDefault="0027305E" w:rsidP="00D51946">
      <w:pPr>
        <w:spacing w:line="276" w:lineRule="auto"/>
        <w:ind w:right="3684" w:firstLine="0"/>
        <w:jc w:val="left"/>
        <w:rPr>
          <w:rFonts w:ascii="Arial" w:hAnsi="Arial" w:cs="Arial"/>
          <w:sz w:val="18"/>
          <w:szCs w:val="18"/>
          <w:vertAlign w:val="superscript"/>
        </w:rPr>
      </w:pPr>
    </w:p>
    <w:p w14:paraId="6E7839A9" w14:textId="77777777" w:rsidR="0027305E" w:rsidRPr="00F85F8C" w:rsidRDefault="0027305E" w:rsidP="00D51946">
      <w:pPr>
        <w:spacing w:line="276" w:lineRule="auto"/>
        <w:ind w:right="3684" w:firstLine="0"/>
        <w:jc w:val="left"/>
        <w:rPr>
          <w:rFonts w:ascii="Arial" w:hAnsi="Arial" w:cs="Arial"/>
          <w:sz w:val="18"/>
          <w:szCs w:val="18"/>
          <w:vertAlign w:val="superscript"/>
        </w:rPr>
      </w:pPr>
    </w:p>
    <w:p w14:paraId="154909F3" w14:textId="77777777" w:rsidR="0027305E" w:rsidRPr="00F85F8C" w:rsidRDefault="0027305E" w:rsidP="00D51946">
      <w:pPr>
        <w:spacing w:line="276" w:lineRule="auto"/>
        <w:ind w:right="3684" w:firstLine="0"/>
        <w:jc w:val="left"/>
        <w:rPr>
          <w:rFonts w:ascii="Arial" w:hAnsi="Arial" w:cs="Arial"/>
          <w:sz w:val="18"/>
          <w:szCs w:val="18"/>
          <w:vertAlign w:val="superscript"/>
        </w:rPr>
      </w:pPr>
    </w:p>
    <w:p w14:paraId="2E0F6501" w14:textId="77777777" w:rsidR="0027305E" w:rsidRPr="00F85F8C" w:rsidRDefault="0027305E" w:rsidP="00D51946">
      <w:pPr>
        <w:spacing w:line="276" w:lineRule="auto"/>
        <w:ind w:right="3684" w:firstLine="0"/>
        <w:jc w:val="left"/>
        <w:rPr>
          <w:rFonts w:ascii="Arial" w:hAnsi="Arial" w:cs="Arial"/>
          <w:sz w:val="18"/>
          <w:szCs w:val="18"/>
          <w:vertAlign w:val="superscript"/>
        </w:rPr>
      </w:pPr>
    </w:p>
    <w:p w14:paraId="1FA293E8" w14:textId="77777777" w:rsidR="0027305E" w:rsidRPr="00F85F8C" w:rsidRDefault="0027305E" w:rsidP="00D51946">
      <w:pPr>
        <w:spacing w:line="276" w:lineRule="auto"/>
        <w:ind w:right="3684" w:firstLine="0"/>
        <w:jc w:val="left"/>
        <w:rPr>
          <w:rFonts w:ascii="Arial" w:hAnsi="Arial" w:cs="Arial"/>
          <w:sz w:val="18"/>
          <w:szCs w:val="18"/>
          <w:vertAlign w:val="superscript"/>
        </w:rPr>
      </w:pPr>
    </w:p>
    <w:p w14:paraId="3B10FC21" w14:textId="77777777" w:rsidR="0027305E" w:rsidRPr="00F85F8C" w:rsidRDefault="0027305E" w:rsidP="00D51946">
      <w:pPr>
        <w:spacing w:line="276" w:lineRule="auto"/>
        <w:ind w:right="3684" w:firstLine="0"/>
        <w:jc w:val="left"/>
        <w:rPr>
          <w:rFonts w:ascii="Arial" w:hAnsi="Arial" w:cs="Arial"/>
          <w:sz w:val="18"/>
          <w:szCs w:val="18"/>
          <w:vertAlign w:val="superscript"/>
        </w:rPr>
      </w:pPr>
    </w:p>
    <w:p w14:paraId="15A55775" w14:textId="77777777" w:rsidR="0027305E" w:rsidRPr="000B04BB" w:rsidRDefault="0027305E" w:rsidP="00D51946">
      <w:pPr>
        <w:spacing w:line="276" w:lineRule="auto"/>
        <w:ind w:right="3684" w:firstLine="0"/>
        <w:jc w:val="left"/>
        <w:rPr>
          <w:rFonts w:ascii="Arial" w:hAnsi="Arial" w:cs="Arial"/>
          <w:sz w:val="18"/>
          <w:szCs w:val="18"/>
          <w:vertAlign w:val="superscript"/>
        </w:rPr>
      </w:pPr>
    </w:p>
    <w:p w14:paraId="4F2D805A" w14:textId="77777777" w:rsidR="00D51946" w:rsidRPr="000B04BB" w:rsidRDefault="00D51946" w:rsidP="00D51946">
      <w:pPr>
        <w:spacing w:line="276" w:lineRule="auto"/>
        <w:ind w:right="3684" w:firstLine="0"/>
        <w:jc w:val="left"/>
        <w:rPr>
          <w:rFonts w:ascii="Arial" w:hAnsi="Arial" w:cs="Arial"/>
          <w:sz w:val="18"/>
          <w:szCs w:val="18"/>
          <w:vertAlign w:val="superscript"/>
        </w:rPr>
      </w:pPr>
    </w:p>
    <w:p w14:paraId="20DDBE5B" w14:textId="77777777" w:rsidR="00D51946" w:rsidRPr="000B04BB" w:rsidRDefault="00D51946" w:rsidP="00D51946">
      <w:pPr>
        <w:spacing w:line="276" w:lineRule="auto"/>
        <w:ind w:right="3684" w:firstLine="0"/>
        <w:jc w:val="left"/>
        <w:rPr>
          <w:rFonts w:ascii="Arial" w:hAnsi="Arial" w:cs="Arial"/>
          <w:sz w:val="18"/>
          <w:szCs w:val="18"/>
          <w:vertAlign w:val="superscript"/>
        </w:rPr>
      </w:pPr>
    </w:p>
    <w:p w14:paraId="0318D257" w14:textId="77777777" w:rsidR="0027305E" w:rsidRPr="00F85F8C" w:rsidRDefault="0027305E" w:rsidP="00D51946">
      <w:pPr>
        <w:spacing w:line="276" w:lineRule="auto"/>
        <w:ind w:right="3684" w:firstLine="0"/>
        <w:jc w:val="left"/>
        <w:rPr>
          <w:rFonts w:ascii="Arial" w:hAnsi="Arial" w:cs="Arial"/>
          <w:sz w:val="18"/>
          <w:szCs w:val="18"/>
          <w:vertAlign w:val="superscript"/>
        </w:rPr>
      </w:pPr>
    </w:p>
    <w:p w14:paraId="6A49F4DF" w14:textId="77777777" w:rsidR="0027305E" w:rsidRPr="00F85F8C" w:rsidRDefault="0027305E" w:rsidP="00D51946">
      <w:pPr>
        <w:spacing w:line="276" w:lineRule="auto"/>
        <w:ind w:right="3684" w:firstLine="0"/>
        <w:jc w:val="left"/>
        <w:rPr>
          <w:rFonts w:ascii="Arial" w:hAnsi="Arial" w:cs="Arial"/>
          <w:sz w:val="18"/>
          <w:szCs w:val="18"/>
          <w:vertAlign w:val="superscript"/>
        </w:rPr>
      </w:pPr>
    </w:p>
    <w:p w14:paraId="324401BB" w14:textId="77777777" w:rsidR="00E41F5F" w:rsidRPr="00F85F8C" w:rsidRDefault="00E41F5F" w:rsidP="00D51946">
      <w:pPr>
        <w:spacing w:line="276" w:lineRule="auto"/>
        <w:ind w:right="3684" w:firstLine="0"/>
        <w:jc w:val="left"/>
        <w:rPr>
          <w:rFonts w:ascii="Arial" w:hAnsi="Arial" w:cs="Arial"/>
          <w:sz w:val="18"/>
          <w:szCs w:val="18"/>
          <w:vertAlign w:val="superscript"/>
        </w:rPr>
      </w:pPr>
    </w:p>
    <w:p w14:paraId="760330EE" w14:textId="77777777" w:rsidR="002D514B" w:rsidRPr="00F85F8C" w:rsidRDefault="002D514B" w:rsidP="00D51946">
      <w:pPr>
        <w:spacing w:line="276" w:lineRule="auto"/>
        <w:ind w:right="3684" w:firstLine="0"/>
        <w:jc w:val="left"/>
        <w:rPr>
          <w:rFonts w:ascii="Arial" w:hAnsi="Arial" w:cs="Arial"/>
          <w:sz w:val="18"/>
          <w:szCs w:val="18"/>
          <w:vertAlign w:val="superscript"/>
        </w:rPr>
      </w:pPr>
    </w:p>
    <w:p w14:paraId="73791E08" w14:textId="77777777" w:rsidR="00B620AF" w:rsidRPr="00F85F8C" w:rsidRDefault="00B620AF" w:rsidP="00D51946">
      <w:pPr>
        <w:pBdr>
          <w:bottom w:val="single" w:sz="4" w:space="1" w:color="auto"/>
        </w:pBdr>
        <w:shd w:val="clear" w:color="auto" w:fill="E0E0E0"/>
        <w:spacing w:line="276" w:lineRule="auto"/>
        <w:ind w:right="21" w:firstLine="0"/>
        <w:jc w:val="center"/>
        <w:rPr>
          <w:rFonts w:ascii="Arial" w:hAnsi="Arial" w:cs="Arial"/>
          <w:b/>
          <w:spacing w:val="36"/>
          <w:sz w:val="18"/>
          <w:szCs w:val="18"/>
        </w:rPr>
      </w:pPr>
      <w:r w:rsidRPr="00F85F8C">
        <w:rPr>
          <w:rFonts w:ascii="Arial" w:eastAsia="Arial" w:hAnsi="Arial" w:cs="Arial"/>
          <w:b/>
          <w:spacing w:val="36"/>
          <w:sz w:val="18"/>
          <w:szCs w:val="18"/>
          <w:lang w:bidi="en-US"/>
        </w:rPr>
        <w:t>end of form</w:t>
      </w:r>
    </w:p>
    <w:p w14:paraId="1D335C79" w14:textId="77777777" w:rsidR="00222DD8" w:rsidRDefault="00222DD8" w:rsidP="00D51946">
      <w:pPr>
        <w:spacing w:line="276" w:lineRule="auto"/>
        <w:ind w:firstLine="0"/>
        <w:rPr>
          <w:rFonts w:ascii="Arial" w:hAnsi="Arial" w:cs="Arial"/>
          <w:b/>
          <w:sz w:val="18"/>
          <w:szCs w:val="18"/>
        </w:rPr>
      </w:pPr>
      <w:r>
        <w:rPr>
          <w:rFonts w:ascii="Arial" w:eastAsia="Arial" w:hAnsi="Arial" w:cs="Arial"/>
          <w:b/>
          <w:sz w:val="18"/>
          <w:szCs w:val="18"/>
          <w:lang w:bidi="en-US"/>
        </w:rPr>
        <w:br w:type="page"/>
      </w:r>
    </w:p>
    <w:p w14:paraId="3C67FDCF" w14:textId="0C546856" w:rsidR="00773505" w:rsidRDefault="00C64D67" w:rsidP="00D51946">
      <w:pPr>
        <w:spacing w:line="276" w:lineRule="auto"/>
        <w:ind w:firstLine="0"/>
        <w:rPr>
          <w:rFonts w:ascii="Arial" w:hAnsi="Arial" w:cs="Arial"/>
          <w:b/>
          <w:sz w:val="18"/>
          <w:szCs w:val="18"/>
        </w:rPr>
      </w:pPr>
      <w:r w:rsidRPr="00F85F8C">
        <w:rPr>
          <w:rFonts w:ascii="Arial" w:eastAsia="Arial" w:hAnsi="Arial" w:cs="Arial"/>
          <w:b/>
          <w:sz w:val="18"/>
          <w:szCs w:val="18"/>
          <w:lang w:bidi="en-US"/>
        </w:rPr>
        <w:lastRenderedPageBreak/>
        <w:t>Annex No. 1 to Technical Proposal</w:t>
      </w:r>
    </w:p>
    <w:p w14:paraId="01D09B82" w14:textId="6E292B1E" w:rsidR="00D3131A" w:rsidRPr="00F85F8C" w:rsidRDefault="00D3131A" w:rsidP="00D51946">
      <w:pPr>
        <w:spacing w:line="240" w:lineRule="auto"/>
        <w:jc w:val="center"/>
        <w:rPr>
          <w:rFonts w:ascii="Arial" w:hAnsi="Arial" w:cs="Arial"/>
          <w:b/>
          <w:sz w:val="18"/>
          <w:szCs w:val="18"/>
        </w:rPr>
      </w:pPr>
      <w:bookmarkStart w:id="98" w:name="_Hlk144222243"/>
    </w:p>
    <w:p w14:paraId="70A71A69" w14:textId="7EB553CF" w:rsidR="00773505" w:rsidRDefault="00D3131A" w:rsidP="00D51946">
      <w:pPr>
        <w:spacing w:line="240" w:lineRule="auto"/>
        <w:jc w:val="center"/>
        <w:rPr>
          <w:rFonts w:ascii="Arial" w:hAnsi="Arial" w:cs="Arial"/>
          <w:b/>
          <w:sz w:val="22"/>
          <w:szCs w:val="22"/>
        </w:rPr>
      </w:pPr>
      <w:r w:rsidRPr="00F85F8C">
        <w:rPr>
          <w:rFonts w:ascii="Arial" w:eastAsia="Arial" w:hAnsi="Arial" w:cs="Arial"/>
          <w:b/>
          <w:sz w:val="22"/>
          <w:szCs w:val="22"/>
          <w:lang w:bidi="en-US"/>
        </w:rPr>
        <w:t>List of assessment criteria, weighting coefficients (for performance of work / provision of services)</w:t>
      </w:r>
    </w:p>
    <w:p w14:paraId="3AE0A662" w14:textId="7C80B4DA" w:rsidR="0041393E" w:rsidRPr="00F85F8C" w:rsidRDefault="0041393E" w:rsidP="00D51946">
      <w:pPr>
        <w:spacing w:line="240" w:lineRule="auto"/>
        <w:ind w:firstLine="0"/>
        <w:rPr>
          <w:rFonts w:ascii="Arial" w:hAnsi="Arial" w:cs="Arial"/>
          <w:sz w:val="22"/>
          <w:szCs w:val="22"/>
        </w:rPr>
      </w:pPr>
    </w:p>
    <w:p w14:paraId="575BD976" w14:textId="77777777" w:rsidR="00557D0A" w:rsidRPr="00F85F8C" w:rsidRDefault="00557D0A" w:rsidP="00D51946">
      <w:pPr>
        <w:pStyle w:val="a3"/>
        <w:numPr>
          <w:ilvl w:val="0"/>
          <w:numId w:val="0"/>
        </w:numPr>
        <w:spacing w:line="276" w:lineRule="auto"/>
        <w:ind w:left="1134" w:hanging="1134"/>
        <w:rPr>
          <w:rFonts w:ascii="Arial" w:hAnsi="Arial" w:cs="Arial"/>
          <w:b/>
          <w:sz w:val="18"/>
          <w:szCs w:val="18"/>
        </w:rPr>
      </w:pPr>
    </w:p>
    <w:p w14:paraId="79B2783A" w14:textId="5098443D" w:rsidR="0008441D" w:rsidRPr="00F85F8C" w:rsidRDefault="0008441D" w:rsidP="00D51946">
      <w:pPr>
        <w:pStyle w:val="a3"/>
        <w:numPr>
          <w:ilvl w:val="0"/>
          <w:numId w:val="0"/>
        </w:numPr>
        <w:tabs>
          <w:tab w:val="left" w:pos="1701"/>
        </w:tabs>
        <w:spacing w:after="120" w:line="240" w:lineRule="auto"/>
        <w:rPr>
          <w:rFonts w:ascii="Arial" w:hAnsi="Arial" w:cs="Arial"/>
          <w:sz w:val="18"/>
          <w:szCs w:val="18"/>
        </w:rPr>
      </w:pPr>
      <w:r w:rsidRPr="00F85F8C">
        <w:rPr>
          <w:rFonts w:ascii="Arial" w:eastAsia="Arial" w:hAnsi="Arial" w:cs="Arial"/>
          <w:sz w:val="18"/>
          <w:szCs w:val="18"/>
          <w:lang w:bidi="en-US"/>
        </w:rPr>
        <w:t>To select the best conditions for delivery of goods (performance of work/provision of services), the Organizer evaluates the Participants’ Proposals in terms of preference (optimality) thereof and the possibility of proper contract performance, based on the following parameters and top-level weighting coefficients (in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5793"/>
        <w:gridCol w:w="1625"/>
        <w:gridCol w:w="2216"/>
      </w:tblGrid>
      <w:tr w:rsidR="00DB62AB" w:rsidRPr="00F85F8C" w14:paraId="47BC3D74" w14:textId="77777777" w:rsidTr="00222DD8">
        <w:tc>
          <w:tcPr>
            <w:tcW w:w="340" w:type="pct"/>
          </w:tcPr>
          <w:p w14:paraId="4EBB4CA5" w14:textId="77777777" w:rsidR="00DB62AB" w:rsidRPr="00F85F8C" w:rsidRDefault="00DB62AB" w:rsidP="00D51946">
            <w:pPr>
              <w:spacing w:line="240" w:lineRule="auto"/>
              <w:ind w:firstLine="0"/>
              <w:jc w:val="center"/>
              <w:rPr>
                <w:rFonts w:ascii="Arial" w:hAnsi="Arial" w:cs="Arial"/>
                <w:sz w:val="18"/>
                <w:szCs w:val="18"/>
              </w:rPr>
            </w:pPr>
            <w:r w:rsidRPr="00F85F8C">
              <w:rPr>
                <w:rFonts w:ascii="Arial" w:eastAsia="Arial" w:hAnsi="Arial" w:cs="Arial"/>
                <w:sz w:val="18"/>
                <w:szCs w:val="18"/>
                <w:lang w:bidi="en-US"/>
              </w:rPr>
              <w:t>Item No.</w:t>
            </w:r>
          </w:p>
        </w:tc>
        <w:tc>
          <w:tcPr>
            <w:tcW w:w="2801" w:type="pct"/>
          </w:tcPr>
          <w:p w14:paraId="02782E49" w14:textId="77777777" w:rsidR="00DB62AB" w:rsidRPr="00F85F8C" w:rsidRDefault="00DB62AB" w:rsidP="00D51946">
            <w:pPr>
              <w:spacing w:line="240" w:lineRule="auto"/>
              <w:ind w:firstLine="0"/>
              <w:jc w:val="center"/>
              <w:rPr>
                <w:rFonts w:ascii="Arial" w:hAnsi="Arial" w:cs="Arial"/>
                <w:sz w:val="18"/>
                <w:szCs w:val="18"/>
              </w:rPr>
            </w:pPr>
            <w:r w:rsidRPr="00F85F8C">
              <w:rPr>
                <w:rFonts w:ascii="Arial" w:eastAsia="Arial" w:hAnsi="Arial" w:cs="Arial"/>
                <w:sz w:val="18"/>
                <w:szCs w:val="18"/>
                <w:lang w:bidi="en-US"/>
              </w:rPr>
              <w:t>Name of evaluation</w:t>
            </w:r>
          </w:p>
        </w:tc>
        <w:tc>
          <w:tcPr>
            <w:tcW w:w="786" w:type="pct"/>
          </w:tcPr>
          <w:p w14:paraId="57945FEA" w14:textId="49D86132" w:rsidR="00DB62AB" w:rsidRPr="00F85F8C" w:rsidRDefault="00DB62AB" w:rsidP="00D51946">
            <w:pPr>
              <w:spacing w:line="240" w:lineRule="auto"/>
              <w:ind w:firstLine="0"/>
              <w:jc w:val="center"/>
              <w:rPr>
                <w:rFonts w:ascii="Arial" w:hAnsi="Arial" w:cs="Arial"/>
                <w:sz w:val="18"/>
                <w:szCs w:val="18"/>
              </w:rPr>
            </w:pPr>
            <w:r w:rsidRPr="00F85F8C">
              <w:rPr>
                <w:rFonts w:ascii="Arial" w:eastAsia="Arial" w:hAnsi="Arial" w:cs="Arial"/>
                <w:sz w:val="18"/>
                <w:szCs w:val="18"/>
                <w:lang w:bidi="en-US"/>
              </w:rPr>
              <w:t>Weighting coefficient (in %)</w:t>
            </w:r>
          </w:p>
        </w:tc>
        <w:tc>
          <w:tcPr>
            <w:tcW w:w="1072" w:type="pct"/>
          </w:tcPr>
          <w:p w14:paraId="72307317" w14:textId="77777777" w:rsidR="00DB62AB" w:rsidRPr="00F85F8C" w:rsidRDefault="00CC7E79" w:rsidP="00D51946">
            <w:pPr>
              <w:spacing w:line="240" w:lineRule="auto"/>
              <w:ind w:firstLine="0"/>
              <w:jc w:val="center"/>
              <w:rPr>
                <w:rFonts w:ascii="Arial" w:hAnsi="Arial" w:cs="Arial"/>
                <w:sz w:val="18"/>
                <w:szCs w:val="18"/>
              </w:rPr>
            </w:pPr>
            <w:r w:rsidRPr="00F85F8C">
              <w:rPr>
                <w:rFonts w:ascii="Arial" w:eastAsia="Arial" w:hAnsi="Arial" w:cs="Arial"/>
                <w:sz w:val="18"/>
                <w:szCs w:val="18"/>
                <w:lang w:bidi="en-US"/>
              </w:rPr>
              <w:t>Total points scored</w:t>
            </w:r>
          </w:p>
        </w:tc>
      </w:tr>
      <w:tr w:rsidR="00DB62AB" w:rsidRPr="00F85F8C" w14:paraId="3FE12226" w14:textId="77777777" w:rsidTr="00222DD8">
        <w:trPr>
          <w:trHeight w:val="495"/>
          <w:hidden/>
        </w:trPr>
        <w:tc>
          <w:tcPr>
            <w:tcW w:w="340" w:type="pct"/>
            <w:vAlign w:val="center"/>
          </w:tcPr>
          <w:p w14:paraId="1B8E6DF9" w14:textId="77777777" w:rsidR="00DB62AB" w:rsidRPr="00222DD8" w:rsidRDefault="00DB62AB" w:rsidP="00D51946">
            <w:pPr>
              <w:spacing w:line="240" w:lineRule="auto"/>
              <w:ind w:firstLine="0"/>
              <w:jc w:val="center"/>
              <w:rPr>
                <w:rFonts w:ascii="Arial" w:hAnsi="Arial" w:cs="Arial"/>
                <w:b/>
                <w:vanish/>
                <w:sz w:val="18"/>
                <w:szCs w:val="18"/>
              </w:rPr>
            </w:pPr>
            <w:r w:rsidRPr="00222DD8">
              <w:rPr>
                <w:rFonts w:ascii="Arial" w:hAnsi="Arial" w:cs="Arial"/>
                <w:b/>
                <w:vanish/>
                <w:sz w:val="18"/>
                <w:szCs w:val="18"/>
                <w:lang w:eastAsia="en-US" w:bidi="en-US"/>
              </w:rPr>
              <w:t>1.</w:t>
            </w:r>
          </w:p>
        </w:tc>
        <w:tc>
          <w:tcPr>
            <w:tcW w:w="2801" w:type="pct"/>
            <w:vAlign w:val="center"/>
          </w:tcPr>
          <w:p w14:paraId="6CEC7FB3" w14:textId="77777777" w:rsidR="00773505" w:rsidRPr="003B0D7A" w:rsidRDefault="00DB62AB" w:rsidP="00D51946">
            <w:pPr>
              <w:spacing w:line="240" w:lineRule="auto"/>
              <w:ind w:firstLine="0"/>
              <w:rPr>
                <w:rFonts w:ascii="Arial" w:hAnsi="Arial" w:cs="Arial"/>
                <w:b/>
                <w:sz w:val="18"/>
                <w:szCs w:val="18"/>
                <w:lang w:val="ru-RU"/>
              </w:rPr>
            </w:pPr>
            <w:r w:rsidRPr="00F85F8C">
              <w:rPr>
                <w:rFonts w:ascii="Arial" w:eastAsia="Arial" w:hAnsi="Arial" w:cs="Arial"/>
                <w:b/>
                <w:sz w:val="18"/>
                <w:szCs w:val="18"/>
                <w:lang w:bidi="en-US"/>
              </w:rPr>
              <w:t>Technical evaluation</w:t>
            </w:r>
          </w:p>
          <w:p w14:paraId="421DB356" w14:textId="55AD1ADD" w:rsidR="00DB62AB" w:rsidRPr="00F85F8C" w:rsidRDefault="00DB62AB" w:rsidP="00D51946">
            <w:pPr>
              <w:spacing w:line="240" w:lineRule="auto"/>
              <w:ind w:firstLine="0"/>
              <w:rPr>
                <w:rFonts w:ascii="Arial" w:hAnsi="Arial" w:cs="Arial"/>
                <w:b/>
                <w:sz w:val="18"/>
                <w:szCs w:val="18"/>
              </w:rPr>
            </w:pPr>
            <w:r w:rsidRPr="00F85F8C">
              <w:rPr>
                <w:rFonts w:ascii="Arial" w:eastAsia="Arial" w:hAnsi="Arial" w:cs="Arial"/>
                <w:sz w:val="18"/>
                <w:szCs w:val="18"/>
                <w:lang w:bidi="en-US"/>
              </w:rPr>
              <w:t>(A 5-point rating scale is used to assess each criterion)</w:t>
            </w:r>
          </w:p>
        </w:tc>
        <w:tc>
          <w:tcPr>
            <w:tcW w:w="786" w:type="pct"/>
            <w:vAlign w:val="center"/>
          </w:tcPr>
          <w:p w14:paraId="0875C7D5" w14:textId="77777777" w:rsidR="00DB62AB" w:rsidRPr="00222DD8" w:rsidRDefault="00DB62AB" w:rsidP="00D51946">
            <w:pPr>
              <w:spacing w:line="240" w:lineRule="auto"/>
              <w:ind w:firstLine="0"/>
              <w:jc w:val="center"/>
              <w:rPr>
                <w:rFonts w:ascii="Arial" w:hAnsi="Arial" w:cs="Arial"/>
                <w:b/>
                <w:vanish/>
                <w:sz w:val="18"/>
                <w:szCs w:val="18"/>
              </w:rPr>
            </w:pPr>
            <w:r w:rsidRPr="00222DD8">
              <w:rPr>
                <w:rFonts w:ascii="Arial" w:hAnsi="Arial" w:cs="Arial"/>
                <w:b/>
                <w:vanish/>
                <w:sz w:val="18"/>
                <w:szCs w:val="18"/>
              </w:rPr>
              <w:t>50%</w:t>
            </w:r>
          </w:p>
        </w:tc>
        <w:tc>
          <w:tcPr>
            <w:tcW w:w="1072" w:type="pct"/>
            <w:vAlign w:val="center"/>
          </w:tcPr>
          <w:p w14:paraId="2A7AB0E6" w14:textId="7C7EC301" w:rsidR="00DB62AB" w:rsidRPr="00F85F8C" w:rsidRDefault="00E547D2" w:rsidP="00D51946">
            <w:pPr>
              <w:spacing w:line="240" w:lineRule="auto"/>
              <w:ind w:firstLine="0"/>
              <w:rPr>
                <w:rFonts w:ascii="Arial" w:hAnsi="Arial" w:cs="Arial"/>
                <w:b/>
                <w:i/>
                <w:sz w:val="18"/>
                <w:szCs w:val="18"/>
              </w:rPr>
            </w:pPr>
            <w:r w:rsidRPr="00F85F8C">
              <w:rPr>
                <w:lang w:bidi="en-US"/>
              </w:rPr>
              <w:t xml:space="preserve"> </w:t>
            </w:r>
            <w:r w:rsidRPr="00F85F8C">
              <w:rPr>
                <w:rFonts w:ascii="Arial" w:eastAsia="Arial" w:hAnsi="Arial" w:cs="Arial"/>
                <w:sz w:val="18"/>
                <w:szCs w:val="18"/>
                <w:lang w:bidi="en-US"/>
              </w:rPr>
              <w:t xml:space="preserve">The score for the non-cost criterion is considered in calculating the final score, </w:t>
            </w:r>
            <w:proofErr w:type="gramStart"/>
            <w:r w:rsidRPr="00F85F8C">
              <w:rPr>
                <w:rFonts w:ascii="Arial" w:eastAsia="Arial" w:hAnsi="Arial" w:cs="Arial"/>
                <w:sz w:val="18"/>
                <w:szCs w:val="18"/>
                <w:lang w:bidi="en-US"/>
              </w:rPr>
              <w:t>taking into account</w:t>
            </w:r>
            <w:proofErr w:type="gramEnd"/>
            <w:r w:rsidRPr="00F85F8C">
              <w:rPr>
                <w:rFonts w:ascii="Arial" w:eastAsia="Arial" w:hAnsi="Arial" w:cs="Arial"/>
                <w:sz w:val="18"/>
                <w:szCs w:val="18"/>
                <w:lang w:bidi="en-US"/>
              </w:rPr>
              <w:t xml:space="preserve"> the weighting coefficient.</w:t>
            </w:r>
          </w:p>
        </w:tc>
      </w:tr>
      <w:tr w:rsidR="00DB62AB" w:rsidRPr="00F85F8C" w14:paraId="15C46F99" w14:textId="77777777" w:rsidTr="00222DD8">
        <w:trPr>
          <w:trHeight w:val="388"/>
          <w:hidden/>
        </w:trPr>
        <w:tc>
          <w:tcPr>
            <w:tcW w:w="340" w:type="pct"/>
            <w:vAlign w:val="center"/>
          </w:tcPr>
          <w:p w14:paraId="3AE7E74B" w14:textId="77777777" w:rsidR="00DB62AB" w:rsidRPr="00222DD8" w:rsidRDefault="00DB62AB" w:rsidP="00D51946">
            <w:pPr>
              <w:spacing w:line="240" w:lineRule="auto"/>
              <w:ind w:firstLine="0"/>
              <w:jc w:val="center"/>
              <w:rPr>
                <w:rFonts w:ascii="Arial" w:hAnsi="Arial" w:cs="Arial"/>
                <w:vanish/>
                <w:sz w:val="18"/>
                <w:szCs w:val="18"/>
              </w:rPr>
            </w:pPr>
            <w:r w:rsidRPr="00222DD8">
              <w:rPr>
                <w:rFonts w:ascii="Arial" w:hAnsi="Arial" w:cs="Arial"/>
                <w:b/>
                <w:vanish/>
                <w:sz w:val="18"/>
                <w:szCs w:val="18"/>
                <w:lang w:eastAsia="en-US" w:bidi="en-US"/>
              </w:rPr>
              <w:t>2.</w:t>
            </w:r>
          </w:p>
        </w:tc>
        <w:tc>
          <w:tcPr>
            <w:tcW w:w="2801" w:type="pct"/>
            <w:vAlign w:val="center"/>
          </w:tcPr>
          <w:p w14:paraId="42E4A0A9" w14:textId="77777777" w:rsidR="00773505" w:rsidRDefault="00DB62AB" w:rsidP="00D51946">
            <w:pPr>
              <w:spacing w:line="240" w:lineRule="auto"/>
              <w:ind w:firstLine="0"/>
              <w:rPr>
                <w:rFonts w:ascii="Arial" w:hAnsi="Arial" w:cs="Arial"/>
                <w:b/>
                <w:sz w:val="18"/>
                <w:szCs w:val="18"/>
              </w:rPr>
            </w:pPr>
            <w:r w:rsidRPr="00F85F8C">
              <w:rPr>
                <w:rFonts w:ascii="Arial" w:eastAsia="Arial" w:hAnsi="Arial" w:cs="Arial"/>
                <w:b/>
                <w:sz w:val="18"/>
                <w:szCs w:val="18"/>
                <w:lang w:bidi="en-US"/>
              </w:rPr>
              <w:t>Commercial evaluation</w:t>
            </w:r>
          </w:p>
          <w:p w14:paraId="6DA0F9C4" w14:textId="47EBFA0D" w:rsidR="00DB62AB" w:rsidRPr="00F85F8C" w:rsidRDefault="00301A4F" w:rsidP="00D51946">
            <w:pPr>
              <w:spacing w:line="240" w:lineRule="auto"/>
              <w:ind w:firstLine="0"/>
              <w:rPr>
                <w:rFonts w:ascii="Arial" w:hAnsi="Arial" w:cs="Arial"/>
                <w:sz w:val="18"/>
                <w:szCs w:val="18"/>
              </w:rPr>
            </w:pPr>
            <w:r w:rsidRPr="00F85F8C">
              <w:rPr>
                <w:rFonts w:ascii="Arial" w:eastAsia="Arial" w:hAnsi="Arial" w:cs="Arial"/>
                <w:sz w:val="18"/>
                <w:szCs w:val="18"/>
                <w:lang w:bidi="en-US"/>
              </w:rPr>
              <w:t>(A 5-point rating scale is used to assess each criterion)</w:t>
            </w:r>
          </w:p>
          <w:p w14:paraId="0132DBF4" w14:textId="77777777" w:rsidR="00222DD8" w:rsidRDefault="00567981" w:rsidP="00D51946">
            <w:pPr>
              <w:pStyle w:val="ListParagraph"/>
              <w:numPr>
                <w:ilvl w:val="0"/>
                <w:numId w:val="65"/>
              </w:numPr>
              <w:rPr>
                <w:rFonts w:ascii="Arial" w:hAnsi="Arial" w:cs="Arial"/>
                <w:sz w:val="18"/>
                <w:szCs w:val="18"/>
              </w:rPr>
            </w:pPr>
            <w:r w:rsidRPr="00222DD8">
              <w:rPr>
                <w:rFonts w:ascii="Arial" w:eastAsia="Arial" w:hAnsi="Arial" w:cs="Arial"/>
                <w:sz w:val="18"/>
                <w:szCs w:val="18"/>
                <w:lang w:bidi="en-US"/>
              </w:rPr>
              <w:t>present value (lot price and/or Product unit price subject to payment terms);</w:t>
            </w:r>
          </w:p>
          <w:p w14:paraId="54E6E4BD" w14:textId="2AAC7A1A" w:rsidR="008A38DE" w:rsidRPr="00F85F8C" w:rsidRDefault="00B80C7E" w:rsidP="00D51946">
            <w:pPr>
              <w:pStyle w:val="ListParagraph"/>
              <w:numPr>
                <w:ilvl w:val="0"/>
                <w:numId w:val="65"/>
              </w:numPr>
              <w:rPr>
                <w:rFonts w:ascii="Arial" w:hAnsi="Arial" w:cs="Arial"/>
                <w:sz w:val="18"/>
                <w:szCs w:val="18"/>
              </w:rPr>
            </w:pPr>
            <w:r w:rsidRPr="00F85F8C">
              <w:rPr>
                <w:rFonts w:ascii="Arial" w:eastAsia="Arial" w:hAnsi="Arial" w:cs="Arial"/>
                <w:sz w:val="18"/>
                <w:szCs w:val="18"/>
                <w:lang w:bidi="en-US"/>
              </w:rPr>
              <w:t>evaluation of contract terms.</w:t>
            </w:r>
          </w:p>
        </w:tc>
        <w:tc>
          <w:tcPr>
            <w:tcW w:w="786" w:type="pct"/>
            <w:vAlign w:val="center"/>
          </w:tcPr>
          <w:p w14:paraId="38E218B4" w14:textId="77777777" w:rsidR="00DB62AB" w:rsidRPr="00222DD8" w:rsidRDefault="00DB62AB" w:rsidP="00D51946">
            <w:pPr>
              <w:spacing w:line="240" w:lineRule="auto"/>
              <w:ind w:firstLine="0"/>
              <w:jc w:val="center"/>
              <w:rPr>
                <w:rFonts w:ascii="Arial" w:hAnsi="Arial" w:cs="Arial"/>
                <w:b/>
                <w:vanish/>
                <w:sz w:val="18"/>
                <w:szCs w:val="18"/>
              </w:rPr>
            </w:pPr>
            <w:r w:rsidRPr="00222DD8">
              <w:rPr>
                <w:rFonts w:ascii="Arial" w:hAnsi="Arial" w:cs="Arial"/>
                <w:b/>
                <w:vanish/>
                <w:sz w:val="18"/>
                <w:szCs w:val="18"/>
              </w:rPr>
              <w:t>50%</w:t>
            </w:r>
          </w:p>
        </w:tc>
        <w:tc>
          <w:tcPr>
            <w:tcW w:w="1072" w:type="pct"/>
            <w:vAlign w:val="center"/>
          </w:tcPr>
          <w:p w14:paraId="5BFD0C0F" w14:textId="72B69DDE" w:rsidR="00DB62AB" w:rsidRPr="00F85F8C" w:rsidRDefault="00D93C65" w:rsidP="00D51946">
            <w:pPr>
              <w:spacing w:line="240" w:lineRule="auto"/>
              <w:ind w:firstLine="0"/>
              <w:rPr>
                <w:rFonts w:ascii="Arial" w:hAnsi="Arial" w:cs="Arial"/>
                <w:i/>
                <w:sz w:val="18"/>
                <w:szCs w:val="18"/>
              </w:rPr>
            </w:pPr>
            <w:r w:rsidRPr="00F85F8C">
              <w:rPr>
                <w:lang w:bidi="en-US"/>
              </w:rPr>
              <w:t xml:space="preserve"> </w:t>
            </w:r>
            <w:r w:rsidRPr="00F85F8C">
              <w:rPr>
                <w:rFonts w:ascii="Arial" w:eastAsia="Arial" w:hAnsi="Arial" w:cs="Arial"/>
                <w:sz w:val="18"/>
                <w:szCs w:val="18"/>
                <w:lang w:bidi="en-US"/>
              </w:rPr>
              <w:t xml:space="preserve">The point for the cost criterion is considered in calculating the final score, </w:t>
            </w:r>
            <w:proofErr w:type="gramStart"/>
            <w:r w:rsidRPr="00F85F8C">
              <w:rPr>
                <w:rFonts w:ascii="Arial" w:eastAsia="Arial" w:hAnsi="Arial" w:cs="Arial"/>
                <w:sz w:val="18"/>
                <w:szCs w:val="18"/>
                <w:lang w:bidi="en-US"/>
              </w:rPr>
              <w:t>taking into account</w:t>
            </w:r>
            <w:proofErr w:type="gramEnd"/>
            <w:r w:rsidRPr="00F85F8C">
              <w:rPr>
                <w:rFonts w:ascii="Arial" w:eastAsia="Arial" w:hAnsi="Arial" w:cs="Arial"/>
                <w:sz w:val="18"/>
                <w:szCs w:val="18"/>
                <w:lang w:bidi="en-US"/>
              </w:rPr>
              <w:t xml:space="preserve"> the weighting coefficient.</w:t>
            </w:r>
          </w:p>
        </w:tc>
      </w:tr>
      <w:tr w:rsidR="00DB62AB" w:rsidRPr="00F85F8C" w14:paraId="489790BC" w14:textId="77777777" w:rsidTr="00222DD8">
        <w:trPr>
          <w:trHeight w:val="419"/>
        </w:trPr>
        <w:tc>
          <w:tcPr>
            <w:tcW w:w="340" w:type="pct"/>
            <w:vAlign w:val="center"/>
          </w:tcPr>
          <w:p w14:paraId="2BF9F363" w14:textId="77777777" w:rsidR="00DB62AB" w:rsidRPr="00F85F8C" w:rsidRDefault="00DB62AB" w:rsidP="00D51946">
            <w:pPr>
              <w:spacing w:line="240" w:lineRule="auto"/>
              <w:ind w:firstLine="0"/>
              <w:jc w:val="center"/>
              <w:rPr>
                <w:rFonts w:ascii="Arial" w:hAnsi="Arial" w:cs="Arial"/>
                <w:b/>
                <w:sz w:val="18"/>
                <w:szCs w:val="18"/>
              </w:rPr>
            </w:pPr>
          </w:p>
        </w:tc>
        <w:tc>
          <w:tcPr>
            <w:tcW w:w="2801" w:type="pct"/>
            <w:vAlign w:val="center"/>
          </w:tcPr>
          <w:p w14:paraId="2EFAD649" w14:textId="77777777" w:rsidR="00787D10" w:rsidRPr="00F85F8C" w:rsidRDefault="00DB62AB" w:rsidP="00D51946">
            <w:pPr>
              <w:pStyle w:val="a3"/>
              <w:numPr>
                <w:ilvl w:val="0"/>
                <w:numId w:val="0"/>
              </w:numPr>
              <w:spacing w:line="240" w:lineRule="auto"/>
              <w:rPr>
                <w:rFonts w:ascii="Arial" w:hAnsi="Arial" w:cs="Arial"/>
                <w:b/>
                <w:sz w:val="18"/>
                <w:szCs w:val="18"/>
              </w:rPr>
            </w:pPr>
            <w:r w:rsidRPr="00F85F8C">
              <w:rPr>
                <w:rFonts w:ascii="Arial" w:eastAsia="Arial" w:hAnsi="Arial" w:cs="Arial"/>
                <w:b/>
                <w:sz w:val="18"/>
                <w:szCs w:val="18"/>
                <w:lang w:bidi="en-US"/>
              </w:rPr>
              <w:t>Total score (rank)</w:t>
            </w:r>
          </w:p>
        </w:tc>
        <w:tc>
          <w:tcPr>
            <w:tcW w:w="786" w:type="pct"/>
          </w:tcPr>
          <w:p w14:paraId="67FB86A2" w14:textId="77777777" w:rsidR="00DB62AB" w:rsidRPr="00222DD8" w:rsidRDefault="00DB62AB" w:rsidP="00D51946">
            <w:pPr>
              <w:spacing w:line="240" w:lineRule="auto"/>
              <w:ind w:firstLine="0"/>
              <w:jc w:val="center"/>
              <w:rPr>
                <w:rFonts w:ascii="Arial" w:hAnsi="Arial" w:cs="Arial"/>
                <w:b/>
                <w:vanish/>
                <w:sz w:val="18"/>
                <w:szCs w:val="18"/>
              </w:rPr>
            </w:pPr>
            <w:r w:rsidRPr="00222DD8">
              <w:rPr>
                <w:rFonts w:ascii="Arial" w:hAnsi="Arial" w:cs="Arial"/>
                <w:b/>
                <w:vanish/>
                <w:sz w:val="18"/>
                <w:szCs w:val="18"/>
              </w:rPr>
              <w:t>100%</w:t>
            </w:r>
          </w:p>
        </w:tc>
        <w:tc>
          <w:tcPr>
            <w:tcW w:w="1072" w:type="pct"/>
          </w:tcPr>
          <w:p w14:paraId="3768E612" w14:textId="76C04648" w:rsidR="008A38DE" w:rsidRPr="00F85F8C" w:rsidRDefault="00CC7E79" w:rsidP="00D51946">
            <w:pPr>
              <w:spacing w:line="240" w:lineRule="auto"/>
              <w:ind w:firstLine="0"/>
              <w:rPr>
                <w:rFonts w:ascii="Arial" w:hAnsi="Arial" w:cs="Arial"/>
                <w:b/>
                <w:sz w:val="18"/>
                <w:szCs w:val="18"/>
              </w:rPr>
            </w:pPr>
            <w:r w:rsidRPr="00F85F8C">
              <w:rPr>
                <w:rFonts w:ascii="Arial" w:eastAsia="Arial" w:hAnsi="Arial" w:cs="Arial"/>
                <w:b/>
                <w:sz w:val="18"/>
                <w:szCs w:val="18"/>
                <w:lang w:bidi="en-US"/>
              </w:rPr>
              <w:t>Total points scored:</w:t>
            </w:r>
          </w:p>
          <w:p w14:paraId="5188F0E0" w14:textId="77777777" w:rsidR="00773505" w:rsidRDefault="008A38DE" w:rsidP="00D51946">
            <w:pPr>
              <w:spacing w:line="240" w:lineRule="auto"/>
              <w:ind w:firstLine="0"/>
            </w:pPr>
            <w:r w:rsidRPr="00F85F8C">
              <w:rPr>
                <w:rFonts w:ascii="Arial" w:eastAsia="Arial" w:hAnsi="Arial" w:cs="Arial"/>
                <w:b/>
                <w:sz w:val="18"/>
                <w:szCs w:val="18"/>
                <w:lang w:bidi="en-US"/>
              </w:rPr>
              <w:t xml:space="preserve"> ∑= from 0 (min) to 5 (max)</w:t>
            </w:r>
          </w:p>
          <w:p w14:paraId="4E4F059F" w14:textId="57F4485D" w:rsidR="00DB62AB" w:rsidRPr="00F85F8C" w:rsidRDefault="00567981" w:rsidP="00D51946">
            <w:pPr>
              <w:spacing w:line="240" w:lineRule="auto"/>
              <w:ind w:firstLine="0"/>
              <w:rPr>
                <w:rFonts w:ascii="Arial" w:hAnsi="Arial" w:cs="Arial"/>
                <w:b/>
                <w:sz w:val="18"/>
                <w:szCs w:val="18"/>
              </w:rPr>
            </w:pPr>
            <w:r w:rsidRPr="00F85F8C">
              <w:rPr>
                <w:rFonts w:ascii="Arial" w:eastAsia="Arial" w:hAnsi="Arial" w:cs="Arial"/>
                <w:sz w:val="18"/>
                <w:szCs w:val="18"/>
                <w:lang w:bidi="en-US"/>
              </w:rPr>
              <w:t xml:space="preserve">The final (total) number of points shall be calculated through summing up the points for all criteria subject to their weighting coefficients. </w:t>
            </w:r>
          </w:p>
        </w:tc>
      </w:tr>
    </w:tbl>
    <w:p w14:paraId="79984C51" w14:textId="77777777" w:rsidR="0008441D" w:rsidRPr="00F85F8C" w:rsidRDefault="0008441D" w:rsidP="00D51946">
      <w:pPr>
        <w:pStyle w:val="a3"/>
        <w:numPr>
          <w:ilvl w:val="0"/>
          <w:numId w:val="0"/>
        </w:numPr>
        <w:spacing w:line="276" w:lineRule="auto"/>
        <w:rPr>
          <w:rFonts w:ascii="Arial" w:hAnsi="Arial" w:cs="Arial"/>
          <w:sz w:val="18"/>
          <w:szCs w:val="18"/>
        </w:rPr>
      </w:pPr>
    </w:p>
    <w:p w14:paraId="4B1CD5C1" w14:textId="3B4A74DB" w:rsidR="00D66A4A" w:rsidRPr="00F85F8C" w:rsidRDefault="00D66A4A" w:rsidP="00D51946">
      <w:pPr>
        <w:ind w:firstLine="0"/>
        <w:rPr>
          <w:rFonts w:ascii="Arial" w:hAnsi="Arial" w:cs="Arial"/>
          <w:sz w:val="18"/>
          <w:szCs w:val="18"/>
        </w:rPr>
      </w:pPr>
      <w:r w:rsidRPr="00F85F8C">
        <w:rPr>
          <w:rFonts w:ascii="Arial" w:eastAsia="Arial" w:hAnsi="Arial" w:cs="Arial"/>
          <w:sz w:val="18"/>
          <w:szCs w:val="18"/>
          <w:lang w:bidi="en-US"/>
        </w:rPr>
        <w:t xml:space="preserve">Ri - final score (rank) of preference of the Participant’s </w:t>
      </w:r>
      <w:proofErr w:type="spellStart"/>
      <w:r w:rsidRPr="00F85F8C">
        <w:rPr>
          <w:rFonts w:ascii="Arial" w:eastAsia="Arial" w:hAnsi="Arial" w:cs="Arial"/>
          <w:sz w:val="18"/>
          <w:szCs w:val="18"/>
          <w:lang w:bidi="en-US"/>
        </w:rPr>
        <w:t>i</w:t>
      </w:r>
      <w:r w:rsidRPr="00F85F8C">
        <w:rPr>
          <w:rFonts w:ascii="Arial" w:eastAsia="Arial" w:hAnsi="Arial" w:cs="Arial"/>
          <w:sz w:val="18"/>
          <w:szCs w:val="18"/>
          <w:vertAlign w:val="superscript"/>
          <w:lang w:bidi="en-US"/>
        </w:rPr>
        <w:t>th</w:t>
      </w:r>
      <w:proofErr w:type="spellEnd"/>
      <w:r w:rsidRPr="00F85F8C">
        <w:rPr>
          <w:rFonts w:ascii="Arial" w:eastAsia="Arial" w:hAnsi="Arial" w:cs="Arial"/>
          <w:sz w:val="18"/>
          <w:szCs w:val="18"/>
          <w:lang w:bidi="en-US"/>
        </w:rPr>
        <w:t xml:space="preserve"> Proposal is calculated using the following formula</w:t>
      </w:r>
    </w:p>
    <w:p w14:paraId="0C5D4098" w14:textId="77777777" w:rsidR="00773505" w:rsidRDefault="00D66A4A" w:rsidP="00D51946">
      <w:pPr>
        <w:ind w:firstLine="0"/>
        <w:rPr>
          <w:rFonts w:ascii="Arial" w:hAnsi="Arial" w:cs="Arial"/>
          <w:sz w:val="18"/>
          <w:szCs w:val="18"/>
        </w:rPr>
      </w:pPr>
      <w:r w:rsidRPr="00F85F8C">
        <w:rPr>
          <w:rFonts w:ascii="Arial" w:eastAsia="Arial" w:hAnsi="Arial" w:cs="Arial"/>
          <w:sz w:val="18"/>
          <w:szCs w:val="18"/>
          <w:lang w:bidi="en-US"/>
        </w:rPr>
        <w:t>Ri = (</w:t>
      </w:r>
      <w:proofErr w:type="spellStart"/>
      <w:r w:rsidRPr="00F85F8C">
        <w:rPr>
          <w:rFonts w:ascii="Arial" w:eastAsia="Arial" w:hAnsi="Arial" w:cs="Arial"/>
          <w:sz w:val="18"/>
          <w:szCs w:val="18"/>
          <w:lang w:bidi="en-US"/>
        </w:rPr>
        <w:t>Rti</w:t>
      </w:r>
      <w:proofErr w:type="spellEnd"/>
      <w:r w:rsidRPr="00F85F8C">
        <w:rPr>
          <w:rFonts w:ascii="Arial" w:eastAsia="Arial" w:hAnsi="Arial" w:cs="Arial"/>
          <w:sz w:val="18"/>
          <w:szCs w:val="18"/>
          <w:lang w:bidi="en-US"/>
        </w:rPr>
        <w:t xml:space="preserve"> x Vt) + (</w:t>
      </w:r>
      <w:proofErr w:type="spellStart"/>
      <w:r w:rsidRPr="00F85F8C">
        <w:rPr>
          <w:rFonts w:ascii="Arial" w:eastAsia="Arial" w:hAnsi="Arial" w:cs="Arial"/>
          <w:sz w:val="18"/>
          <w:szCs w:val="18"/>
          <w:lang w:bidi="en-US"/>
        </w:rPr>
        <w:t>Rki</w:t>
      </w:r>
      <w:proofErr w:type="spellEnd"/>
      <w:r w:rsidRPr="00F85F8C">
        <w:rPr>
          <w:rFonts w:ascii="Arial" w:eastAsia="Arial" w:hAnsi="Arial" w:cs="Arial"/>
          <w:sz w:val="18"/>
          <w:szCs w:val="18"/>
          <w:lang w:bidi="en-US"/>
        </w:rPr>
        <w:t xml:space="preserve"> x </w:t>
      </w:r>
      <w:proofErr w:type="spellStart"/>
      <w:r w:rsidRPr="00F85F8C">
        <w:rPr>
          <w:rFonts w:ascii="Arial" w:eastAsia="Arial" w:hAnsi="Arial" w:cs="Arial"/>
          <w:sz w:val="18"/>
          <w:szCs w:val="18"/>
          <w:lang w:bidi="en-US"/>
        </w:rPr>
        <w:t>Vk</w:t>
      </w:r>
      <w:proofErr w:type="spellEnd"/>
      <w:r w:rsidRPr="00F85F8C">
        <w:rPr>
          <w:rFonts w:ascii="Arial" w:eastAsia="Arial" w:hAnsi="Arial" w:cs="Arial"/>
          <w:sz w:val="18"/>
          <w:szCs w:val="18"/>
          <w:lang w:bidi="en-US"/>
        </w:rPr>
        <w:t>) + (</w:t>
      </w:r>
      <w:proofErr w:type="spellStart"/>
      <w:r w:rsidRPr="00F85F8C">
        <w:rPr>
          <w:rFonts w:ascii="Arial" w:eastAsia="Arial" w:hAnsi="Arial" w:cs="Arial"/>
          <w:sz w:val="18"/>
          <w:szCs w:val="18"/>
          <w:lang w:bidi="en-US"/>
        </w:rPr>
        <w:t>Rsi</w:t>
      </w:r>
      <w:proofErr w:type="spellEnd"/>
      <w:r w:rsidRPr="00F85F8C">
        <w:rPr>
          <w:rFonts w:ascii="Arial" w:eastAsia="Arial" w:hAnsi="Arial" w:cs="Arial"/>
          <w:sz w:val="18"/>
          <w:szCs w:val="18"/>
          <w:lang w:bidi="en-US"/>
        </w:rPr>
        <w:t xml:space="preserve"> x Vs) where:</w:t>
      </w:r>
    </w:p>
    <w:p w14:paraId="5832EAD3" w14:textId="0D8D9A18" w:rsidR="00D66A4A" w:rsidRPr="00F85F8C" w:rsidRDefault="00D66A4A" w:rsidP="00D51946">
      <w:pPr>
        <w:rPr>
          <w:rFonts w:ascii="Arial" w:hAnsi="Arial" w:cs="Arial"/>
          <w:sz w:val="18"/>
          <w:szCs w:val="18"/>
        </w:rPr>
      </w:pPr>
      <w:proofErr w:type="spellStart"/>
      <w:r w:rsidRPr="00F85F8C">
        <w:rPr>
          <w:rFonts w:ascii="Arial" w:eastAsia="Arial" w:hAnsi="Arial" w:cs="Arial"/>
          <w:sz w:val="18"/>
          <w:szCs w:val="18"/>
          <w:lang w:bidi="en-US"/>
        </w:rPr>
        <w:t>Rti</w:t>
      </w:r>
      <w:proofErr w:type="spellEnd"/>
      <w:r w:rsidRPr="00F85F8C">
        <w:rPr>
          <w:rFonts w:ascii="Arial" w:eastAsia="Arial" w:hAnsi="Arial" w:cs="Arial"/>
          <w:sz w:val="18"/>
          <w:szCs w:val="18"/>
          <w:lang w:bidi="en-US"/>
        </w:rPr>
        <w:t xml:space="preserve"> – score in points according to “Technical evaluation” non-cost criterion;</w:t>
      </w:r>
    </w:p>
    <w:p w14:paraId="34677ADE" w14:textId="77777777" w:rsidR="00D66A4A" w:rsidRPr="00F85F8C" w:rsidRDefault="00D66A4A" w:rsidP="00D51946">
      <w:pPr>
        <w:rPr>
          <w:rFonts w:ascii="Arial" w:hAnsi="Arial" w:cs="Arial"/>
          <w:sz w:val="18"/>
          <w:szCs w:val="18"/>
        </w:rPr>
      </w:pPr>
      <w:proofErr w:type="spellStart"/>
      <w:r w:rsidRPr="00F85F8C">
        <w:rPr>
          <w:rFonts w:ascii="Arial" w:eastAsia="Arial" w:hAnsi="Arial" w:cs="Arial"/>
          <w:sz w:val="18"/>
          <w:szCs w:val="18"/>
          <w:lang w:bidi="en-US"/>
        </w:rPr>
        <w:t>Rdi</w:t>
      </w:r>
      <w:proofErr w:type="spellEnd"/>
      <w:r w:rsidRPr="00F85F8C">
        <w:rPr>
          <w:rFonts w:ascii="Arial" w:eastAsia="Arial" w:hAnsi="Arial" w:cs="Arial"/>
          <w:sz w:val="18"/>
          <w:szCs w:val="18"/>
          <w:lang w:bidi="en-US"/>
        </w:rPr>
        <w:t xml:space="preserve"> – score in points according to “Commercial evaluation (terms of the contract)” cost criterion;</w:t>
      </w:r>
    </w:p>
    <w:p w14:paraId="0C1088A3" w14:textId="77777777" w:rsidR="00773505" w:rsidRDefault="00D66A4A" w:rsidP="00D51946">
      <w:pPr>
        <w:rPr>
          <w:rFonts w:ascii="Arial" w:hAnsi="Arial" w:cs="Arial"/>
          <w:sz w:val="18"/>
          <w:szCs w:val="18"/>
        </w:rPr>
      </w:pPr>
      <w:proofErr w:type="spellStart"/>
      <w:r w:rsidRPr="00F85F8C">
        <w:rPr>
          <w:rFonts w:ascii="Arial" w:eastAsia="Arial" w:hAnsi="Arial" w:cs="Arial"/>
          <w:sz w:val="18"/>
          <w:szCs w:val="18"/>
          <w:lang w:bidi="en-US"/>
        </w:rPr>
        <w:t>Rti</w:t>
      </w:r>
      <w:proofErr w:type="spellEnd"/>
      <w:r w:rsidRPr="00F85F8C">
        <w:rPr>
          <w:rFonts w:ascii="Arial" w:eastAsia="Arial" w:hAnsi="Arial" w:cs="Arial"/>
          <w:sz w:val="18"/>
          <w:szCs w:val="18"/>
          <w:lang w:bidi="en-US"/>
        </w:rPr>
        <w:t xml:space="preserve"> – score in points according to “Quoted price (present value)” cost criterion;</w:t>
      </w:r>
    </w:p>
    <w:p w14:paraId="61E4D141" w14:textId="7083D1B2" w:rsidR="00D66A4A" w:rsidRPr="00F85F8C" w:rsidRDefault="00D66A4A" w:rsidP="00D51946">
      <w:pPr>
        <w:rPr>
          <w:rFonts w:ascii="Arial" w:hAnsi="Arial" w:cs="Arial"/>
          <w:sz w:val="18"/>
          <w:szCs w:val="18"/>
        </w:rPr>
      </w:pPr>
      <w:r w:rsidRPr="00F85F8C">
        <w:rPr>
          <w:rFonts w:ascii="Arial" w:eastAsia="Arial" w:hAnsi="Arial" w:cs="Arial"/>
          <w:sz w:val="18"/>
          <w:szCs w:val="18"/>
          <w:lang w:bidi="en-US"/>
        </w:rPr>
        <w:t xml:space="preserve">Vt=50%, </w:t>
      </w:r>
      <w:proofErr w:type="spellStart"/>
      <w:r w:rsidRPr="00F85F8C">
        <w:rPr>
          <w:rFonts w:ascii="Arial" w:eastAsia="Arial" w:hAnsi="Arial" w:cs="Arial"/>
          <w:sz w:val="18"/>
          <w:szCs w:val="18"/>
          <w:lang w:bidi="en-US"/>
        </w:rPr>
        <w:t>Vk</w:t>
      </w:r>
      <w:proofErr w:type="spellEnd"/>
      <w:r w:rsidRPr="00F85F8C">
        <w:rPr>
          <w:rFonts w:ascii="Arial" w:eastAsia="Arial" w:hAnsi="Arial" w:cs="Arial"/>
          <w:sz w:val="18"/>
          <w:szCs w:val="18"/>
          <w:lang w:bidi="en-US"/>
        </w:rPr>
        <w:t>=10%, Vs=40% – weighting coefficients of the corresponding criteria.</w:t>
      </w:r>
    </w:p>
    <w:bookmarkEnd w:id="98"/>
    <w:p w14:paraId="37D709DC" w14:textId="36B2D8CA" w:rsidR="00F85410" w:rsidRPr="00F85F8C" w:rsidRDefault="00F85410" w:rsidP="00D51946">
      <w:pPr>
        <w:spacing w:line="240" w:lineRule="auto"/>
        <w:ind w:right="-1669" w:firstLine="0"/>
        <w:jc w:val="left"/>
        <w:rPr>
          <w:rFonts w:ascii="Arial" w:hAnsi="Arial" w:cs="Arial"/>
          <w:b/>
          <w:bCs/>
          <w:snapToGrid/>
          <w:sz w:val="18"/>
          <w:szCs w:val="18"/>
          <w:u w:val="single"/>
        </w:rPr>
      </w:pPr>
    </w:p>
    <w:sectPr w:rsidR="00F85410" w:rsidRPr="00F85F8C" w:rsidSect="00BB5EF9">
      <w:pgSz w:w="11906" w:h="16838" w:code="9"/>
      <w:pgMar w:top="0" w:right="707" w:bottom="0" w:left="851"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31652" w14:textId="77777777" w:rsidR="0060706F" w:rsidRDefault="0060706F">
      <w:r>
        <w:separator/>
      </w:r>
    </w:p>
  </w:endnote>
  <w:endnote w:type="continuationSeparator" w:id="0">
    <w:p w14:paraId="63222810" w14:textId="77777777" w:rsidR="0060706F" w:rsidRDefault="00607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8313980"/>
      <w:docPartObj>
        <w:docPartGallery w:val="Page Numbers (Bottom of Page)"/>
        <w:docPartUnique/>
      </w:docPartObj>
    </w:sdtPr>
    <w:sdtContent>
      <w:p w14:paraId="5FEDE53A" w14:textId="77777777" w:rsidR="00815114" w:rsidRDefault="00815114">
        <w:pPr>
          <w:pStyle w:val="Footer"/>
          <w:jc w:val="right"/>
        </w:pPr>
        <w:r>
          <w:rPr>
            <w:lang w:bidi="en-US"/>
          </w:rPr>
          <w:fldChar w:fldCharType="begin"/>
        </w:r>
        <w:r>
          <w:rPr>
            <w:lang w:bidi="en-US"/>
          </w:rPr>
          <w:instrText xml:space="preserve"> PAGE   \* MERGEFORMAT </w:instrText>
        </w:r>
        <w:r>
          <w:rPr>
            <w:lang w:bidi="en-US"/>
          </w:rPr>
          <w:fldChar w:fldCharType="separate"/>
        </w:r>
        <w:r>
          <w:rPr>
            <w:noProof/>
            <w:lang w:bidi="en-US"/>
          </w:rPr>
          <w:t>27</w:t>
        </w:r>
        <w:r>
          <w:rPr>
            <w:noProof/>
            <w:lang w:bidi="en-US"/>
          </w:rPr>
          <w:fldChar w:fldCharType="end"/>
        </w:r>
      </w:p>
    </w:sdtContent>
  </w:sdt>
  <w:p w14:paraId="447FBE15" w14:textId="77777777" w:rsidR="00815114" w:rsidRDefault="008151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77753"/>
      <w:docPartObj>
        <w:docPartGallery w:val="Page Numbers (Bottom of Page)"/>
        <w:docPartUnique/>
      </w:docPartObj>
    </w:sdtPr>
    <w:sdtContent>
      <w:p w14:paraId="7B159C5C" w14:textId="77777777" w:rsidR="00815114" w:rsidRDefault="00815114">
        <w:pPr>
          <w:pStyle w:val="Footer"/>
          <w:jc w:val="right"/>
        </w:pPr>
        <w:r>
          <w:rPr>
            <w:lang w:bidi="en-US"/>
          </w:rPr>
          <w:fldChar w:fldCharType="begin"/>
        </w:r>
        <w:r>
          <w:rPr>
            <w:lang w:bidi="en-US"/>
          </w:rPr>
          <w:instrText xml:space="preserve"> PAGE   \* MERGEFORMAT </w:instrText>
        </w:r>
        <w:r>
          <w:rPr>
            <w:lang w:bidi="en-US"/>
          </w:rPr>
          <w:fldChar w:fldCharType="separate"/>
        </w:r>
        <w:r>
          <w:rPr>
            <w:noProof/>
            <w:lang w:bidi="en-US"/>
          </w:rPr>
          <w:t>42</w:t>
        </w:r>
        <w:r>
          <w:rPr>
            <w:noProof/>
            <w:lang w:bidi="en-US"/>
          </w:rPr>
          <w:fldChar w:fldCharType="end"/>
        </w:r>
      </w:p>
    </w:sdtContent>
  </w:sdt>
  <w:p w14:paraId="071C6FC9" w14:textId="77777777" w:rsidR="00815114" w:rsidRDefault="008151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13F42" w14:textId="77777777" w:rsidR="0060706F" w:rsidRDefault="0060706F">
      <w:r>
        <w:separator/>
      </w:r>
    </w:p>
  </w:footnote>
  <w:footnote w:type="continuationSeparator" w:id="0">
    <w:p w14:paraId="259C7754" w14:textId="77777777" w:rsidR="0060706F" w:rsidRDefault="00607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F6786" w14:textId="126E765F" w:rsidR="00815114" w:rsidRPr="00F01080" w:rsidRDefault="00815114" w:rsidP="00CC4B64">
    <w:pPr>
      <w:pStyle w:val="Header"/>
      <w:pBdr>
        <w:bottom w:val="none" w:sz="0" w:space="0" w:color="auto"/>
      </w:pBdr>
      <w:tabs>
        <w:tab w:val="clear" w:pos="4153"/>
        <w:tab w:val="clear" w:pos="8306"/>
        <w:tab w:val="center" w:pos="5102"/>
      </w:tabs>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B1AA5" w14:textId="77777777" w:rsidR="00815114" w:rsidRPr="00F01080" w:rsidRDefault="00815114" w:rsidP="00CC4B64">
    <w:pPr>
      <w:pStyle w:val="Header"/>
      <w:pBdr>
        <w:bottom w:val="none" w:sz="0" w:space="0" w:color="auto"/>
      </w:pBdr>
      <w:tabs>
        <w:tab w:val="clear" w:pos="4153"/>
        <w:tab w:val="clear" w:pos="8306"/>
        <w:tab w:val="center" w:pos="5102"/>
      </w:tabs>
      <w:jc w:val="left"/>
    </w:pPr>
    <w:r>
      <w:rPr>
        <w:lang w:bidi="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8E5CC3E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0BC6946"/>
    <w:multiLevelType w:val="hybridMultilevel"/>
    <w:tmpl w:val="039A75BC"/>
    <w:lvl w:ilvl="0" w:tplc="041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 w15:restartNumberingAfterBreak="0">
    <w:nsid w:val="06702E12"/>
    <w:multiLevelType w:val="hybridMultilevel"/>
    <w:tmpl w:val="AA74C7B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74A3F22"/>
    <w:multiLevelType w:val="hybridMultilevel"/>
    <w:tmpl w:val="66C05C3C"/>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8FE2190"/>
    <w:multiLevelType w:val="multilevel"/>
    <w:tmpl w:val="D9D20954"/>
    <w:lvl w:ilvl="0">
      <w:start w:val="1"/>
      <w:numFmt w:val="decimal"/>
      <w:pStyle w:val="a"/>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4"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
      <w:lvlText w:val="%1.%2.%3.%4.%5.%6.%7.%8.%9"/>
      <w:lvlJc w:val="left"/>
      <w:pPr>
        <w:tabs>
          <w:tab w:val="num" w:pos="1584"/>
        </w:tabs>
        <w:ind w:left="1584" w:hanging="1584"/>
      </w:pPr>
      <w:rPr>
        <w:rFonts w:hint="default"/>
      </w:rPr>
    </w:lvl>
  </w:abstractNum>
  <w:abstractNum w:abstractNumId="15"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D860540"/>
    <w:multiLevelType w:val="multilevel"/>
    <w:tmpl w:val="C7E6591C"/>
    <w:lvl w:ilvl="0">
      <w:start w:val="1"/>
      <w:numFmt w:val="bullet"/>
      <w:suff w:val="space"/>
      <w:lvlText w:val=""/>
      <w:lvlJc w:val="left"/>
      <w:pPr>
        <w:ind w:left="0" w:firstLine="0"/>
      </w:pPr>
      <w:rPr>
        <w:rFonts w:ascii="Symbol"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04C5448"/>
    <w:multiLevelType w:val="hybridMultilevel"/>
    <w:tmpl w:val="1D58132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1DA19C3"/>
    <w:multiLevelType w:val="hybridMultilevel"/>
    <w:tmpl w:val="2398D7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1DF3D1F"/>
    <w:multiLevelType w:val="hybridMultilevel"/>
    <w:tmpl w:val="E16EEEFC"/>
    <w:lvl w:ilvl="0" w:tplc="C1043642">
      <w:start w:val="1"/>
      <w:numFmt w:val="decimal"/>
      <w:lvlText w:val="%1."/>
      <w:lvlJc w:val="left"/>
      <w:pPr>
        <w:ind w:left="429" w:hanging="360"/>
      </w:pPr>
      <w:rPr>
        <w:rFonts w:hint="default"/>
        <w:b/>
        <w:u w:val="none"/>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22" w15:restartNumberingAfterBreak="0">
    <w:nsid w:val="1A5904D7"/>
    <w:multiLevelType w:val="hybridMultilevel"/>
    <w:tmpl w:val="FF003E1A"/>
    <w:lvl w:ilvl="0" w:tplc="04190001">
      <w:start w:val="1"/>
      <w:numFmt w:val="upperRoman"/>
      <w:pStyle w:val="a0"/>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3" w15:restartNumberingAfterBreak="0">
    <w:nsid w:val="1D446402"/>
    <w:multiLevelType w:val="hybridMultilevel"/>
    <w:tmpl w:val="701AF70A"/>
    <w:lvl w:ilvl="0" w:tplc="040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1E445F15"/>
    <w:multiLevelType w:val="hybridMultilevel"/>
    <w:tmpl w:val="00A077F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2E013EE"/>
    <w:multiLevelType w:val="hybridMultilevel"/>
    <w:tmpl w:val="B6EAE390"/>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4F46496"/>
    <w:multiLevelType w:val="hybridMultilevel"/>
    <w:tmpl w:val="1506EB9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28"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30" w15:restartNumberingAfterBreak="0">
    <w:nsid w:val="289C1F5A"/>
    <w:multiLevelType w:val="multilevel"/>
    <w:tmpl w:val="D106838A"/>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b w:val="0"/>
        <w:bCs w:val="0"/>
      </w:rPr>
    </w:lvl>
    <w:lvl w:ilvl="3">
      <w:start w:val="1"/>
      <w:numFmt w:val="decimal"/>
      <w:pStyle w:val="Heading4"/>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2D554F0A"/>
    <w:multiLevelType w:val="multilevel"/>
    <w:tmpl w:val="37FAEA9A"/>
    <w:lvl w:ilvl="0">
      <w:start w:val="1"/>
      <w:numFmt w:val="bullet"/>
      <w:suff w:val="space"/>
      <w:lvlText w:val=""/>
      <w:lvlJc w:val="left"/>
      <w:pPr>
        <w:ind w:left="0" w:firstLine="0"/>
      </w:pPr>
      <w:rPr>
        <w:rFonts w:ascii="Symbol" w:hAnsi="Symbol" w:cs="Times New Roman"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F840F45"/>
    <w:multiLevelType w:val="multilevel"/>
    <w:tmpl w:val="2AD22186"/>
    <w:lvl w:ilvl="0">
      <w:start w:val="1"/>
      <w:numFmt w:val="decimal"/>
      <w:suff w:val="space"/>
      <w:lvlText w:val="%1."/>
      <w:lvlJc w:val="left"/>
      <w:pPr>
        <w:ind w:left="0" w:firstLine="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5" w15:restartNumberingAfterBreak="0">
    <w:nsid w:val="33934337"/>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3D94FBF"/>
    <w:multiLevelType w:val="multilevel"/>
    <w:tmpl w:val="21F8944E"/>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44325F3"/>
    <w:multiLevelType w:val="hybridMultilevel"/>
    <w:tmpl w:val="9146AD36"/>
    <w:lvl w:ilvl="0" w:tplc="3B20A93E">
      <w:start w:val="1"/>
      <w:numFmt w:val="bullet"/>
      <w:pStyle w:val="a1"/>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3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56A5FCE"/>
    <w:multiLevelType w:val="multilevel"/>
    <w:tmpl w:val="DF789592"/>
    <w:lvl w:ilvl="0">
      <w:start w:val="1"/>
      <w:numFmt w:val="decimal"/>
      <w:pStyle w:val="ListNumber"/>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0" w15:restartNumberingAfterBreak="0">
    <w:nsid w:val="3A383BA9"/>
    <w:multiLevelType w:val="multilevel"/>
    <w:tmpl w:val="43FC89CE"/>
    <w:lvl w:ilvl="0">
      <w:start w:val="1"/>
      <w:numFmt w:val="decimal"/>
      <w:suff w:val="space"/>
      <w:lvlText w:val="%1."/>
      <w:lvlJc w:val="left"/>
      <w:pPr>
        <w:ind w:left="0" w:firstLine="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4126017C"/>
    <w:multiLevelType w:val="multilevel"/>
    <w:tmpl w:val="3452A406"/>
    <w:lvl w:ilvl="0">
      <w:start w:val="1"/>
      <w:numFmt w:val="bullet"/>
      <w:suff w:val="space"/>
      <w:lvlText w:val=""/>
      <w:lvlJc w:val="left"/>
      <w:pPr>
        <w:ind w:left="0" w:firstLine="0"/>
      </w:pPr>
      <w:rPr>
        <w:rFonts w:ascii="Symbol" w:hAnsi="Symbol" w:cs="Times New Roman"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42A4612E"/>
    <w:multiLevelType w:val="multilevel"/>
    <w:tmpl w:val="F508E336"/>
    <w:lvl w:ilvl="0">
      <w:start w:val="1"/>
      <w:numFmt w:val="decimal"/>
      <w:suff w:val="space"/>
      <w:lvlText w:val="%1."/>
      <w:lvlJc w:val="left"/>
      <w:pPr>
        <w:ind w:left="0" w:firstLine="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457B5585"/>
    <w:multiLevelType w:val="hybridMultilevel"/>
    <w:tmpl w:val="13F87B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78A395C"/>
    <w:multiLevelType w:val="multilevel"/>
    <w:tmpl w:val="76B0D540"/>
    <w:lvl w:ilvl="0">
      <w:start w:val="2"/>
      <w:numFmt w:val="decimal"/>
      <w:lvlText w:val="%1."/>
      <w:lvlJc w:val="left"/>
      <w:pPr>
        <w:tabs>
          <w:tab w:val="num" w:pos="1134"/>
        </w:tabs>
        <w:ind w:left="1134" w:hanging="1134"/>
      </w:pPr>
      <w:rPr>
        <w:rFonts w:hint="default"/>
        <w:color w:val="auto"/>
      </w:rPr>
    </w:lvl>
    <w:lvl w:ilvl="1">
      <w:start w:val="1"/>
      <w:numFmt w:val="decimal"/>
      <w:lvlText w:val="%1.%2"/>
      <w:lvlJc w:val="left"/>
      <w:pPr>
        <w:tabs>
          <w:tab w:val="num" w:pos="4820"/>
        </w:tabs>
        <w:ind w:left="4820" w:hanging="1134"/>
      </w:pPr>
      <w:rPr>
        <w:rFonts w:hint="default"/>
      </w:rPr>
    </w:lvl>
    <w:lvl w:ilvl="2">
      <w:start w:val="1"/>
      <w:numFmt w:val="decimal"/>
      <w:pStyle w:val="a2"/>
      <w:lvlText w:val="%1.%2.%3"/>
      <w:lvlJc w:val="left"/>
      <w:pPr>
        <w:tabs>
          <w:tab w:val="num" w:pos="1985"/>
        </w:tabs>
        <w:ind w:left="1985" w:hanging="1134"/>
      </w:pPr>
      <w:rPr>
        <w:rFonts w:ascii="Arial" w:hAnsi="Arial" w:cs="Arial" w:hint="default"/>
        <w:b w:val="0"/>
        <w:i w:val="0"/>
        <w:color w:val="000000"/>
        <w:sz w:val="22"/>
        <w:szCs w:val="22"/>
      </w:rPr>
    </w:lvl>
    <w:lvl w:ilvl="3">
      <w:start w:val="1"/>
      <w:numFmt w:val="decimal"/>
      <w:pStyle w:val="a3"/>
      <w:lvlText w:val="%1.%2.%3.%4"/>
      <w:lvlJc w:val="left"/>
      <w:pPr>
        <w:tabs>
          <w:tab w:val="num" w:pos="1134"/>
        </w:tabs>
        <w:ind w:left="1134" w:hanging="1134"/>
      </w:pPr>
      <w:rPr>
        <w:rFonts w:hint="default"/>
        <w:b w:val="0"/>
        <w:i w:val="0"/>
      </w:rPr>
    </w:lvl>
    <w:lvl w:ilvl="4">
      <w:start w:val="1"/>
      <w:numFmt w:val="lowerLetter"/>
      <w:pStyle w:val="a4"/>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15:restartNumberingAfterBreak="0">
    <w:nsid w:val="47A13B33"/>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483C5F5D"/>
    <w:multiLevelType w:val="multilevel"/>
    <w:tmpl w:val="DAA0E468"/>
    <w:lvl w:ilvl="0">
      <w:start w:val="1"/>
      <w:numFmt w:val="decimal"/>
      <w:suff w:val="space"/>
      <w:lvlText w:val="%1)"/>
      <w:lvlJc w:val="left"/>
      <w:pPr>
        <w:ind w:left="0" w:firstLine="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A136CE2"/>
    <w:multiLevelType w:val="multilevel"/>
    <w:tmpl w:val="4566BB4E"/>
    <w:lvl w:ilvl="0">
      <w:start w:val="1"/>
      <w:numFmt w:val="decimal"/>
      <w:pStyle w:val="10"/>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4B844D1D"/>
    <w:multiLevelType w:val="multilevel"/>
    <w:tmpl w:val="83C0D020"/>
    <w:lvl w:ilvl="0">
      <w:start w:val="1"/>
      <w:numFmt w:val="bullet"/>
      <w:suff w:val="space"/>
      <w:lvlText w:val=""/>
      <w:lvlJc w:val="left"/>
      <w:pPr>
        <w:ind w:left="0" w:firstLine="0"/>
      </w:pPr>
      <w:rPr>
        <w:rFonts w:ascii="Symbol" w:hAnsi="Symbol" w:cs="Times New Roman"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9" w15:restartNumberingAfterBreak="0">
    <w:nsid w:val="4BE42386"/>
    <w:multiLevelType w:val="hybridMultilevel"/>
    <w:tmpl w:val="1C0EA45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53437726"/>
    <w:multiLevelType w:val="multilevel"/>
    <w:tmpl w:val="C1D45686"/>
    <w:lvl w:ilvl="0">
      <w:start w:val="1"/>
      <w:numFmt w:val="decimal"/>
      <w:pStyle w:val="a5"/>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51" w15:restartNumberingAfterBreak="0">
    <w:nsid w:val="58394EFE"/>
    <w:multiLevelType w:val="multilevel"/>
    <w:tmpl w:val="59A8DFD0"/>
    <w:lvl w:ilvl="0">
      <w:start w:val="1"/>
      <w:numFmt w:val="bullet"/>
      <w:suff w:val="space"/>
      <w:lvlText w:val=""/>
      <w:lvlJc w:val="left"/>
      <w:pPr>
        <w:ind w:left="0" w:firstLine="0"/>
      </w:pPr>
      <w:rPr>
        <w:rFonts w:ascii="Symbol"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A4B2B71"/>
    <w:multiLevelType w:val="multilevel"/>
    <w:tmpl w:val="3EB0693E"/>
    <w:lvl w:ilvl="0">
      <w:start w:val="1"/>
      <w:numFmt w:val="bullet"/>
      <w:suff w:val="space"/>
      <w:lvlText w:val=""/>
      <w:lvlJc w:val="left"/>
      <w:pPr>
        <w:ind w:left="0" w:firstLine="0"/>
      </w:pPr>
      <w:rPr>
        <w:rFonts w:ascii="Symbol" w:hAnsi="Symbol" w:cs="Times New Roman"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6"/>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4" w15:restartNumberingAfterBreak="0">
    <w:nsid w:val="5C76555A"/>
    <w:multiLevelType w:val="multilevel"/>
    <w:tmpl w:val="152E0B76"/>
    <w:lvl w:ilvl="0">
      <w:start w:val="1"/>
      <w:numFmt w:val="decimal"/>
      <w:lvlText w:val="%1."/>
      <w:lvlJc w:val="left"/>
      <w:pPr>
        <w:ind w:left="429" w:hanging="360"/>
      </w:pPr>
      <w:rPr>
        <w:rFonts w:hint="default"/>
        <w:b/>
      </w:rPr>
    </w:lvl>
    <w:lvl w:ilvl="1">
      <w:start w:val="1"/>
      <w:numFmt w:val="decimal"/>
      <w:isLgl/>
      <w:lvlText w:val="%1.%2."/>
      <w:lvlJc w:val="left"/>
      <w:pPr>
        <w:ind w:left="571" w:hanging="360"/>
      </w:pPr>
      <w:rPr>
        <w:rFonts w:hint="default"/>
        <w:b/>
      </w:rPr>
    </w:lvl>
    <w:lvl w:ilvl="2">
      <w:start w:val="1"/>
      <w:numFmt w:val="decimal"/>
      <w:isLgl/>
      <w:lvlText w:val="%1.%2.%3."/>
      <w:lvlJc w:val="left"/>
      <w:pPr>
        <w:ind w:left="1073" w:hanging="720"/>
      </w:pPr>
      <w:rPr>
        <w:rFonts w:hint="default"/>
        <w:b/>
      </w:rPr>
    </w:lvl>
    <w:lvl w:ilvl="3">
      <w:start w:val="1"/>
      <w:numFmt w:val="decimal"/>
      <w:isLgl/>
      <w:lvlText w:val="%1.%2.%3.%4."/>
      <w:lvlJc w:val="left"/>
      <w:pPr>
        <w:ind w:left="1215" w:hanging="720"/>
      </w:pPr>
      <w:rPr>
        <w:rFonts w:hint="default"/>
        <w:b/>
      </w:rPr>
    </w:lvl>
    <w:lvl w:ilvl="4">
      <w:start w:val="1"/>
      <w:numFmt w:val="decimal"/>
      <w:isLgl/>
      <w:lvlText w:val="%1.%2.%3.%4.%5."/>
      <w:lvlJc w:val="left"/>
      <w:pPr>
        <w:ind w:left="1717" w:hanging="1080"/>
      </w:pPr>
      <w:rPr>
        <w:rFonts w:hint="default"/>
        <w:b/>
      </w:rPr>
    </w:lvl>
    <w:lvl w:ilvl="5">
      <w:start w:val="1"/>
      <w:numFmt w:val="decimal"/>
      <w:isLgl/>
      <w:lvlText w:val="%1.%2.%3.%4.%5.%6."/>
      <w:lvlJc w:val="left"/>
      <w:pPr>
        <w:ind w:left="1859" w:hanging="1080"/>
      </w:pPr>
      <w:rPr>
        <w:rFonts w:hint="default"/>
        <w:b/>
      </w:rPr>
    </w:lvl>
    <w:lvl w:ilvl="6">
      <w:start w:val="1"/>
      <w:numFmt w:val="decimal"/>
      <w:isLgl/>
      <w:lvlText w:val="%1.%2.%3.%4.%5.%6.%7."/>
      <w:lvlJc w:val="left"/>
      <w:pPr>
        <w:ind w:left="2001" w:hanging="1080"/>
      </w:pPr>
      <w:rPr>
        <w:rFonts w:hint="default"/>
        <w:b/>
      </w:rPr>
    </w:lvl>
    <w:lvl w:ilvl="7">
      <w:start w:val="1"/>
      <w:numFmt w:val="decimal"/>
      <w:isLgl/>
      <w:lvlText w:val="%1.%2.%3.%4.%5.%6.%7.%8."/>
      <w:lvlJc w:val="left"/>
      <w:pPr>
        <w:ind w:left="2503" w:hanging="1440"/>
      </w:pPr>
      <w:rPr>
        <w:rFonts w:hint="default"/>
        <w:b/>
      </w:rPr>
    </w:lvl>
    <w:lvl w:ilvl="8">
      <w:start w:val="1"/>
      <w:numFmt w:val="decimal"/>
      <w:isLgl/>
      <w:lvlText w:val="%1.%2.%3.%4.%5.%6.%7.%8.%9."/>
      <w:lvlJc w:val="left"/>
      <w:pPr>
        <w:ind w:left="2645" w:hanging="1440"/>
      </w:pPr>
      <w:rPr>
        <w:rFonts w:hint="default"/>
        <w:b/>
      </w:rPr>
    </w:lvl>
  </w:abstractNum>
  <w:abstractNum w:abstractNumId="55"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6" w15:restartNumberingAfterBreak="0">
    <w:nsid w:val="63AC1AF8"/>
    <w:multiLevelType w:val="multilevel"/>
    <w:tmpl w:val="D2709A5A"/>
    <w:lvl w:ilvl="0">
      <w:start w:val="1"/>
      <w:numFmt w:val="decimal"/>
      <w:suff w:val="space"/>
      <w:lvlText w:val="%1."/>
      <w:lvlJc w:val="left"/>
      <w:pPr>
        <w:ind w:left="0" w:firstLine="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7" w15:restartNumberingAfterBreak="0">
    <w:nsid w:val="66E66100"/>
    <w:multiLevelType w:val="hybridMultilevel"/>
    <w:tmpl w:val="DD826740"/>
    <w:lvl w:ilvl="0" w:tplc="AE5CB18C">
      <w:start w:val="1"/>
      <w:numFmt w:val="bullet"/>
      <w:pStyle w:val="a7"/>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58" w15:restartNumberingAfterBreak="0">
    <w:nsid w:val="6C793960"/>
    <w:multiLevelType w:val="multilevel"/>
    <w:tmpl w:val="39E80CDC"/>
    <w:lvl w:ilvl="0">
      <w:start w:val="1"/>
      <w:numFmt w:val="decimal"/>
      <w:suff w:val="space"/>
      <w:lvlText w:val="%1."/>
      <w:lvlJc w:val="left"/>
      <w:pPr>
        <w:ind w:left="0" w:firstLine="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9" w15:restartNumberingAfterBreak="0">
    <w:nsid w:val="6D924791"/>
    <w:multiLevelType w:val="multilevel"/>
    <w:tmpl w:val="B12465F8"/>
    <w:lvl w:ilvl="0">
      <w:start w:val="1"/>
      <w:numFmt w:val="bullet"/>
      <w:suff w:val="space"/>
      <w:lvlText w:val=""/>
      <w:lvlJc w:val="left"/>
      <w:pPr>
        <w:ind w:left="0" w:firstLine="0"/>
      </w:pPr>
      <w:rPr>
        <w:rFonts w:ascii="Symbol" w:hAnsi="Symbol" w:cs="Times New Roman"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709312A8"/>
    <w:multiLevelType w:val="hybridMultilevel"/>
    <w:tmpl w:val="C0C6F92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1866E62"/>
    <w:multiLevelType w:val="hybridMultilevel"/>
    <w:tmpl w:val="F5A8E05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4" w15:restartNumberingAfterBreak="0">
    <w:nsid w:val="75034AD2"/>
    <w:multiLevelType w:val="multilevel"/>
    <w:tmpl w:val="911EBAF6"/>
    <w:lvl w:ilvl="0">
      <w:start w:val="1"/>
      <w:numFmt w:val="decimal"/>
      <w:suff w:val="space"/>
      <w:lvlText w:val="%1."/>
      <w:lvlJc w:val="left"/>
      <w:pPr>
        <w:ind w:left="0" w:firstLine="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5" w15:restartNumberingAfterBreak="0">
    <w:nsid w:val="760E483B"/>
    <w:multiLevelType w:val="multilevel"/>
    <w:tmpl w:val="C1B4BF58"/>
    <w:lvl w:ilvl="0">
      <w:start w:val="1"/>
      <w:numFmt w:val="bullet"/>
      <w:suff w:val="space"/>
      <w:lvlText w:val=""/>
      <w:lvlJc w:val="left"/>
      <w:pPr>
        <w:ind w:left="0" w:firstLine="0"/>
      </w:pPr>
      <w:rPr>
        <w:rFonts w:ascii="Symbol" w:hAnsi="Symbol" w:cs="Times New Roman"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6" w15:restartNumberingAfterBreak="0">
    <w:nsid w:val="79325547"/>
    <w:multiLevelType w:val="multilevel"/>
    <w:tmpl w:val="32E4DB40"/>
    <w:lvl w:ilvl="0">
      <w:start w:val="1"/>
      <w:numFmt w:val="bullet"/>
      <w:suff w:val="space"/>
      <w:lvlText w:val=""/>
      <w:lvlJc w:val="left"/>
      <w:pPr>
        <w:ind w:left="0" w:firstLine="0"/>
      </w:pPr>
      <w:rPr>
        <w:rFonts w:ascii="Symbol"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8" w15:restartNumberingAfterBreak="0">
    <w:nsid w:val="7B960C0D"/>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53"/>
  </w:num>
  <w:num w:numId="2">
    <w:abstractNumId w:val="37"/>
  </w:num>
  <w:num w:numId="3">
    <w:abstractNumId w:val="34"/>
  </w:num>
  <w:num w:numId="4">
    <w:abstractNumId w:val="15"/>
  </w:num>
  <w:num w:numId="5">
    <w:abstractNumId w:val="36"/>
  </w:num>
  <w:num w:numId="6">
    <w:abstractNumId w:val="44"/>
  </w:num>
  <w:num w:numId="7">
    <w:abstractNumId w:val="32"/>
  </w:num>
  <w:num w:numId="8">
    <w:abstractNumId w:val="17"/>
  </w:num>
  <w:num w:numId="9">
    <w:abstractNumId w:val="22"/>
  </w:num>
  <w:num w:numId="10">
    <w:abstractNumId w:val="39"/>
  </w:num>
  <w:num w:numId="11">
    <w:abstractNumId w:val="3"/>
  </w:num>
  <w:num w:numId="12">
    <w:abstractNumId w:val="9"/>
  </w:num>
  <w:num w:numId="13">
    <w:abstractNumId w:val="38"/>
  </w:num>
  <w:num w:numId="14">
    <w:abstractNumId w:val="67"/>
  </w:num>
  <w:num w:numId="15">
    <w:abstractNumId w:val="55"/>
  </w:num>
  <w:num w:numId="16">
    <w:abstractNumId w:val="10"/>
  </w:num>
  <w:num w:numId="17">
    <w:abstractNumId w:val="63"/>
  </w:num>
  <w:num w:numId="18">
    <w:abstractNumId w:val="27"/>
  </w:num>
  <w:num w:numId="19">
    <w:abstractNumId w:val="1"/>
  </w:num>
  <w:num w:numId="20">
    <w:abstractNumId w:val="0"/>
  </w:num>
  <w:num w:numId="21">
    <w:abstractNumId w:val="45"/>
  </w:num>
  <w:num w:numId="22">
    <w:abstractNumId w:val="2"/>
  </w:num>
  <w:num w:numId="23">
    <w:abstractNumId w:val="14"/>
  </w:num>
  <w:num w:numId="24">
    <w:abstractNumId w:val="62"/>
  </w:num>
  <w:num w:numId="25">
    <w:abstractNumId w:val="13"/>
  </w:num>
  <w:num w:numId="26">
    <w:abstractNumId w:val="50"/>
  </w:num>
  <w:num w:numId="27">
    <w:abstractNumId w:val="57"/>
  </w:num>
  <w:num w:numId="28">
    <w:abstractNumId w:val="28"/>
  </w:num>
  <w:num w:numId="29">
    <w:abstractNumId w:val="29"/>
  </w:num>
  <w:num w:numId="30">
    <w:abstractNumId w:val="30"/>
  </w:num>
  <w:num w:numId="31">
    <w:abstractNumId w:val="47"/>
  </w:num>
  <w:num w:numId="32">
    <w:abstractNumId w:val="8"/>
  </w:num>
  <w:num w:numId="33">
    <w:abstractNumId w:val="16"/>
  </w:num>
  <w:num w:numId="34">
    <w:abstractNumId w:val="49"/>
  </w:num>
  <w:num w:numId="35">
    <w:abstractNumId w:val="54"/>
  </w:num>
  <w:num w:numId="36">
    <w:abstractNumId w:val="61"/>
  </w:num>
  <w:num w:numId="37">
    <w:abstractNumId w:val="43"/>
  </w:num>
  <w:num w:numId="38">
    <w:abstractNumId w:val="24"/>
  </w:num>
  <w:num w:numId="39">
    <w:abstractNumId w:val="20"/>
  </w:num>
  <w:num w:numId="40">
    <w:abstractNumId w:val="11"/>
  </w:num>
  <w:num w:numId="41">
    <w:abstractNumId w:val="25"/>
  </w:num>
  <w:num w:numId="42">
    <w:abstractNumId w:val="12"/>
  </w:num>
  <w:num w:numId="43">
    <w:abstractNumId w:val="60"/>
  </w:num>
  <w:num w:numId="44">
    <w:abstractNumId w:val="21"/>
  </w:num>
  <w:num w:numId="45">
    <w:abstractNumId w:val="64"/>
  </w:num>
  <w:num w:numId="46">
    <w:abstractNumId w:val="19"/>
  </w:num>
  <w:num w:numId="47">
    <w:abstractNumId w:val="26"/>
  </w:num>
  <w:num w:numId="48">
    <w:abstractNumId w:val="23"/>
  </w:num>
  <w:num w:numId="49">
    <w:abstractNumId w:val="68"/>
  </w:num>
  <w:num w:numId="50">
    <w:abstractNumId w:val="35"/>
  </w:num>
  <w:num w:numId="51">
    <w:abstractNumId w:val="66"/>
  </w:num>
  <w:num w:numId="52">
    <w:abstractNumId w:val="59"/>
  </w:num>
  <w:num w:numId="53">
    <w:abstractNumId w:val="51"/>
  </w:num>
  <w:num w:numId="54">
    <w:abstractNumId w:val="18"/>
  </w:num>
  <w:num w:numId="55">
    <w:abstractNumId w:val="46"/>
  </w:num>
  <w:num w:numId="56">
    <w:abstractNumId w:val="48"/>
  </w:num>
  <w:num w:numId="57">
    <w:abstractNumId w:val="52"/>
  </w:num>
  <w:num w:numId="58">
    <w:abstractNumId w:val="58"/>
  </w:num>
  <w:num w:numId="59">
    <w:abstractNumId w:val="65"/>
  </w:num>
  <w:num w:numId="60">
    <w:abstractNumId w:val="42"/>
  </w:num>
  <w:num w:numId="61">
    <w:abstractNumId w:val="33"/>
  </w:num>
  <w:num w:numId="62">
    <w:abstractNumId w:val="56"/>
  </w:num>
  <w:num w:numId="63">
    <w:abstractNumId w:val="40"/>
  </w:num>
  <w:num w:numId="64">
    <w:abstractNumId w:val="41"/>
  </w:num>
  <w:num w:numId="65">
    <w:abstractNumId w:val="3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91"/>
    <w:rsid w:val="00000E64"/>
    <w:rsid w:val="000011C6"/>
    <w:rsid w:val="00001B19"/>
    <w:rsid w:val="00003365"/>
    <w:rsid w:val="000033A2"/>
    <w:rsid w:val="00003CEC"/>
    <w:rsid w:val="0000443C"/>
    <w:rsid w:val="00005CB7"/>
    <w:rsid w:val="00005CE9"/>
    <w:rsid w:val="00005D86"/>
    <w:rsid w:val="0000606F"/>
    <w:rsid w:val="0000653F"/>
    <w:rsid w:val="000066CF"/>
    <w:rsid w:val="00006D77"/>
    <w:rsid w:val="00007115"/>
    <w:rsid w:val="0000736E"/>
    <w:rsid w:val="0000752D"/>
    <w:rsid w:val="0001000B"/>
    <w:rsid w:val="000100D4"/>
    <w:rsid w:val="00010986"/>
    <w:rsid w:val="000111C1"/>
    <w:rsid w:val="000112A3"/>
    <w:rsid w:val="00011595"/>
    <w:rsid w:val="00011D57"/>
    <w:rsid w:val="00012B99"/>
    <w:rsid w:val="0001359A"/>
    <w:rsid w:val="0001384C"/>
    <w:rsid w:val="00013A20"/>
    <w:rsid w:val="0001452A"/>
    <w:rsid w:val="00014629"/>
    <w:rsid w:val="00015393"/>
    <w:rsid w:val="00015B38"/>
    <w:rsid w:val="00015DA3"/>
    <w:rsid w:val="000160B1"/>
    <w:rsid w:val="00017103"/>
    <w:rsid w:val="000174E4"/>
    <w:rsid w:val="00017A2D"/>
    <w:rsid w:val="00020156"/>
    <w:rsid w:val="0002063C"/>
    <w:rsid w:val="0002156B"/>
    <w:rsid w:val="00022559"/>
    <w:rsid w:val="000226A2"/>
    <w:rsid w:val="00023265"/>
    <w:rsid w:val="000236DC"/>
    <w:rsid w:val="00023B7B"/>
    <w:rsid w:val="0002495F"/>
    <w:rsid w:val="00024AB2"/>
    <w:rsid w:val="00024CBE"/>
    <w:rsid w:val="00024E95"/>
    <w:rsid w:val="0002627A"/>
    <w:rsid w:val="00026BA9"/>
    <w:rsid w:val="00027EFF"/>
    <w:rsid w:val="00030352"/>
    <w:rsid w:val="00032F44"/>
    <w:rsid w:val="000343AC"/>
    <w:rsid w:val="000346E8"/>
    <w:rsid w:val="000350FF"/>
    <w:rsid w:val="00035105"/>
    <w:rsid w:val="0003512B"/>
    <w:rsid w:val="000356B6"/>
    <w:rsid w:val="00035872"/>
    <w:rsid w:val="00035EB9"/>
    <w:rsid w:val="000363C8"/>
    <w:rsid w:val="000365AB"/>
    <w:rsid w:val="00036C99"/>
    <w:rsid w:val="000374F9"/>
    <w:rsid w:val="000375A7"/>
    <w:rsid w:val="00037A4C"/>
    <w:rsid w:val="00042219"/>
    <w:rsid w:val="00042830"/>
    <w:rsid w:val="0004498C"/>
    <w:rsid w:val="00044B8A"/>
    <w:rsid w:val="00044FC6"/>
    <w:rsid w:val="000454D3"/>
    <w:rsid w:val="000458B8"/>
    <w:rsid w:val="00046399"/>
    <w:rsid w:val="0004652F"/>
    <w:rsid w:val="00047C4D"/>
    <w:rsid w:val="00047D77"/>
    <w:rsid w:val="00050C44"/>
    <w:rsid w:val="00051DBA"/>
    <w:rsid w:val="0005232A"/>
    <w:rsid w:val="00052463"/>
    <w:rsid w:val="0005276D"/>
    <w:rsid w:val="0005290C"/>
    <w:rsid w:val="00052A18"/>
    <w:rsid w:val="000537C6"/>
    <w:rsid w:val="00055407"/>
    <w:rsid w:val="00055681"/>
    <w:rsid w:val="00055DD6"/>
    <w:rsid w:val="000570C7"/>
    <w:rsid w:val="000570E0"/>
    <w:rsid w:val="0005713E"/>
    <w:rsid w:val="000575A8"/>
    <w:rsid w:val="0006105C"/>
    <w:rsid w:val="00062C0B"/>
    <w:rsid w:val="00062E45"/>
    <w:rsid w:val="00062E46"/>
    <w:rsid w:val="00063649"/>
    <w:rsid w:val="000654C0"/>
    <w:rsid w:val="000656EA"/>
    <w:rsid w:val="00065FE1"/>
    <w:rsid w:val="0006643E"/>
    <w:rsid w:val="00066CF3"/>
    <w:rsid w:val="0006715E"/>
    <w:rsid w:val="0006754C"/>
    <w:rsid w:val="000701C1"/>
    <w:rsid w:val="0007060C"/>
    <w:rsid w:val="00070D30"/>
    <w:rsid w:val="00071FC1"/>
    <w:rsid w:val="00072F0D"/>
    <w:rsid w:val="00073CA8"/>
    <w:rsid w:val="00073D4B"/>
    <w:rsid w:val="00074581"/>
    <w:rsid w:val="00074E63"/>
    <w:rsid w:val="0007586A"/>
    <w:rsid w:val="00075AE5"/>
    <w:rsid w:val="00076DE7"/>
    <w:rsid w:val="0007747C"/>
    <w:rsid w:val="00077632"/>
    <w:rsid w:val="00077A50"/>
    <w:rsid w:val="0008139D"/>
    <w:rsid w:val="000815EC"/>
    <w:rsid w:val="00081A67"/>
    <w:rsid w:val="000822AE"/>
    <w:rsid w:val="00082E81"/>
    <w:rsid w:val="0008369A"/>
    <w:rsid w:val="00083740"/>
    <w:rsid w:val="00084249"/>
    <w:rsid w:val="0008441D"/>
    <w:rsid w:val="00084460"/>
    <w:rsid w:val="00084E86"/>
    <w:rsid w:val="00086241"/>
    <w:rsid w:val="00087153"/>
    <w:rsid w:val="00087245"/>
    <w:rsid w:val="00087700"/>
    <w:rsid w:val="00090C6D"/>
    <w:rsid w:val="000910DB"/>
    <w:rsid w:val="00091859"/>
    <w:rsid w:val="000929E4"/>
    <w:rsid w:val="00092BFC"/>
    <w:rsid w:val="00093149"/>
    <w:rsid w:val="0009416A"/>
    <w:rsid w:val="00094337"/>
    <w:rsid w:val="000945E8"/>
    <w:rsid w:val="00094DFB"/>
    <w:rsid w:val="00095DEA"/>
    <w:rsid w:val="00096214"/>
    <w:rsid w:val="00096A5E"/>
    <w:rsid w:val="000978B0"/>
    <w:rsid w:val="00097D11"/>
    <w:rsid w:val="000A019F"/>
    <w:rsid w:val="000A0679"/>
    <w:rsid w:val="000A0CE2"/>
    <w:rsid w:val="000A14D0"/>
    <w:rsid w:val="000A1650"/>
    <w:rsid w:val="000A17B1"/>
    <w:rsid w:val="000A1DE8"/>
    <w:rsid w:val="000A2D8D"/>
    <w:rsid w:val="000A4EEE"/>
    <w:rsid w:val="000A52CB"/>
    <w:rsid w:val="000A549D"/>
    <w:rsid w:val="000A64D0"/>
    <w:rsid w:val="000A771F"/>
    <w:rsid w:val="000B04BB"/>
    <w:rsid w:val="000B0736"/>
    <w:rsid w:val="000B1EDD"/>
    <w:rsid w:val="000B1EEE"/>
    <w:rsid w:val="000B1F59"/>
    <w:rsid w:val="000B25F8"/>
    <w:rsid w:val="000B279A"/>
    <w:rsid w:val="000B3178"/>
    <w:rsid w:val="000B4A04"/>
    <w:rsid w:val="000B5851"/>
    <w:rsid w:val="000B5D47"/>
    <w:rsid w:val="000B60AE"/>
    <w:rsid w:val="000B6798"/>
    <w:rsid w:val="000B6AC2"/>
    <w:rsid w:val="000B7B59"/>
    <w:rsid w:val="000C0A09"/>
    <w:rsid w:val="000C3100"/>
    <w:rsid w:val="000C48E2"/>
    <w:rsid w:val="000C4A16"/>
    <w:rsid w:val="000C4CC8"/>
    <w:rsid w:val="000C4D8E"/>
    <w:rsid w:val="000C5446"/>
    <w:rsid w:val="000C5731"/>
    <w:rsid w:val="000C5E80"/>
    <w:rsid w:val="000C6D76"/>
    <w:rsid w:val="000D0327"/>
    <w:rsid w:val="000D09D3"/>
    <w:rsid w:val="000D3370"/>
    <w:rsid w:val="000D3A7B"/>
    <w:rsid w:val="000D423A"/>
    <w:rsid w:val="000D4A00"/>
    <w:rsid w:val="000D4F14"/>
    <w:rsid w:val="000D4F2D"/>
    <w:rsid w:val="000D54F3"/>
    <w:rsid w:val="000D5719"/>
    <w:rsid w:val="000D5765"/>
    <w:rsid w:val="000D5C01"/>
    <w:rsid w:val="000D5D0C"/>
    <w:rsid w:val="000D609B"/>
    <w:rsid w:val="000D61BC"/>
    <w:rsid w:val="000D680F"/>
    <w:rsid w:val="000D685D"/>
    <w:rsid w:val="000D726D"/>
    <w:rsid w:val="000D75BF"/>
    <w:rsid w:val="000D7D10"/>
    <w:rsid w:val="000D7FE9"/>
    <w:rsid w:val="000D7FEE"/>
    <w:rsid w:val="000E02DB"/>
    <w:rsid w:val="000E0FF0"/>
    <w:rsid w:val="000E1862"/>
    <w:rsid w:val="000E1B75"/>
    <w:rsid w:val="000E1CDE"/>
    <w:rsid w:val="000E22C4"/>
    <w:rsid w:val="000E3069"/>
    <w:rsid w:val="000E347D"/>
    <w:rsid w:val="000E3BD1"/>
    <w:rsid w:val="000E428A"/>
    <w:rsid w:val="000E4EAE"/>
    <w:rsid w:val="000E5310"/>
    <w:rsid w:val="000E5827"/>
    <w:rsid w:val="000E7293"/>
    <w:rsid w:val="000F11B4"/>
    <w:rsid w:val="000F31F1"/>
    <w:rsid w:val="000F48E4"/>
    <w:rsid w:val="000F4EE1"/>
    <w:rsid w:val="000F520A"/>
    <w:rsid w:val="000F5630"/>
    <w:rsid w:val="000F58CC"/>
    <w:rsid w:val="00100576"/>
    <w:rsid w:val="001006D9"/>
    <w:rsid w:val="00100FDE"/>
    <w:rsid w:val="00102FEE"/>
    <w:rsid w:val="00103435"/>
    <w:rsid w:val="00104BD2"/>
    <w:rsid w:val="00105236"/>
    <w:rsid w:val="00106184"/>
    <w:rsid w:val="00106F44"/>
    <w:rsid w:val="00106FBD"/>
    <w:rsid w:val="00107158"/>
    <w:rsid w:val="001072EC"/>
    <w:rsid w:val="00107323"/>
    <w:rsid w:val="0010740D"/>
    <w:rsid w:val="00107737"/>
    <w:rsid w:val="0011053C"/>
    <w:rsid w:val="00110688"/>
    <w:rsid w:val="00110815"/>
    <w:rsid w:val="0011156A"/>
    <w:rsid w:val="0011198A"/>
    <w:rsid w:val="00113538"/>
    <w:rsid w:val="001136E9"/>
    <w:rsid w:val="001137BA"/>
    <w:rsid w:val="00114520"/>
    <w:rsid w:val="001148BE"/>
    <w:rsid w:val="00115768"/>
    <w:rsid w:val="00115F2D"/>
    <w:rsid w:val="00117194"/>
    <w:rsid w:val="0011736F"/>
    <w:rsid w:val="00117A26"/>
    <w:rsid w:val="00117C06"/>
    <w:rsid w:val="00117E88"/>
    <w:rsid w:val="00120316"/>
    <w:rsid w:val="00120F8F"/>
    <w:rsid w:val="0012103F"/>
    <w:rsid w:val="00121199"/>
    <w:rsid w:val="0012119A"/>
    <w:rsid w:val="00122212"/>
    <w:rsid w:val="001223E5"/>
    <w:rsid w:val="00124631"/>
    <w:rsid w:val="00125030"/>
    <w:rsid w:val="0012532F"/>
    <w:rsid w:val="00125590"/>
    <w:rsid w:val="00125F38"/>
    <w:rsid w:val="001260DA"/>
    <w:rsid w:val="00126CF4"/>
    <w:rsid w:val="00127052"/>
    <w:rsid w:val="00127DCE"/>
    <w:rsid w:val="001300E4"/>
    <w:rsid w:val="0013076D"/>
    <w:rsid w:val="0013117E"/>
    <w:rsid w:val="0013226B"/>
    <w:rsid w:val="00132774"/>
    <w:rsid w:val="001329AE"/>
    <w:rsid w:val="001333A5"/>
    <w:rsid w:val="001339A2"/>
    <w:rsid w:val="00134F82"/>
    <w:rsid w:val="00136400"/>
    <w:rsid w:val="001364FD"/>
    <w:rsid w:val="00137518"/>
    <w:rsid w:val="001375C1"/>
    <w:rsid w:val="001407CE"/>
    <w:rsid w:val="00140957"/>
    <w:rsid w:val="00140B35"/>
    <w:rsid w:val="00140F4A"/>
    <w:rsid w:val="00141345"/>
    <w:rsid w:val="001413E3"/>
    <w:rsid w:val="00141D83"/>
    <w:rsid w:val="00141ECC"/>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C04"/>
    <w:rsid w:val="00157FD0"/>
    <w:rsid w:val="00160575"/>
    <w:rsid w:val="0016118C"/>
    <w:rsid w:val="00161899"/>
    <w:rsid w:val="001625A9"/>
    <w:rsid w:val="00162EA2"/>
    <w:rsid w:val="00163E15"/>
    <w:rsid w:val="00164A7E"/>
    <w:rsid w:val="00164FC5"/>
    <w:rsid w:val="001655F5"/>
    <w:rsid w:val="00167CDD"/>
    <w:rsid w:val="00167F11"/>
    <w:rsid w:val="00170003"/>
    <w:rsid w:val="0017118D"/>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27EB"/>
    <w:rsid w:val="00183B79"/>
    <w:rsid w:val="00184399"/>
    <w:rsid w:val="001847F0"/>
    <w:rsid w:val="0018489D"/>
    <w:rsid w:val="00184A93"/>
    <w:rsid w:val="00185883"/>
    <w:rsid w:val="00185FAE"/>
    <w:rsid w:val="001865BA"/>
    <w:rsid w:val="00186C14"/>
    <w:rsid w:val="00186E74"/>
    <w:rsid w:val="0019191D"/>
    <w:rsid w:val="001919F5"/>
    <w:rsid w:val="00192CC4"/>
    <w:rsid w:val="00192F0A"/>
    <w:rsid w:val="00192F3D"/>
    <w:rsid w:val="001932D5"/>
    <w:rsid w:val="00194387"/>
    <w:rsid w:val="001947E0"/>
    <w:rsid w:val="00194853"/>
    <w:rsid w:val="00195233"/>
    <w:rsid w:val="00196FA0"/>
    <w:rsid w:val="0019752D"/>
    <w:rsid w:val="001A22FD"/>
    <w:rsid w:val="001A3DD3"/>
    <w:rsid w:val="001A4A19"/>
    <w:rsid w:val="001A4D63"/>
    <w:rsid w:val="001A5609"/>
    <w:rsid w:val="001A6522"/>
    <w:rsid w:val="001A68BB"/>
    <w:rsid w:val="001A69D0"/>
    <w:rsid w:val="001A6B4E"/>
    <w:rsid w:val="001A7648"/>
    <w:rsid w:val="001A797F"/>
    <w:rsid w:val="001B0760"/>
    <w:rsid w:val="001B1487"/>
    <w:rsid w:val="001B41BF"/>
    <w:rsid w:val="001B4F01"/>
    <w:rsid w:val="001B4FDC"/>
    <w:rsid w:val="001B56BC"/>
    <w:rsid w:val="001B5B1A"/>
    <w:rsid w:val="001C0602"/>
    <w:rsid w:val="001C0A89"/>
    <w:rsid w:val="001C16BB"/>
    <w:rsid w:val="001C23CA"/>
    <w:rsid w:val="001C3577"/>
    <w:rsid w:val="001C35BF"/>
    <w:rsid w:val="001C3716"/>
    <w:rsid w:val="001C3D56"/>
    <w:rsid w:val="001C4012"/>
    <w:rsid w:val="001C4610"/>
    <w:rsid w:val="001C4811"/>
    <w:rsid w:val="001C49C6"/>
    <w:rsid w:val="001C4B90"/>
    <w:rsid w:val="001C5AC8"/>
    <w:rsid w:val="001C5C62"/>
    <w:rsid w:val="001C6079"/>
    <w:rsid w:val="001C6418"/>
    <w:rsid w:val="001C686D"/>
    <w:rsid w:val="001C7B50"/>
    <w:rsid w:val="001C7EEB"/>
    <w:rsid w:val="001D2658"/>
    <w:rsid w:val="001D3AE6"/>
    <w:rsid w:val="001D4938"/>
    <w:rsid w:val="001D6A52"/>
    <w:rsid w:val="001D7CDA"/>
    <w:rsid w:val="001E06CC"/>
    <w:rsid w:val="001E1520"/>
    <w:rsid w:val="001E2003"/>
    <w:rsid w:val="001E2413"/>
    <w:rsid w:val="001E346B"/>
    <w:rsid w:val="001E6111"/>
    <w:rsid w:val="001E6BBB"/>
    <w:rsid w:val="001E6D5B"/>
    <w:rsid w:val="001E6E4B"/>
    <w:rsid w:val="001E7137"/>
    <w:rsid w:val="001E759D"/>
    <w:rsid w:val="001E7B41"/>
    <w:rsid w:val="001F2AFB"/>
    <w:rsid w:val="001F57F4"/>
    <w:rsid w:val="001F5812"/>
    <w:rsid w:val="001F650A"/>
    <w:rsid w:val="001F71E9"/>
    <w:rsid w:val="001F7C91"/>
    <w:rsid w:val="00200A65"/>
    <w:rsid w:val="00200DF1"/>
    <w:rsid w:val="002014EF"/>
    <w:rsid w:val="00201BCC"/>
    <w:rsid w:val="00201ECD"/>
    <w:rsid w:val="002039A3"/>
    <w:rsid w:val="00203D73"/>
    <w:rsid w:val="0020549D"/>
    <w:rsid w:val="00205CCB"/>
    <w:rsid w:val="00205D44"/>
    <w:rsid w:val="002062D6"/>
    <w:rsid w:val="00206E17"/>
    <w:rsid w:val="00207672"/>
    <w:rsid w:val="00207842"/>
    <w:rsid w:val="0020790B"/>
    <w:rsid w:val="002104A9"/>
    <w:rsid w:val="00211793"/>
    <w:rsid w:val="00211F1C"/>
    <w:rsid w:val="00212EE9"/>
    <w:rsid w:val="00213487"/>
    <w:rsid w:val="002147CC"/>
    <w:rsid w:val="0021514B"/>
    <w:rsid w:val="00215DDE"/>
    <w:rsid w:val="00216507"/>
    <w:rsid w:val="00217674"/>
    <w:rsid w:val="0021795D"/>
    <w:rsid w:val="002208EF"/>
    <w:rsid w:val="00220CE4"/>
    <w:rsid w:val="00220DFF"/>
    <w:rsid w:val="002218B4"/>
    <w:rsid w:val="002219EE"/>
    <w:rsid w:val="00221D56"/>
    <w:rsid w:val="00222DD8"/>
    <w:rsid w:val="0022397A"/>
    <w:rsid w:val="002239EE"/>
    <w:rsid w:val="00224C8D"/>
    <w:rsid w:val="002254C0"/>
    <w:rsid w:val="00225834"/>
    <w:rsid w:val="00225A43"/>
    <w:rsid w:val="00225D6C"/>
    <w:rsid w:val="00225FD1"/>
    <w:rsid w:val="002260E0"/>
    <w:rsid w:val="00227228"/>
    <w:rsid w:val="00227890"/>
    <w:rsid w:val="00227CA9"/>
    <w:rsid w:val="00230211"/>
    <w:rsid w:val="00231442"/>
    <w:rsid w:val="002316D5"/>
    <w:rsid w:val="00231A72"/>
    <w:rsid w:val="00231C89"/>
    <w:rsid w:val="00232C58"/>
    <w:rsid w:val="00233531"/>
    <w:rsid w:val="00233E07"/>
    <w:rsid w:val="00234AC0"/>
    <w:rsid w:val="00234EFB"/>
    <w:rsid w:val="002352C9"/>
    <w:rsid w:val="00235AA9"/>
    <w:rsid w:val="002361E0"/>
    <w:rsid w:val="002367CA"/>
    <w:rsid w:val="00240489"/>
    <w:rsid w:val="00240B75"/>
    <w:rsid w:val="00240C85"/>
    <w:rsid w:val="002414DA"/>
    <w:rsid w:val="00242B88"/>
    <w:rsid w:val="0024305C"/>
    <w:rsid w:val="002434B3"/>
    <w:rsid w:val="0024383F"/>
    <w:rsid w:val="00243C4F"/>
    <w:rsid w:val="00244295"/>
    <w:rsid w:val="002443EE"/>
    <w:rsid w:val="002444FA"/>
    <w:rsid w:val="00244942"/>
    <w:rsid w:val="002455F4"/>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E76"/>
    <w:rsid w:val="00260FAE"/>
    <w:rsid w:val="002615E3"/>
    <w:rsid w:val="0026178B"/>
    <w:rsid w:val="00262241"/>
    <w:rsid w:val="00262E17"/>
    <w:rsid w:val="002630C6"/>
    <w:rsid w:val="00263EC0"/>
    <w:rsid w:val="00264745"/>
    <w:rsid w:val="00264E4A"/>
    <w:rsid w:val="00265648"/>
    <w:rsid w:val="00265990"/>
    <w:rsid w:val="00265F4C"/>
    <w:rsid w:val="002665E3"/>
    <w:rsid w:val="0026728D"/>
    <w:rsid w:val="00267AC9"/>
    <w:rsid w:val="00267CB2"/>
    <w:rsid w:val="00267F9A"/>
    <w:rsid w:val="0027025C"/>
    <w:rsid w:val="00270461"/>
    <w:rsid w:val="002712C4"/>
    <w:rsid w:val="0027186C"/>
    <w:rsid w:val="00271D6D"/>
    <w:rsid w:val="00271F65"/>
    <w:rsid w:val="00272D63"/>
    <w:rsid w:val="0027305E"/>
    <w:rsid w:val="00274738"/>
    <w:rsid w:val="00275C85"/>
    <w:rsid w:val="00277562"/>
    <w:rsid w:val="00277B68"/>
    <w:rsid w:val="00277B69"/>
    <w:rsid w:val="00280185"/>
    <w:rsid w:val="00280D96"/>
    <w:rsid w:val="00281F54"/>
    <w:rsid w:val="002827BB"/>
    <w:rsid w:val="00282F65"/>
    <w:rsid w:val="00283E18"/>
    <w:rsid w:val="00285CEA"/>
    <w:rsid w:val="00286596"/>
    <w:rsid w:val="0028667C"/>
    <w:rsid w:val="00287CE3"/>
    <w:rsid w:val="00287F43"/>
    <w:rsid w:val="00290736"/>
    <w:rsid w:val="0029114A"/>
    <w:rsid w:val="0029149F"/>
    <w:rsid w:val="002918C4"/>
    <w:rsid w:val="00292AAA"/>
    <w:rsid w:val="00292EE5"/>
    <w:rsid w:val="002932DE"/>
    <w:rsid w:val="00293313"/>
    <w:rsid w:val="00293AF3"/>
    <w:rsid w:val="00293B72"/>
    <w:rsid w:val="00293F57"/>
    <w:rsid w:val="00295222"/>
    <w:rsid w:val="002955C4"/>
    <w:rsid w:val="00295DBD"/>
    <w:rsid w:val="00296034"/>
    <w:rsid w:val="00296412"/>
    <w:rsid w:val="0029724E"/>
    <w:rsid w:val="00297A47"/>
    <w:rsid w:val="00297B68"/>
    <w:rsid w:val="002A073E"/>
    <w:rsid w:val="002A0E5A"/>
    <w:rsid w:val="002A1129"/>
    <w:rsid w:val="002A211A"/>
    <w:rsid w:val="002A2ADD"/>
    <w:rsid w:val="002A3078"/>
    <w:rsid w:val="002A3BEC"/>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16C"/>
    <w:rsid w:val="002B421C"/>
    <w:rsid w:val="002B4D3B"/>
    <w:rsid w:val="002B5035"/>
    <w:rsid w:val="002B5221"/>
    <w:rsid w:val="002B55C4"/>
    <w:rsid w:val="002B5AC1"/>
    <w:rsid w:val="002B5AE4"/>
    <w:rsid w:val="002B5E58"/>
    <w:rsid w:val="002B5ED3"/>
    <w:rsid w:val="002B608F"/>
    <w:rsid w:val="002B695B"/>
    <w:rsid w:val="002B7064"/>
    <w:rsid w:val="002B7278"/>
    <w:rsid w:val="002B78D3"/>
    <w:rsid w:val="002B7C3D"/>
    <w:rsid w:val="002B7EE3"/>
    <w:rsid w:val="002B7F13"/>
    <w:rsid w:val="002C0DC9"/>
    <w:rsid w:val="002C1037"/>
    <w:rsid w:val="002C1418"/>
    <w:rsid w:val="002C1F39"/>
    <w:rsid w:val="002C23C6"/>
    <w:rsid w:val="002C259F"/>
    <w:rsid w:val="002C2634"/>
    <w:rsid w:val="002C2C02"/>
    <w:rsid w:val="002C3849"/>
    <w:rsid w:val="002C3B00"/>
    <w:rsid w:val="002C41EF"/>
    <w:rsid w:val="002C55C1"/>
    <w:rsid w:val="002C67D5"/>
    <w:rsid w:val="002C686D"/>
    <w:rsid w:val="002C7801"/>
    <w:rsid w:val="002C7B81"/>
    <w:rsid w:val="002D023F"/>
    <w:rsid w:val="002D0659"/>
    <w:rsid w:val="002D14EA"/>
    <w:rsid w:val="002D285E"/>
    <w:rsid w:val="002D4971"/>
    <w:rsid w:val="002D514B"/>
    <w:rsid w:val="002D58BC"/>
    <w:rsid w:val="002D5E4D"/>
    <w:rsid w:val="002D73E1"/>
    <w:rsid w:val="002D7CC9"/>
    <w:rsid w:val="002E03A5"/>
    <w:rsid w:val="002E09D1"/>
    <w:rsid w:val="002E1342"/>
    <w:rsid w:val="002E1CE2"/>
    <w:rsid w:val="002E2917"/>
    <w:rsid w:val="002E2DA3"/>
    <w:rsid w:val="002E2F86"/>
    <w:rsid w:val="002E3838"/>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2F79B3"/>
    <w:rsid w:val="0030074E"/>
    <w:rsid w:val="00300FFD"/>
    <w:rsid w:val="00301467"/>
    <w:rsid w:val="00301A4F"/>
    <w:rsid w:val="003025BF"/>
    <w:rsid w:val="00304667"/>
    <w:rsid w:val="00304818"/>
    <w:rsid w:val="00304E20"/>
    <w:rsid w:val="00305516"/>
    <w:rsid w:val="00305A0A"/>
    <w:rsid w:val="00305D66"/>
    <w:rsid w:val="00305E8F"/>
    <w:rsid w:val="00306427"/>
    <w:rsid w:val="003068F7"/>
    <w:rsid w:val="003069EB"/>
    <w:rsid w:val="003073F6"/>
    <w:rsid w:val="003076C2"/>
    <w:rsid w:val="00307E7A"/>
    <w:rsid w:val="00310B32"/>
    <w:rsid w:val="00310D4A"/>
    <w:rsid w:val="0031177C"/>
    <w:rsid w:val="00312A27"/>
    <w:rsid w:val="00312C8A"/>
    <w:rsid w:val="00313202"/>
    <w:rsid w:val="00313C2D"/>
    <w:rsid w:val="003142CF"/>
    <w:rsid w:val="003142F1"/>
    <w:rsid w:val="00314F22"/>
    <w:rsid w:val="00315137"/>
    <w:rsid w:val="00315159"/>
    <w:rsid w:val="00315FF6"/>
    <w:rsid w:val="003164FC"/>
    <w:rsid w:val="0031663F"/>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1ED1"/>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4C7D"/>
    <w:rsid w:val="00345501"/>
    <w:rsid w:val="0034591D"/>
    <w:rsid w:val="00346616"/>
    <w:rsid w:val="00346D27"/>
    <w:rsid w:val="00346D80"/>
    <w:rsid w:val="00346F7C"/>
    <w:rsid w:val="00350293"/>
    <w:rsid w:val="00350A3C"/>
    <w:rsid w:val="00350D95"/>
    <w:rsid w:val="003514F8"/>
    <w:rsid w:val="00351845"/>
    <w:rsid w:val="003538F9"/>
    <w:rsid w:val="00353F31"/>
    <w:rsid w:val="003543B3"/>
    <w:rsid w:val="003551D3"/>
    <w:rsid w:val="00355C66"/>
    <w:rsid w:val="00356011"/>
    <w:rsid w:val="00356A13"/>
    <w:rsid w:val="0036054F"/>
    <w:rsid w:val="00360932"/>
    <w:rsid w:val="00361039"/>
    <w:rsid w:val="00361FCB"/>
    <w:rsid w:val="00362338"/>
    <w:rsid w:val="003625CF"/>
    <w:rsid w:val="00362638"/>
    <w:rsid w:val="003629EA"/>
    <w:rsid w:val="00362A96"/>
    <w:rsid w:val="003635A8"/>
    <w:rsid w:val="003639BB"/>
    <w:rsid w:val="00363E9E"/>
    <w:rsid w:val="00365840"/>
    <w:rsid w:val="0036593D"/>
    <w:rsid w:val="003673CC"/>
    <w:rsid w:val="003702DC"/>
    <w:rsid w:val="003702F1"/>
    <w:rsid w:val="003703D7"/>
    <w:rsid w:val="003708D8"/>
    <w:rsid w:val="0037189B"/>
    <w:rsid w:val="003718CA"/>
    <w:rsid w:val="00373C73"/>
    <w:rsid w:val="00374355"/>
    <w:rsid w:val="003746EB"/>
    <w:rsid w:val="00375581"/>
    <w:rsid w:val="00375E9D"/>
    <w:rsid w:val="00375FA8"/>
    <w:rsid w:val="003802FF"/>
    <w:rsid w:val="0038126F"/>
    <w:rsid w:val="003830AC"/>
    <w:rsid w:val="003833CF"/>
    <w:rsid w:val="00383D45"/>
    <w:rsid w:val="00384B1C"/>
    <w:rsid w:val="00384C9D"/>
    <w:rsid w:val="00385E4E"/>
    <w:rsid w:val="00385FC8"/>
    <w:rsid w:val="003868A7"/>
    <w:rsid w:val="00386ADD"/>
    <w:rsid w:val="003875A6"/>
    <w:rsid w:val="00390F5F"/>
    <w:rsid w:val="00391FE9"/>
    <w:rsid w:val="003923F3"/>
    <w:rsid w:val="003934B9"/>
    <w:rsid w:val="00393585"/>
    <w:rsid w:val="0039362A"/>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640D"/>
    <w:rsid w:val="003A6508"/>
    <w:rsid w:val="003A7177"/>
    <w:rsid w:val="003B001D"/>
    <w:rsid w:val="003B0464"/>
    <w:rsid w:val="003B0D7A"/>
    <w:rsid w:val="003B10B7"/>
    <w:rsid w:val="003B119B"/>
    <w:rsid w:val="003B1367"/>
    <w:rsid w:val="003B172F"/>
    <w:rsid w:val="003B1A02"/>
    <w:rsid w:val="003B2304"/>
    <w:rsid w:val="003B29D4"/>
    <w:rsid w:val="003B2F31"/>
    <w:rsid w:val="003B3D09"/>
    <w:rsid w:val="003B3EC5"/>
    <w:rsid w:val="003B3FF7"/>
    <w:rsid w:val="003B44AE"/>
    <w:rsid w:val="003B4843"/>
    <w:rsid w:val="003B5277"/>
    <w:rsid w:val="003B5C6E"/>
    <w:rsid w:val="003B5E1C"/>
    <w:rsid w:val="003B6B5E"/>
    <w:rsid w:val="003B7D37"/>
    <w:rsid w:val="003C0742"/>
    <w:rsid w:val="003C0A7D"/>
    <w:rsid w:val="003C0F98"/>
    <w:rsid w:val="003C28F6"/>
    <w:rsid w:val="003C2928"/>
    <w:rsid w:val="003C2D76"/>
    <w:rsid w:val="003C3566"/>
    <w:rsid w:val="003C37FC"/>
    <w:rsid w:val="003C3970"/>
    <w:rsid w:val="003C42C8"/>
    <w:rsid w:val="003C47C4"/>
    <w:rsid w:val="003C4E05"/>
    <w:rsid w:val="003C5DD0"/>
    <w:rsid w:val="003C7CEA"/>
    <w:rsid w:val="003D0307"/>
    <w:rsid w:val="003D17E6"/>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06E7"/>
    <w:rsid w:val="003E2A76"/>
    <w:rsid w:val="003E35DB"/>
    <w:rsid w:val="003E3B65"/>
    <w:rsid w:val="003E4280"/>
    <w:rsid w:val="003E6A14"/>
    <w:rsid w:val="003E7035"/>
    <w:rsid w:val="003E718D"/>
    <w:rsid w:val="003E729E"/>
    <w:rsid w:val="003E7391"/>
    <w:rsid w:val="003F0295"/>
    <w:rsid w:val="003F184A"/>
    <w:rsid w:val="003F34BD"/>
    <w:rsid w:val="003F3913"/>
    <w:rsid w:val="003F3A4C"/>
    <w:rsid w:val="003F3A77"/>
    <w:rsid w:val="003F3B44"/>
    <w:rsid w:val="003F5389"/>
    <w:rsid w:val="003F611E"/>
    <w:rsid w:val="003F6572"/>
    <w:rsid w:val="003F6F01"/>
    <w:rsid w:val="003F7DC0"/>
    <w:rsid w:val="00400490"/>
    <w:rsid w:val="004008A8"/>
    <w:rsid w:val="0040199E"/>
    <w:rsid w:val="004036F4"/>
    <w:rsid w:val="0040471D"/>
    <w:rsid w:val="00404863"/>
    <w:rsid w:val="00404C14"/>
    <w:rsid w:val="00405182"/>
    <w:rsid w:val="0040562C"/>
    <w:rsid w:val="0040606B"/>
    <w:rsid w:val="0040624E"/>
    <w:rsid w:val="00406535"/>
    <w:rsid w:val="00407730"/>
    <w:rsid w:val="0040779E"/>
    <w:rsid w:val="00407ACC"/>
    <w:rsid w:val="004110E7"/>
    <w:rsid w:val="00411546"/>
    <w:rsid w:val="00411990"/>
    <w:rsid w:val="00413520"/>
    <w:rsid w:val="0041393E"/>
    <w:rsid w:val="00414534"/>
    <w:rsid w:val="00414CF5"/>
    <w:rsid w:val="00415C71"/>
    <w:rsid w:val="00415CD2"/>
    <w:rsid w:val="00415D17"/>
    <w:rsid w:val="00416937"/>
    <w:rsid w:val="00416E1B"/>
    <w:rsid w:val="0041797A"/>
    <w:rsid w:val="00420498"/>
    <w:rsid w:val="0042068D"/>
    <w:rsid w:val="00420AFD"/>
    <w:rsid w:val="00421633"/>
    <w:rsid w:val="00421CF4"/>
    <w:rsid w:val="00423588"/>
    <w:rsid w:val="00423655"/>
    <w:rsid w:val="00423B7F"/>
    <w:rsid w:val="0042405F"/>
    <w:rsid w:val="004249C2"/>
    <w:rsid w:val="00424E34"/>
    <w:rsid w:val="00424E76"/>
    <w:rsid w:val="00425008"/>
    <w:rsid w:val="004258DE"/>
    <w:rsid w:val="00425C6C"/>
    <w:rsid w:val="00430E47"/>
    <w:rsid w:val="0043206F"/>
    <w:rsid w:val="00432374"/>
    <w:rsid w:val="004324A1"/>
    <w:rsid w:val="00433051"/>
    <w:rsid w:val="00433F9D"/>
    <w:rsid w:val="004345B5"/>
    <w:rsid w:val="004356CC"/>
    <w:rsid w:val="00435AE1"/>
    <w:rsid w:val="00436CC9"/>
    <w:rsid w:val="00436EE7"/>
    <w:rsid w:val="00437483"/>
    <w:rsid w:val="0043778C"/>
    <w:rsid w:val="00437B68"/>
    <w:rsid w:val="00442608"/>
    <w:rsid w:val="00442869"/>
    <w:rsid w:val="00442A59"/>
    <w:rsid w:val="004432FC"/>
    <w:rsid w:val="00444CE8"/>
    <w:rsid w:val="00447487"/>
    <w:rsid w:val="0044759F"/>
    <w:rsid w:val="00447AD9"/>
    <w:rsid w:val="00450C56"/>
    <w:rsid w:val="00452B63"/>
    <w:rsid w:val="004530AE"/>
    <w:rsid w:val="004538E6"/>
    <w:rsid w:val="00453CE7"/>
    <w:rsid w:val="004551C2"/>
    <w:rsid w:val="004558C1"/>
    <w:rsid w:val="00455E9B"/>
    <w:rsid w:val="00456896"/>
    <w:rsid w:val="00456940"/>
    <w:rsid w:val="00456FA4"/>
    <w:rsid w:val="0045727F"/>
    <w:rsid w:val="004575CB"/>
    <w:rsid w:val="004578D9"/>
    <w:rsid w:val="004603A0"/>
    <w:rsid w:val="00460401"/>
    <w:rsid w:val="00461DE8"/>
    <w:rsid w:val="00462429"/>
    <w:rsid w:val="00462818"/>
    <w:rsid w:val="00462BB2"/>
    <w:rsid w:val="00462DB4"/>
    <w:rsid w:val="004632FD"/>
    <w:rsid w:val="00464E69"/>
    <w:rsid w:val="00465B56"/>
    <w:rsid w:val="00465F23"/>
    <w:rsid w:val="004660CE"/>
    <w:rsid w:val="004661F3"/>
    <w:rsid w:val="00470E28"/>
    <w:rsid w:val="004711D3"/>
    <w:rsid w:val="004717FF"/>
    <w:rsid w:val="004718AD"/>
    <w:rsid w:val="00472638"/>
    <w:rsid w:val="00472BA3"/>
    <w:rsid w:val="0047348D"/>
    <w:rsid w:val="00473DEF"/>
    <w:rsid w:val="004750B4"/>
    <w:rsid w:val="00475BD7"/>
    <w:rsid w:val="00475DDE"/>
    <w:rsid w:val="00476D81"/>
    <w:rsid w:val="00476F20"/>
    <w:rsid w:val="00477C0B"/>
    <w:rsid w:val="00480719"/>
    <w:rsid w:val="00480C72"/>
    <w:rsid w:val="00480C9C"/>
    <w:rsid w:val="00481E59"/>
    <w:rsid w:val="004837C3"/>
    <w:rsid w:val="004843C6"/>
    <w:rsid w:val="004843DE"/>
    <w:rsid w:val="00484C50"/>
    <w:rsid w:val="00484C70"/>
    <w:rsid w:val="0048590F"/>
    <w:rsid w:val="00485DC2"/>
    <w:rsid w:val="00486C5A"/>
    <w:rsid w:val="004872C6"/>
    <w:rsid w:val="0049026C"/>
    <w:rsid w:val="00490601"/>
    <w:rsid w:val="00490AF7"/>
    <w:rsid w:val="0049329C"/>
    <w:rsid w:val="00494E22"/>
    <w:rsid w:val="004954AD"/>
    <w:rsid w:val="004955CD"/>
    <w:rsid w:val="004956B3"/>
    <w:rsid w:val="004957C1"/>
    <w:rsid w:val="00495D20"/>
    <w:rsid w:val="00496658"/>
    <w:rsid w:val="00496C81"/>
    <w:rsid w:val="004970D6"/>
    <w:rsid w:val="004976C4"/>
    <w:rsid w:val="004A0415"/>
    <w:rsid w:val="004A05A3"/>
    <w:rsid w:val="004A177F"/>
    <w:rsid w:val="004A2AD5"/>
    <w:rsid w:val="004A3447"/>
    <w:rsid w:val="004A3587"/>
    <w:rsid w:val="004A4B42"/>
    <w:rsid w:val="004A638D"/>
    <w:rsid w:val="004A6BC7"/>
    <w:rsid w:val="004A6C4E"/>
    <w:rsid w:val="004A7768"/>
    <w:rsid w:val="004B0859"/>
    <w:rsid w:val="004B2520"/>
    <w:rsid w:val="004B2ADF"/>
    <w:rsid w:val="004B2FFB"/>
    <w:rsid w:val="004B38EF"/>
    <w:rsid w:val="004B396A"/>
    <w:rsid w:val="004B39B3"/>
    <w:rsid w:val="004B3BF3"/>
    <w:rsid w:val="004B4C7E"/>
    <w:rsid w:val="004B4D3E"/>
    <w:rsid w:val="004B4F41"/>
    <w:rsid w:val="004B55FF"/>
    <w:rsid w:val="004B564A"/>
    <w:rsid w:val="004B58FA"/>
    <w:rsid w:val="004B5902"/>
    <w:rsid w:val="004B6798"/>
    <w:rsid w:val="004C0CF0"/>
    <w:rsid w:val="004C1C7F"/>
    <w:rsid w:val="004C25F5"/>
    <w:rsid w:val="004C28B6"/>
    <w:rsid w:val="004C29A5"/>
    <w:rsid w:val="004C2CDC"/>
    <w:rsid w:val="004C3B2C"/>
    <w:rsid w:val="004C3BDA"/>
    <w:rsid w:val="004C5074"/>
    <w:rsid w:val="004C5926"/>
    <w:rsid w:val="004C5CEF"/>
    <w:rsid w:val="004C5F99"/>
    <w:rsid w:val="004C6FDF"/>
    <w:rsid w:val="004C7460"/>
    <w:rsid w:val="004C7C1C"/>
    <w:rsid w:val="004D0852"/>
    <w:rsid w:val="004D093C"/>
    <w:rsid w:val="004D2FFB"/>
    <w:rsid w:val="004D3418"/>
    <w:rsid w:val="004D38BB"/>
    <w:rsid w:val="004D3F23"/>
    <w:rsid w:val="004D469A"/>
    <w:rsid w:val="004D4DB8"/>
    <w:rsid w:val="004D59FF"/>
    <w:rsid w:val="004D6224"/>
    <w:rsid w:val="004D72D1"/>
    <w:rsid w:val="004D7B66"/>
    <w:rsid w:val="004D7EA8"/>
    <w:rsid w:val="004D7FCC"/>
    <w:rsid w:val="004E0DCF"/>
    <w:rsid w:val="004E114E"/>
    <w:rsid w:val="004E2259"/>
    <w:rsid w:val="004E24EB"/>
    <w:rsid w:val="004E2C3A"/>
    <w:rsid w:val="004E2F10"/>
    <w:rsid w:val="004E305A"/>
    <w:rsid w:val="004E3218"/>
    <w:rsid w:val="004E36D6"/>
    <w:rsid w:val="004E42B3"/>
    <w:rsid w:val="004E4E80"/>
    <w:rsid w:val="004E5415"/>
    <w:rsid w:val="004E58A1"/>
    <w:rsid w:val="004E5A42"/>
    <w:rsid w:val="004E718F"/>
    <w:rsid w:val="004E760F"/>
    <w:rsid w:val="004F3C29"/>
    <w:rsid w:val="004F3EE3"/>
    <w:rsid w:val="004F48FB"/>
    <w:rsid w:val="004F5554"/>
    <w:rsid w:val="004F5A11"/>
    <w:rsid w:val="004F60CB"/>
    <w:rsid w:val="004F619F"/>
    <w:rsid w:val="004F6D42"/>
    <w:rsid w:val="004F766D"/>
    <w:rsid w:val="004F7DFB"/>
    <w:rsid w:val="004F7EB3"/>
    <w:rsid w:val="0050038B"/>
    <w:rsid w:val="005019CE"/>
    <w:rsid w:val="00502F31"/>
    <w:rsid w:val="00503B17"/>
    <w:rsid w:val="00504CB0"/>
    <w:rsid w:val="005050C1"/>
    <w:rsid w:val="00505367"/>
    <w:rsid w:val="005061A3"/>
    <w:rsid w:val="005069BD"/>
    <w:rsid w:val="00506A09"/>
    <w:rsid w:val="00506C24"/>
    <w:rsid w:val="0050799D"/>
    <w:rsid w:val="00507F06"/>
    <w:rsid w:val="00510C20"/>
    <w:rsid w:val="00511C91"/>
    <w:rsid w:val="00512E53"/>
    <w:rsid w:val="005136D8"/>
    <w:rsid w:val="00513750"/>
    <w:rsid w:val="00513D8A"/>
    <w:rsid w:val="00514438"/>
    <w:rsid w:val="00514693"/>
    <w:rsid w:val="005148CB"/>
    <w:rsid w:val="00514ECA"/>
    <w:rsid w:val="005161FC"/>
    <w:rsid w:val="0051671A"/>
    <w:rsid w:val="00520B00"/>
    <w:rsid w:val="00520DC5"/>
    <w:rsid w:val="005216F3"/>
    <w:rsid w:val="0052176D"/>
    <w:rsid w:val="00521D96"/>
    <w:rsid w:val="00521E9E"/>
    <w:rsid w:val="00522AAF"/>
    <w:rsid w:val="00522AB1"/>
    <w:rsid w:val="00523147"/>
    <w:rsid w:val="0052475F"/>
    <w:rsid w:val="005252E2"/>
    <w:rsid w:val="00525587"/>
    <w:rsid w:val="00525E3B"/>
    <w:rsid w:val="005261FD"/>
    <w:rsid w:val="0052635F"/>
    <w:rsid w:val="00530AAE"/>
    <w:rsid w:val="00530C4D"/>
    <w:rsid w:val="005318C4"/>
    <w:rsid w:val="00531A7F"/>
    <w:rsid w:val="005327FF"/>
    <w:rsid w:val="00532840"/>
    <w:rsid w:val="005328FD"/>
    <w:rsid w:val="0053358F"/>
    <w:rsid w:val="00534050"/>
    <w:rsid w:val="005344A2"/>
    <w:rsid w:val="00534768"/>
    <w:rsid w:val="00535953"/>
    <w:rsid w:val="00536A70"/>
    <w:rsid w:val="005401D4"/>
    <w:rsid w:val="0054027F"/>
    <w:rsid w:val="0054036E"/>
    <w:rsid w:val="00540BED"/>
    <w:rsid w:val="00541F00"/>
    <w:rsid w:val="005421B6"/>
    <w:rsid w:val="00542628"/>
    <w:rsid w:val="0054279D"/>
    <w:rsid w:val="00543D96"/>
    <w:rsid w:val="00544371"/>
    <w:rsid w:val="005449A3"/>
    <w:rsid w:val="00544EF4"/>
    <w:rsid w:val="00544F3E"/>
    <w:rsid w:val="0054547F"/>
    <w:rsid w:val="0054549B"/>
    <w:rsid w:val="00546D4D"/>
    <w:rsid w:val="005477D5"/>
    <w:rsid w:val="00550CE1"/>
    <w:rsid w:val="005517CC"/>
    <w:rsid w:val="005517D4"/>
    <w:rsid w:val="00552349"/>
    <w:rsid w:val="0055279D"/>
    <w:rsid w:val="00552FA9"/>
    <w:rsid w:val="005530CF"/>
    <w:rsid w:val="00553AE6"/>
    <w:rsid w:val="005549EA"/>
    <w:rsid w:val="00555203"/>
    <w:rsid w:val="005552FD"/>
    <w:rsid w:val="00555727"/>
    <w:rsid w:val="00557D0A"/>
    <w:rsid w:val="0056032C"/>
    <w:rsid w:val="0056129E"/>
    <w:rsid w:val="00561FC9"/>
    <w:rsid w:val="00565EF6"/>
    <w:rsid w:val="00565FAF"/>
    <w:rsid w:val="00566230"/>
    <w:rsid w:val="00566F3E"/>
    <w:rsid w:val="00567981"/>
    <w:rsid w:val="00567C26"/>
    <w:rsid w:val="00570CA2"/>
    <w:rsid w:val="00572BFE"/>
    <w:rsid w:val="005733EC"/>
    <w:rsid w:val="00573BC4"/>
    <w:rsid w:val="00573FD5"/>
    <w:rsid w:val="00576330"/>
    <w:rsid w:val="00576C1C"/>
    <w:rsid w:val="00577076"/>
    <w:rsid w:val="00577B62"/>
    <w:rsid w:val="00577D54"/>
    <w:rsid w:val="00577E89"/>
    <w:rsid w:val="00580059"/>
    <w:rsid w:val="005815A1"/>
    <w:rsid w:val="005817F9"/>
    <w:rsid w:val="00581CA2"/>
    <w:rsid w:val="005823F5"/>
    <w:rsid w:val="00583235"/>
    <w:rsid w:val="005834F8"/>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976F2"/>
    <w:rsid w:val="005A03DB"/>
    <w:rsid w:val="005A053B"/>
    <w:rsid w:val="005A05FE"/>
    <w:rsid w:val="005A0A89"/>
    <w:rsid w:val="005A0C74"/>
    <w:rsid w:val="005A0EAB"/>
    <w:rsid w:val="005A117C"/>
    <w:rsid w:val="005A194A"/>
    <w:rsid w:val="005A1F26"/>
    <w:rsid w:val="005A226F"/>
    <w:rsid w:val="005A2C4E"/>
    <w:rsid w:val="005A3344"/>
    <w:rsid w:val="005A3A92"/>
    <w:rsid w:val="005A4330"/>
    <w:rsid w:val="005A473D"/>
    <w:rsid w:val="005A47B0"/>
    <w:rsid w:val="005A4943"/>
    <w:rsid w:val="005A4A1C"/>
    <w:rsid w:val="005A4F81"/>
    <w:rsid w:val="005B015B"/>
    <w:rsid w:val="005B083F"/>
    <w:rsid w:val="005B21A3"/>
    <w:rsid w:val="005B231A"/>
    <w:rsid w:val="005B2BDE"/>
    <w:rsid w:val="005B47AF"/>
    <w:rsid w:val="005B4CB7"/>
    <w:rsid w:val="005B6451"/>
    <w:rsid w:val="005B69BF"/>
    <w:rsid w:val="005B6C22"/>
    <w:rsid w:val="005B6CB4"/>
    <w:rsid w:val="005B6FA2"/>
    <w:rsid w:val="005B7404"/>
    <w:rsid w:val="005B74BB"/>
    <w:rsid w:val="005B7F04"/>
    <w:rsid w:val="005C0D03"/>
    <w:rsid w:val="005C0F3F"/>
    <w:rsid w:val="005C42CD"/>
    <w:rsid w:val="005C502A"/>
    <w:rsid w:val="005C5603"/>
    <w:rsid w:val="005C5964"/>
    <w:rsid w:val="005C6C3F"/>
    <w:rsid w:val="005D0360"/>
    <w:rsid w:val="005D0947"/>
    <w:rsid w:val="005D096A"/>
    <w:rsid w:val="005D1129"/>
    <w:rsid w:val="005D159F"/>
    <w:rsid w:val="005D1605"/>
    <w:rsid w:val="005D2576"/>
    <w:rsid w:val="005D3E49"/>
    <w:rsid w:val="005D4E14"/>
    <w:rsid w:val="005D50D4"/>
    <w:rsid w:val="005D69E7"/>
    <w:rsid w:val="005D722D"/>
    <w:rsid w:val="005D7ADE"/>
    <w:rsid w:val="005E023B"/>
    <w:rsid w:val="005E0614"/>
    <w:rsid w:val="005E063D"/>
    <w:rsid w:val="005E063F"/>
    <w:rsid w:val="005E091D"/>
    <w:rsid w:val="005E1955"/>
    <w:rsid w:val="005E28CB"/>
    <w:rsid w:val="005E3E03"/>
    <w:rsid w:val="005E4BF7"/>
    <w:rsid w:val="005E6F4B"/>
    <w:rsid w:val="005F0975"/>
    <w:rsid w:val="005F1DD5"/>
    <w:rsid w:val="005F1FAB"/>
    <w:rsid w:val="005F251E"/>
    <w:rsid w:val="005F436F"/>
    <w:rsid w:val="005F4540"/>
    <w:rsid w:val="005F4788"/>
    <w:rsid w:val="005F4F26"/>
    <w:rsid w:val="005F504C"/>
    <w:rsid w:val="005F57EE"/>
    <w:rsid w:val="005F647E"/>
    <w:rsid w:val="00600272"/>
    <w:rsid w:val="00602B36"/>
    <w:rsid w:val="00603A78"/>
    <w:rsid w:val="00604105"/>
    <w:rsid w:val="0060445A"/>
    <w:rsid w:val="006046B8"/>
    <w:rsid w:val="00604BF4"/>
    <w:rsid w:val="00604CF4"/>
    <w:rsid w:val="00605440"/>
    <w:rsid w:val="0060706F"/>
    <w:rsid w:val="00607235"/>
    <w:rsid w:val="00607E3C"/>
    <w:rsid w:val="006128E0"/>
    <w:rsid w:val="0061331F"/>
    <w:rsid w:val="0061440A"/>
    <w:rsid w:val="006148D1"/>
    <w:rsid w:val="00614AB0"/>
    <w:rsid w:val="00614B27"/>
    <w:rsid w:val="00614DB8"/>
    <w:rsid w:val="00614FA6"/>
    <w:rsid w:val="00615250"/>
    <w:rsid w:val="00615FE0"/>
    <w:rsid w:val="00616185"/>
    <w:rsid w:val="00616AB0"/>
    <w:rsid w:val="00616CAE"/>
    <w:rsid w:val="00616D90"/>
    <w:rsid w:val="00617142"/>
    <w:rsid w:val="006173D7"/>
    <w:rsid w:val="00617585"/>
    <w:rsid w:val="00620E31"/>
    <w:rsid w:val="0062125A"/>
    <w:rsid w:val="00621DDF"/>
    <w:rsid w:val="006225CB"/>
    <w:rsid w:val="0062262E"/>
    <w:rsid w:val="00622915"/>
    <w:rsid w:val="00622CDE"/>
    <w:rsid w:val="00622D8A"/>
    <w:rsid w:val="00622E4C"/>
    <w:rsid w:val="00622F31"/>
    <w:rsid w:val="00622FCB"/>
    <w:rsid w:val="00623068"/>
    <w:rsid w:val="006258C9"/>
    <w:rsid w:val="0062612E"/>
    <w:rsid w:val="006269BE"/>
    <w:rsid w:val="00626BD6"/>
    <w:rsid w:val="00626E11"/>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2D01"/>
    <w:rsid w:val="00643A88"/>
    <w:rsid w:val="00643AD8"/>
    <w:rsid w:val="00644B38"/>
    <w:rsid w:val="00644ECA"/>
    <w:rsid w:val="00646434"/>
    <w:rsid w:val="006465A6"/>
    <w:rsid w:val="00647743"/>
    <w:rsid w:val="006501A3"/>
    <w:rsid w:val="006502FE"/>
    <w:rsid w:val="00650562"/>
    <w:rsid w:val="0065094E"/>
    <w:rsid w:val="00651ABF"/>
    <w:rsid w:val="00651C81"/>
    <w:rsid w:val="00652122"/>
    <w:rsid w:val="00652DB1"/>
    <w:rsid w:val="00653B57"/>
    <w:rsid w:val="00653BD6"/>
    <w:rsid w:val="00653F3B"/>
    <w:rsid w:val="006548BA"/>
    <w:rsid w:val="0065500A"/>
    <w:rsid w:val="0065581F"/>
    <w:rsid w:val="00655B50"/>
    <w:rsid w:val="0065629B"/>
    <w:rsid w:val="00657406"/>
    <w:rsid w:val="006575A1"/>
    <w:rsid w:val="00657C87"/>
    <w:rsid w:val="006616F6"/>
    <w:rsid w:val="00662676"/>
    <w:rsid w:val="0066293F"/>
    <w:rsid w:val="0066438E"/>
    <w:rsid w:val="00664FC7"/>
    <w:rsid w:val="0066570F"/>
    <w:rsid w:val="00665792"/>
    <w:rsid w:val="00665F98"/>
    <w:rsid w:val="00666C83"/>
    <w:rsid w:val="00666D93"/>
    <w:rsid w:val="00667439"/>
    <w:rsid w:val="00667CE2"/>
    <w:rsid w:val="0067052B"/>
    <w:rsid w:val="00670F9F"/>
    <w:rsid w:val="0067181A"/>
    <w:rsid w:val="006721B3"/>
    <w:rsid w:val="006734D4"/>
    <w:rsid w:val="006734F0"/>
    <w:rsid w:val="0067383B"/>
    <w:rsid w:val="006739B8"/>
    <w:rsid w:val="00674638"/>
    <w:rsid w:val="006746D6"/>
    <w:rsid w:val="00674EE5"/>
    <w:rsid w:val="00674F03"/>
    <w:rsid w:val="00675438"/>
    <w:rsid w:val="00675707"/>
    <w:rsid w:val="00675AC2"/>
    <w:rsid w:val="00675DD5"/>
    <w:rsid w:val="00675DF2"/>
    <w:rsid w:val="00676029"/>
    <w:rsid w:val="00676471"/>
    <w:rsid w:val="006767D1"/>
    <w:rsid w:val="00676A23"/>
    <w:rsid w:val="006771A0"/>
    <w:rsid w:val="00680984"/>
    <w:rsid w:val="00680BFF"/>
    <w:rsid w:val="006812B3"/>
    <w:rsid w:val="0068140F"/>
    <w:rsid w:val="00682095"/>
    <w:rsid w:val="00682FDD"/>
    <w:rsid w:val="006835A6"/>
    <w:rsid w:val="00684024"/>
    <w:rsid w:val="00684833"/>
    <w:rsid w:val="00684CBA"/>
    <w:rsid w:val="006851C3"/>
    <w:rsid w:val="006873F6"/>
    <w:rsid w:val="00687945"/>
    <w:rsid w:val="006879A5"/>
    <w:rsid w:val="00690273"/>
    <w:rsid w:val="006904C5"/>
    <w:rsid w:val="006904D6"/>
    <w:rsid w:val="00690509"/>
    <w:rsid w:val="0069057C"/>
    <w:rsid w:val="0069098C"/>
    <w:rsid w:val="00690AD9"/>
    <w:rsid w:val="00690C40"/>
    <w:rsid w:val="00691F08"/>
    <w:rsid w:val="006934B5"/>
    <w:rsid w:val="006937F7"/>
    <w:rsid w:val="006943A7"/>
    <w:rsid w:val="00694CE6"/>
    <w:rsid w:val="00695749"/>
    <w:rsid w:val="006969E3"/>
    <w:rsid w:val="00696A1C"/>
    <w:rsid w:val="00696A9A"/>
    <w:rsid w:val="00697775"/>
    <w:rsid w:val="006978AE"/>
    <w:rsid w:val="006A1622"/>
    <w:rsid w:val="006A16B7"/>
    <w:rsid w:val="006A191C"/>
    <w:rsid w:val="006A1B7D"/>
    <w:rsid w:val="006A1F25"/>
    <w:rsid w:val="006A21AF"/>
    <w:rsid w:val="006A27E4"/>
    <w:rsid w:val="006A2A7D"/>
    <w:rsid w:val="006A2D36"/>
    <w:rsid w:val="006A4448"/>
    <w:rsid w:val="006A44BC"/>
    <w:rsid w:val="006A5BBD"/>
    <w:rsid w:val="006A5E99"/>
    <w:rsid w:val="006A63EC"/>
    <w:rsid w:val="006A77EC"/>
    <w:rsid w:val="006B14A1"/>
    <w:rsid w:val="006B2152"/>
    <w:rsid w:val="006B2272"/>
    <w:rsid w:val="006B399E"/>
    <w:rsid w:val="006B4E5E"/>
    <w:rsid w:val="006B65B1"/>
    <w:rsid w:val="006B7774"/>
    <w:rsid w:val="006C022F"/>
    <w:rsid w:val="006C07F3"/>
    <w:rsid w:val="006C1298"/>
    <w:rsid w:val="006C1421"/>
    <w:rsid w:val="006C18BE"/>
    <w:rsid w:val="006C2E70"/>
    <w:rsid w:val="006C322C"/>
    <w:rsid w:val="006C4BBF"/>
    <w:rsid w:val="006C565A"/>
    <w:rsid w:val="006C5A6B"/>
    <w:rsid w:val="006C60C1"/>
    <w:rsid w:val="006C6706"/>
    <w:rsid w:val="006C6A73"/>
    <w:rsid w:val="006C7FE1"/>
    <w:rsid w:val="006D0332"/>
    <w:rsid w:val="006D0777"/>
    <w:rsid w:val="006D09A8"/>
    <w:rsid w:val="006D18B8"/>
    <w:rsid w:val="006D1CB8"/>
    <w:rsid w:val="006D1FAE"/>
    <w:rsid w:val="006D2ABD"/>
    <w:rsid w:val="006D2F8F"/>
    <w:rsid w:val="006D2FBD"/>
    <w:rsid w:val="006D4708"/>
    <w:rsid w:val="006D533F"/>
    <w:rsid w:val="006D614C"/>
    <w:rsid w:val="006D6483"/>
    <w:rsid w:val="006D6F21"/>
    <w:rsid w:val="006D6FAA"/>
    <w:rsid w:val="006E0F14"/>
    <w:rsid w:val="006E21C7"/>
    <w:rsid w:val="006E246D"/>
    <w:rsid w:val="006E48B5"/>
    <w:rsid w:val="006E499A"/>
    <w:rsid w:val="006E4FE6"/>
    <w:rsid w:val="006E59C1"/>
    <w:rsid w:val="006E5B65"/>
    <w:rsid w:val="006E5DEF"/>
    <w:rsid w:val="006E6223"/>
    <w:rsid w:val="006E63D3"/>
    <w:rsid w:val="006E65A9"/>
    <w:rsid w:val="006E6BC3"/>
    <w:rsid w:val="006E731F"/>
    <w:rsid w:val="006E73AE"/>
    <w:rsid w:val="006E7E75"/>
    <w:rsid w:val="006F014E"/>
    <w:rsid w:val="006F0850"/>
    <w:rsid w:val="006F22CF"/>
    <w:rsid w:val="006F318A"/>
    <w:rsid w:val="006F37BD"/>
    <w:rsid w:val="006F3E78"/>
    <w:rsid w:val="006F46F5"/>
    <w:rsid w:val="006F499A"/>
    <w:rsid w:val="006F49A6"/>
    <w:rsid w:val="006F4DE7"/>
    <w:rsid w:val="006F5917"/>
    <w:rsid w:val="006F7271"/>
    <w:rsid w:val="006F75DE"/>
    <w:rsid w:val="00702C79"/>
    <w:rsid w:val="00704468"/>
    <w:rsid w:val="0070476B"/>
    <w:rsid w:val="007051D3"/>
    <w:rsid w:val="007071BD"/>
    <w:rsid w:val="00707B80"/>
    <w:rsid w:val="00710AB0"/>
    <w:rsid w:val="00710BD2"/>
    <w:rsid w:val="007114CE"/>
    <w:rsid w:val="0071165B"/>
    <w:rsid w:val="00712536"/>
    <w:rsid w:val="007132C9"/>
    <w:rsid w:val="00713355"/>
    <w:rsid w:val="00713545"/>
    <w:rsid w:val="00713581"/>
    <w:rsid w:val="007141F9"/>
    <w:rsid w:val="007153E7"/>
    <w:rsid w:val="00715657"/>
    <w:rsid w:val="0071570F"/>
    <w:rsid w:val="00715CFA"/>
    <w:rsid w:val="00716263"/>
    <w:rsid w:val="00717217"/>
    <w:rsid w:val="007178C9"/>
    <w:rsid w:val="00717918"/>
    <w:rsid w:val="007179C0"/>
    <w:rsid w:val="00717A30"/>
    <w:rsid w:val="00717A78"/>
    <w:rsid w:val="00720764"/>
    <w:rsid w:val="00720F05"/>
    <w:rsid w:val="007217A3"/>
    <w:rsid w:val="00721960"/>
    <w:rsid w:val="00721EA3"/>
    <w:rsid w:val="00723059"/>
    <w:rsid w:val="0072351C"/>
    <w:rsid w:val="0072358D"/>
    <w:rsid w:val="007244D3"/>
    <w:rsid w:val="007246DD"/>
    <w:rsid w:val="00725022"/>
    <w:rsid w:val="00725A22"/>
    <w:rsid w:val="00725A35"/>
    <w:rsid w:val="00726005"/>
    <w:rsid w:val="0072625D"/>
    <w:rsid w:val="00726BF0"/>
    <w:rsid w:val="007273BD"/>
    <w:rsid w:val="0072774D"/>
    <w:rsid w:val="00727852"/>
    <w:rsid w:val="007279D1"/>
    <w:rsid w:val="00727DD8"/>
    <w:rsid w:val="00732054"/>
    <w:rsid w:val="00732784"/>
    <w:rsid w:val="00733AA3"/>
    <w:rsid w:val="007347EB"/>
    <w:rsid w:val="0073540B"/>
    <w:rsid w:val="0073625E"/>
    <w:rsid w:val="007367DA"/>
    <w:rsid w:val="00737023"/>
    <w:rsid w:val="007371D9"/>
    <w:rsid w:val="00737498"/>
    <w:rsid w:val="00737FA5"/>
    <w:rsid w:val="00740AB2"/>
    <w:rsid w:val="00740D52"/>
    <w:rsid w:val="00741E36"/>
    <w:rsid w:val="0074213B"/>
    <w:rsid w:val="007424B1"/>
    <w:rsid w:val="00742A44"/>
    <w:rsid w:val="00743B76"/>
    <w:rsid w:val="007441D4"/>
    <w:rsid w:val="00744C23"/>
    <w:rsid w:val="00745C97"/>
    <w:rsid w:val="007461A7"/>
    <w:rsid w:val="00746531"/>
    <w:rsid w:val="00746608"/>
    <w:rsid w:val="0075007C"/>
    <w:rsid w:val="007500E9"/>
    <w:rsid w:val="0075025A"/>
    <w:rsid w:val="00751908"/>
    <w:rsid w:val="007519B6"/>
    <w:rsid w:val="00751DF4"/>
    <w:rsid w:val="0075286A"/>
    <w:rsid w:val="00753845"/>
    <w:rsid w:val="007540A1"/>
    <w:rsid w:val="00754256"/>
    <w:rsid w:val="0075473D"/>
    <w:rsid w:val="00754D90"/>
    <w:rsid w:val="00754FF8"/>
    <w:rsid w:val="007557ED"/>
    <w:rsid w:val="00755821"/>
    <w:rsid w:val="00755E19"/>
    <w:rsid w:val="00755F02"/>
    <w:rsid w:val="007562AF"/>
    <w:rsid w:val="007607EA"/>
    <w:rsid w:val="00760C60"/>
    <w:rsid w:val="00760D41"/>
    <w:rsid w:val="0076152C"/>
    <w:rsid w:val="00762939"/>
    <w:rsid w:val="00763724"/>
    <w:rsid w:val="007646DE"/>
    <w:rsid w:val="00765D4B"/>
    <w:rsid w:val="00766847"/>
    <w:rsid w:val="007673BC"/>
    <w:rsid w:val="00767B69"/>
    <w:rsid w:val="00770326"/>
    <w:rsid w:val="007728E5"/>
    <w:rsid w:val="00772C27"/>
    <w:rsid w:val="00773505"/>
    <w:rsid w:val="00773C5C"/>
    <w:rsid w:val="00773DB2"/>
    <w:rsid w:val="00775C98"/>
    <w:rsid w:val="00776A1F"/>
    <w:rsid w:val="00776B51"/>
    <w:rsid w:val="00777FD1"/>
    <w:rsid w:val="0078010B"/>
    <w:rsid w:val="007805F0"/>
    <w:rsid w:val="007807EB"/>
    <w:rsid w:val="0078375A"/>
    <w:rsid w:val="00784D1B"/>
    <w:rsid w:val="00785008"/>
    <w:rsid w:val="0078562A"/>
    <w:rsid w:val="00786927"/>
    <w:rsid w:val="00786AA6"/>
    <w:rsid w:val="007876A3"/>
    <w:rsid w:val="00787D10"/>
    <w:rsid w:val="00787DA0"/>
    <w:rsid w:val="007900D7"/>
    <w:rsid w:val="00790C0B"/>
    <w:rsid w:val="00792A0F"/>
    <w:rsid w:val="0079545F"/>
    <w:rsid w:val="00795891"/>
    <w:rsid w:val="00795BA4"/>
    <w:rsid w:val="007963D5"/>
    <w:rsid w:val="00796FFA"/>
    <w:rsid w:val="00797F28"/>
    <w:rsid w:val="00797FF2"/>
    <w:rsid w:val="007A04BF"/>
    <w:rsid w:val="007A126A"/>
    <w:rsid w:val="007A159D"/>
    <w:rsid w:val="007A1B90"/>
    <w:rsid w:val="007A2267"/>
    <w:rsid w:val="007A326F"/>
    <w:rsid w:val="007A3742"/>
    <w:rsid w:val="007A5A3A"/>
    <w:rsid w:val="007A63F9"/>
    <w:rsid w:val="007A64F4"/>
    <w:rsid w:val="007A739F"/>
    <w:rsid w:val="007B044C"/>
    <w:rsid w:val="007B08B3"/>
    <w:rsid w:val="007B112B"/>
    <w:rsid w:val="007B182F"/>
    <w:rsid w:val="007B31DD"/>
    <w:rsid w:val="007B3364"/>
    <w:rsid w:val="007B426A"/>
    <w:rsid w:val="007B451F"/>
    <w:rsid w:val="007B521A"/>
    <w:rsid w:val="007B62BA"/>
    <w:rsid w:val="007B667C"/>
    <w:rsid w:val="007B7A52"/>
    <w:rsid w:val="007C02C5"/>
    <w:rsid w:val="007C096B"/>
    <w:rsid w:val="007C1330"/>
    <w:rsid w:val="007C175D"/>
    <w:rsid w:val="007C2FDC"/>
    <w:rsid w:val="007C35FA"/>
    <w:rsid w:val="007C3F4F"/>
    <w:rsid w:val="007C4386"/>
    <w:rsid w:val="007C44CD"/>
    <w:rsid w:val="007C4723"/>
    <w:rsid w:val="007C4825"/>
    <w:rsid w:val="007C4CA1"/>
    <w:rsid w:val="007C619D"/>
    <w:rsid w:val="007C6662"/>
    <w:rsid w:val="007C6CC6"/>
    <w:rsid w:val="007D00B5"/>
    <w:rsid w:val="007D23BA"/>
    <w:rsid w:val="007D2EC5"/>
    <w:rsid w:val="007D3FE4"/>
    <w:rsid w:val="007D4369"/>
    <w:rsid w:val="007D4BC9"/>
    <w:rsid w:val="007D51EA"/>
    <w:rsid w:val="007D5396"/>
    <w:rsid w:val="007D5A71"/>
    <w:rsid w:val="007D6AC5"/>
    <w:rsid w:val="007D7EBD"/>
    <w:rsid w:val="007E007C"/>
    <w:rsid w:val="007E170E"/>
    <w:rsid w:val="007E242A"/>
    <w:rsid w:val="007E2753"/>
    <w:rsid w:val="007E2A40"/>
    <w:rsid w:val="007E325D"/>
    <w:rsid w:val="007E4BE9"/>
    <w:rsid w:val="007E5333"/>
    <w:rsid w:val="007E5CBA"/>
    <w:rsid w:val="007E6225"/>
    <w:rsid w:val="007E6626"/>
    <w:rsid w:val="007E6B4B"/>
    <w:rsid w:val="007E75A3"/>
    <w:rsid w:val="007E79B8"/>
    <w:rsid w:val="007E7B4C"/>
    <w:rsid w:val="007E7FE0"/>
    <w:rsid w:val="007F18C3"/>
    <w:rsid w:val="007F18C4"/>
    <w:rsid w:val="007F18CA"/>
    <w:rsid w:val="007F205F"/>
    <w:rsid w:val="007F21F7"/>
    <w:rsid w:val="007F2371"/>
    <w:rsid w:val="007F2461"/>
    <w:rsid w:val="007F3390"/>
    <w:rsid w:val="007F3FF7"/>
    <w:rsid w:val="007F58D1"/>
    <w:rsid w:val="007F5AFA"/>
    <w:rsid w:val="007F6D25"/>
    <w:rsid w:val="007F741A"/>
    <w:rsid w:val="0080089B"/>
    <w:rsid w:val="00800B1E"/>
    <w:rsid w:val="00801062"/>
    <w:rsid w:val="00801C8A"/>
    <w:rsid w:val="00802082"/>
    <w:rsid w:val="008025ED"/>
    <w:rsid w:val="00802E87"/>
    <w:rsid w:val="008030B5"/>
    <w:rsid w:val="00803BDE"/>
    <w:rsid w:val="00803D8F"/>
    <w:rsid w:val="00804E13"/>
    <w:rsid w:val="00805560"/>
    <w:rsid w:val="0080651C"/>
    <w:rsid w:val="00806F4F"/>
    <w:rsid w:val="00807053"/>
    <w:rsid w:val="0080720B"/>
    <w:rsid w:val="0081004C"/>
    <w:rsid w:val="00810CBD"/>
    <w:rsid w:val="008112C6"/>
    <w:rsid w:val="00811682"/>
    <w:rsid w:val="00811766"/>
    <w:rsid w:val="00812387"/>
    <w:rsid w:val="00812BF1"/>
    <w:rsid w:val="00812CD2"/>
    <w:rsid w:val="00813A01"/>
    <w:rsid w:val="00815114"/>
    <w:rsid w:val="00815364"/>
    <w:rsid w:val="008156C8"/>
    <w:rsid w:val="0081594B"/>
    <w:rsid w:val="00817641"/>
    <w:rsid w:val="00817A64"/>
    <w:rsid w:val="00817E31"/>
    <w:rsid w:val="0082013C"/>
    <w:rsid w:val="008204FB"/>
    <w:rsid w:val="008205B2"/>
    <w:rsid w:val="008205B9"/>
    <w:rsid w:val="0082085F"/>
    <w:rsid w:val="00821A32"/>
    <w:rsid w:val="00821A4D"/>
    <w:rsid w:val="00821D2A"/>
    <w:rsid w:val="008223E3"/>
    <w:rsid w:val="00822870"/>
    <w:rsid w:val="00822B20"/>
    <w:rsid w:val="00823408"/>
    <w:rsid w:val="00823580"/>
    <w:rsid w:val="00824619"/>
    <w:rsid w:val="00824B04"/>
    <w:rsid w:val="00824F6A"/>
    <w:rsid w:val="0082530B"/>
    <w:rsid w:val="008257C8"/>
    <w:rsid w:val="00825AE7"/>
    <w:rsid w:val="00825D92"/>
    <w:rsid w:val="0082663D"/>
    <w:rsid w:val="00826E84"/>
    <w:rsid w:val="00826F24"/>
    <w:rsid w:val="0083035D"/>
    <w:rsid w:val="008307D8"/>
    <w:rsid w:val="008315B8"/>
    <w:rsid w:val="0083169A"/>
    <w:rsid w:val="008328A2"/>
    <w:rsid w:val="0083311D"/>
    <w:rsid w:val="00833A68"/>
    <w:rsid w:val="00833BEE"/>
    <w:rsid w:val="00833E31"/>
    <w:rsid w:val="008341CF"/>
    <w:rsid w:val="00835D27"/>
    <w:rsid w:val="00835D60"/>
    <w:rsid w:val="00836477"/>
    <w:rsid w:val="00837BF1"/>
    <w:rsid w:val="00842083"/>
    <w:rsid w:val="00842F2A"/>
    <w:rsid w:val="00843521"/>
    <w:rsid w:val="00844425"/>
    <w:rsid w:val="00844597"/>
    <w:rsid w:val="0084481B"/>
    <w:rsid w:val="00845296"/>
    <w:rsid w:val="0084540C"/>
    <w:rsid w:val="008457DA"/>
    <w:rsid w:val="00845807"/>
    <w:rsid w:val="00845F18"/>
    <w:rsid w:val="00847434"/>
    <w:rsid w:val="0084771A"/>
    <w:rsid w:val="00850B78"/>
    <w:rsid w:val="00851056"/>
    <w:rsid w:val="00852291"/>
    <w:rsid w:val="00852577"/>
    <w:rsid w:val="00852DAB"/>
    <w:rsid w:val="0085454F"/>
    <w:rsid w:val="008564D2"/>
    <w:rsid w:val="00856965"/>
    <w:rsid w:val="0085746C"/>
    <w:rsid w:val="00860438"/>
    <w:rsid w:val="00860AB2"/>
    <w:rsid w:val="00860D9F"/>
    <w:rsid w:val="008617CE"/>
    <w:rsid w:val="00862A27"/>
    <w:rsid w:val="0086309C"/>
    <w:rsid w:val="00863249"/>
    <w:rsid w:val="00865DC6"/>
    <w:rsid w:val="00865FB3"/>
    <w:rsid w:val="00866280"/>
    <w:rsid w:val="008667B0"/>
    <w:rsid w:val="00866CDC"/>
    <w:rsid w:val="0086714C"/>
    <w:rsid w:val="00867254"/>
    <w:rsid w:val="00867653"/>
    <w:rsid w:val="0086768F"/>
    <w:rsid w:val="00867ED5"/>
    <w:rsid w:val="00867F02"/>
    <w:rsid w:val="008704CD"/>
    <w:rsid w:val="00871083"/>
    <w:rsid w:val="0087129D"/>
    <w:rsid w:val="008719D8"/>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05B"/>
    <w:rsid w:val="008824CD"/>
    <w:rsid w:val="00882F3B"/>
    <w:rsid w:val="00884ED0"/>
    <w:rsid w:val="00885414"/>
    <w:rsid w:val="008856AC"/>
    <w:rsid w:val="00885B20"/>
    <w:rsid w:val="008866F2"/>
    <w:rsid w:val="00886B0E"/>
    <w:rsid w:val="008871FC"/>
    <w:rsid w:val="008876F3"/>
    <w:rsid w:val="00890053"/>
    <w:rsid w:val="00890EA6"/>
    <w:rsid w:val="0089186F"/>
    <w:rsid w:val="00891FEF"/>
    <w:rsid w:val="008925A9"/>
    <w:rsid w:val="00892A9F"/>
    <w:rsid w:val="00893C66"/>
    <w:rsid w:val="00893CDF"/>
    <w:rsid w:val="00894300"/>
    <w:rsid w:val="00894ADA"/>
    <w:rsid w:val="008950E0"/>
    <w:rsid w:val="008955A9"/>
    <w:rsid w:val="008955E2"/>
    <w:rsid w:val="008A0961"/>
    <w:rsid w:val="008A1493"/>
    <w:rsid w:val="008A1895"/>
    <w:rsid w:val="008A2A63"/>
    <w:rsid w:val="008A38DE"/>
    <w:rsid w:val="008A3C60"/>
    <w:rsid w:val="008A3F5F"/>
    <w:rsid w:val="008A6E2F"/>
    <w:rsid w:val="008A7193"/>
    <w:rsid w:val="008A73A8"/>
    <w:rsid w:val="008B08BA"/>
    <w:rsid w:val="008B18A8"/>
    <w:rsid w:val="008B201C"/>
    <w:rsid w:val="008B2FCA"/>
    <w:rsid w:val="008B3D29"/>
    <w:rsid w:val="008B3D93"/>
    <w:rsid w:val="008B4E96"/>
    <w:rsid w:val="008B5D65"/>
    <w:rsid w:val="008B68A8"/>
    <w:rsid w:val="008B6A20"/>
    <w:rsid w:val="008C0775"/>
    <w:rsid w:val="008C0ABC"/>
    <w:rsid w:val="008C1B92"/>
    <w:rsid w:val="008C234E"/>
    <w:rsid w:val="008C2C3A"/>
    <w:rsid w:val="008C4067"/>
    <w:rsid w:val="008C44D2"/>
    <w:rsid w:val="008C5517"/>
    <w:rsid w:val="008C685A"/>
    <w:rsid w:val="008C7B48"/>
    <w:rsid w:val="008D00D7"/>
    <w:rsid w:val="008D04A7"/>
    <w:rsid w:val="008D1483"/>
    <w:rsid w:val="008D1E58"/>
    <w:rsid w:val="008D30F5"/>
    <w:rsid w:val="008D319E"/>
    <w:rsid w:val="008D3482"/>
    <w:rsid w:val="008D34A9"/>
    <w:rsid w:val="008D36FB"/>
    <w:rsid w:val="008D375C"/>
    <w:rsid w:val="008D4A33"/>
    <w:rsid w:val="008D4DCE"/>
    <w:rsid w:val="008D54A8"/>
    <w:rsid w:val="008D590E"/>
    <w:rsid w:val="008D5CCF"/>
    <w:rsid w:val="008D66B0"/>
    <w:rsid w:val="008D6EEB"/>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55FC"/>
    <w:rsid w:val="008F6F3E"/>
    <w:rsid w:val="008F712F"/>
    <w:rsid w:val="008F7586"/>
    <w:rsid w:val="008F7C4C"/>
    <w:rsid w:val="009011F1"/>
    <w:rsid w:val="00901D56"/>
    <w:rsid w:val="00901D5B"/>
    <w:rsid w:val="00901E5B"/>
    <w:rsid w:val="00902015"/>
    <w:rsid w:val="00902291"/>
    <w:rsid w:val="00902E51"/>
    <w:rsid w:val="009043A1"/>
    <w:rsid w:val="00904740"/>
    <w:rsid w:val="00904F2E"/>
    <w:rsid w:val="00905480"/>
    <w:rsid w:val="009059C7"/>
    <w:rsid w:val="00905D87"/>
    <w:rsid w:val="00907F2C"/>
    <w:rsid w:val="0091000D"/>
    <w:rsid w:val="009117D6"/>
    <w:rsid w:val="00914028"/>
    <w:rsid w:val="00914840"/>
    <w:rsid w:val="00914C19"/>
    <w:rsid w:val="0091506C"/>
    <w:rsid w:val="00915B38"/>
    <w:rsid w:val="0091740A"/>
    <w:rsid w:val="00920972"/>
    <w:rsid w:val="0092135D"/>
    <w:rsid w:val="00921AE1"/>
    <w:rsid w:val="00921CB0"/>
    <w:rsid w:val="00924371"/>
    <w:rsid w:val="0092499A"/>
    <w:rsid w:val="00924FF6"/>
    <w:rsid w:val="0092622B"/>
    <w:rsid w:val="00926314"/>
    <w:rsid w:val="0092659B"/>
    <w:rsid w:val="00926977"/>
    <w:rsid w:val="00926BC3"/>
    <w:rsid w:val="00926BD2"/>
    <w:rsid w:val="0093047C"/>
    <w:rsid w:val="009309AD"/>
    <w:rsid w:val="00931062"/>
    <w:rsid w:val="00931341"/>
    <w:rsid w:val="00931B82"/>
    <w:rsid w:val="00931D9E"/>
    <w:rsid w:val="00933206"/>
    <w:rsid w:val="0093383C"/>
    <w:rsid w:val="009338BE"/>
    <w:rsid w:val="00935526"/>
    <w:rsid w:val="009358C5"/>
    <w:rsid w:val="00935A0E"/>
    <w:rsid w:val="0093656B"/>
    <w:rsid w:val="009367A9"/>
    <w:rsid w:val="0093769D"/>
    <w:rsid w:val="009406B7"/>
    <w:rsid w:val="0094158D"/>
    <w:rsid w:val="00942471"/>
    <w:rsid w:val="009431CE"/>
    <w:rsid w:val="00944519"/>
    <w:rsid w:val="009457CC"/>
    <w:rsid w:val="009458F1"/>
    <w:rsid w:val="00946049"/>
    <w:rsid w:val="0094675C"/>
    <w:rsid w:val="00946B9E"/>
    <w:rsid w:val="00950C5A"/>
    <w:rsid w:val="009513AC"/>
    <w:rsid w:val="00951618"/>
    <w:rsid w:val="009538D2"/>
    <w:rsid w:val="00954C2A"/>
    <w:rsid w:val="00954E65"/>
    <w:rsid w:val="00955708"/>
    <w:rsid w:val="00955DF5"/>
    <w:rsid w:val="00956B27"/>
    <w:rsid w:val="00957A27"/>
    <w:rsid w:val="00960131"/>
    <w:rsid w:val="0096073C"/>
    <w:rsid w:val="0096135C"/>
    <w:rsid w:val="00961F63"/>
    <w:rsid w:val="00963664"/>
    <w:rsid w:val="00963AEB"/>
    <w:rsid w:val="00963F18"/>
    <w:rsid w:val="0096585A"/>
    <w:rsid w:val="00966C5C"/>
    <w:rsid w:val="00966F48"/>
    <w:rsid w:val="00966FD4"/>
    <w:rsid w:val="009671B8"/>
    <w:rsid w:val="0096778E"/>
    <w:rsid w:val="00970C0C"/>
    <w:rsid w:val="00971295"/>
    <w:rsid w:val="00971632"/>
    <w:rsid w:val="009735B7"/>
    <w:rsid w:val="00974BAA"/>
    <w:rsid w:val="00975358"/>
    <w:rsid w:val="00975A48"/>
    <w:rsid w:val="00976371"/>
    <w:rsid w:val="00976DF7"/>
    <w:rsid w:val="0097753C"/>
    <w:rsid w:val="00977971"/>
    <w:rsid w:val="0098009C"/>
    <w:rsid w:val="00980304"/>
    <w:rsid w:val="0098033C"/>
    <w:rsid w:val="009810A0"/>
    <w:rsid w:val="009818FA"/>
    <w:rsid w:val="00981959"/>
    <w:rsid w:val="00981D4A"/>
    <w:rsid w:val="009827A6"/>
    <w:rsid w:val="009833BF"/>
    <w:rsid w:val="009847C7"/>
    <w:rsid w:val="00984E74"/>
    <w:rsid w:val="00984E8B"/>
    <w:rsid w:val="00984F59"/>
    <w:rsid w:val="00986302"/>
    <w:rsid w:val="00986629"/>
    <w:rsid w:val="00987326"/>
    <w:rsid w:val="00990984"/>
    <w:rsid w:val="00990B30"/>
    <w:rsid w:val="009910C7"/>
    <w:rsid w:val="00991671"/>
    <w:rsid w:val="00992DCC"/>
    <w:rsid w:val="00993898"/>
    <w:rsid w:val="00993AD4"/>
    <w:rsid w:val="00993BE1"/>
    <w:rsid w:val="00993C5D"/>
    <w:rsid w:val="0099508D"/>
    <w:rsid w:val="0099523C"/>
    <w:rsid w:val="00995494"/>
    <w:rsid w:val="009954A5"/>
    <w:rsid w:val="009961E5"/>
    <w:rsid w:val="009966FF"/>
    <w:rsid w:val="00996B76"/>
    <w:rsid w:val="009A075F"/>
    <w:rsid w:val="009A0999"/>
    <w:rsid w:val="009A1596"/>
    <w:rsid w:val="009A2441"/>
    <w:rsid w:val="009A279B"/>
    <w:rsid w:val="009A3272"/>
    <w:rsid w:val="009A3679"/>
    <w:rsid w:val="009A40CD"/>
    <w:rsid w:val="009A48DE"/>
    <w:rsid w:val="009A4A3C"/>
    <w:rsid w:val="009A6611"/>
    <w:rsid w:val="009B03FF"/>
    <w:rsid w:val="009B2EA3"/>
    <w:rsid w:val="009B4BC2"/>
    <w:rsid w:val="009B512D"/>
    <w:rsid w:val="009B5142"/>
    <w:rsid w:val="009B5DEC"/>
    <w:rsid w:val="009B5F20"/>
    <w:rsid w:val="009B66E5"/>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0EC0"/>
    <w:rsid w:val="009D1C62"/>
    <w:rsid w:val="009D23BE"/>
    <w:rsid w:val="009D33CF"/>
    <w:rsid w:val="009D3417"/>
    <w:rsid w:val="009D404D"/>
    <w:rsid w:val="009D496C"/>
    <w:rsid w:val="009D4FC9"/>
    <w:rsid w:val="009D71F9"/>
    <w:rsid w:val="009E009F"/>
    <w:rsid w:val="009E0C5F"/>
    <w:rsid w:val="009E2458"/>
    <w:rsid w:val="009E275A"/>
    <w:rsid w:val="009E2CBC"/>
    <w:rsid w:val="009E368D"/>
    <w:rsid w:val="009E3AD1"/>
    <w:rsid w:val="009E462A"/>
    <w:rsid w:val="009E486B"/>
    <w:rsid w:val="009E4C18"/>
    <w:rsid w:val="009E54AC"/>
    <w:rsid w:val="009E6770"/>
    <w:rsid w:val="009E6AB5"/>
    <w:rsid w:val="009F1799"/>
    <w:rsid w:val="009F2332"/>
    <w:rsid w:val="009F3982"/>
    <w:rsid w:val="009F4103"/>
    <w:rsid w:val="009F4D6C"/>
    <w:rsid w:val="009F4DE2"/>
    <w:rsid w:val="009F5336"/>
    <w:rsid w:val="009F6968"/>
    <w:rsid w:val="009F6BFA"/>
    <w:rsid w:val="009F76CD"/>
    <w:rsid w:val="009F79C9"/>
    <w:rsid w:val="00A00C54"/>
    <w:rsid w:val="00A00C62"/>
    <w:rsid w:val="00A01925"/>
    <w:rsid w:val="00A02524"/>
    <w:rsid w:val="00A03909"/>
    <w:rsid w:val="00A04FB9"/>
    <w:rsid w:val="00A06347"/>
    <w:rsid w:val="00A0680E"/>
    <w:rsid w:val="00A07515"/>
    <w:rsid w:val="00A07E3C"/>
    <w:rsid w:val="00A101C5"/>
    <w:rsid w:val="00A10671"/>
    <w:rsid w:val="00A11E1D"/>
    <w:rsid w:val="00A12ADD"/>
    <w:rsid w:val="00A13056"/>
    <w:rsid w:val="00A1322F"/>
    <w:rsid w:val="00A13633"/>
    <w:rsid w:val="00A13FDE"/>
    <w:rsid w:val="00A15ACD"/>
    <w:rsid w:val="00A16374"/>
    <w:rsid w:val="00A167D0"/>
    <w:rsid w:val="00A17574"/>
    <w:rsid w:val="00A20AA4"/>
    <w:rsid w:val="00A20E28"/>
    <w:rsid w:val="00A21877"/>
    <w:rsid w:val="00A233C1"/>
    <w:rsid w:val="00A23750"/>
    <w:rsid w:val="00A243A4"/>
    <w:rsid w:val="00A245BB"/>
    <w:rsid w:val="00A246FA"/>
    <w:rsid w:val="00A26AF0"/>
    <w:rsid w:val="00A27040"/>
    <w:rsid w:val="00A275BE"/>
    <w:rsid w:val="00A27BB5"/>
    <w:rsid w:val="00A27EC5"/>
    <w:rsid w:val="00A30500"/>
    <w:rsid w:val="00A30E9D"/>
    <w:rsid w:val="00A31976"/>
    <w:rsid w:val="00A3239C"/>
    <w:rsid w:val="00A3264B"/>
    <w:rsid w:val="00A32CD8"/>
    <w:rsid w:val="00A33251"/>
    <w:rsid w:val="00A332E3"/>
    <w:rsid w:val="00A338D2"/>
    <w:rsid w:val="00A33CEC"/>
    <w:rsid w:val="00A34354"/>
    <w:rsid w:val="00A345CA"/>
    <w:rsid w:val="00A35738"/>
    <w:rsid w:val="00A35946"/>
    <w:rsid w:val="00A35C63"/>
    <w:rsid w:val="00A361BE"/>
    <w:rsid w:val="00A363C6"/>
    <w:rsid w:val="00A36E76"/>
    <w:rsid w:val="00A40D24"/>
    <w:rsid w:val="00A41002"/>
    <w:rsid w:val="00A411C3"/>
    <w:rsid w:val="00A4125A"/>
    <w:rsid w:val="00A4176B"/>
    <w:rsid w:val="00A41B3C"/>
    <w:rsid w:val="00A41F67"/>
    <w:rsid w:val="00A42B26"/>
    <w:rsid w:val="00A42DA2"/>
    <w:rsid w:val="00A439F5"/>
    <w:rsid w:val="00A447C1"/>
    <w:rsid w:val="00A4544F"/>
    <w:rsid w:val="00A4567F"/>
    <w:rsid w:val="00A460D0"/>
    <w:rsid w:val="00A46334"/>
    <w:rsid w:val="00A4644D"/>
    <w:rsid w:val="00A4663C"/>
    <w:rsid w:val="00A4698B"/>
    <w:rsid w:val="00A46A1E"/>
    <w:rsid w:val="00A47250"/>
    <w:rsid w:val="00A511FB"/>
    <w:rsid w:val="00A51E68"/>
    <w:rsid w:val="00A5371E"/>
    <w:rsid w:val="00A5414D"/>
    <w:rsid w:val="00A546F1"/>
    <w:rsid w:val="00A55D55"/>
    <w:rsid w:val="00A56F1D"/>
    <w:rsid w:val="00A5742F"/>
    <w:rsid w:val="00A5743B"/>
    <w:rsid w:val="00A5776C"/>
    <w:rsid w:val="00A579E8"/>
    <w:rsid w:val="00A602DD"/>
    <w:rsid w:val="00A60CE1"/>
    <w:rsid w:val="00A614DE"/>
    <w:rsid w:val="00A61AC0"/>
    <w:rsid w:val="00A62772"/>
    <w:rsid w:val="00A62BE9"/>
    <w:rsid w:val="00A63238"/>
    <w:rsid w:val="00A63255"/>
    <w:rsid w:val="00A63A2B"/>
    <w:rsid w:val="00A63EE0"/>
    <w:rsid w:val="00A64A10"/>
    <w:rsid w:val="00A65491"/>
    <w:rsid w:val="00A658E5"/>
    <w:rsid w:val="00A6683B"/>
    <w:rsid w:val="00A6689B"/>
    <w:rsid w:val="00A66A4E"/>
    <w:rsid w:val="00A66B2C"/>
    <w:rsid w:val="00A714A0"/>
    <w:rsid w:val="00A72598"/>
    <w:rsid w:val="00A73D8F"/>
    <w:rsid w:val="00A74237"/>
    <w:rsid w:val="00A74567"/>
    <w:rsid w:val="00A74865"/>
    <w:rsid w:val="00A76109"/>
    <w:rsid w:val="00A761E0"/>
    <w:rsid w:val="00A76683"/>
    <w:rsid w:val="00A76766"/>
    <w:rsid w:val="00A76903"/>
    <w:rsid w:val="00A8077D"/>
    <w:rsid w:val="00A812E3"/>
    <w:rsid w:val="00A82299"/>
    <w:rsid w:val="00A826C4"/>
    <w:rsid w:val="00A832C7"/>
    <w:rsid w:val="00A8374D"/>
    <w:rsid w:val="00A837DF"/>
    <w:rsid w:val="00A85289"/>
    <w:rsid w:val="00A8529A"/>
    <w:rsid w:val="00A85C61"/>
    <w:rsid w:val="00A85FEA"/>
    <w:rsid w:val="00A86358"/>
    <w:rsid w:val="00A865DF"/>
    <w:rsid w:val="00A87142"/>
    <w:rsid w:val="00A871C0"/>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0E9C"/>
    <w:rsid w:val="00AA26FB"/>
    <w:rsid w:val="00AA3491"/>
    <w:rsid w:val="00AA34E6"/>
    <w:rsid w:val="00AA445C"/>
    <w:rsid w:val="00AA4865"/>
    <w:rsid w:val="00AA4EE4"/>
    <w:rsid w:val="00AA4F2B"/>
    <w:rsid w:val="00AA52D1"/>
    <w:rsid w:val="00AA5C28"/>
    <w:rsid w:val="00AA5EEA"/>
    <w:rsid w:val="00AA61B9"/>
    <w:rsid w:val="00AA62BE"/>
    <w:rsid w:val="00AA7410"/>
    <w:rsid w:val="00AA7BD9"/>
    <w:rsid w:val="00AA7BE1"/>
    <w:rsid w:val="00AB0A3C"/>
    <w:rsid w:val="00AB14C2"/>
    <w:rsid w:val="00AB14C3"/>
    <w:rsid w:val="00AB22FF"/>
    <w:rsid w:val="00AB3CDB"/>
    <w:rsid w:val="00AB3DCD"/>
    <w:rsid w:val="00AB44E3"/>
    <w:rsid w:val="00AB63EA"/>
    <w:rsid w:val="00AB6B2F"/>
    <w:rsid w:val="00AB7706"/>
    <w:rsid w:val="00AB7ACE"/>
    <w:rsid w:val="00AB7B19"/>
    <w:rsid w:val="00AC0F69"/>
    <w:rsid w:val="00AC1164"/>
    <w:rsid w:val="00AC18D9"/>
    <w:rsid w:val="00AC19A9"/>
    <w:rsid w:val="00AC3401"/>
    <w:rsid w:val="00AC384E"/>
    <w:rsid w:val="00AC516C"/>
    <w:rsid w:val="00AC5BBC"/>
    <w:rsid w:val="00AC6068"/>
    <w:rsid w:val="00AC7268"/>
    <w:rsid w:val="00AD0882"/>
    <w:rsid w:val="00AD1353"/>
    <w:rsid w:val="00AD19BE"/>
    <w:rsid w:val="00AD275E"/>
    <w:rsid w:val="00AD3491"/>
    <w:rsid w:val="00AD39D8"/>
    <w:rsid w:val="00AD3C82"/>
    <w:rsid w:val="00AD4F9B"/>
    <w:rsid w:val="00AD56BF"/>
    <w:rsid w:val="00AD57DA"/>
    <w:rsid w:val="00AD5AD7"/>
    <w:rsid w:val="00AD5D8E"/>
    <w:rsid w:val="00AD5FE7"/>
    <w:rsid w:val="00AD7593"/>
    <w:rsid w:val="00AD75F2"/>
    <w:rsid w:val="00AE0549"/>
    <w:rsid w:val="00AE11DD"/>
    <w:rsid w:val="00AE1EB2"/>
    <w:rsid w:val="00AE206D"/>
    <w:rsid w:val="00AE27AA"/>
    <w:rsid w:val="00AE2835"/>
    <w:rsid w:val="00AE29D5"/>
    <w:rsid w:val="00AE46FC"/>
    <w:rsid w:val="00AE4C70"/>
    <w:rsid w:val="00AE61C6"/>
    <w:rsid w:val="00AE7B93"/>
    <w:rsid w:val="00AE7CE3"/>
    <w:rsid w:val="00AF04AA"/>
    <w:rsid w:val="00AF154B"/>
    <w:rsid w:val="00AF160F"/>
    <w:rsid w:val="00AF1902"/>
    <w:rsid w:val="00AF23C6"/>
    <w:rsid w:val="00AF2E79"/>
    <w:rsid w:val="00AF3192"/>
    <w:rsid w:val="00AF3B46"/>
    <w:rsid w:val="00AF463A"/>
    <w:rsid w:val="00AF4DA0"/>
    <w:rsid w:val="00AF4FF2"/>
    <w:rsid w:val="00AF548F"/>
    <w:rsid w:val="00AF54DC"/>
    <w:rsid w:val="00AF594A"/>
    <w:rsid w:val="00AF59D1"/>
    <w:rsid w:val="00AF5DBF"/>
    <w:rsid w:val="00AF6107"/>
    <w:rsid w:val="00AF6A3F"/>
    <w:rsid w:val="00AF6C65"/>
    <w:rsid w:val="00AF6D5F"/>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59DD"/>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17798"/>
    <w:rsid w:val="00B20391"/>
    <w:rsid w:val="00B203A4"/>
    <w:rsid w:val="00B2185D"/>
    <w:rsid w:val="00B22185"/>
    <w:rsid w:val="00B22672"/>
    <w:rsid w:val="00B22BBC"/>
    <w:rsid w:val="00B22F35"/>
    <w:rsid w:val="00B22F3C"/>
    <w:rsid w:val="00B23814"/>
    <w:rsid w:val="00B2457D"/>
    <w:rsid w:val="00B24D49"/>
    <w:rsid w:val="00B25E32"/>
    <w:rsid w:val="00B25FA4"/>
    <w:rsid w:val="00B267EE"/>
    <w:rsid w:val="00B268EF"/>
    <w:rsid w:val="00B3018D"/>
    <w:rsid w:val="00B3074E"/>
    <w:rsid w:val="00B307E1"/>
    <w:rsid w:val="00B30886"/>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61F"/>
    <w:rsid w:val="00B42BEA"/>
    <w:rsid w:val="00B433D4"/>
    <w:rsid w:val="00B4368D"/>
    <w:rsid w:val="00B4385D"/>
    <w:rsid w:val="00B45BF0"/>
    <w:rsid w:val="00B45BFA"/>
    <w:rsid w:val="00B4689E"/>
    <w:rsid w:val="00B46A8A"/>
    <w:rsid w:val="00B47738"/>
    <w:rsid w:val="00B478C2"/>
    <w:rsid w:val="00B478DA"/>
    <w:rsid w:val="00B479B5"/>
    <w:rsid w:val="00B47B2D"/>
    <w:rsid w:val="00B503AA"/>
    <w:rsid w:val="00B50CF3"/>
    <w:rsid w:val="00B50D0D"/>
    <w:rsid w:val="00B50F56"/>
    <w:rsid w:val="00B51026"/>
    <w:rsid w:val="00B52227"/>
    <w:rsid w:val="00B52A91"/>
    <w:rsid w:val="00B53CD7"/>
    <w:rsid w:val="00B543DB"/>
    <w:rsid w:val="00B54552"/>
    <w:rsid w:val="00B54B29"/>
    <w:rsid w:val="00B54D04"/>
    <w:rsid w:val="00B56A0C"/>
    <w:rsid w:val="00B57815"/>
    <w:rsid w:val="00B6023A"/>
    <w:rsid w:val="00B60360"/>
    <w:rsid w:val="00B60587"/>
    <w:rsid w:val="00B6115F"/>
    <w:rsid w:val="00B6133B"/>
    <w:rsid w:val="00B619EB"/>
    <w:rsid w:val="00B61DF2"/>
    <w:rsid w:val="00B620AF"/>
    <w:rsid w:val="00B62864"/>
    <w:rsid w:val="00B63739"/>
    <w:rsid w:val="00B63771"/>
    <w:rsid w:val="00B63AD0"/>
    <w:rsid w:val="00B63BEC"/>
    <w:rsid w:val="00B648AB"/>
    <w:rsid w:val="00B6494A"/>
    <w:rsid w:val="00B64A84"/>
    <w:rsid w:val="00B659E8"/>
    <w:rsid w:val="00B66607"/>
    <w:rsid w:val="00B666C5"/>
    <w:rsid w:val="00B66808"/>
    <w:rsid w:val="00B66AE7"/>
    <w:rsid w:val="00B66BFE"/>
    <w:rsid w:val="00B66D52"/>
    <w:rsid w:val="00B67069"/>
    <w:rsid w:val="00B67236"/>
    <w:rsid w:val="00B70680"/>
    <w:rsid w:val="00B727F7"/>
    <w:rsid w:val="00B73BDE"/>
    <w:rsid w:val="00B75D99"/>
    <w:rsid w:val="00B765A3"/>
    <w:rsid w:val="00B77522"/>
    <w:rsid w:val="00B80C7E"/>
    <w:rsid w:val="00B81218"/>
    <w:rsid w:val="00B81EA4"/>
    <w:rsid w:val="00B8312E"/>
    <w:rsid w:val="00B84586"/>
    <w:rsid w:val="00B85D0D"/>
    <w:rsid w:val="00B86429"/>
    <w:rsid w:val="00B869BB"/>
    <w:rsid w:val="00B86FF7"/>
    <w:rsid w:val="00B8732D"/>
    <w:rsid w:val="00B87491"/>
    <w:rsid w:val="00B87DD3"/>
    <w:rsid w:val="00B9137E"/>
    <w:rsid w:val="00B91C2C"/>
    <w:rsid w:val="00B922A3"/>
    <w:rsid w:val="00B9327B"/>
    <w:rsid w:val="00B93BB6"/>
    <w:rsid w:val="00B94320"/>
    <w:rsid w:val="00B9432D"/>
    <w:rsid w:val="00B9444A"/>
    <w:rsid w:val="00B9627C"/>
    <w:rsid w:val="00B962DF"/>
    <w:rsid w:val="00B9661A"/>
    <w:rsid w:val="00B9695D"/>
    <w:rsid w:val="00B9696E"/>
    <w:rsid w:val="00B971BD"/>
    <w:rsid w:val="00B9785F"/>
    <w:rsid w:val="00B97940"/>
    <w:rsid w:val="00BA0E32"/>
    <w:rsid w:val="00BA2161"/>
    <w:rsid w:val="00BA2267"/>
    <w:rsid w:val="00BA2BA0"/>
    <w:rsid w:val="00BA35FF"/>
    <w:rsid w:val="00BA3F3C"/>
    <w:rsid w:val="00BA407B"/>
    <w:rsid w:val="00BA43D4"/>
    <w:rsid w:val="00BA4BEF"/>
    <w:rsid w:val="00BA528D"/>
    <w:rsid w:val="00BA63C5"/>
    <w:rsid w:val="00BA661A"/>
    <w:rsid w:val="00BB2047"/>
    <w:rsid w:val="00BB2401"/>
    <w:rsid w:val="00BB25F5"/>
    <w:rsid w:val="00BB261F"/>
    <w:rsid w:val="00BB2EE5"/>
    <w:rsid w:val="00BB3089"/>
    <w:rsid w:val="00BB36EA"/>
    <w:rsid w:val="00BB426B"/>
    <w:rsid w:val="00BB49A4"/>
    <w:rsid w:val="00BB4F16"/>
    <w:rsid w:val="00BB5176"/>
    <w:rsid w:val="00BB56E7"/>
    <w:rsid w:val="00BB5A9D"/>
    <w:rsid w:val="00BB5E13"/>
    <w:rsid w:val="00BB5EF9"/>
    <w:rsid w:val="00BB60F0"/>
    <w:rsid w:val="00BB6332"/>
    <w:rsid w:val="00BB7608"/>
    <w:rsid w:val="00BB7628"/>
    <w:rsid w:val="00BC08A6"/>
    <w:rsid w:val="00BC18F8"/>
    <w:rsid w:val="00BC4158"/>
    <w:rsid w:val="00BC4B33"/>
    <w:rsid w:val="00BC4FA3"/>
    <w:rsid w:val="00BC5425"/>
    <w:rsid w:val="00BC6B00"/>
    <w:rsid w:val="00BC6D1D"/>
    <w:rsid w:val="00BC6EA4"/>
    <w:rsid w:val="00BC7EE2"/>
    <w:rsid w:val="00BD1323"/>
    <w:rsid w:val="00BD1767"/>
    <w:rsid w:val="00BD1ADA"/>
    <w:rsid w:val="00BD1CB6"/>
    <w:rsid w:val="00BD20FF"/>
    <w:rsid w:val="00BD2269"/>
    <w:rsid w:val="00BD298B"/>
    <w:rsid w:val="00BD2CA6"/>
    <w:rsid w:val="00BD4018"/>
    <w:rsid w:val="00BD5CB9"/>
    <w:rsid w:val="00BD63BB"/>
    <w:rsid w:val="00BD64A6"/>
    <w:rsid w:val="00BD64BF"/>
    <w:rsid w:val="00BD66CF"/>
    <w:rsid w:val="00BD6807"/>
    <w:rsid w:val="00BD6D5B"/>
    <w:rsid w:val="00BD701A"/>
    <w:rsid w:val="00BD75E1"/>
    <w:rsid w:val="00BD782E"/>
    <w:rsid w:val="00BD7D8B"/>
    <w:rsid w:val="00BD7F29"/>
    <w:rsid w:val="00BE0524"/>
    <w:rsid w:val="00BE09D9"/>
    <w:rsid w:val="00BE0E05"/>
    <w:rsid w:val="00BE1136"/>
    <w:rsid w:val="00BE1A69"/>
    <w:rsid w:val="00BE1A89"/>
    <w:rsid w:val="00BE2BD0"/>
    <w:rsid w:val="00BE3314"/>
    <w:rsid w:val="00BE44BE"/>
    <w:rsid w:val="00BE48BC"/>
    <w:rsid w:val="00BE6CF6"/>
    <w:rsid w:val="00BE6D6D"/>
    <w:rsid w:val="00BE6E27"/>
    <w:rsid w:val="00BE70D2"/>
    <w:rsid w:val="00BE768C"/>
    <w:rsid w:val="00BE7981"/>
    <w:rsid w:val="00BF0606"/>
    <w:rsid w:val="00BF07E1"/>
    <w:rsid w:val="00BF0C08"/>
    <w:rsid w:val="00BF1A30"/>
    <w:rsid w:val="00BF2043"/>
    <w:rsid w:val="00BF2266"/>
    <w:rsid w:val="00BF29EE"/>
    <w:rsid w:val="00BF2B40"/>
    <w:rsid w:val="00BF34C8"/>
    <w:rsid w:val="00BF3B7D"/>
    <w:rsid w:val="00BF4762"/>
    <w:rsid w:val="00BF5048"/>
    <w:rsid w:val="00BF5353"/>
    <w:rsid w:val="00BF5DE9"/>
    <w:rsid w:val="00BF6285"/>
    <w:rsid w:val="00BF65F2"/>
    <w:rsid w:val="00BF69B0"/>
    <w:rsid w:val="00BF769C"/>
    <w:rsid w:val="00C00AE7"/>
    <w:rsid w:val="00C00FD4"/>
    <w:rsid w:val="00C0173E"/>
    <w:rsid w:val="00C0180E"/>
    <w:rsid w:val="00C02077"/>
    <w:rsid w:val="00C02789"/>
    <w:rsid w:val="00C02C5F"/>
    <w:rsid w:val="00C02EB2"/>
    <w:rsid w:val="00C03115"/>
    <w:rsid w:val="00C03520"/>
    <w:rsid w:val="00C037C8"/>
    <w:rsid w:val="00C03E24"/>
    <w:rsid w:val="00C03E69"/>
    <w:rsid w:val="00C04706"/>
    <w:rsid w:val="00C04FC9"/>
    <w:rsid w:val="00C055A8"/>
    <w:rsid w:val="00C05EDD"/>
    <w:rsid w:val="00C10148"/>
    <w:rsid w:val="00C10442"/>
    <w:rsid w:val="00C11BF1"/>
    <w:rsid w:val="00C12518"/>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6B0B"/>
    <w:rsid w:val="00C274E2"/>
    <w:rsid w:val="00C27803"/>
    <w:rsid w:val="00C30D3A"/>
    <w:rsid w:val="00C31351"/>
    <w:rsid w:val="00C313F9"/>
    <w:rsid w:val="00C31AA3"/>
    <w:rsid w:val="00C31E4F"/>
    <w:rsid w:val="00C3232F"/>
    <w:rsid w:val="00C327A4"/>
    <w:rsid w:val="00C33793"/>
    <w:rsid w:val="00C3430A"/>
    <w:rsid w:val="00C34E87"/>
    <w:rsid w:val="00C35485"/>
    <w:rsid w:val="00C362B3"/>
    <w:rsid w:val="00C36DBC"/>
    <w:rsid w:val="00C37B5E"/>
    <w:rsid w:val="00C40327"/>
    <w:rsid w:val="00C4135E"/>
    <w:rsid w:val="00C41436"/>
    <w:rsid w:val="00C414CF"/>
    <w:rsid w:val="00C417D6"/>
    <w:rsid w:val="00C4192E"/>
    <w:rsid w:val="00C419AB"/>
    <w:rsid w:val="00C41DEE"/>
    <w:rsid w:val="00C42318"/>
    <w:rsid w:val="00C42C86"/>
    <w:rsid w:val="00C42F6C"/>
    <w:rsid w:val="00C4354F"/>
    <w:rsid w:val="00C44EE6"/>
    <w:rsid w:val="00C460BF"/>
    <w:rsid w:val="00C472A9"/>
    <w:rsid w:val="00C47C97"/>
    <w:rsid w:val="00C47F86"/>
    <w:rsid w:val="00C504C0"/>
    <w:rsid w:val="00C50629"/>
    <w:rsid w:val="00C50811"/>
    <w:rsid w:val="00C50D9A"/>
    <w:rsid w:val="00C50E93"/>
    <w:rsid w:val="00C50EF6"/>
    <w:rsid w:val="00C51196"/>
    <w:rsid w:val="00C51298"/>
    <w:rsid w:val="00C52235"/>
    <w:rsid w:val="00C522CC"/>
    <w:rsid w:val="00C5277E"/>
    <w:rsid w:val="00C52F0D"/>
    <w:rsid w:val="00C531C6"/>
    <w:rsid w:val="00C533C4"/>
    <w:rsid w:val="00C538BE"/>
    <w:rsid w:val="00C54B6D"/>
    <w:rsid w:val="00C5515F"/>
    <w:rsid w:val="00C55B93"/>
    <w:rsid w:val="00C56536"/>
    <w:rsid w:val="00C5719C"/>
    <w:rsid w:val="00C60336"/>
    <w:rsid w:val="00C603A7"/>
    <w:rsid w:val="00C61427"/>
    <w:rsid w:val="00C61448"/>
    <w:rsid w:val="00C61F26"/>
    <w:rsid w:val="00C621A3"/>
    <w:rsid w:val="00C627C8"/>
    <w:rsid w:val="00C627EE"/>
    <w:rsid w:val="00C632E9"/>
    <w:rsid w:val="00C6414C"/>
    <w:rsid w:val="00C64D67"/>
    <w:rsid w:val="00C6514A"/>
    <w:rsid w:val="00C6770B"/>
    <w:rsid w:val="00C70279"/>
    <w:rsid w:val="00C709A6"/>
    <w:rsid w:val="00C71478"/>
    <w:rsid w:val="00C727ED"/>
    <w:rsid w:val="00C735D0"/>
    <w:rsid w:val="00C74A6E"/>
    <w:rsid w:val="00C760A7"/>
    <w:rsid w:val="00C765E6"/>
    <w:rsid w:val="00C7690C"/>
    <w:rsid w:val="00C77149"/>
    <w:rsid w:val="00C77549"/>
    <w:rsid w:val="00C804C1"/>
    <w:rsid w:val="00C82623"/>
    <w:rsid w:val="00C832FC"/>
    <w:rsid w:val="00C833A1"/>
    <w:rsid w:val="00C83527"/>
    <w:rsid w:val="00C8405A"/>
    <w:rsid w:val="00C84BBE"/>
    <w:rsid w:val="00C84F7C"/>
    <w:rsid w:val="00C84FA9"/>
    <w:rsid w:val="00C85885"/>
    <w:rsid w:val="00C85C26"/>
    <w:rsid w:val="00C86BB5"/>
    <w:rsid w:val="00C87487"/>
    <w:rsid w:val="00C90123"/>
    <w:rsid w:val="00C90CEE"/>
    <w:rsid w:val="00C910FE"/>
    <w:rsid w:val="00C922CF"/>
    <w:rsid w:val="00C937C4"/>
    <w:rsid w:val="00C93924"/>
    <w:rsid w:val="00C93CCA"/>
    <w:rsid w:val="00C93E63"/>
    <w:rsid w:val="00C9409E"/>
    <w:rsid w:val="00C942B4"/>
    <w:rsid w:val="00C948F9"/>
    <w:rsid w:val="00C959FC"/>
    <w:rsid w:val="00C95A12"/>
    <w:rsid w:val="00C95EF4"/>
    <w:rsid w:val="00C96D27"/>
    <w:rsid w:val="00C972F6"/>
    <w:rsid w:val="00C97698"/>
    <w:rsid w:val="00CA071D"/>
    <w:rsid w:val="00CA08EE"/>
    <w:rsid w:val="00CA1EB2"/>
    <w:rsid w:val="00CA2B92"/>
    <w:rsid w:val="00CA34FB"/>
    <w:rsid w:val="00CA3B66"/>
    <w:rsid w:val="00CA480F"/>
    <w:rsid w:val="00CA5891"/>
    <w:rsid w:val="00CA5BC7"/>
    <w:rsid w:val="00CA6693"/>
    <w:rsid w:val="00CA7395"/>
    <w:rsid w:val="00CA7AE3"/>
    <w:rsid w:val="00CA7F1D"/>
    <w:rsid w:val="00CB0EAF"/>
    <w:rsid w:val="00CB1227"/>
    <w:rsid w:val="00CB1353"/>
    <w:rsid w:val="00CB1500"/>
    <w:rsid w:val="00CB29BC"/>
    <w:rsid w:val="00CB356A"/>
    <w:rsid w:val="00CB3D11"/>
    <w:rsid w:val="00CB4755"/>
    <w:rsid w:val="00CB4B1D"/>
    <w:rsid w:val="00CB4B3A"/>
    <w:rsid w:val="00CB552E"/>
    <w:rsid w:val="00CB5AD6"/>
    <w:rsid w:val="00CB65B6"/>
    <w:rsid w:val="00CB6887"/>
    <w:rsid w:val="00CB7C06"/>
    <w:rsid w:val="00CB7D7C"/>
    <w:rsid w:val="00CC0764"/>
    <w:rsid w:val="00CC0E08"/>
    <w:rsid w:val="00CC16A8"/>
    <w:rsid w:val="00CC1966"/>
    <w:rsid w:val="00CC1D59"/>
    <w:rsid w:val="00CC2538"/>
    <w:rsid w:val="00CC3885"/>
    <w:rsid w:val="00CC3F11"/>
    <w:rsid w:val="00CC40D0"/>
    <w:rsid w:val="00CC46B9"/>
    <w:rsid w:val="00CC475A"/>
    <w:rsid w:val="00CC48E1"/>
    <w:rsid w:val="00CC4A79"/>
    <w:rsid w:val="00CC4B64"/>
    <w:rsid w:val="00CC56AC"/>
    <w:rsid w:val="00CC57F9"/>
    <w:rsid w:val="00CC6391"/>
    <w:rsid w:val="00CC66EA"/>
    <w:rsid w:val="00CC6EB5"/>
    <w:rsid w:val="00CC7248"/>
    <w:rsid w:val="00CC7865"/>
    <w:rsid w:val="00CC7E79"/>
    <w:rsid w:val="00CD1A51"/>
    <w:rsid w:val="00CD1F42"/>
    <w:rsid w:val="00CD1FCC"/>
    <w:rsid w:val="00CD260A"/>
    <w:rsid w:val="00CD2973"/>
    <w:rsid w:val="00CD2978"/>
    <w:rsid w:val="00CD29CD"/>
    <w:rsid w:val="00CD3095"/>
    <w:rsid w:val="00CD31FB"/>
    <w:rsid w:val="00CD3449"/>
    <w:rsid w:val="00CD36BD"/>
    <w:rsid w:val="00CD439C"/>
    <w:rsid w:val="00CD63BD"/>
    <w:rsid w:val="00CD643C"/>
    <w:rsid w:val="00CD6587"/>
    <w:rsid w:val="00CD6594"/>
    <w:rsid w:val="00CD73A4"/>
    <w:rsid w:val="00CD7677"/>
    <w:rsid w:val="00CE0A3A"/>
    <w:rsid w:val="00CE1933"/>
    <w:rsid w:val="00CE1A00"/>
    <w:rsid w:val="00CE20F9"/>
    <w:rsid w:val="00CE284A"/>
    <w:rsid w:val="00CE2903"/>
    <w:rsid w:val="00CE5E81"/>
    <w:rsid w:val="00CE60ED"/>
    <w:rsid w:val="00CE6BA5"/>
    <w:rsid w:val="00CE7478"/>
    <w:rsid w:val="00CF1FB3"/>
    <w:rsid w:val="00CF36E6"/>
    <w:rsid w:val="00CF4B9B"/>
    <w:rsid w:val="00CF4FDC"/>
    <w:rsid w:val="00CF5A55"/>
    <w:rsid w:val="00CF6038"/>
    <w:rsid w:val="00CF672D"/>
    <w:rsid w:val="00CF6731"/>
    <w:rsid w:val="00CF7ADE"/>
    <w:rsid w:val="00D0010E"/>
    <w:rsid w:val="00D013E2"/>
    <w:rsid w:val="00D0143E"/>
    <w:rsid w:val="00D01D1A"/>
    <w:rsid w:val="00D0296C"/>
    <w:rsid w:val="00D029E7"/>
    <w:rsid w:val="00D02B0F"/>
    <w:rsid w:val="00D02F54"/>
    <w:rsid w:val="00D02F61"/>
    <w:rsid w:val="00D02F72"/>
    <w:rsid w:val="00D037FB"/>
    <w:rsid w:val="00D03C49"/>
    <w:rsid w:val="00D04455"/>
    <w:rsid w:val="00D04EEA"/>
    <w:rsid w:val="00D054F2"/>
    <w:rsid w:val="00D06740"/>
    <w:rsid w:val="00D07009"/>
    <w:rsid w:val="00D07108"/>
    <w:rsid w:val="00D071E5"/>
    <w:rsid w:val="00D07D8B"/>
    <w:rsid w:val="00D07DB0"/>
    <w:rsid w:val="00D10893"/>
    <w:rsid w:val="00D10AC0"/>
    <w:rsid w:val="00D10AFF"/>
    <w:rsid w:val="00D11F20"/>
    <w:rsid w:val="00D1206B"/>
    <w:rsid w:val="00D12E6E"/>
    <w:rsid w:val="00D13168"/>
    <w:rsid w:val="00D148E4"/>
    <w:rsid w:val="00D15BB8"/>
    <w:rsid w:val="00D15FBC"/>
    <w:rsid w:val="00D1673F"/>
    <w:rsid w:val="00D16C45"/>
    <w:rsid w:val="00D17AC1"/>
    <w:rsid w:val="00D17BC1"/>
    <w:rsid w:val="00D20281"/>
    <w:rsid w:val="00D20726"/>
    <w:rsid w:val="00D20C14"/>
    <w:rsid w:val="00D20DF2"/>
    <w:rsid w:val="00D21AC5"/>
    <w:rsid w:val="00D231CE"/>
    <w:rsid w:val="00D233A8"/>
    <w:rsid w:val="00D247CA"/>
    <w:rsid w:val="00D248E6"/>
    <w:rsid w:val="00D24DC4"/>
    <w:rsid w:val="00D251BD"/>
    <w:rsid w:val="00D25917"/>
    <w:rsid w:val="00D27DCE"/>
    <w:rsid w:val="00D27E5D"/>
    <w:rsid w:val="00D308DB"/>
    <w:rsid w:val="00D3131A"/>
    <w:rsid w:val="00D316A3"/>
    <w:rsid w:val="00D318AE"/>
    <w:rsid w:val="00D31F2B"/>
    <w:rsid w:val="00D3255C"/>
    <w:rsid w:val="00D336C0"/>
    <w:rsid w:val="00D33CFB"/>
    <w:rsid w:val="00D345E3"/>
    <w:rsid w:val="00D34AF5"/>
    <w:rsid w:val="00D354C0"/>
    <w:rsid w:val="00D3634A"/>
    <w:rsid w:val="00D363E1"/>
    <w:rsid w:val="00D372E5"/>
    <w:rsid w:val="00D37907"/>
    <w:rsid w:val="00D40620"/>
    <w:rsid w:val="00D406AE"/>
    <w:rsid w:val="00D4192B"/>
    <w:rsid w:val="00D42119"/>
    <w:rsid w:val="00D42CCF"/>
    <w:rsid w:val="00D42DEE"/>
    <w:rsid w:val="00D4343C"/>
    <w:rsid w:val="00D43744"/>
    <w:rsid w:val="00D4377B"/>
    <w:rsid w:val="00D43E28"/>
    <w:rsid w:val="00D4498E"/>
    <w:rsid w:val="00D4531B"/>
    <w:rsid w:val="00D46D6C"/>
    <w:rsid w:val="00D477D0"/>
    <w:rsid w:val="00D506E7"/>
    <w:rsid w:val="00D50FDF"/>
    <w:rsid w:val="00D51946"/>
    <w:rsid w:val="00D526EC"/>
    <w:rsid w:val="00D53F54"/>
    <w:rsid w:val="00D53FBF"/>
    <w:rsid w:val="00D54115"/>
    <w:rsid w:val="00D54FC4"/>
    <w:rsid w:val="00D55A95"/>
    <w:rsid w:val="00D56A5B"/>
    <w:rsid w:val="00D57A17"/>
    <w:rsid w:val="00D60101"/>
    <w:rsid w:val="00D60346"/>
    <w:rsid w:val="00D6075E"/>
    <w:rsid w:val="00D60897"/>
    <w:rsid w:val="00D61D97"/>
    <w:rsid w:val="00D621A0"/>
    <w:rsid w:val="00D624A8"/>
    <w:rsid w:val="00D639A9"/>
    <w:rsid w:val="00D645F4"/>
    <w:rsid w:val="00D646F4"/>
    <w:rsid w:val="00D6559B"/>
    <w:rsid w:val="00D659E2"/>
    <w:rsid w:val="00D66A4A"/>
    <w:rsid w:val="00D66D69"/>
    <w:rsid w:val="00D6709C"/>
    <w:rsid w:val="00D67B4A"/>
    <w:rsid w:val="00D70D1F"/>
    <w:rsid w:val="00D70D99"/>
    <w:rsid w:val="00D70DC6"/>
    <w:rsid w:val="00D70EA2"/>
    <w:rsid w:val="00D70EBC"/>
    <w:rsid w:val="00D7256E"/>
    <w:rsid w:val="00D72A6D"/>
    <w:rsid w:val="00D733CF"/>
    <w:rsid w:val="00D73C01"/>
    <w:rsid w:val="00D75832"/>
    <w:rsid w:val="00D761C7"/>
    <w:rsid w:val="00D76594"/>
    <w:rsid w:val="00D76FDC"/>
    <w:rsid w:val="00D772A0"/>
    <w:rsid w:val="00D77533"/>
    <w:rsid w:val="00D80815"/>
    <w:rsid w:val="00D80FF5"/>
    <w:rsid w:val="00D81741"/>
    <w:rsid w:val="00D82F93"/>
    <w:rsid w:val="00D831B0"/>
    <w:rsid w:val="00D83C70"/>
    <w:rsid w:val="00D83F92"/>
    <w:rsid w:val="00D8410C"/>
    <w:rsid w:val="00D8512F"/>
    <w:rsid w:val="00D85582"/>
    <w:rsid w:val="00D86125"/>
    <w:rsid w:val="00D862B1"/>
    <w:rsid w:val="00D8682C"/>
    <w:rsid w:val="00D87CE8"/>
    <w:rsid w:val="00D87E73"/>
    <w:rsid w:val="00D9085C"/>
    <w:rsid w:val="00D90E48"/>
    <w:rsid w:val="00D91168"/>
    <w:rsid w:val="00D92144"/>
    <w:rsid w:val="00D9274E"/>
    <w:rsid w:val="00D93C65"/>
    <w:rsid w:val="00D93E68"/>
    <w:rsid w:val="00D941AA"/>
    <w:rsid w:val="00D95312"/>
    <w:rsid w:val="00D975C0"/>
    <w:rsid w:val="00DA2A07"/>
    <w:rsid w:val="00DA2AE1"/>
    <w:rsid w:val="00DA32DB"/>
    <w:rsid w:val="00DA4660"/>
    <w:rsid w:val="00DA489A"/>
    <w:rsid w:val="00DA5689"/>
    <w:rsid w:val="00DA5A7C"/>
    <w:rsid w:val="00DA5CB6"/>
    <w:rsid w:val="00DA63D2"/>
    <w:rsid w:val="00DA75F8"/>
    <w:rsid w:val="00DB00DD"/>
    <w:rsid w:val="00DB0656"/>
    <w:rsid w:val="00DB1CA8"/>
    <w:rsid w:val="00DB1EDB"/>
    <w:rsid w:val="00DB3DB8"/>
    <w:rsid w:val="00DB4E31"/>
    <w:rsid w:val="00DB4F02"/>
    <w:rsid w:val="00DB62AB"/>
    <w:rsid w:val="00DB69E0"/>
    <w:rsid w:val="00DB7E66"/>
    <w:rsid w:val="00DC1773"/>
    <w:rsid w:val="00DC1AF9"/>
    <w:rsid w:val="00DC4250"/>
    <w:rsid w:val="00DC449C"/>
    <w:rsid w:val="00DC48EA"/>
    <w:rsid w:val="00DC4C78"/>
    <w:rsid w:val="00DC52C6"/>
    <w:rsid w:val="00DC6868"/>
    <w:rsid w:val="00DC7040"/>
    <w:rsid w:val="00DC7186"/>
    <w:rsid w:val="00DC73B3"/>
    <w:rsid w:val="00DC7717"/>
    <w:rsid w:val="00DD087C"/>
    <w:rsid w:val="00DD0CB6"/>
    <w:rsid w:val="00DD1330"/>
    <w:rsid w:val="00DD24C7"/>
    <w:rsid w:val="00DD2BBB"/>
    <w:rsid w:val="00DD2D0B"/>
    <w:rsid w:val="00DD3BF6"/>
    <w:rsid w:val="00DD5A31"/>
    <w:rsid w:val="00DD6690"/>
    <w:rsid w:val="00DD6B1A"/>
    <w:rsid w:val="00DD6F97"/>
    <w:rsid w:val="00DD7FD1"/>
    <w:rsid w:val="00DE03F4"/>
    <w:rsid w:val="00DE1A39"/>
    <w:rsid w:val="00DE1FAB"/>
    <w:rsid w:val="00DE289B"/>
    <w:rsid w:val="00DE345E"/>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A90"/>
    <w:rsid w:val="00DF3C6C"/>
    <w:rsid w:val="00DF4378"/>
    <w:rsid w:val="00DF44F0"/>
    <w:rsid w:val="00DF4792"/>
    <w:rsid w:val="00DF49F3"/>
    <w:rsid w:val="00DF4F0D"/>
    <w:rsid w:val="00DF50E9"/>
    <w:rsid w:val="00DF54B7"/>
    <w:rsid w:val="00DF5B69"/>
    <w:rsid w:val="00DF5F20"/>
    <w:rsid w:val="00DF66D6"/>
    <w:rsid w:val="00DF6A91"/>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46"/>
    <w:rsid w:val="00E05D60"/>
    <w:rsid w:val="00E06205"/>
    <w:rsid w:val="00E0669E"/>
    <w:rsid w:val="00E06CCB"/>
    <w:rsid w:val="00E10AB9"/>
    <w:rsid w:val="00E10BFB"/>
    <w:rsid w:val="00E10E64"/>
    <w:rsid w:val="00E11986"/>
    <w:rsid w:val="00E127A5"/>
    <w:rsid w:val="00E12836"/>
    <w:rsid w:val="00E12884"/>
    <w:rsid w:val="00E12C71"/>
    <w:rsid w:val="00E133AE"/>
    <w:rsid w:val="00E156FB"/>
    <w:rsid w:val="00E15D8D"/>
    <w:rsid w:val="00E17039"/>
    <w:rsid w:val="00E206D1"/>
    <w:rsid w:val="00E20C3B"/>
    <w:rsid w:val="00E220BB"/>
    <w:rsid w:val="00E2224C"/>
    <w:rsid w:val="00E23323"/>
    <w:rsid w:val="00E235B8"/>
    <w:rsid w:val="00E23A6B"/>
    <w:rsid w:val="00E23C88"/>
    <w:rsid w:val="00E23D94"/>
    <w:rsid w:val="00E24637"/>
    <w:rsid w:val="00E24A90"/>
    <w:rsid w:val="00E258E0"/>
    <w:rsid w:val="00E25A57"/>
    <w:rsid w:val="00E26223"/>
    <w:rsid w:val="00E318E2"/>
    <w:rsid w:val="00E325C7"/>
    <w:rsid w:val="00E33694"/>
    <w:rsid w:val="00E33E27"/>
    <w:rsid w:val="00E33F39"/>
    <w:rsid w:val="00E341B1"/>
    <w:rsid w:val="00E342A9"/>
    <w:rsid w:val="00E3445B"/>
    <w:rsid w:val="00E34F1B"/>
    <w:rsid w:val="00E35562"/>
    <w:rsid w:val="00E35F66"/>
    <w:rsid w:val="00E36BC2"/>
    <w:rsid w:val="00E40A59"/>
    <w:rsid w:val="00E40CE7"/>
    <w:rsid w:val="00E4173D"/>
    <w:rsid w:val="00E4195E"/>
    <w:rsid w:val="00E41E06"/>
    <w:rsid w:val="00E41F5F"/>
    <w:rsid w:val="00E425FD"/>
    <w:rsid w:val="00E42B58"/>
    <w:rsid w:val="00E42BD8"/>
    <w:rsid w:val="00E431C6"/>
    <w:rsid w:val="00E43589"/>
    <w:rsid w:val="00E43736"/>
    <w:rsid w:val="00E43C2D"/>
    <w:rsid w:val="00E43FE0"/>
    <w:rsid w:val="00E44A6B"/>
    <w:rsid w:val="00E44D93"/>
    <w:rsid w:val="00E46134"/>
    <w:rsid w:val="00E46EF3"/>
    <w:rsid w:val="00E471E3"/>
    <w:rsid w:val="00E47B8E"/>
    <w:rsid w:val="00E50351"/>
    <w:rsid w:val="00E50AF0"/>
    <w:rsid w:val="00E50CBB"/>
    <w:rsid w:val="00E5251E"/>
    <w:rsid w:val="00E5293B"/>
    <w:rsid w:val="00E52F49"/>
    <w:rsid w:val="00E53177"/>
    <w:rsid w:val="00E53319"/>
    <w:rsid w:val="00E533BB"/>
    <w:rsid w:val="00E535A6"/>
    <w:rsid w:val="00E53615"/>
    <w:rsid w:val="00E5372C"/>
    <w:rsid w:val="00E5454E"/>
    <w:rsid w:val="00E547D2"/>
    <w:rsid w:val="00E55A8E"/>
    <w:rsid w:val="00E55FB4"/>
    <w:rsid w:val="00E573C5"/>
    <w:rsid w:val="00E578EF"/>
    <w:rsid w:val="00E60549"/>
    <w:rsid w:val="00E60CEE"/>
    <w:rsid w:val="00E61732"/>
    <w:rsid w:val="00E617ED"/>
    <w:rsid w:val="00E61958"/>
    <w:rsid w:val="00E61F44"/>
    <w:rsid w:val="00E63F1C"/>
    <w:rsid w:val="00E6405F"/>
    <w:rsid w:val="00E6453E"/>
    <w:rsid w:val="00E65519"/>
    <w:rsid w:val="00E65794"/>
    <w:rsid w:val="00E65A0A"/>
    <w:rsid w:val="00E66863"/>
    <w:rsid w:val="00E6713F"/>
    <w:rsid w:val="00E671D3"/>
    <w:rsid w:val="00E704DE"/>
    <w:rsid w:val="00E7060B"/>
    <w:rsid w:val="00E70DA5"/>
    <w:rsid w:val="00E70FF2"/>
    <w:rsid w:val="00E72428"/>
    <w:rsid w:val="00E72F76"/>
    <w:rsid w:val="00E73491"/>
    <w:rsid w:val="00E736E5"/>
    <w:rsid w:val="00E746E6"/>
    <w:rsid w:val="00E7487B"/>
    <w:rsid w:val="00E749B3"/>
    <w:rsid w:val="00E74C8C"/>
    <w:rsid w:val="00E750D4"/>
    <w:rsid w:val="00E75EB9"/>
    <w:rsid w:val="00E75F6E"/>
    <w:rsid w:val="00E76137"/>
    <w:rsid w:val="00E77156"/>
    <w:rsid w:val="00E8138F"/>
    <w:rsid w:val="00E81CAD"/>
    <w:rsid w:val="00E823A0"/>
    <w:rsid w:val="00E83376"/>
    <w:rsid w:val="00E83840"/>
    <w:rsid w:val="00E83C72"/>
    <w:rsid w:val="00E84477"/>
    <w:rsid w:val="00E84C02"/>
    <w:rsid w:val="00E856E4"/>
    <w:rsid w:val="00E85C97"/>
    <w:rsid w:val="00E85CDE"/>
    <w:rsid w:val="00E877E8"/>
    <w:rsid w:val="00E87837"/>
    <w:rsid w:val="00E878BC"/>
    <w:rsid w:val="00E87F12"/>
    <w:rsid w:val="00E9071D"/>
    <w:rsid w:val="00E90C0F"/>
    <w:rsid w:val="00E90FB1"/>
    <w:rsid w:val="00E91112"/>
    <w:rsid w:val="00E9119E"/>
    <w:rsid w:val="00E91DE1"/>
    <w:rsid w:val="00E92622"/>
    <w:rsid w:val="00E92BB7"/>
    <w:rsid w:val="00E93660"/>
    <w:rsid w:val="00E93A3D"/>
    <w:rsid w:val="00E95C01"/>
    <w:rsid w:val="00E95E89"/>
    <w:rsid w:val="00E96352"/>
    <w:rsid w:val="00E965A8"/>
    <w:rsid w:val="00E969A9"/>
    <w:rsid w:val="00E96D8D"/>
    <w:rsid w:val="00E96E29"/>
    <w:rsid w:val="00EA1498"/>
    <w:rsid w:val="00EA1643"/>
    <w:rsid w:val="00EA1716"/>
    <w:rsid w:val="00EA1F1B"/>
    <w:rsid w:val="00EA20EC"/>
    <w:rsid w:val="00EA2C4D"/>
    <w:rsid w:val="00EA3F8C"/>
    <w:rsid w:val="00EA4CB3"/>
    <w:rsid w:val="00EA5C7B"/>
    <w:rsid w:val="00EA615F"/>
    <w:rsid w:val="00EA770B"/>
    <w:rsid w:val="00EB0A7A"/>
    <w:rsid w:val="00EB0F98"/>
    <w:rsid w:val="00EB11DB"/>
    <w:rsid w:val="00EB1785"/>
    <w:rsid w:val="00EB1D97"/>
    <w:rsid w:val="00EB3326"/>
    <w:rsid w:val="00EB3D82"/>
    <w:rsid w:val="00EB3E9B"/>
    <w:rsid w:val="00EB3F89"/>
    <w:rsid w:val="00EB4B25"/>
    <w:rsid w:val="00EB553A"/>
    <w:rsid w:val="00EB58C9"/>
    <w:rsid w:val="00EB6B71"/>
    <w:rsid w:val="00EB724C"/>
    <w:rsid w:val="00EB74E2"/>
    <w:rsid w:val="00EB7E6F"/>
    <w:rsid w:val="00EC0390"/>
    <w:rsid w:val="00EC0537"/>
    <w:rsid w:val="00EC0683"/>
    <w:rsid w:val="00EC111C"/>
    <w:rsid w:val="00EC1A5D"/>
    <w:rsid w:val="00EC2F44"/>
    <w:rsid w:val="00EC3047"/>
    <w:rsid w:val="00EC45E0"/>
    <w:rsid w:val="00EC56EC"/>
    <w:rsid w:val="00EC5BA7"/>
    <w:rsid w:val="00EC6A92"/>
    <w:rsid w:val="00EC7DE5"/>
    <w:rsid w:val="00EC7E32"/>
    <w:rsid w:val="00ED0729"/>
    <w:rsid w:val="00ED0C65"/>
    <w:rsid w:val="00ED109F"/>
    <w:rsid w:val="00ED198C"/>
    <w:rsid w:val="00ED1E73"/>
    <w:rsid w:val="00ED26F1"/>
    <w:rsid w:val="00ED2A47"/>
    <w:rsid w:val="00ED2FDB"/>
    <w:rsid w:val="00ED35EA"/>
    <w:rsid w:val="00ED36F7"/>
    <w:rsid w:val="00ED392B"/>
    <w:rsid w:val="00ED39CE"/>
    <w:rsid w:val="00ED3C79"/>
    <w:rsid w:val="00ED4465"/>
    <w:rsid w:val="00ED6A89"/>
    <w:rsid w:val="00ED76FE"/>
    <w:rsid w:val="00EE03E3"/>
    <w:rsid w:val="00EE07B3"/>
    <w:rsid w:val="00EE1F21"/>
    <w:rsid w:val="00EE28A6"/>
    <w:rsid w:val="00EE43F7"/>
    <w:rsid w:val="00EE4E60"/>
    <w:rsid w:val="00EE532C"/>
    <w:rsid w:val="00EE5607"/>
    <w:rsid w:val="00EE6243"/>
    <w:rsid w:val="00EE6735"/>
    <w:rsid w:val="00EE67E0"/>
    <w:rsid w:val="00EF055F"/>
    <w:rsid w:val="00EF0AA8"/>
    <w:rsid w:val="00EF1916"/>
    <w:rsid w:val="00EF1DD6"/>
    <w:rsid w:val="00EF24E5"/>
    <w:rsid w:val="00EF374D"/>
    <w:rsid w:val="00EF479F"/>
    <w:rsid w:val="00EF49C0"/>
    <w:rsid w:val="00EF4BC3"/>
    <w:rsid w:val="00F0066B"/>
    <w:rsid w:val="00F0090F"/>
    <w:rsid w:val="00F01080"/>
    <w:rsid w:val="00F01D91"/>
    <w:rsid w:val="00F01E6A"/>
    <w:rsid w:val="00F02F79"/>
    <w:rsid w:val="00F04FB3"/>
    <w:rsid w:val="00F05775"/>
    <w:rsid w:val="00F06C69"/>
    <w:rsid w:val="00F06F7D"/>
    <w:rsid w:val="00F070C7"/>
    <w:rsid w:val="00F0758C"/>
    <w:rsid w:val="00F10595"/>
    <w:rsid w:val="00F1165B"/>
    <w:rsid w:val="00F1184A"/>
    <w:rsid w:val="00F12157"/>
    <w:rsid w:val="00F12662"/>
    <w:rsid w:val="00F1314E"/>
    <w:rsid w:val="00F136EE"/>
    <w:rsid w:val="00F1448B"/>
    <w:rsid w:val="00F15696"/>
    <w:rsid w:val="00F166F7"/>
    <w:rsid w:val="00F16852"/>
    <w:rsid w:val="00F173B3"/>
    <w:rsid w:val="00F17C71"/>
    <w:rsid w:val="00F17D28"/>
    <w:rsid w:val="00F20113"/>
    <w:rsid w:val="00F20159"/>
    <w:rsid w:val="00F20377"/>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91B"/>
    <w:rsid w:val="00F34D7F"/>
    <w:rsid w:val="00F35499"/>
    <w:rsid w:val="00F36152"/>
    <w:rsid w:val="00F36328"/>
    <w:rsid w:val="00F36697"/>
    <w:rsid w:val="00F36B5A"/>
    <w:rsid w:val="00F372B2"/>
    <w:rsid w:val="00F3735E"/>
    <w:rsid w:val="00F377F9"/>
    <w:rsid w:val="00F3782D"/>
    <w:rsid w:val="00F411A9"/>
    <w:rsid w:val="00F41231"/>
    <w:rsid w:val="00F41B45"/>
    <w:rsid w:val="00F4209F"/>
    <w:rsid w:val="00F432DB"/>
    <w:rsid w:val="00F43C0B"/>
    <w:rsid w:val="00F43E03"/>
    <w:rsid w:val="00F44DAE"/>
    <w:rsid w:val="00F45574"/>
    <w:rsid w:val="00F458AF"/>
    <w:rsid w:val="00F45929"/>
    <w:rsid w:val="00F46038"/>
    <w:rsid w:val="00F469AB"/>
    <w:rsid w:val="00F469B3"/>
    <w:rsid w:val="00F47D75"/>
    <w:rsid w:val="00F501DE"/>
    <w:rsid w:val="00F50513"/>
    <w:rsid w:val="00F50982"/>
    <w:rsid w:val="00F50BAE"/>
    <w:rsid w:val="00F50C0B"/>
    <w:rsid w:val="00F50C44"/>
    <w:rsid w:val="00F51D0C"/>
    <w:rsid w:val="00F53541"/>
    <w:rsid w:val="00F542DF"/>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00"/>
    <w:rsid w:val="00F72CF8"/>
    <w:rsid w:val="00F72D32"/>
    <w:rsid w:val="00F7561E"/>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74D"/>
    <w:rsid w:val="00F848F4"/>
    <w:rsid w:val="00F85410"/>
    <w:rsid w:val="00F85652"/>
    <w:rsid w:val="00F85A15"/>
    <w:rsid w:val="00F85F8C"/>
    <w:rsid w:val="00F871AC"/>
    <w:rsid w:val="00F902B8"/>
    <w:rsid w:val="00F9154B"/>
    <w:rsid w:val="00F929BF"/>
    <w:rsid w:val="00F92AD0"/>
    <w:rsid w:val="00F934EC"/>
    <w:rsid w:val="00F94794"/>
    <w:rsid w:val="00F9480D"/>
    <w:rsid w:val="00F94952"/>
    <w:rsid w:val="00F95412"/>
    <w:rsid w:val="00F95A4F"/>
    <w:rsid w:val="00F95F45"/>
    <w:rsid w:val="00F9615A"/>
    <w:rsid w:val="00F962E1"/>
    <w:rsid w:val="00F96F9F"/>
    <w:rsid w:val="00F96FE0"/>
    <w:rsid w:val="00F97FD3"/>
    <w:rsid w:val="00FA038E"/>
    <w:rsid w:val="00FA104D"/>
    <w:rsid w:val="00FA16C8"/>
    <w:rsid w:val="00FA3732"/>
    <w:rsid w:val="00FA3B3B"/>
    <w:rsid w:val="00FA3EA9"/>
    <w:rsid w:val="00FA46F2"/>
    <w:rsid w:val="00FA47D4"/>
    <w:rsid w:val="00FA4B8D"/>
    <w:rsid w:val="00FA4DD6"/>
    <w:rsid w:val="00FA500C"/>
    <w:rsid w:val="00FA53F1"/>
    <w:rsid w:val="00FA579C"/>
    <w:rsid w:val="00FA5923"/>
    <w:rsid w:val="00FA59D1"/>
    <w:rsid w:val="00FA5DEF"/>
    <w:rsid w:val="00FA6251"/>
    <w:rsid w:val="00FA6272"/>
    <w:rsid w:val="00FA63B6"/>
    <w:rsid w:val="00FA681E"/>
    <w:rsid w:val="00FA7C81"/>
    <w:rsid w:val="00FB01C3"/>
    <w:rsid w:val="00FB0AE4"/>
    <w:rsid w:val="00FB1CDD"/>
    <w:rsid w:val="00FB3161"/>
    <w:rsid w:val="00FB3F2F"/>
    <w:rsid w:val="00FB4745"/>
    <w:rsid w:val="00FB52F0"/>
    <w:rsid w:val="00FB548E"/>
    <w:rsid w:val="00FB5BFF"/>
    <w:rsid w:val="00FB61A2"/>
    <w:rsid w:val="00FB623F"/>
    <w:rsid w:val="00FB6393"/>
    <w:rsid w:val="00FB6FE1"/>
    <w:rsid w:val="00FB711C"/>
    <w:rsid w:val="00FB718C"/>
    <w:rsid w:val="00FB7404"/>
    <w:rsid w:val="00FB78C6"/>
    <w:rsid w:val="00FC01F1"/>
    <w:rsid w:val="00FC0BE8"/>
    <w:rsid w:val="00FC0E3B"/>
    <w:rsid w:val="00FC2AA0"/>
    <w:rsid w:val="00FC2CC8"/>
    <w:rsid w:val="00FC309C"/>
    <w:rsid w:val="00FC3977"/>
    <w:rsid w:val="00FC3ED1"/>
    <w:rsid w:val="00FC51BF"/>
    <w:rsid w:val="00FC59F9"/>
    <w:rsid w:val="00FC5CA9"/>
    <w:rsid w:val="00FC6D7D"/>
    <w:rsid w:val="00FC75C2"/>
    <w:rsid w:val="00FD01FE"/>
    <w:rsid w:val="00FD0260"/>
    <w:rsid w:val="00FD0F4C"/>
    <w:rsid w:val="00FD15EE"/>
    <w:rsid w:val="00FD222D"/>
    <w:rsid w:val="00FD2FD6"/>
    <w:rsid w:val="00FD38A4"/>
    <w:rsid w:val="00FD4AD6"/>
    <w:rsid w:val="00FD4DB9"/>
    <w:rsid w:val="00FD4E4D"/>
    <w:rsid w:val="00FD51EF"/>
    <w:rsid w:val="00FD5298"/>
    <w:rsid w:val="00FD582A"/>
    <w:rsid w:val="00FD61E5"/>
    <w:rsid w:val="00FD63FF"/>
    <w:rsid w:val="00FD7AA4"/>
    <w:rsid w:val="00FE0D4D"/>
    <w:rsid w:val="00FE11C2"/>
    <w:rsid w:val="00FE12B1"/>
    <w:rsid w:val="00FE2025"/>
    <w:rsid w:val="00FE3876"/>
    <w:rsid w:val="00FE3C1A"/>
    <w:rsid w:val="00FE486F"/>
    <w:rsid w:val="00FE4AEF"/>
    <w:rsid w:val="00FE4D88"/>
    <w:rsid w:val="00FE4EAE"/>
    <w:rsid w:val="00FE54D0"/>
    <w:rsid w:val="00FE5817"/>
    <w:rsid w:val="00FE5A5A"/>
    <w:rsid w:val="00FE5D5F"/>
    <w:rsid w:val="00FF057A"/>
    <w:rsid w:val="00FF0B2A"/>
    <w:rsid w:val="00FF2B83"/>
    <w:rsid w:val="00FF375C"/>
    <w:rsid w:val="00FF3795"/>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603BBA"/>
  <w15:docId w15:val="{9CC9AE63-0026-40F0-9C5C-3FF424C6A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2E81"/>
    <w:pPr>
      <w:spacing w:line="360" w:lineRule="auto"/>
      <w:ind w:firstLine="567"/>
      <w:jc w:val="both"/>
    </w:pPr>
    <w:rPr>
      <w:snapToGrid w:val="0"/>
      <w:sz w:val="28"/>
    </w:rPr>
  </w:style>
  <w:style w:type="paragraph" w:styleId="Heading1">
    <w:name w:val="heading 1"/>
    <w:aliases w:val="H1,H11,H12,1,Document Header1"/>
    <w:basedOn w:val="TOC2"/>
    <w:next w:val="Normal"/>
    <w:link w:val="Heading1Char"/>
    <w:qFormat/>
    <w:rsid w:val="00D51946"/>
    <w:pPr>
      <w:pageBreakBefore/>
      <w:numPr>
        <w:numId w:val="30"/>
      </w:numPr>
      <w:jc w:val="both"/>
      <w:outlineLvl w:val="0"/>
    </w:pPr>
    <w:rPr>
      <w:rFonts w:cs="Arial"/>
      <w:b/>
      <w:bCs w:val="0"/>
      <w:sz w:val="24"/>
      <w:lang w:bidi="en-US"/>
    </w:rPr>
  </w:style>
  <w:style w:type="paragraph" w:styleId="Heading2">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Heading1"/>
    <w:next w:val="Normal"/>
    <w:link w:val="Heading2Char"/>
    <w:qFormat/>
    <w:rsid w:val="00D51946"/>
    <w:pPr>
      <w:keepNext/>
      <w:pageBreakBefore w:val="0"/>
      <w:numPr>
        <w:ilvl w:val="1"/>
      </w:numPr>
      <w:spacing w:before="240"/>
      <w:outlineLvl w:val="1"/>
    </w:pPr>
    <w:rPr>
      <w:sz w:val="22"/>
      <w:szCs w:val="22"/>
    </w:rPr>
  </w:style>
  <w:style w:type="paragraph" w:styleId="Heading3">
    <w:name w:val="heading 3"/>
    <w:basedOn w:val="Heading2"/>
    <w:next w:val="Normal"/>
    <w:link w:val="Heading3Char"/>
    <w:qFormat/>
    <w:rsid w:val="006978AE"/>
    <w:pPr>
      <w:keepNext w:val="0"/>
      <w:numPr>
        <w:ilvl w:val="2"/>
      </w:numPr>
      <w:spacing w:before="0"/>
      <w:outlineLvl w:val="2"/>
    </w:pPr>
    <w:rPr>
      <w:b w:val="0"/>
      <w:bCs/>
    </w:rPr>
  </w:style>
  <w:style w:type="paragraph" w:styleId="Heading4">
    <w:name w:val="heading 4"/>
    <w:aliases w:val="Заголовок 4 Знак Знак Знак"/>
    <w:basedOn w:val="Heading3"/>
    <w:next w:val="Normal"/>
    <w:link w:val="Heading4Char"/>
    <w:qFormat/>
    <w:rsid w:val="006978AE"/>
    <w:pPr>
      <w:numPr>
        <w:ilvl w:val="3"/>
      </w:numPr>
      <w:outlineLvl w:val="3"/>
    </w:pPr>
  </w:style>
  <w:style w:type="paragraph" w:styleId="Heading5">
    <w:name w:val="heading 5"/>
    <w:basedOn w:val="Normal"/>
    <w:next w:val="Normal"/>
    <w:link w:val="Heading5Char"/>
    <w:qFormat/>
    <w:rsid w:val="007A126A"/>
    <w:pPr>
      <w:keepNext/>
      <w:numPr>
        <w:ilvl w:val="4"/>
        <w:numId w:val="1"/>
      </w:numPr>
      <w:tabs>
        <w:tab w:val="clear" w:pos="1008"/>
        <w:tab w:val="num" w:pos="360"/>
      </w:tabs>
      <w:suppressAutoHyphens/>
      <w:spacing w:before="60"/>
      <w:ind w:left="0" w:firstLine="0"/>
      <w:outlineLvl w:val="4"/>
    </w:pPr>
    <w:rPr>
      <w:b/>
      <w:sz w:val="26"/>
    </w:rPr>
  </w:style>
  <w:style w:type="paragraph" w:styleId="Heading6">
    <w:name w:val="heading 6"/>
    <w:basedOn w:val="Normal"/>
    <w:next w:val="Normal"/>
    <w:link w:val="Heading6Char"/>
    <w:qFormat/>
    <w:rsid w:val="007A126A"/>
    <w:pPr>
      <w:widowControl w:val="0"/>
      <w:numPr>
        <w:ilvl w:val="5"/>
        <w:numId w:val="1"/>
      </w:numPr>
      <w:tabs>
        <w:tab w:val="clear" w:pos="1152"/>
        <w:tab w:val="num" w:pos="360"/>
      </w:tabs>
      <w:suppressAutoHyphens/>
      <w:spacing w:before="240" w:after="60"/>
      <w:ind w:left="0" w:firstLine="0"/>
      <w:outlineLvl w:val="5"/>
    </w:pPr>
    <w:rPr>
      <w:b/>
      <w:sz w:val="22"/>
    </w:rPr>
  </w:style>
  <w:style w:type="paragraph" w:styleId="Heading7">
    <w:name w:val="heading 7"/>
    <w:basedOn w:val="Normal"/>
    <w:next w:val="Normal"/>
    <w:link w:val="Heading7Char"/>
    <w:qFormat/>
    <w:rsid w:val="007A126A"/>
    <w:pPr>
      <w:widowControl w:val="0"/>
      <w:numPr>
        <w:ilvl w:val="6"/>
        <w:numId w:val="1"/>
      </w:numPr>
      <w:tabs>
        <w:tab w:val="clear" w:pos="1296"/>
        <w:tab w:val="num" w:pos="360"/>
      </w:tabs>
      <w:suppressAutoHyphens/>
      <w:spacing w:before="240" w:after="60"/>
      <w:ind w:left="0" w:firstLine="0"/>
      <w:outlineLvl w:val="6"/>
    </w:pPr>
    <w:rPr>
      <w:sz w:val="26"/>
    </w:rPr>
  </w:style>
  <w:style w:type="paragraph" w:styleId="Heading8">
    <w:name w:val="heading 8"/>
    <w:basedOn w:val="Normal"/>
    <w:next w:val="Normal"/>
    <w:link w:val="Heading8Char"/>
    <w:qFormat/>
    <w:rsid w:val="007A126A"/>
    <w:pPr>
      <w:widowControl w:val="0"/>
      <w:numPr>
        <w:ilvl w:val="7"/>
        <w:numId w:val="1"/>
      </w:numPr>
      <w:tabs>
        <w:tab w:val="clear" w:pos="1440"/>
        <w:tab w:val="num" w:pos="360"/>
      </w:tabs>
      <w:suppressAutoHyphens/>
      <w:spacing w:before="240" w:after="60"/>
      <w:ind w:left="0" w:firstLine="0"/>
      <w:outlineLvl w:val="7"/>
    </w:pPr>
    <w:rPr>
      <w:i/>
      <w:sz w:val="26"/>
    </w:rPr>
  </w:style>
  <w:style w:type="paragraph" w:styleId="Heading9">
    <w:name w:val="heading 9"/>
    <w:basedOn w:val="Normal"/>
    <w:next w:val="Normal"/>
    <w:link w:val="Heading9Char"/>
    <w:qFormat/>
    <w:rsid w:val="007A126A"/>
    <w:pPr>
      <w:widowControl w:val="0"/>
      <w:numPr>
        <w:ilvl w:val="8"/>
        <w:numId w:val="1"/>
      </w:numPr>
      <w:tabs>
        <w:tab w:val="clear" w:pos="1584"/>
        <w:tab w:val="num" w:pos="360"/>
      </w:tabs>
      <w:suppressAutoHyphens/>
      <w:spacing w:before="240" w:after="60"/>
      <w:ind w:left="0" w:firstLine="0"/>
      <w:outlineLvl w:val="8"/>
    </w:pPr>
    <w:rPr>
      <w:rFonts w:ascii="Arial"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Footer">
    <w:name w:val="footer"/>
    <w:basedOn w:val="Normal"/>
    <w:link w:val="FooterChar"/>
    <w:uiPriority w:val="99"/>
    <w:rsid w:val="007A126A"/>
    <w:pPr>
      <w:tabs>
        <w:tab w:val="center" w:pos="4253"/>
        <w:tab w:val="right" w:pos="9356"/>
      </w:tabs>
      <w:spacing w:line="240" w:lineRule="auto"/>
      <w:ind w:firstLine="0"/>
    </w:pPr>
    <w:rPr>
      <w:sz w:val="20"/>
    </w:rPr>
  </w:style>
  <w:style w:type="character" w:styleId="Hyperlink">
    <w:name w:val="Hyperlink"/>
    <w:basedOn w:val="DefaultParagraphFont"/>
    <w:uiPriority w:val="99"/>
    <w:rsid w:val="007A126A"/>
    <w:rPr>
      <w:color w:val="0000FF"/>
      <w:u w:val="single"/>
    </w:rPr>
  </w:style>
  <w:style w:type="character" w:styleId="FootnoteReference">
    <w:name w:val="footnote reference"/>
    <w:basedOn w:val="DefaultParagraphFont"/>
    <w:uiPriority w:val="99"/>
    <w:rsid w:val="007A126A"/>
    <w:rPr>
      <w:vertAlign w:val="superscript"/>
    </w:rPr>
  </w:style>
  <w:style w:type="character" w:styleId="PageNumber">
    <w:name w:val="page number"/>
    <w:basedOn w:val="DefaultParagraphFont"/>
    <w:rsid w:val="007A126A"/>
    <w:rPr>
      <w:rFonts w:ascii="Times New Roman" w:hAnsi="Times New Roman"/>
      <w:sz w:val="20"/>
    </w:rPr>
  </w:style>
  <w:style w:type="paragraph" w:styleId="TOC1">
    <w:name w:val="toc 1"/>
    <w:basedOn w:val="Normal"/>
    <w:next w:val="Normal"/>
    <w:autoRedefine/>
    <w:uiPriority w:val="39"/>
    <w:rsid w:val="00AA7BD9"/>
    <w:pPr>
      <w:tabs>
        <w:tab w:val="left" w:pos="540"/>
        <w:tab w:val="right" w:leader="dot" w:pos="10195"/>
      </w:tabs>
      <w:spacing w:before="120" w:after="120" w:line="240" w:lineRule="auto"/>
      <w:ind w:firstLine="0"/>
      <w:jc w:val="left"/>
    </w:pPr>
    <w:rPr>
      <w:rFonts w:ascii="Arial" w:hAnsi="Arial"/>
      <w:b/>
      <w:bCs/>
      <w:caps/>
      <w:noProof/>
      <w:sz w:val="22"/>
      <w:szCs w:val="28"/>
    </w:rPr>
  </w:style>
  <w:style w:type="paragraph" w:styleId="TOC2">
    <w:name w:val="toc 2"/>
    <w:basedOn w:val="Normal"/>
    <w:next w:val="Normal"/>
    <w:autoRedefine/>
    <w:uiPriority w:val="39"/>
    <w:rsid w:val="00AA7BD9"/>
    <w:pPr>
      <w:tabs>
        <w:tab w:val="left" w:pos="284"/>
        <w:tab w:val="right" w:leader="dot" w:pos="10195"/>
      </w:tabs>
      <w:spacing w:before="60" w:after="60" w:line="240" w:lineRule="auto"/>
      <w:ind w:firstLine="0"/>
      <w:jc w:val="left"/>
    </w:pPr>
    <w:rPr>
      <w:rFonts w:ascii="Arial" w:hAnsi="Arial"/>
      <w:bCs/>
      <w:noProof/>
      <w:sz w:val="22"/>
      <w:szCs w:val="24"/>
    </w:rPr>
  </w:style>
  <w:style w:type="paragraph" w:styleId="TOC3">
    <w:name w:val="toc 3"/>
    <w:basedOn w:val="Normal"/>
    <w:next w:val="Normal"/>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TOC4">
    <w:name w:val="toc 4"/>
    <w:basedOn w:val="Normal"/>
    <w:next w:val="Normal"/>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FollowedHyperlink">
    <w:name w:val="FollowedHyperlink"/>
    <w:basedOn w:val="DefaultParagraphFont"/>
    <w:uiPriority w:val="99"/>
    <w:rsid w:val="007A126A"/>
    <w:rPr>
      <w:color w:val="800080"/>
      <w:u w:val="single"/>
    </w:rPr>
  </w:style>
  <w:style w:type="paragraph" w:styleId="DocumentMap">
    <w:name w:val="Document Map"/>
    <w:basedOn w:val="Normal"/>
    <w:link w:val="DocumentMapChar"/>
    <w:rsid w:val="007A126A"/>
    <w:pPr>
      <w:shd w:val="clear" w:color="auto" w:fill="000080"/>
    </w:pPr>
    <w:rPr>
      <w:rFonts w:ascii="Tahoma" w:hAnsi="Tahoma"/>
      <w:sz w:val="20"/>
    </w:rPr>
  </w:style>
  <w:style w:type="paragraph" w:customStyle="1" w:styleId="a8">
    <w:name w:val="Таблица шапка"/>
    <w:basedOn w:val="Normal"/>
    <w:rsid w:val="007A126A"/>
    <w:pPr>
      <w:keepNext/>
      <w:spacing w:before="40" w:after="40" w:line="240" w:lineRule="auto"/>
      <w:ind w:left="57" w:right="57" w:firstLine="0"/>
      <w:jc w:val="left"/>
    </w:pPr>
    <w:rPr>
      <w:sz w:val="22"/>
    </w:rPr>
  </w:style>
  <w:style w:type="paragraph" w:styleId="FootnoteText">
    <w:name w:val="footnote text"/>
    <w:basedOn w:val="Normal"/>
    <w:link w:val="FootnoteTextChar"/>
    <w:rsid w:val="007A126A"/>
    <w:pPr>
      <w:spacing w:line="240" w:lineRule="auto"/>
    </w:pPr>
    <w:rPr>
      <w:sz w:val="20"/>
    </w:rPr>
  </w:style>
  <w:style w:type="paragraph" w:customStyle="1" w:styleId="a9">
    <w:name w:val="Таблица текст"/>
    <w:basedOn w:val="Normal"/>
    <w:rsid w:val="007A126A"/>
    <w:pPr>
      <w:spacing w:before="40" w:after="40" w:line="240" w:lineRule="auto"/>
      <w:ind w:left="57" w:right="57" w:firstLine="0"/>
      <w:jc w:val="left"/>
    </w:pPr>
    <w:rPr>
      <w:sz w:val="24"/>
    </w:rPr>
  </w:style>
  <w:style w:type="paragraph" w:styleId="Caption">
    <w:name w:val="caption"/>
    <w:basedOn w:val="Normal"/>
    <w:next w:val="Normal"/>
    <w:qFormat/>
    <w:rsid w:val="007A126A"/>
    <w:pPr>
      <w:pageBreakBefore/>
      <w:suppressAutoHyphens/>
      <w:spacing w:before="120" w:after="120" w:line="240" w:lineRule="auto"/>
      <w:ind w:firstLine="0"/>
    </w:pPr>
    <w:rPr>
      <w:bCs/>
      <w:i/>
      <w:sz w:val="24"/>
    </w:rPr>
  </w:style>
  <w:style w:type="paragraph" w:styleId="TOC5">
    <w:name w:val="toc 5"/>
    <w:basedOn w:val="Normal"/>
    <w:next w:val="Normal"/>
    <w:autoRedefine/>
    <w:uiPriority w:val="39"/>
    <w:rsid w:val="007A126A"/>
    <w:pPr>
      <w:ind w:left="1120"/>
      <w:jc w:val="left"/>
    </w:pPr>
    <w:rPr>
      <w:sz w:val="18"/>
      <w:szCs w:val="18"/>
    </w:rPr>
  </w:style>
  <w:style w:type="paragraph" w:styleId="TOC6">
    <w:name w:val="toc 6"/>
    <w:basedOn w:val="Normal"/>
    <w:next w:val="Normal"/>
    <w:autoRedefine/>
    <w:uiPriority w:val="39"/>
    <w:rsid w:val="007A126A"/>
    <w:pPr>
      <w:ind w:left="1400"/>
      <w:jc w:val="left"/>
    </w:pPr>
    <w:rPr>
      <w:sz w:val="18"/>
      <w:szCs w:val="18"/>
    </w:rPr>
  </w:style>
  <w:style w:type="paragraph" w:styleId="TOC7">
    <w:name w:val="toc 7"/>
    <w:basedOn w:val="Normal"/>
    <w:next w:val="Normal"/>
    <w:autoRedefine/>
    <w:uiPriority w:val="39"/>
    <w:rsid w:val="007A126A"/>
    <w:pPr>
      <w:ind w:left="1680"/>
      <w:jc w:val="left"/>
    </w:pPr>
    <w:rPr>
      <w:sz w:val="18"/>
      <w:szCs w:val="18"/>
    </w:rPr>
  </w:style>
  <w:style w:type="paragraph" w:styleId="TOC8">
    <w:name w:val="toc 8"/>
    <w:basedOn w:val="Normal"/>
    <w:next w:val="Normal"/>
    <w:autoRedefine/>
    <w:uiPriority w:val="39"/>
    <w:rsid w:val="007A126A"/>
    <w:pPr>
      <w:ind w:left="1960"/>
      <w:jc w:val="left"/>
    </w:pPr>
    <w:rPr>
      <w:sz w:val="18"/>
      <w:szCs w:val="18"/>
    </w:rPr>
  </w:style>
  <w:style w:type="paragraph" w:styleId="TOC9">
    <w:name w:val="toc 9"/>
    <w:basedOn w:val="Normal"/>
    <w:next w:val="Normal"/>
    <w:autoRedefine/>
    <w:uiPriority w:val="39"/>
    <w:rsid w:val="007A126A"/>
    <w:pPr>
      <w:ind w:left="2240"/>
      <w:jc w:val="left"/>
    </w:pPr>
    <w:rPr>
      <w:sz w:val="18"/>
      <w:szCs w:val="18"/>
    </w:rPr>
  </w:style>
  <w:style w:type="paragraph" w:customStyle="1" w:styleId="aa">
    <w:name w:val="Служебный"/>
    <w:basedOn w:val="ab"/>
    <w:rsid w:val="007A126A"/>
  </w:style>
  <w:style w:type="paragraph" w:customStyle="1" w:styleId="ab">
    <w:name w:val="Главы"/>
    <w:basedOn w:val="a0"/>
    <w:next w:val="Normal"/>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Normal"/>
    <w:rsid w:val="007A126A"/>
    <w:pPr>
      <w:pageBreakBefore/>
      <w:numPr>
        <w:numId w:val="9"/>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Normal"/>
    <w:semiHidden/>
    <w:rsid w:val="007A126A"/>
    <w:pPr>
      <w:numPr>
        <w:numId w:val="2"/>
      </w:numPr>
    </w:pPr>
  </w:style>
  <w:style w:type="paragraph" w:customStyle="1" w:styleId="a2">
    <w:name w:val="Пункт"/>
    <w:basedOn w:val="Normal"/>
    <w:link w:val="11"/>
    <w:rsid w:val="007A126A"/>
    <w:pPr>
      <w:numPr>
        <w:ilvl w:val="2"/>
        <w:numId w:val="6"/>
      </w:numPr>
    </w:pPr>
  </w:style>
  <w:style w:type="character" w:customStyle="1" w:styleId="ac">
    <w:name w:val="Пункт Знак"/>
    <w:basedOn w:val="DefaultParagraphFont"/>
    <w:rsid w:val="007A126A"/>
    <w:rPr>
      <w:sz w:val="28"/>
      <w:lang w:val="ru-RU" w:eastAsia="ru-RU" w:bidi="ar-SA"/>
    </w:rPr>
  </w:style>
  <w:style w:type="paragraph" w:customStyle="1" w:styleId="a3">
    <w:name w:val="Подпункт"/>
    <w:basedOn w:val="a2"/>
    <w:link w:val="12"/>
    <w:uiPriority w:val="99"/>
    <w:rsid w:val="007A126A"/>
    <w:pPr>
      <w:numPr>
        <w:ilvl w:val="3"/>
      </w:numPr>
    </w:pPr>
  </w:style>
  <w:style w:type="character" w:customStyle="1" w:styleId="ad">
    <w:name w:val="Подпункт Знак"/>
    <w:basedOn w:val="ac"/>
    <w:uiPriority w:val="99"/>
    <w:rsid w:val="007A126A"/>
    <w:rPr>
      <w:sz w:val="28"/>
      <w:lang w:val="ru-RU" w:eastAsia="ru-RU" w:bidi="ar-SA"/>
    </w:rPr>
  </w:style>
  <w:style w:type="character" w:customStyle="1" w:styleId="ae">
    <w:name w:val="комментарий"/>
    <w:basedOn w:val="DefaultParagraphFont"/>
    <w:rsid w:val="007A126A"/>
    <w:rPr>
      <w:b/>
      <w:i/>
      <w:shd w:val="clear" w:color="auto" w:fill="FFFF99"/>
    </w:rPr>
  </w:style>
  <w:style w:type="paragraph" w:customStyle="1" w:styleId="20">
    <w:name w:val="Пункт2"/>
    <w:basedOn w:val="a2"/>
    <w:rsid w:val="007A126A"/>
    <w:pPr>
      <w:keepNext/>
      <w:suppressAutoHyphens/>
      <w:spacing w:before="240" w:after="120" w:line="240" w:lineRule="auto"/>
      <w:jc w:val="left"/>
      <w:outlineLvl w:val="2"/>
    </w:pPr>
    <w:rPr>
      <w:b/>
    </w:rPr>
  </w:style>
  <w:style w:type="paragraph" w:customStyle="1" w:styleId="a4">
    <w:name w:val="Подподпункт"/>
    <w:basedOn w:val="a3"/>
    <w:link w:val="af"/>
    <w:rsid w:val="007A126A"/>
    <w:pPr>
      <w:numPr>
        <w:ilvl w:val="4"/>
      </w:numPr>
    </w:pPr>
  </w:style>
  <w:style w:type="paragraph" w:styleId="ListNumber">
    <w:name w:val="List Number"/>
    <w:basedOn w:val="Normal"/>
    <w:rsid w:val="007A126A"/>
    <w:pPr>
      <w:numPr>
        <w:numId w:val="10"/>
      </w:numPr>
      <w:autoSpaceDE w:val="0"/>
      <w:autoSpaceDN w:val="0"/>
      <w:spacing w:before="60"/>
    </w:pPr>
    <w:rPr>
      <w:snapToGrid/>
      <w:szCs w:val="24"/>
    </w:rPr>
  </w:style>
  <w:style w:type="paragraph" w:customStyle="1" w:styleId="af0">
    <w:name w:val="Текст таблицы"/>
    <w:basedOn w:val="Normal"/>
    <w:semiHidden/>
    <w:rsid w:val="007A126A"/>
    <w:pPr>
      <w:spacing w:before="40" w:after="40" w:line="240" w:lineRule="auto"/>
      <w:ind w:left="57" w:right="57" w:firstLine="0"/>
      <w:jc w:val="left"/>
    </w:pPr>
    <w:rPr>
      <w:snapToGrid/>
      <w:sz w:val="24"/>
      <w:szCs w:val="24"/>
    </w:rPr>
  </w:style>
  <w:style w:type="paragraph" w:customStyle="1" w:styleId="af1">
    <w:name w:val="Пункт б/н"/>
    <w:basedOn w:val="Normal"/>
    <w:rsid w:val="007A126A"/>
    <w:pPr>
      <w:tabs>
        <w:tab w:val="left" w:pos="1134"/>
      </w:tabs>
      <w:ind w:left="1134" w:firstLine="0"/>
    </w:pPr>
  </w:style>
  <w:style w:type="paragraph" w:styleId="ListBullet">
    <w:name w:val="List Bullet"/>
    <w:basedOn w:val="Normal"/>
    <w:autoRedefine/>
    <w:rsid w:val="007A126A"/>
    <w:pPr>
      <w:numPr>
        <w:numId w:val="11"/>
      </w:numPr>
    </w:pPr>
  </w:style>
  <w:style w:type="paragraph" w:styleId="BalloonText">
    <w:name w:val="Balloon Text"/>
    <w:basedOn w:val="Normal"/>
    <w:link w:val="BalloonTextChar"/>
    <w:rsid w:val="007A126A"/>
    <w:rPr>
      <w:rFonts w:ascii="Tahoma" w:hAnsi="Tahoma" w:cs="Tahoma"/>
      <w:sz w:val="16"/>
      <w:szCs w:val="16"/>
    </w:rPr>
  </w:style>
  <w:style w:type="paragraph" w:styleId="BlockText">
    <w:name w:val="Block Text"/>
    <w:basedOn w:val="Normal"/>
    <w:rsid w:val="00E55A8E"/>
    <w:pPr>
      <w:spacing w:line="240" w:lineRule="auto"/>
      <w:ind w:left="-567" w:right="-766" w:firstLine="851"/>
    </w:pPr>
    <w:rPr>
      <w:snapToGrid/>
      <w:sz w:val="24"/>
    </w:rPr>
  </w:style>
  <w:style w:type="paragraph" w:styleId="CommentText">
    <w:name w:val="annotation text"/>
    <w:basedOn w:val="Normal"/>
    <w:link w:val="CommentTextChar"/>
    <w:rsid w:val="007A126A"/>
    <w:rPr>
      <w:snapToGrid/>
      <w:sz w:val="20"/>
    </w:rPr>
  </w:style>
  <w:style w:type="paragraph" w:styleId="CommentSubject">
    <w:name w:val="annotation subject"/>
    <w:basedOn w:val="CommentText"/>
    <w:next w:val="CommentText"/>
    <w:link w:val="CommentSubjectChar"/>
    <w:rsid w:val="007A126A"/>
    <w:rPr>
      <w:b/>
      <w:bCs/>
    </w:rPr>
  </w:style>
  <w:style w:type="paragraph" w:styleId="Subtitle">
    <w:name w:val="Subtitle"/>
    <w:basedOn w:val="Normal"/>
    <w:link w:val="SubtitleChar"/>
    <w:qFormat/>
    <w:rsid w:val="00E55A8E"/>
    <w:pPr>
      <w:spacing w:line="240" w:lineRule="auto"/>
      <w:ind w:firstLine="0"/>
      <w:jc w:val="center"/>
    </w:pPr>
    <w:rPr>
      <w:b/>
      <w:snapToGrid/>
    </w:rPr>
  </w:style>
  <w:style w:type="paragraph" w:styleId="BodyTextIndent">
    <w:name w:val="Body Text Indent"/>
    <w:basedOn w:val="Normal"/>
    <w:link w:val="BodyTextIndentChar"/>
    <w:rsid w:val="00E55A8E"/>
    <w:pPr>
      <w:spacing w:line="240" w:lineRule="auto"/>
      <w:ind w:firstLine="720"/>
    </w:pPr>
    <w:rPr>
      <w:snapToGrid/>
      <w:color w:val="000000"/>
      <w:sz w:val="20"/>
    </w:rPr>
  </w:style>
  <w:style w:type="paragraph" w:styleId="BodyText">
    <w:name w:val="Body Text"/>
    <w:basedOn w:val="Normal"/>
    <w:link w:val="BodyTextChar"/>
    <w:rsid w:val="00E55A8E"/>
    <w:pPr>
      <w:spacing w:line="240" w:lineRule="auto"/>
      <w:ind w:firstLine="0"/>
    </w:pPr>
    <w:rPr>
      <w:snapToGrid/>
      <w:sz w:val="24"/>
      <w:szCs w:val="24"/>
    </w:rPr>
  </w:style>
  <w:style w:type="paragraph" w:styleId="BodyTextIndent2">
    <w:name w:val="Body Text Indent 2"/>
    <w:basedOn w:val="Normal"/>
    <w:link w:val="BodyTextIndent2Char"/>
    <w:rsid w:val="00E55A8E"/>
    <w:pPr>
      <w:spacing w:line="240" w:lineRule="auto"/>
      <w:ind w:left="-540" w:firstLine="0"/>
    </w:pPr>
    <w:rPr>
      <w:snapToGrid/>
      <w:sz w:val="20"/>
      <w:szCs w:val="24"/>
    </w:rPr>
  </w:style>
  <w:style w:type="paragraph" w:styleId="PlainText">
    <w:name w:val="Plain Text"/>
    <w:basedOn w:val="Normal"/>
    <w:link w:val="PlainTextChar"/>
    <w:rsid w:val="00E55A8E"/>
    <w:pPr>
      <w:spacing w:line="240" w:lineRule="auto"/>
      <w:ind w:firstLine="0"/>
      <w:jc w:val="left"/>
    </w:pPr>
    <w:rPr>
      <w:rFonts w:ascii="Courier New" w:hAnsi="Courier New"/>
      <w:snapToGrid/>
      <w:sz w:val="20"/>
    </w:rPr>
  </w:style>
  <w:style w:type="table" w:styleId="TableGrid">
    <w:name w:val="Table Grid"/>
    <w:basedOn w:val="TableNormal"/>
    <w:uiPriority w:val="3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
    <w:name w:val="Основной текст 21"/>
    <w:basedOn w:val="Normal"/>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BodyTextIndent"/>
    <w:rsid w:val="00BE44BE"/>
    <w:pPr>
      <w:numPr>
        <w:numId w:val="18"/>
      </w:numPr>
      <w:tabs>
        <w:tab w:val="num" w:pos="284"/>
      </w:tabs>
      <w:autoSpaceDE w:val="0"/>
      <w:autoSpaceDN w:val="0"/>
      <w:ind w:left="284" w:hanging="284"/>
    </w:pPr>
    <w:rPr>
      <w:color w:val="auto"/>
      <w:sz w:val="24"/>
    </w:rPr>
  </w:style>
  <w:style w:type="paragraph" w:styleId="BodyText2">
    <w:name w:val="Body Text 2"/>
    <w:basedOn w:val="Normal"/>
    <w:link w:val="BodyText2Char"/>
    <w:rsid w:val="004F766D"/>
    <w:pPr>
      <w:spacing w:after="120" w:line="480" w:lineRule="auto"/>
    </w:pPr>
  </w:style>
  <w:style w:type="paragraph" w:styleId="Title">
    <w:name w:val="Title"/>
    <w:basedOn w:val="Normal"/>
    <w:link w:val="TitleChar"/>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3">
    <w:name w:val="Стиль1"/>
    <w:basedOn w:val="Normal"/>
    <w:rsid w:val="0080651C"/>
    <w:pPr>
      <w:spacing w:line="360" w:lineRule="atLeast"/>
      <w:ind w:firstLine="709"/>
    </w:pPr>
    <w:rPr>
      <w:snapToGrid/>
      <w:sz w:val="24"/>
    </w:rPr>
  </w:style>
  <w:style w:type="paragraph" w:customStyle="1" w:styleId="14">
    <w:name w:val="Норма 1"/>
    <w:basedOn w:val="Normal"/>
    <w:rsid w:val="001C4811"/>
    <w:pPr>
      <w:spacing w:line="240" w:lineRule="auto"/>
    </w:pPr>
    <w:rPr>
      <w:snapToGrid/>
      <w:sz w:val="24"/>
    </w:rPr>
  </w:style>
  <w:style w:type="paragraph" w:customStyle="1" w:styleId="af2">
    <w:name w:val="Раздел Уст"/>
    <w:basedOn w:val="Normal"/>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Normal"/>
    <w:rsid w:val="001C4811"/>
    <w:pPr>
      <w:spacing w:line="240" w:lineRule="auto"/>
      <w:ind w:firstLine="0"/>
      <w:jc w:val="left"/>
    </w:pPr>
    <w:rPr>
      <w:rFonts w:ascii="Arial" w:hAnsi="Arial"/>
      <w:snapToGrid/>
      <w:sz w:val="24"/>
    </w:rPr>
  </w:style>
  <w:style w:type="paragraph" w:customStyle="1" w:styleId="af3">
    <w:name w:val="Знак Знак Знак Знак Знак Знак Знак"/>
    <w:basedOn w:val="Normal"/>
    <w:rsid w:val="00B027E5"/>
    <w:pPr>
      <w:tabs>
        <w:tab w:val="num" w:pos="360"/>
      </w:tabs>
      <w:spacing w:before="100" w:beforeAutospacing="1" w:after="100" w:afterAutospacing="1" w:line="240" w:lineRule="exact"/>
      <w:ind w:firstLine="0"/>
    </w:pPr>
    <w:rPr>
      <w:rFonts w:ascii="Verdana" w:hAnsi="Verdana" w:cs="Verdana"/>
      <w:snapToGrid/>
      <w:sz w:val="20"/>
      <w:lang w:eastAsia="en-US"/>
    </w:rPr>
  </w:style>
  <w:style w:type="paragraph" w:customStyle="1" w:styleId="af4">
    <w:name w:val="Знак Знак Знак Знак Знак Знак Знак"/>
    <w:basedOn w:val="Normal"/>
    <w:rsid w:val="00B027E5"/>
    <w:pPr>
      <w:tabs>
        <w:tab w:val="num" w:pos="360"/>
      </w:tabs>
      <w:spacing w:before="100" w:beforeAutospacing="1" w:after="160" w:afterAutospacing="1" w:line="240" w:lineRule="exact"/>
      <w:ind w:firstLine="0"/>
    </w:pPr>
    <w:rPr>
      <w:rFonts w:ascii="Verdana" w:hAnsi="Verdana" w:cs="Verdana"/>
      <w:snapToGrid/>
      <w:sz w:val="20"/>
      <w:lang w:eastAsia="en-US"/>
    </w:rPr>
  </w:style>
  <w:style w:type="character" w:customStyle="1" w:styleId="11">
    <w:name w:val="Пункт Знак1"/>
    <w:basedOn w:val="DefaultParagraphFont"/>
    <w:link w:val="a2"/>
    <w:rsid w:val="0066293F"/>
    <w:rPr>
      <w:snapToGrid w:val="0"/>
      <w:sz w:val="28"/>
    </w:rPr>
  </w:style>
  <w:style w:type="paragraph" w:customStyle="1" w:styleId="140">
    <w:name w:val="Стиль14"/>
    <w:basedOn w:val="Normal"/>
    <w:link w:val="141"/>
    <w:rsid w:val="00183B79"/>
    <w:pPr>
      <w:spacing w:line="264" w:lineRule="auto"/>
      <w:ind w:firstLine="720"/>
    </w:pPr>
    <w:rPr>
      <w:snapToGrid/>
    </w:rPr>
  </w:style>
  <w:style w:type="character" w:customStyle="1" w:styleId="141">
    <w:name w:val="Стиль14 Знак"/>
    <w:basedOn w:val="DefaultParagraphFont"/>
    <w:link w:val="140"/>
    <w:rsid w:val="00183B79"/>
    <w:rPr>
      <w:sz w:val="28"/>
      <w:lang w:val="ru-RU" w:eastAsia="ru-RU" w:bidi="ar-SA"/>
    </w:rPr>
  </w:style>
  <w:style w:type="character" w:customStyle="1" w:styleId="af">
    <w:name w:val="Подподпункт Знак"/>
    <w:basedOn w:val="DefaultParagraphFont"/>
    <w:link w:val="a4"/>
    <w:rsid w:val="0087129D"/>
    <w:rPr>
      <w:snapToGrid w:val="0"/>
      <w:sz w:val="28"/>
    </w:rPr>
  </w:style>
  <w:style w:type="character" w:customStyle="1" w:styleId="12">
    <w:name w:val="Подпункт Знак1"/>
    <w:basedOn w:val="DefaultParagraphFont"/>
    <w:link w:val="a3"/>
    <w:uiPriority w:val="99"/>
    <w:rsid w:val="00FA4B8D"/>
    <w:rPr>
      <w:snapToGrid w:val="0"/>
      <w:sz w:val="28"/>
    </w:rPr>
  </w:style>
  <w:style w:type="character" w:customStyle="1" w:styleId="SubtitleChar">
    <w:name w:val="Subtitle Char"/>
    <w:basedOn w:val="DefaultParagraphFont"/>
    <w:link w:val="Subtitle"/>
    <w:locked/>
    <w:rsid w:val="00117194"/>
    <w:rPr>
      <w:b/>
      <w:sz w:val="28"/>
      <w:lang w:val="ru-RU" w:eastAsia="ru-RU" w:bidi="ar-SA"/>
    </w:rPr>
  </w:style>
  <w:style w:type="paragraph" w:styleId="ListParagraph">
    <w:name w:val="List Paragraph"/>
    <w:basedOn w:val="Normal"/>
    <w:link w:val="ListParagraphChar"/>
    <w:uiPriority w:val="34"/>
    <w:qFormat/>
    <w:rsid w:val="003D2030"/>
    <w:pPr>
      <w:spacing w:line="240" w:lineRule="auto"/>
      <w:ind w:left="708" w:firstLine="0"/>
      <w:jc w:val="left"/>
    </w:pPr>
    <w:rPr>
      <w:snapToGrid/>
      <w:sz w:val="24"/>
      <w:szCs w:val="24"/>
    </w:rPr>
  </w:style>
  <w:style w:type="paragraph" w:styleId="BodyText3">
    <w:name w:val="Body Text 3"/>
    <w:basedOn w:val="Normal"/>
    <w:link w:val="BodyText3Char"/>
    <w:rsid w:val="003D2030"/>
    <w:pPr>
      <w:spacing w:after="120" w:line="240" w:lineRule="auto"/>
      <w:ind w:firstLine="0"/>
      <w:jc w:val="left"/>
    </w:pPr>
    <w:rPr>
      <w:snapToGrid/>
      <w:sz w:val="16"/>
      <w:szCs w:val="16"/>
    </w:rPr>
  </w:style>
  <w:style w:type="paragraph" w:styleId="BodyTextIndent3">
    <w:name w:val="Body Text Indent 3"/>
    <w:basedOn w:val="Normal"/>
    <w:link w:val="BodyTextIndent3Char"/>
    <w:rsid w:val="006548BA"/>
    <w:pPr>
      <w:spacing w:after="120"/>
      <w:ind w:left="283"/>
    </w:pPr>
    <w:rPr>
      <w:sz w:val="16"/>
      <w:szCs w:val="16"/>
    </w:rPr>
  </w:style>
  <w:style w:type="paragraph" w:customStyle="1" w:styleId="15">
    <w:name w:val="Знак1"/>
    <w:basedOn w:val="Normal"/>
    <w:rsid w:val="006548BA"/>
    <w:pPr>
      <w:tabs>
        <w:tab w:val="num" w:pos="1069"/>
      </w:tabs>
      <w:spacing w:after="160" w:line="240" w:lineRule="exact"/>
      <w:ind w:left="1069" w:hanging="360"/>
    </w:pPr>
    <w:rPr>
      <w:rFonts w:ascii="Verdana" w:hAnsi="Verdana" w:cs="Arial"/>
      <w:snapToGrid/>
      <w:sz w:val="20"/>
      <w:lang w:eastAsia="en-US"/>
    </w:rPr>
  </w:style>
  <w:style w:type="paragraph" w:customStyle="1" w:styleId="16">
    <w:name w:val="Обычный1"/>
    <w:link w:val="17"/>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5">
    <w:name w:val="Знак Знак"/>
    <w:basedOn w:val="DefaultParagraphFont"/>
    <w:locked/>
    <w:rsid w:val="00C84FA9"/>
    <w:rPr>
      <w:b/>
      <w:sz w:val="28"/>
      <w:lang w:val="ru-RU" w:eastAsia="ru-RU" w:bidi="ar-SA"/>
    </w:rPr>
  </w:style>
  <w:style w:type="character" w:customStyle="1" w:styleId="18">
    <w:name w:val="Знак Знак1"/>
    <w:basedOn w:val="DefaultParagraphFont"/>
    <w:locked/>
    <w:rsid w:val="001E2413"/>
    <w:rPr>
      <w:b/>
      <w:sz w:val="28"/>
      <w:lang w:val="ru-RU" w:eastAsia="ru-RU" w:bidi="ar-SA"/>
    </w:rPr>
  </w:style>
  <w:style w:type="character" w:customStyle="1" w:styleId="Heading1Char">
    <w:name w:val="Heading 1 Char"/>
    <w:aliases w:val="H1 Char,H11 Char,H12 Char,1 Char,Document Header1 Char"/>
    <w:basedOn w:val="DefaultParagraphFont"/>
    <w:link w:val="Heading1"/>
    <w:rsid w:val="00D51946"/>
    <w:rPr>
      <w:rFonts w:ascii="Arial" w:hAnsi="Arial" w:cs="Arial"/>
      <w:b/>
      <w:noProof/>
      <w:snapToGrid w:val="0"/>
      <w:sz w:val="24"/>
      <w:szCs w:val="24"/>
      <w:lang w:bidi="en-US"/>
    </w:rPr>
  </w:style>
  <w:style w:type="character" w:customStyle="1" w:styleId="Heading2Char">
    <w:name w:val="Heading 2 Char"/>
    <w:aliases w:val="Заголовок 2 Знак Char,H2 Char,H21 Char,H22 Char,H22+ 11 пт Char,Заголовок 2 Знак + 13 пт + 13 пт Char,Заголовок 2.H2 Char,H2 Знак Char,h2 Char,Gliederung2 Char,Gliederung Char,Indented Heading Char,Indented Heading1 Char,H23 Char"/>
    <w:basedOn w:val="DefaultParagraphFont"/>
    <w:link w:val="Heading2"/>
    <w:rsid w:val="00D51946"/>
    <w:rPr>
      <w:rFonts w:ascii="Arial" w:hAnsi="Arial" w:cs="Arial"/>
      <w:b/>
      <w:noProof/>
      <w:snapToGrid w:val="0"/>
      <w:sz w:val="22"/>
      <w:szCs w:val="22"/>
      <w:lang w:bidi="en-US"/>
    </w:rPr>
  </w:style>
  <w:style w:type="character" w:customStyle="1" w:styleId="Heading3Char">
    <w:name w:val="Heading 3 Char"/>
    <w:basedOn w:val="DefaultParagraphFont"/>
    <w:link w:val="Heading3"/>
    <w:rsid w:val="006978AE"/>
    <w:rPr>
      <w:rFonts w:ascii="Arial" w:hAnsi="Arial" w:cs="Arial"/>
      <w:b/>
      <w:noProof/>
      <w:snapToGrid w:val="0"/>
      <w:sz w:val="22"/>
      <w:szCs w:val="22"/>
    </w:rPr>
  </w:style>
  <w:style w:type="character" w:customStyle="1" w:styleId="Heading4Char">
    <w:name w:val="Heading 4 Char"/>
    <w:aliases w:val="Заголовок 4 Знак Знак Знак Char"/>
    <w:basedOn w:val="DefaultParagraphFont"/>
    <w:link w:val="Heading4"/>
    <w:rsid w:val="006978AE"/>
    <w:rPr>
      <w:rFonts w:ascii="Arial" w:hAnsi="Arial" w:cs="Arial"/>
      <w:b/>
      <w:noProof/>
      <w:snapToGrid w:val="0"/>
      <w:sz w:val="22"/>
      <w:szCs w:val="22"/>
    </w:rPr>
  </w:style>
  <w:style w:type="character" w:customStyle="1" w:styleId="Heading5Char">
    <w:name w:val="Heading 5 Char"/>
    <w:basedOn w:val="DefaultParagraphFont"/>
    <w:link w:val="Heading5"/>
    <w:rsid w:val="0015216F"/>
    <w:rPr>
      <w:b/>
      <w:snapToGrid w:val="0"/>
      <w:sz w:val="26"/>
    </w:rPr>
  </w:style>
  <w:style w:type="character" w:customStyle="1" w:styleId="Heading6Char">
    <w:name w:val="Heading 6 Char"/>
    <w:basedOn w:val="DefaultParagraphFont"/>
    <w:link w:val="Heading6"/>
    <w:rsid w:val="0015216F"/>
    <w:rPr>
      <w:b/>
      <w:snapToGrid w:val="0"/>
      <w:sz w:val="22"/>
    </w:rPr>
  </w:style>
  <w:style w:type="character" w:customStyle="1" w:styleId="Heading7Char">
    <w:name w:val="Heading 7 Char"/>
    <w:basedOn w:val="DefaultParagraphFont"/>
    <w:link w:val="Heading7"/>
    <w:rsid w:val="0015216F"/>
    <w:rPr>
      <w:snapToGrid w:val="0"/>
      <w:sz w:val="26"/>
    </w:rPr>
  </w:style>
  <w:style w:type="character" w:customStyle="1" w:styleId="Heading8Char">
    <w:name w:val="Heading 8 Char"/>
    <w:basedOn w:val="DefaultParagraphFont"/>
    <w:link w:val="Heading8"/>
    <w:rsid w:val="0015216F"/>
    <w:rPr>
      <w:i/>
      <w:snapToGrid w:val="0"/>
      <w:sz w:val="26"/>
    </w:rPr>
  </w:style>
  <w:style w:type="character" w:customStyle="1" w:styleId="Heading9Char">
    <w:name w:val="Heading 9 Char"/>
    <w:basedOn w:val="DefaultParagraphFont"/>
    <w:link w:val="Heading9"/>
    <w:rsid w:val="0015216F"/>
    <w:rPr>
      <w:rFonts w:ascii="Arial" w:hAnsi="Arial"/>
      <w:snapToGrid w:val="0"/>
      <w:sz w:val="22"/>
    </w:rPr>
  </w:style>
  <w:style w:type="paragraph" w:customStyle="1" w:styleId="af6">
    <w:name w:val="Краткий обратный адрес"/>
    <w:basedOn w:val="Normal"/>
    <w:rsid w:val="0015216F"/>
    <w:pPr>
      <w:spacing w:line="240" w:lineRule="auto"/>
      <w:ind w:firstLine="0"/>
      <w:jc w:val="left"/>
    </w:pPr>
    <w:rPr>
      <w:snapToGrid/>
      <w:sz w:val="24"/>
    </w:rPr>
  </w:style>
  <w:style w:type="character" w:customStyle="1" w:styleId="BalloonTextChar">
    <w:name w:val="Balloon Text Char"/>
    <w:basedOn w:val="DefaultParagraphFont"/>
    <w:link w:val="BalloonText"/>
    <w:rsid w:val="0015216F"/>
    <w:rPr>
      <w:rFonts w:ascii="Tahoma" w:hAnsi="Tahoma" w:cs="Tahoma"/>
      <w:snapToGrid w:val="0"/>
      <w:sz w:val="16"/>
      <w:szCs w:val="16"/>
      <w:lang w:val="ru-RU" w:eastAsia="ru-RU" w:bidi="ar-SA"/>
    </w:rPr>
  </w:style>
  <w:style w:type="paragraph" w:styleId="List3">
    <w:name w:val="List 3"/>
    <w:basedOn w:val="Normal"/>
    <w:rsid w:val="0015216F"/>
    <w:pPr>
      <w:spacing w:line="240" w:lineRule="auto"/>
      <w:ind w:left="849" w:hanging="283"/>
      <w:jc w:val="left"/>
    </w:pPr>
    <w:rPr>
      <w:snapToGrid/>
      <w:sz w:val="22"/>
    </w:rPr>
  </w:style>
  <w:style w:type="character" w:customStyle="1" w:styleId="HeaderChar">
    <w:name w:val="Header Char"/>
    <w:basedOn w:val="DefaultParagraphFont"/>
    <w:link w:val="Header"/>
    <w:uiPriority w:val="99"/>
    <w:rsid w:val="0015216F"/>
    <w:rPr>
      <w:i/>
      <w:snapToGrid w:val="0"/>
      <w:lang w:val="ru-RU" w:eastAsia="ru-RU" w:bidi="ar-SA"/>
    </w:rPr>
  </w:style>
  <w:style w:type="character" w:customStyle="1" w:styleId="FooterChar">
    <w:name w:val="Footer Char"/>
    <w:basedOn w:val="DefaultParagraphFont"/>
    <w:link w:val="Footer"/>
    <w:uiPriority w:val="99"/>
    <w:rsid w:val="0015216F"/>
    <w:rPr>
      <w:snapToGrid w:val="0"/>
      <w:lang w:val="ru-RU" w:eastAsia="ru-RU" w:bidi="ar-SA"/>
    </w:rPr>
  </w:style>
  <w:style w:type="character" w:customStyle="1" w:styleId="BodyTextIndentChar">
    <w:name w:val="Body Text Indent Char"/>
    <w:basedOn w:val="DefaultParagraphFont"/>
    <w:link w:val="BodyTextIndent"/>
    <w:rsid w:val="0015216F"/>
    <w:rPr>
      <w:color w:val="000000"/>
      <w:lang w:val="ru-RU" w:eastAsia="ru-RU" w:bidi="ar-SA"/>
    </w:rPr>
  </w:style>
  <w:style w:type="paragraph" w:styleId="List">
    <w:name w:val="List"/>
    <w:basedOn w:val="Normal"/>
    <w:rsid w:val="0015216F"/>
    <w:pPr>
      <w:spacing w:line="240" w:lineRule="auto"/>
      <w:ind w:left="283" w:hanging="283"/>
      <w:jc w:val="left"/>
    </w:pPr>
    <w:rPr>
      <w:snapToGrid/>
      <w:sz w:val="24"/>
    </w:rPr>
  </w:style>
  <w:style w:type="paragraph" w:styleId="List2">
    <w:name w:val="List 2"/>
    <w:basedOn w:val="Normal"/>
    <w:rsid w:val="0015216F"/>
    <w:pPr>
      <w:spacing w:line="240" w:lineRule="auto"/>
      <w:ind w:left="566" w:hanging="283"/>
      <w:jc w:val="left"/>
    </w:pPr>
    <w:rPr>
      <w:snapToGrid/>
      <w:sz w:val="24"/>
    </w:rPr>
  </w:style>
  <w:style w:type="paragraph" w:styleId="List4">
    <w:name w:val="List 4"/>
    <w:basedOn w:val="Normal"/>
    <w:rsid w:val="0015216F"/>
    <w:pPr>
      <w:spacing w:line="240" w:lineRule="auto"/>
      <w:ind w:left="1132" w:hanging="283"/>
      <w:jc w:val="left"/>
    </w:pPr>
    <w:rPr>
      <w:snapToGrid/>
      <w:sz w:val="24"/>
    </w:rPr>
  </w:style>
  <w:style w:type="paragraph" w:styleId="List5">
    <w:name w:val="List 5"/>
    <w:basedOn w:val="Normal"/>
    <w:rsid w:val="0015216F"/>
    <w:pPr>
      <w:spacing w:line="240" w:lineRule="auto"/>
      <w:ind w:left="1415" w:hanging="283"/>
      <w:jc w:val="left"/>
    </w:pPr>
    <w:rPr>
      <w:snapToGrid/>
      <w:sz w:val="24"/>
    </w:rPr>
  </w:style>
  <w:style w:type="paragraph" w:styleId="ListBullet3">
    <w:name w:val="List Bullet 3"/>
    <w:basedOn w:val="Normal"/>
    <w:autoRedefine/>
    <w:rsid w:val="0015216F"/>
    <w:pPr>
      <w:numPr>
        <w:numId w:val="19"/>
      </w:numPr>
      <w:spacing w:line="240" w:lineRule="auto"/>
      <w:jc w:val="left"/>
    </w:pPr>
    <w:rPr>
      <w:snapToGrid/>
      <w:sz w:val="24"/>
    </w:rPr>
  </w:style>
  <w:style w:type="paragraph" w:styleId="ListBullet4">
    <w:name w:val="List Bullet 4"/>
    <w:basedOn w:val="Normal"/>
    <w:autoRedefine/>
    <w:rsid w:val="0015216F"/>
    <w:pPr>
      <w:numPr>
        <w:numId w:val="20"/>
      </w:numPr>
      <w:spacing w:line="240" w:lineRule="auto"/>
      <w:jc w:val="left"/>
    </w:pPr>
    <w:rPr>
      <w:snapToGrid/>
      <w:sz w:val="24"/>
    </w:rPr>
  </w:style>
  <w:style w:type="paragraph" w:styleId="ListContinue">
    <w:name w:val="List Continue"/>
    <w:basedOn w:val="Normal"/>
    <w:rsid w:val="0015216F"/>
    <w:pPr>
      <w:spacing w:after="120" w:line="240" w:lineRule="auto"/>
      <w:ind w:left="283" w:firstLine="0"/>
      <w:jc w:val="left"/>
    </w:pPr>
    <w:rPr>
      <w:snapToGrid/>
      <w:sz w:val="24"/>
    </w:rPr>
  </w:style>
  <w:style w:type="paragraph" w:styleId="ListContinue2">
    <w:name w:val="List Continue 2"/>
    <w:basedOn w:val="Normal"/>
    <w:rsid w:val="0015216F"/>
    <w:pPr>
      <w:spacing w:after="120" w:line="240" w:lineRule="auto"/>
      <w:ind w:left="566" w:firstLine="0"/>
      <w:jc w:val="left"/>
    </w:pPr>
    <w:rPr>
      <w:snapToGrid/>
      <w:sz w:val="24"/>
    </w:rPr>
  </w:style>
  <w:style w:type="paragraph" w:styleId="ListContinue3">
    <w:name w:val="List Continue 3"/>
    <w:basedOn w:val="Normal"/>
    <w:rsid w:val="0015216F"/>
    <w:pPr>
      <w:spacing w:after="120" w:line="240" w:lineRule="auto"/>
      <w:ind w:left="849" w:firstLine="0"/>
      <w:jc w:val="left"/>
    </w:pPr>
    <w:rPr>
      <w:snapToGrid/>
      <w:sz w:val="24"/>
    </w:rPr>
  </w:style>
  <w:style w:type="paragraph" w:styleId="ListContinue5">
    <w:name w:val="List Continue 5"/>
    <w:basedOn w:val="Normal"/>
    <w:rsid w:val="0015216F"/>
    <w:pPr>
      <w:spacing w:after="120" w:line="240" w:lineRule="auto"/>
      <w:ind w:left="1415" w:firstLine="0"/>
      <w:jc w:val="left"/>
    </w:pPr>
    <w:rPr>
      <w:snapToGrid/>
      <w:sz w:val="24"/>
    </w:rPr>
  </w:style>
  <w:style w:type="character" w:customStyle="1" w:styleId="BodyTextChar">
    <w:name w:val="Body Text Char"/>
    <w:basedOn w:val="DefaultParagraphFont"/>
    <w:link w:val="BodyText"/>
    <w:rsid w:val="0015216F"/>
    <w:rPr>
      <w:sz w:val="24"/>
      <w:szCs w:val="24"/>
      <w:lang w:val="ru-RU" w:eastAsia="ru-RU" w:bidi="ar-SA"/>
    </w:rPr>
  </w:style>
  <w:style w:type="paragraph" w:styleId="NormalIndent">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Normal"/>
    <w:rsid w:val="0015216F"/>
    <w:pPr>
      <w:spacing w:line="240" w:lineRule="auto"/>
      <w:ind w:left="720" w:firstLine="0"/>
      <w:jc w:val="left"/>
    </w:pPr>
    <w:rPr>
      <w:snapToGrid/>
      <w:sz w:val="24"/>
    </w:rPr>
  </w:style>
  <w:style w:type="paragraph" w:styleId="Signature">
    <w:name w:val="Signature"/>
    <w:basedOn w:val="Normal"/>
    <w:link w:val="SignatureChar"/>
    <w:rsid w:val="0015216F"/>
    <w:pPr>
      <w:spacing w:line="240" w:lineRule="auto"/>
      <w:ind w:left="4252" w:firstLine="0"/>
      <w:jc w:val="left"/>
    </w:pPr>
    <w:rPr>
      <w:snapToGrid/>
      <w:sz w:val="24"/>
    </w:rPr>
  </w:style>
  <w:style w:type="character" w:customStyle="1" w:styleId="SignatureChar">
    <w:name w:val="Signature Char"/>
    <w:basedOn w:val="DefaultParagraphFont"/>
    <w:link w:val="Signature"/>
    <w:rsid w:val="0015216F"/>
    <w:rPr>
      <w:sz w:val="24"/>
      <w:lang w:val="ru-RU" w:eastAsia="ru-RU" w:bidi="ar-SA"/>
    </w:rPr>
  </w:style>
  <w:style w:type="paragraph" w:customStyle="1" w:styleId="PP">
    <w:name w:val="Строка PP"/>
    <w:basedOn w:val="Signature"/>
    <w:rsid w:val="0015216F"/>
  </w:style>
  <w:style w:type="character" w:customStyle="1" w:styleId="BodyText2Char">
    <w:name w:val="Body Text 2 Char"/>
    <w:basedOn w:val="DefaultParagraphFont"/>
    <w:link w:val="BodyText2"/>
    <w:rsid w:val="0015216F"/>
    <w:rPr>
      <w:snapToGrid w:val="0"/>
      <w:sz w:val="28"/>
      <w:lang w:val="ru-RU" w:eastAsia="ru-RU" w:bidi="ar-SA"/>
    </w:rPr>
  </w:style>
  <w:style w:type="character" w:customStyle="1" w:styleId="BodyTextIndent2Char">
    <w:name w:val="Body Text Indent 2 Char"/>
    <w:basedOn w:val="DefaultParagraphFont"/>
    <w:link w:val="BodyTextIndent2"/>
    <w:rsid w:val="0015216F"/>
    <w:rPr>
      <w:szCs w:val="24"/>
      <w:lang w:val="ru-RU" w:eastAsia="ru-RU" w:bidi="ar-SA"/>
    </w:rPr>
  </w:style>
  <w:style w:type="character" w:customStyle="1" w:styleId="BodyText3Char">
    <w:name w:val="Body Text 3 Char"/>
    <w:basedOn w:val="DefaultParagraphFont"/>
    <w:link w:val="BodyText3"/>
    <w:rsid w:val="0015216F"/>
    <w:rPr>
      <w:sz w:val="16"/>
      <w:szCs w:val="16"/>
      <w:lang w:val="ru-RU" w:eastAsia="ru-RU" w:bidi="ar-SA"/>
    </w:rPr>
  </w:style>
  <w:style w:type="character" w:customStyle="1" w:styleId="PlainTextChar">
    <w:name w:val="Plain Text Char"/>
    <w:basedOn w:val="DefaultParagraphFont"/>
    <w:link w:val="PlainText"/>
    <w:rsid w:val="0015216F"/>
    <w:rPr>
      <w:rFonts w:ascii="Courier New" w:hAnsi="Courier New"/>
      <w:lang w:val="ru-RU" w:eastAsia="ru-RU" w:bidi="ar-SA"/>
    </w:rPr>
  </w:style>
  <w:style w:type="character" w:styleId="CommentReference">
    <w:name w:val="annotation reference"/>
    <w:basedOn w:val="DefaultParagraphFont"/>
    <w:rsid w:val="0015216F"/>
    <w:rPr>
      <w:sz w:val="16"/>
      <w:szCs w:val="16"/>
    </w:rPr>
  </w:style>
  <w:style w:type="numbering" w:customStyle="1" w:styleId="1">
    <w:name w:val="Текущий список1"/>
    <w:rsid w:val="0015216F"/>
    <w:pPr>
      <w:numPr>
        <w:numId w:val="21"/>
      </w:numPr>
    </w:pPr>
  </w:style>
  <w:style w:type="paragraph" w:styleId="ListBullet2">
    <w:name w:val="List Bullet 2"/>
    <w:basedOn w:val="Normal"/>
    <w:rsid w:val="0015216F"/>
    <w:pPr>
      <w:numPr>
        <w:numId w:val="22"/>
      </w:numPr>
      <w:spacing w:line="240" w:lineRule="auto"/>
      <w:jc w:val="left"/>
    </w:pPr>
    <w:rPr>
      <w:snapToGrid/>
      <w:sz w:val="24"/>
    </w:rPr>
  </w:style>
  <w:style w:type="paragraph" w:customStyle="1" w:styleId="31">
    <w:name w:val="Заголовок 31"/>
    <w:basedOn w:val="Normal"/>
    <w:autoRedefine/>
    <w:rsid w:val="0015216F"/>
    <w:pPr>
      <w:keepLines/>
      <w:widowControl w:val="0"/>
      <w:numPr>
        <w:ilvl w:val="1"/>
        <w:numId w:val="23"/>
      </w:numPr>
      <w:tabs>
        <w:tab w:val="clear" w:pos="576"/>
        <w:tab w:val="num" w:pos="709"/>
      </w:tabs>
      <w:spacing w:before="120" w:line="240" w:lineRule="auto"/>
      <w:ind w:left="709" w:hanging="709"/>
    </w:pPr>
    <w:rPr>
      <w:snapToGrid/>
      <w:sz w:val="24"/>
    </w:rPr>
  </w:style>
  <w:style w:type="paragraph" w:customStyle="1" w:styleId="41">
    <w:name w:val="Заголовок 41"/>
    <w:basedOn w:val="Normal"/>
    <w:next w:val="Normal"/>
    <w:rsid w:val="0015216F"/>
    <w:pPr>
      <w:keepNext/>
      <w:numPr>
        <w:ilvl w:val="2"/>
        <w:numId w:val="23"/>
      </w:numPr>
      <w:spacing w:after="120" w:line="240" w:lineRule="auto"/>
    </w:pPr>
    <w:rPr>
      <w:snapToGrid/>
      <w:sz w:val="24"/>
    </w:rPr>
  </w:style>
  <w:style w:type="paragraph" w:customStyle="1" w:styleId="51">
    <w:name w:val="Заголовок 51"/>
    <w:basedOn w:val="Normal"/>
    <w:next w:val="Normal"/>
    <w:rsid w:val="0015216F"/>
    <w:pPr>
      <w:keepNext/>
      <w:keepLines/>
      <w:numPr>
        <w:ilvl w:val="3"/>
        <w:numId w:val="23"/>
      </w:numPr>
      <w:spacing w:after="120" w:line="240" w:lineRule="auto"/>
    </w:pPr>
    <w:rPr>
      <w:snapToGrid/>
      <w:sz w:val="24"/>
    </w:rPr>
  </w:style>
  <w:style w:type="paragraph" w:customStyle="1" w:styleId="61">
    <w:name w:val="Заголовок 61"/>
    <w:basedOn w:val="Normal"/>
    <w:next w:val="Normal"/>
    <w:rsid w:val="0015216F"/>
    <w:pPr>
      <w:numPr>
        <w:ilvl w:val="4"/>
        <w:numId w:val="23"/>
      </w:numPr>
      <w:spacing w:before="240" w:after="60" w:line="240" w:lineRule="auto"/>
    </w:pPr>
    <w:rPr>
      <w:i/>
      <w:snapToGrid/>
      <w:sz w:val="22"/>
    </w:rPr>
  </w:style>
  <w:style w:type="paragraph" w:customStyle="1" w:styleId="71">
    <w:name w:val="Заголовок 71"/>
    <w:basedOn w:val="Normal"/>
    <w:next w:val="Normal"/>
    <w:rsid w:val="0015216F"/>
    <w:pPr>
      <w:numPr>
        <w:ilvl w:val="5"/>
        <w:numId w:val="23"/>
      </w:numPr>
      <w:spacing w:before="240" w:after="60" w:line="240" w:lineRule="auto"/>
    </w:pPr>
    <w:rPr>
      <w:rFonts w:ascii="Arial" w:hAnsi="Arial"/>
      <w:snapToGrid/>
      <w:sz w:val="20"/>
    </w:rPr>
  </w:style>
  <w:style w:type="paragraph" w:customStyle="1" w:styleId="81">
    <w:name w:val="Заголовок 81"/>
    <w:basedOn w:val="Normal"/>
    <w:next w:val="Normal"/>
    <w:rsid w:val="0015216F"/>
    <w:pPr>
      <w:numPr>
        <w:ilvl w:val="6"/>
        <w:numId w:val="23"/>
      </w:numPr>
      <w:spacing w:before="240" w:after="60" w:line="240" w:lineRule="auto"/>
    </w:pPr>
    <w:rPr>
      <w:rFonts w:ascii="Arial" w:hAnsi="Arial"/>
      <w:i/>
      <w:snapToGrid/>
      <w:sz w:val="20"/>
    </w:rPr>
  </w:style>
  <w:style w:type="paragraph" w:customStyle="1" w:styleId="91">
    <w:name w:val="Заголовок 91"/>
    <w:basedOn w:val="Normal"/>
    <w:next w:val="Normal"/>
    <w:rsid w:val="0015216F"/>
    <w:pPr>
      <w:numPr>
        <w:ilvl w:val="7"/>
        <w:numId w:val="23"/>
      </w:numPr>
      <w:spacing w:before="240" w:after="60" w:line="240" w:lineRule="auto"/>
    </w:pPr>
    <w:rPr>
      <w:rFonts w:ascii="Arial" w:hAnsi="Arial"/>
      <w:b/>
      <w:i/>
      <w:snapToGrid/>
      <w:sz w:val="18"/>
    </w:rPr>
  </w:style>
  <w:style w:type="paragraph" w:customStyle="1" w:styleId="2">
    <w:name w:val="Обычный2"/>
    <w:rsid w:val="0015216F"/>
    <w:pPr>
      <w:numPr>
        <w:ilvl w:val="8"/>
        <w:numId w:val="23"/>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NormalWeb">
    <w:name w:val="Normal (Web)"/>
    <w:aliases w:val="Обычный (Web),Обычный (веб) Знак Знак,Обычный (Web) Знак Знак Знак"/>
    <w:basedOn w:val="Normal"/>
    <w:link w:val="NormalWebChar"/>
    <w:uiPriority w:val="99"/>
    <w:qFormat/>
    <w:rsid w:val="0015216F"/>
    <w:pPr>
      <w:spacing w:before="100" w:beforeAutospacing="1" w:after="100" w:afterAutospacing="1" w:line="240" w:lineRule="auto"/>
      <w:ind w:firstLine="0"/>
      <w:jc w:val="left"/>
    </w:pPr>
    <w:rPr>
      <w:snapToGrid/>
      <w:sz w:val="24"/>
      <w:szCs w:val="24"/>
    </w:rPr>
  </w:style>
  <w:style w:type="paragraph" w:customStyle="1" w:styleId="af7">
    <w:name w:val="Знак Знак Знак Знак Знак Знак Знак Знак Знак Знак Знак Знак Знак"/>
    <w:basedOn w:val="Normal"/>
    <w:rsid w:val="0058508C"/>
    <w:pPr>
      <w:spacing w:after="160" w:line="240" w:lineRule="exact"/>
      <w:ind w:firstLine="0"/>
    </w:pPr>
    <w:rPr>
      <w:rFonts w:ascii="Verdana" w:hAnsi="Verdana" w:cs="Arial"/>
      <w:snapToGrid/>
      <w:sz w:val="20"/>
      <w:lang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0">
    <w:name w:val="Основной текст с отступом 21"/>
    <w:basedOn w:val="Normal"/>
    <w:rsid w:val="0067052B"/>
    <w:pPr>
      <w:suppressAutoHyphens/>
      <w:spacing w:after="120" w:line="480" w:lineRule="auto"/>
      <w:ind w:left="283"/>
    </w:pPr>
    <w:rPr>
      <w:snapToGrid/>
      <w:lang w:eastAsia="ar-SA"/>
    </w:rPr>
  </w:style>
  <w:style w:type="paragraph" w:customStyle="1" w:styleId="19">
    <w:name w:val="Текст1"/>
    <w:basedOn w:val="Normal"/>
    <w:rsid w:val="0067052B"/>
    <w:pPr>
      <w:suppressAutoHyphens/>
      <w:spacing w:line="240" w:lineRule="auto"/>
      <w:ind w:firstLine="0"/>
      <w:jc w:val="left"/>
    </w:pPr>
    <w:rPr>
      <w:rFonts w:ascii="Courier New" w:hAnsi="Courier New"/>
      <w:snapToGrid/>
      <w:sz w:val="20"/>
      <w:lang w:eastAsia="ar-SA"/>
    </w:rPr>
  </w:style>
  <w:style w:type="paragraph" w:customStyle="1" w:styleId="af8">
    <w:name w:val="Абзац"/>
    <w:basedOn w:val="Normal"/>
    <w:autoRedefine/>
    <w:rsid w:val="0082663D"/>
    <w:pPr>
      <w:tabs>
        <w:tab w:val="left" w:pos="540"/>
      </w:tabs>
      <w:spacing w:line="240" w:lineRule="auto"/>
      <w:ind w:firstLine="540"/>
    </w:pPr>
    <w:rPr>
      <w:rFonts w:ascii="Verdana" w:hAnsi="Verdana" w:cs="Arial"/>
      <w:sz w:val="22"/>
      <w:szCs w:val="22"/>
    </w:rPr>
  </w:style>
  <w:style w:type="paragraph" w:customStyle="1" w:styleId="1a">
    <w:name w:val="Нумерованный список 1"/>
    <w:autoRedefine/>
    <w:rsid w:val="0082663D"/>
    <w:pPr>
      <w:tabs>
        <w:tab w:val="left" w:pos="851"/>
      </w:tabs>
      <w:jc w:val="both"/>
    </w:pPr>
    <w:rPr>
      <w:rFonts w:ascii="Arial" w:hAnsi="Arial" w:cs="Arial"/>
      <w:sz w:val="22"/>
      <w:szCs w:val="22"/>
    </w:rPr>
  </w:style>
  <w:style w:type="paragraph" w:styleId="Revision">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
    <w:name w:val="Многоуровневый_список"/>
    <w:basedOn w:val="Normal"/>
    <w:rsid w:val="000B0736"/>
    <w:pPr>
      <w:numPr>
        <w:numId w:val="25"/>
      </w:numPr>
      <w:spacing w:after="120" w:line="240" w:lineRule="auto"/>
    </w:pPr>
    <w:rPr>
      <w:snapToGrid/>
      <w:sz w:val="24"/>
    </w:rPr>
  </w:style>
  <w:style w:type="character" w:customStyle="1" w:styleId="211">
    <w:name w:val="Знак Знак21"/>
    <w:basedOn w:val="DefaultParagraphFont"/>
    <w:rsid w:val="00675AC2"/>
    <w:rPr>
      <w:rFonts w:ascii="Arial" w:hAnsi="Arial"/>
      <w:b/>
      <w:kern w:val="28"/>
      <w:sz w:val="28"/>
    </w:rPr>
  </w:style>
  <w:style w:type="paragraph" w:customStyle="1" w:styleId="af9">
    <w:name w:val="Знак"/>
    <w:basedOn w:val="Normal"/>
    <w:rsid w:val="00675AC2"/>
    <w:pPr>
      <w:spacing w:after="160" w:line="240" w:lineRule="exact"/>
      <w:ind w:firstLine="0"/>
      <w:jc w:val="left"/>
    </w:pPr>
    <w:rPr>
      <w:rFonts w:ascii="Verdana" w:hAnsi="Verdana" w:cs="Verdana"/>
      <w:snapToGrid/>
      <w:sz w:val="20"/>
      <w:lang w:eastAsia="en-US"/>
    </w:rPr>
  </w:style>
  <w:style w:type="paragraph" w:customStyle="1" w:styleId="1b">
    <w:name w:val="Абзац списка1"/>
    <w:basedOn w:val="Normal"/>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5">
    <w:name w:val="Список нумерованный"/>
    <w:basedOn w:val="Normal"/>
    <w:rsid w:val="004B6798"/>
    <w:pPr>
      <w:numPr>
        <w:numId w:val="26"/>
      </w:numPr>
      <w:spacing w:after="240" w:line="240" w:lineRule="auto"/>
      <w:jc w:val="left"/>
    </w:pPr>
    <w:rPr>
      <w:rFonts w:ascii="Verdana" w:hAnsi="Verdana"/>
      <w:snapToGrid/>
      <w:sz w:val="18"/>
      <w:szCs w:val="24"/>
    </w:rPr>
  </w:style>
  <w:style w:type="character" w:customStyle="1" w:styleId="CommentTextChar">
    <w:name w:val="Comment Text Char"/>
    <w:basedOn w:val="DefaultParagraphFont"/>
    <w:link w:val="CommentText"/>
    <w:rsid w:val="004B6798"/>
  </w:style>
  <w:style w:type="character" w:customStyle="1" w:styleId="TitleChar">
    <w:name w:val="Title Char"/>
    <w:basedOn w:val="DefaultParagraphFont"/>
    <w:link w:val="Title"/>
    <w:rsid w:val="004B6798"/>
    <w:rPr>
      <w:b/>
      <w:sz w:val="28"/>
    </w:rPr>
  </w:style>
  <w:style w:type="paragraph" w:customStyle="1" w:styleId="afa">
    <w:name w:val="ТекстОбычный"/>
    <w:rsid w:val="004B6798"/>
    <w:pPr>
      <w:spacing w:line="360" w:lineRule="auto"/>
      <w:ind w:firstLine="851"/>
      <w:jc w:val="both"/>
    </w:pPr>
    <w:rPr>
      <w:sz w:val="24"/>
    </w:rPr>
  </w:style>
  <w:style w:type="character" w:customStyle="1" w:styleId="BodyTextIndent3Char">
    <w:name w:val="Body Text Indent 3 Char"/>
    <w:basedOn w:val="DefaultParagraphFont"/>
    <w:link w:val="BodyTextIndent3"/>
    <w:rsid w:val="004B6798"/>
    <w:rPr>
      <w:snapToGrid w:val="0"/>
      <w:sz w:val="16"/>
      <w:szCs w:val="16"/>
    </w:rPr>
  </w:style>
  <w:style w:type="paragraph" w:styleId="ListNumber4">
    <w:name w:val="List Number 4"/>
    <w:basedOn w:val="Normal"/>
    <w:rsid w:val="004B6798"/>
    <w:pPr>
      <w:tabs>
        <w:tab w:val="num" w:pos="720"/>
      </w:tabs>
      <w:spacing w:line="240" w:lineRule="auto"/>
      <w:ind w:left="720" w:hanging="360"/>
      <w:jc w:val="left"/>
    </w:pPr>
    <w:rPr>
      <w:snapToGrid/>
      <w:sz w:val="24"/>
    </w:rPr>
  </w:style>
  <w:style w:type="character" w:customStyle="1" w:styleId="CommentSubjectChar">
    <w:name w:val="Comment Subject Char"/>
    <w:basedOn w:val="CommentTextChar"/>
    <w:link w:val="CommentSubject"/>
    <w:rsid w:val="004B6798"/>
    <w:rPr>
      <w:b/>
      <w:bCs/>
    </w:rPr>
  </w:style>
  <w:style w:type="paragraph" w:styleId="NoSpacing">
    <w:name w:val="No Spacing"/>
    <w:link w:val="NoSpacingChar"/>
    <w:uiPriority w:val="1"/>
    <w:qFormat/>
    <w:rsid w:val="00E96D8D"/>
    <w:pPr>
      <w:ind w:firstLine="567"/>
      <w:jc w:val="both"/>
    </w:pPr>
    <w:rPr>
      <w:snapToGrid w:val="0"/>
      <w:sz w:val="28"/>
    </w:rPr>
  </w:style>
  <w:style w:type="paragraph" w:customStyle="1" w:styleId="a7">
    <w:name w:val="Основной маркированный"/>
    <w:basedOn w:val="Normal"/>
    <w:rsid w:val="00D70D99"/>
    <w:pPr>
      <w:numPr>
        <w:numId w:val="27"/>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DocumentMapChar">
    <w:name w:val="Document Map Char"/>
    <w:basedOn w:val="DefaultParagraphFont"/>
    <w:link w:val="DocumentMap"/>
    <w:rsid w:val="00F241DE"/>
    <w:rPr>
      <w:rFonts w:ascii="Tahoma" w:hAnsi="Tahoma"/>
      <w:snapToGrid w:val="0"/>
      <w:shd w:val="clear" w:color="auto" w:fill="000080"/>
    </w:rPr>
  </w:style>
  <w:style w:type="paragraph" w:customStyle="1" w:styleId="afb">
    <w:name w:val="Знак"/>
    <w:basedOn w:val="Normal"/>
    <w:rsid w:val="00F241DE"/>
    <w:pPr>
      <w:spacing w:after="160" w:line="240" w:lineRule="exact"/>
      <w:ind w:firstLine="0"/>
      <w:jc w:val="left"/>
    </w:pPr>
    <w:rPr>
      <w:rFonts w:ascii="Verdana" w:hAnsi="Verdana" w:cs="Verdana"/>
      <w:snapToGrid/>
      <w:sz w:val="20"/>
      <w:lang w:eastAsia="en-US"/>
    </w:rPr>
  </w:style>
  <w:style w:type="character" w:customStyle="1" w:styleId="DeltaViewInsertion">
    <w:name w:val="DeltaView Insertion"/>
    <w:rsid w:val="00F241DE"/>
    <w:rPr>
      <w:b/>
      <w:color w:val="0000FF"/>
      <w:spacing w:val="0"/>
      <w:u w:val="double"/>
    </w:rPr>
  </w:style>
  <w:style w:type="character" w:styleId="Emphasis">
    <w:name w:val="Emphasis"/>
    <w:basedOn w:val="DefaultParagraphFont"/>
    <w:qFormat/>
    <w:rsid w:val="00271F65"/>
    <w:rPr>
      <w:i/>
      <w:iCs/>
    </w:rPr>
  </w:style>
  <w:style w:type="paragraph" w:styleId="EnvelopeReturn">
    <w:name w:val="envelope return"/>
    <w:basedOn w:val="Normal"/>
    <w:rsid w:val="00D6075E"/>
    <w:pPr>
      <w:overflowPunct w:val="0"/>
      <w:autoSpaceDE w:val="0"/>
      <w:autoSpaceDN w:val="0"/>
      <w:adjustRightInd w:val="0"/>
      <w:spacing w:line="240" w:lineRule="auto"/>
      <w:ind w:firstLine="0"/>
      <w:jc w:val="left"/>
      <w:textAlignment w:val="baseline"/>
    </w:pPr>
    <w:rPr>
      <w:snapToGrid/>
      <w:sz w:val="24"/>
      <w:szCs w:val="24"/>
      <w:lang w:eastAsia="en-US"/>
    </w:rPr>
  </w:style>
  <w:style w:type="character" w:customStyle="1" w:styleId="1c">
    <w:name w:val="Знак Знак1"/>
    <w:basedOn w:val="DefaultParagraphFont"/>
    <w:locked/>
    <w:rsid w:val="008824CD"/>
    <w:rPr>
      <w:b/>
      <w:sz w:val="28"/>
      <w:lang w:val="ru-RU" w:eastAsia="ru-RU" w:bidi="ar-SA"/>
    </w:rPr>
  </w:style>
  <w:style w:type="paragraph" w:customStyle="1" w:styleId="1d">
    <w:name w:val="Знак1"/>
    <w:basedOn w:val="Normal"/>
    <w:rsid w:val="008824CD"/>
    <w:pPr>
      <w:tabs>
        <w:tab w:val="num" w:pos="1069"/>
      </w:tabs>
      <w:spacing w:after="160" w:line="240" w:lineRule="exact"/>
      <w:ind w:left="1069" w:hanging="360"/>
    </w:pPr>
    <w:rPr>
      <w:rFonts w:ascii="Verdana" w:hAnsi="Verdana" w:cs="Arial"/>
      <w:snapToGrid/>
      <w:sz w:val="20"/>
      <w:lang w:eastAsia="en-US"/>
    </w:rPr>
  </w:style>
  <w:style w:type="character" w:customStyle="1" w:styleId="1e">
    <w:name w:val="Подзаголовок Знак1"/>
    <w:basedOn w:val="DefaultParagraphFont"/>
    <w:locked/>
    <w:rsid w:val="008824CD"/>
    <w:rPr>
      <w:b/>
      <w:sz w:val="28"/>
      <w:lang w:val="ru-RU" w:eastAsia="ru-RU" w:bidi="ar-SA"/>
    </w:rPr>
  </w:style>
  <w:style w:type="paragraph" w:customStyle="1" w:styleId="font5">
    <w:name w:val="font5"/>
    <w:basedOn w:val="Normal"/>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Normal"/>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Normal"/>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Normal"/>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Normal"/>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Normal"/>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Normal"/>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Normal"/>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Normal"/>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Normal"/>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Normal"/>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Normal"/>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Normal"/>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Normal"/>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Normal"/>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Normal"/>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Normal"/>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Normal"/>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Normal"/>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Normal"/>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Normal"/>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Normal"/>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Normal"/>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Normal"/>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Normal"/>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Normal"/>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Normal"/>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Normal"/>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Normal"/>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Normal"/>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Normal"/>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Normal"/>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Normal"/>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Normal"/>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Normal"/>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Normal"/>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Normal"/>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Normal"/>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Normal"/>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Normal"/>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Normal"/>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Normal"/>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Normal"/>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Normal"/>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Normal"/>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Normal"/>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Normal"/>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Normal"/>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Normal"/>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Normal"/>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Normal"/>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Normal"/>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Normal"/>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Normal"/>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Normal"/>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Normal"/>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Normal"/>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Normal"/>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Normal"/>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Normal"/>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Normal"/>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Normal"/>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Normal"/>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Normal"/>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Normal"/>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Normal"/>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Normal"/>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Normal"/>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Normal"/>
    <w:rsid w:val="0078010B"/>
    <w:pPr>
      <w:numPr>
        <w:numId w:val="28"/>
      </w:numPr>
      <w:spacing w:line="240" w:lineRule="auto"/>
    </w:pPr>
    <w:rPr>
      <w:snapToGrid/>
      <w:sz w:val="22"/>
      <w:szCs w:val="24"/>
      <w:lang w:eastAsia="en-US"/>
    </w:rPr>
  </w:style>
  <w:style w:type="paragraph" w:customStyle="1" w:styleId="-2">
    <w:name w:val="Уровень-2 Знак Знак"/>
    <w:basedOn w:val="Normal"/>
    <w:link w:val="-20"/>
    <w:rsid w:val="0078010B"/>
    <w:pPr>
      <w:numPr>
        <w:ilvl w:val="1"/>
        <w:numId w:val="12"/>
      </w:numPr>
      <w:spacing w:line="240" w:lineRule="auto"/>
    </w:pPr>
    <w:rPr>
      <w:snapToGrid/>
      <w:sz w:val="24"/>
      <w:szCs w:val="24"/>
    </w:rPr>
  </w:style>
  <w:style w:type="character" w:customStyle="1" w:styleId="-20">
    <w:name w:val="Уровень-2 Знак Знак Знак"/>
    <w:basedOn w:val="DefaultParagraphFont"/>
    <w:link w:val="-2"/>
    <w:rsid w:val="0078010B"/>
    <w:rPr>
      <w:sz w:val="24"/>
      <w:szCs w:val="24"/>
    </w:rPr>
  </w:style>
  <w:style w:type="table" w:styleId="TableGrid3">
    <w:name w:val="Table Grid 3"/>
    <w:basedOn w:val="TableNormal"/>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Normal"/>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Normal"/>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Normal"/>
    <w:next w:val="Normal"/>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Normal"/>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Normal"/>
    <w:rsid w:val="0056129E"/>
    <w:pPr>
      <w:tabs>
        <w:tab w:val="num" w:pos="360"/>
      </w:tabs>
      <w:spacing w:before="100" w:beforeAutospacing="1" w:after="160" w:afterAutospacing="1" w:line="240" w:lineRule="exact"/>
      <w:ind w:firstLine="0"/>
    </w:pPr>
    <w:rPr>
      <w:rFonts w:ascii="Verdana" w:hAnsi="Verdana" w:cs="Verdana"/>
      <w:snapToGrid/>
      <w:sz w:val="20"/>
      <w:lang w:eastAsia="en-US"/>
    </w:rPr>
  </w:style>
  <w:style w:type="paragraph" w:customStyle="1" w:styleId="BodyText21">
    <w:name w:val="Body Text 21"/>
    <w:basedOn w:val="Normal"/>
    <w:rsid w:val="0056129E"/>
    <w:pPr>
      <w:spacing w:line="240" w:lineRule="auto"/>
      <w:ind w:right="-1327" w:firstLine="0"/>
      <w:jc w:val="left"/>
    </w:pPr>
    <w:rPr>
      <w:sz w:val="20"/>
    </w:rPr>
  </w:style>
  <w:style w:type="paragraph" w:customStyle="1" w:styleId="Title1Firm">
    <w:name w:val="_Title_1_Firm"/>
    <w:basedOn w:val="Normal"/>
    <w:next w:val="Normal"/>
    <w:rsid w:val="00405182"/>
    <w:pPr>
      <w:spacing w:before="240" w:line="240" w:lineRule="auto"/>
      <w:ind w:firstLine="0"/>
      <w:jc w:val="center"/>
    </w:pPr>
    <w:rPr>
      <w:b/>
      <w:bCs/>
      <w:snapToGrid/>
      <w:color w:val="000000"/>
      <w:szCs w:val="36"/>
    </w:rPr>
  </w:style>
  <w:style w:type="paragraph" w:customStyle="1" w:styleId="afc">
    <w:name w:val="Стиль По центру"/>
    <w:basedOn w:val="Normal"/>
    <w:rsid w:val="00405182"/>
    <w:pPr>
      <w:spacing w:before="60" w:after="60" w:line="240" w:lineRule="auto"/>
      <w:ind w:firstLine="0"/>
      <w:jc w:val="center"/>
    </w:pPr>
    <w:rPr>
      <w:snapToGrid/>
      <w:color w:val="000000"/>
      <w:sz w:val="16"/>
    </w:rPr>
  </w:style>
  <w:style w:type="character" w:styleId="SubtleReference">
    <w:name w:val="Subtle Reference"/>
    <w:uiPriority w:val="31"/>
    <w:qFormat/>
    <w:rsid w:val="00D43744"/>
    <w:rPr>
      <w:smallCaps/>
      <w:color w:val="C0504D"/>
      <w:u w:val="single"/>
    </w:rPr>
  </w:style>
  <w:style w:type="paragraph" w:customStyle="1" w:styleId="Style1">
    <w:name w:val="Style1"/>
    <w:basedOn w:val="Normal"/>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Normal"/>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DefaultParagraphFont"/>
    <w:uiPriority w:val="99"/>
    <w:rsid w:val="00914840"/>
    <w:rPr>
      <w:rFonts w:ascii="Times New Roman" w:hAnsi="Times New Roman" w:cs="Times New Roman"/>
      <w:b/>
      <w:bCs/>
      <w:sz w:val="22"/>
      <w:szCs w:val="22"/>
    </w:rPr>
  </w:style>
  <w:style w:type="character" w:customStyle="1" w:styleId="FontStyle15">
    <w:name w:val="Font Style15"/>
    <w:basedOn w:val="DefaultParagraphFont"/>
    <w:uiPriority w:val="99"/>
    <w:rsid w:val="00914840"/>
    <w:rPr>
      <w:rFonts w:ascii="Times New Roman" w:hAnsi="Times New Roman" w:cs="Times New Roman"/>
      <w:sz w:val="22"/>
      <w:szCs w:val="22"/>
    </w:rPr>
  </w:style>
  <w:style w:type="paragraph" w:customStyle="1" w:styleId="Style3">
    <w:name w:val="Style3"/>
    <w:basedOn w:val="Normal"/>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DefaultParagraphFont"/>
    <w:uiPriority w:val="99"/>
    <w:rsid w:val="00914840"/>
    <w:rPr>
      <w:rFonts w:ascii="Times New Roman" w:hAnsi="Times New Roman" w:cs="Times New Roman"/>
      <w:sz w:val="20"/>
      <w:szCs w:val="20"/>
    </w:rPr>
  </w:style>
  <w:style w:type="paragraph" w:customStyle="1" w:styleId="Style9">
    <w:name w:val="Style9"/>
    <w:basedOn w:val="Normal"/>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Normal"/>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DefaultParagraphFont"/>
    <w:uiPriority w:val="99"/>
    <w:rsid w:val="009910C7"/>
    <w:rPr>
      <w:rFonts w:ascii="Times New Roman" w:hAnsi="Times New Roman" w:cs="Times New Roman"/>
      <w:b/>
      <w:bCs/>
      <w:sz w:val="26"/>
      <w:szCs w:val="26"/>
    </w:rPr>
  </w:style>
  <w:style w:type="paragraph" w:customStyle="1" w:styleId="Style2">
    <w:name w:val="Style2"/>
    <w:basedOn w:val="Normal"/>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DefaultParagraphFont"/>
    <w:uiPriority w:val="99"/>
    <w:rsid w:val="009910C7"/>
    <w:rPr>
      <w:rFonts w:ascii="Times New Roman" w:hAnsi="Times New Roman" w:cs="Times New Roman"/>
      <w:b/>
      <w:bCs/>
      <w:sz w:val="22"/>
      <w:szCs w:val="22"/>
    </w:rPr>
  </w:style>
  <w:style w:type="character" w:customStyle="1" w:styleId="FontStyle19">
    <w:name w:val="Font Style19"/>
    <w:basedOn w:val="DefaultParagraphFont"/>
    <w:uiPriority w:val="99"/>
    <w:rsid w:val="009910C7"/>
    <w:rPr>
      <w:rFonts w:ascii="Times New Roman" w:hAnsi="Times New Roman" w:cs="Times New Roman"/>
      <w:sz w:val="22"/>
      <w:szCs w:val="22"/>
    </w:rPr>
  </w:style>
  <w:style w:type="paragraph" w:customStyle="1" w:styleId="xl128">
    <w:name w:val="xl128"/>
    <w:basedOn w:val="Normal"/>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Normal"/>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Normal"/>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Normal"/>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Normal"/>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Normal"/>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Normal"/>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Normal"/>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Normal"/>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Normal"/>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Normal"/>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Normal"/>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Normal"/>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Normal"/>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Normal"/>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Normal"/>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Normal"/>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Normal"/>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Normal"/>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Normal"/>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Normal"/>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Normal"/>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Normal"/>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Normal"/>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Normal"/>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Normal"/>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Normal"/>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Normal"/>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Normal"/>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Normal"/>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Normal"/>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Normal"/>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Normal"/>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Normal"/>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Normal"/>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Normal"/>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Normal"/>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Normal"/>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Normal"/>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Normal"/>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Normal"/>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Normal"/>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Normal"/>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Normal"/>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Normal"/>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Normal"/>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Normal"/>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Normal"/>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Normal"/>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Normal"/>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Normal"/>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Normal"/>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Normal"/>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Normal"/>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Normal"/>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Normal"/>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Normal"/>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Normal"/>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Normal"/>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Normal"/>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Normal"/>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Normal"/>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Normal"/>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Normal"/>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Normal"/>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Normal"/>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Normal"/>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Normal"/>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Normal"/>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Normal"/>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Normal"/>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Normal"/>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Normal"/>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Normal"/>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Normal"/>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Normal"/>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Normal"/>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Normal"/>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Normal"/>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Normal"/>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Normal"/>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Normal"/>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Normal"/>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Normal"/>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Normal"/>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Normal"/>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Normal"/>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Normal"/>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Normal"/>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Normal"/>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Normal"/>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Normal"/>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Normal"/>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Normal"/>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Normal"/>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Normal"/>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Normal"/>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Normal"/>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Normal"/>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Normal"/>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Normal"/>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Normal"/>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Normal"/>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Normal"/>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Normal"/>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Normal"/>
    <w:rsid w:val="00C51196"/>
    <w:pPr>
      <w:spacing w:before="100" w:beforeAutospacing="1" w:after="100" w:afterAutospacing="1" w:line="240" w:lineRule="auto"/>
      <w:ind w:firstLine="0"/>
      <w:jc w:val="left"/>
    </w:pPr>
    <w:rPr>
      <w:b/>
      <w:bCs/>
      <w:snapToGrid/>
      <w:sz w:val="20"/>
    </w:rPr>
  </w:style>
  <w:style w:type="paragraph" w:customStyle="1" w:styleId="xl234">
    <w:name w:val="xl234"/>
    <w:basedOn w:val="Normal"/>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Normal"/>
    <w:rsid w:val="00C51196"/>
    <w:pPr>
      <w:spacing w:before="100" w:beforeAutospacing="1" w:after="100" w:afterAutospacing="1" w:line="240" w:lineRule="auto"/>
      <w:ind w:firstLine="0"/>
      <w:jc w:val="left"/>
    </w:pPr>
    <w:rPr>
      <w:snapToGrid/>
      <w:sz w:val="20"/>
    </w:rPr>
  </w:style>
  <w:style w:type="paragraph" w:customStyle="1" w:styleId="xl236">
    <w:name w:val="xl236"/>
    <w:basedOn w:val="Normal"/>
    <w:rsid w:val="00C51196"/>
    <w:pPr>
      <w:spacing w:before="100" w:beforeAutospacing="1" w:after="100" w:afterAutospacing="1" w:line="240" w:lineRule="auto"/>
      <w:ind w:firstLine="0"/>
      <w:jc w:val="left"/>
    </w:pPr>
    <w:rPr>
      <w:snapToGrid/>
      <w:sz w:val="20"/>
    </w:rPr>
  </w:style>
  <w:style w:type="paragraph" w:customStyle="1" w:styleId="xl237">
    <w:name w:val="xl237"/>
    <w:basedOn w:val="Normal"/>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Normal"/>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Normal"/>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Normal"/>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Normal"/>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Normal"/>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Normal"/>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Normal"/>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Normal"/>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Normal"/>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Normal"/>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Normal"/>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Normal"/>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Normal"/>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Normal"/>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Normal"/>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Normal"/>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Normal"/>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Normal"/>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Normal"/>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Normal"/>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Normal"/>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Normal"/>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Normal"/>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Normal"/>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Normal"/>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Normal"/>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Normal"/>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Normal"/>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Normal"/>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Normal"/>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Normal"/>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Normal"/>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Normal"/>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Normal"/>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Normal"/>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Normal"/>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Normal"/>
    <w:rsid w:val="0030074E"/>
    <w:pPr>
      <w:spacing w:after="160" w:line="240" w:lineRule="exact"/>
      <w:ind w:firstLine="0"/>
    </w:pPr>
    <w:rPr>
      <w:snapToGrid/>
      <w:sz w:val="24"/>
      <w:lang w:eastAsia="en-US"/>
    </w:rPr>
  </w:style>
  <w:style w:type="paragraph" w:customStyle="1" w:styleId="PlainText1">
    <w:name w:val="Plain Text1"/>
    <w:basedOn w:val="Normal"/>
    <w:rsid w:val="0030074E"/>
    <w:pPr>
      <w:spacing w:line="240" w:lineRule="auto"/>
      <w:ind w:firstLine="0"/>
      <w:jc w:val="left"/>
    </w:pPr>
    <w:rPr>
      <w:rFonts w:ascii="Courier New" w:hAnsi="Courier New"/>
      <w:snapToGrid/>
      <w:sz w:val="20"/>
    </w:rPr>
  </w:style>
  <w:style w:type="paragraph" w:customStyle="1" w:styleId="121">
    <w:name w:val="Табличный 12Ц1"/>
    <w:basedOn w:val="Normal"/>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FootnoteTextChar">
    <w:name w:val="Footnote Text Char"/>
    <w:basedOn w:val="DefaultParagraphFont"/>
    <w:link w:val="FootnoteText"/>
    <w:rsid w:val="0030074E"/>
    <w:rPr>
      <w:snapToGrid w:val="0"/>
    </w:rPr>
  </w:style>
  <w:style w:type="paragraph" w:customStyle="1" w:styleId="afd">
    <w:name w:val="???????"/>
    <w:rsid w:val="0030074E"/>
  </w:style>
  <w:style w:type="paragraph" w:customStyle="1" w:styleId="formattext">
    <w:name w:val="formattext"/>
    <w:basedOn w:val="Normal"/>
    <w:rsid w:val="0030074E"/>
    <w:pPr>
      <w:spacing w:after="72" w:line="240" w:lineRule="auto"/>
      <w:ind w:firstLine="0"/>
      <w:jc w:val="left"/>
    </w:pPr>
    <w:rPr>
      <w:snapToGrid/>
      <w:sz w:val="24"/>
      <w:szCs w:val="24"/>
    </w:rPr>
  </w:style>
  <w:style w:type="paragraph" w:customStyle="1" w:styleId="Anormal">
    <w:name w:val="A_normal"/>
    <w:basedOn w:val="Normal"/>
    <w:link w:val="AnormalChar"/>
    <w:rsid w:val="0030074E"/>
    <w:pPr>
      <w:spacing w:line="240" w:lineRule="auto"/>
      <w:jc w:val="left"/>
    </w:pPr>
    <w:rPr>
      <w:rFonts w:ascii="Arial" w:hAnsi="Arial"/>
      <w:snapToGrid/>
      <w:sz w:val="24"/>
      <w:szCs w:val="24"/>
    </w:rPr>
  </w:style>
  <w:style w:type="character" w:customStyle="1" w:styleId="AnormalChar">
    <w:name w:val="A_normal Char"/>
    <w:basedOn w:val="DefaultParagraphFont"/>
    <w:link w:val="Anormal"/>
    <w:rsid w:val="0030074E"/>
    <w:rPr>
      <w:rFonts w:ascii="Arial" w:hAnsi="Arial"/>
      <w:sz w:val="24"/>
      <w:szCs w:val="24"/>
    </w:rPr>
  </w:style>
  <w:style w:type="character" w:customStyle="1" w:styleId="ListParagraphChar">
    <w:name w:val="List Paragraph Char"/>
    <w:basedOn w:val="DefaultParagraphFont"/>
    <w:link w:val="ListParagraph"/>
    <w:uiPriority w:val="34"/>
    <w:rsid w:val="0030074E"/>
    <w:rPr>
      <w:sz w:val="24"/>
      <w:szCs w:val="24"/>
    </w:rPr>
  </w:style>
  <w:style w:type="paragraph" w:customStyle="1" w:styleId="130">
    <w:name w:val="Обычный 13"/>
    <w:basedOn w:val="Normal"/>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DefaultParagraphFont"/>
    <w:link w:val="130"/>
    <w:rsid w:val="0030074E"/>
    <w:rPr>
      <w:rFonts w:ascii="Verdana" w:hAnsi="Verdana"/>
      <w:sz w:val="24"/>
      <w:szCs w:val="24"/>
    </w:rPr>
  </w:style>
  <w:style w:type="paragraph" w:customStyle="1" w:styleId="Name12">
    <w:name w:val="Name колонки12"/>
    <w:basedOn w:val="Normal"/>
    <w:next w:val="Normal"/>
    <w:rsid w:val="0030074E"/>
    <w:pPr>
      <w:spacing w:line="240" w:lineRule="auto"/>
      <w:ind w:firstLine="0"/>
      <w:jc w:val="center"/>
    </w:pPr>
    <w:rPr>
      <w:rFonts w:ascii="Arial" w:hAnsi="Arial" w:cs="Arial"/>
      <w:b/>
      <w:bCs/>
      <w:snapToGrid/>
      <w:sz w:val="24"/>
      <w:szCs w:val="24"/>
      <w:lang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eastAsia="en-US"/>
    </w:rPr>
  </w:style>
  <w:style w:type="paragraph" w:customStyle="1" w:styleId="Text">
    <w:name w:val="Text"/>
    <w:basedOn w:val="Normal"/>
    <w:uiPriority w:val="99"/>
    <w:rsid w:val="001C5AC8"/>
    <w:pPr>
      <w:spacing w:after="240" w:line="240" w:lineRule="auto"/>
      <w:ind w:left="1440" w:firstLine="0"/>
    </w:pPr>
    <w:rPr>
      <w:rFonts w:ascii="Book Antiqua" w:hAnsi="Book Antiqua"/>
      <w:snapToGrid/>
      <w:sz w:val="24"/>
      <w:lang w:eastAsia="en-US"/>
    </w:rPr>
  </w:style>
  <w:style w:type="character" w:customStyle="1" w:styleId="17">
    <w:name w:val="Обычный1 Знак"/>
    <w:basedOn w:val="DefaultParagraphFont"/>
    <w:link w:val="16"/>
    <w:uiPriority w:val="99"/>
    <w:locked/>
    <w:rsid w:val="001C5AC8"/>
    <w:rPr>
      <w:lang w:val="ru-RU" w:eastAsia="ru-RU" w:bidi="ar-SA"/>
    </w:rPr>
  </w:style>
  <w:style w:type="character" w:customStyle="1" w:styleId="afe">
    <w:name w:val="Основной текст_"/>
    <w:basedOn w:val="DefaultParagraphFont"/>
    <w:link w:val="160"/>
    <w:rsid w:val="00B67236"/>
    <w:rPr>
      <w:rFonts w:ascii="Verdana" w:eastAsia="Verdana" w:hAnsi="Verdana" w:cs="Verdana"/>
      <w:sz w:val="21"/>
      <w:szCs w:val="21"/>
      <w:shd w:val="clear" w:color="auto" w:fill="FFFFFF"/>
    </w:rPr>
  </w:style>
  <w:style w:type="paragraph" w:customStyle="1" w:styleId="160">
    <w:name w:val="Основной текст16"/>
    <w:basedOn w:val="Normal"/>
    <w:link w:val="afe"/>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2">
    <w:name w:val="Основной текст2"/>
    <w:basedOn w:val="Normal"/>
    <w:rsid w:val="00B67236"/>
    <w:pPr>
      <w:shd w:val="clear" w:color="auto" w:fill="FFFFFF"/>
      <w:spacing w:line="274" w:lineRule="exact"/>
      <w:ind w:hanging="500"/>
      <w:jc w:val="left"/>
    </w:pPr>
    <w:rPr>
      <w:snapToGrid/>
      <w:sz w:val="22"/>
      <w:szCs w:val="22"/>
    </w:rPr>
  </w:style>
  <w:style w:type="numbering" w:customStyle="1" w:styleId="LFO32">
    <w:name w:val="LFO32"/>
    <w:basedOn w:val="NoList"/>
    <w:rsid w:val="007D5396"/>
    <w:pPr>
      <w:numPr>
        <w:numId w:val="29"/>
      </w:numPr>
    </w:pPr>
  </w:style>
  <w:style w:type="paragraph" w:customStyle="1" w:styleId="EON">
    <w:name w:val="E.ON Основной текст"/>
    <w:basedOn w:val="Normal"/>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NoSpacingChar">
    <w:name w:val="No Spacing Char"/>
    <w:basedOn w:val="DefaultParagraphFont"/>
    <w:link w:val="NoSpacing"/>
    <w:uiPriority w:val="1"/>
    <w:rsid w:val="00293B72"/>
    <w:rPr>
      <w:snapToGrid w:val="0"/>
      <w:sz w:val="28"/>
      <w:lang w:val="ru-RU" w:eastAsia="ru-RU" w:bidi="ar-SA"/>
    </w:rPr>
  </w:style>
  <w:style w:type="paragraph" w:customStyle="1" w:styleId="aff">
    <w:name w:val="Обычный_для_документов"/>
    <w:basedOn w:val="Normal"/>
    <w:rsid w:val="009A279B"/>
    <w:pPr>
      <w:spacing w:before="120" w:after="120" w:line="240" w:lineRule="auto"/>
      <w:ind w:firstLine="709"/>
    </w:pPr>
    <w:rPr>
      <w:rFonts w:ascii="Verdana" w:hAnsi="Verdana" w:cs="Tahoma"/>
      <w:snapToGrid/>
      <w:sz w:val="22"/>
      <w:lang w:eastAsia="en-US"/>
    </w:rPr>
  </w:style>
  <w:style w:type="paragraph" w:customStyle="1" w:styleId="6">
    <w:name w:val="Основной текст6"/>
    <w:basedOn w:val="Normal"/>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3">
    <w:name w:val="Заголовок №2_"/>
    <w:link w:val="24"/>
    <w:rsid w:val="00E85C97"/>
    <w:rPr>
      <w:rFonts w:ascii="Verdana" w:eastAsia="Verdana" w:hAnsi="Verdana" w:cs="Verdana"/>
      <w:sz w:val="19"/>
      <w:szCs w:val="19"/>
      <w:shd w:val="clear" w:color="auto" w:fill="FFFFFF"/>
    </w:rPr>
  </w:style>
  <w:style w:type="paragraph" w:customStyle="1" w:styleId="24">
    <w:name w:val="Заголовок №2"/>
    <w:basedOn w:val="Normal"/>
    <w:link w:val="23"/>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Normal"/>
    <w:next w:val="Normal"/>
    <w:rsid w:val="00AC7268"/>
    <w:pPr>
      <w:keepNext/>
      <w:tabs>
        <w:tab w:val="num" w:pos="3141"/>
      </w:tabs>
      <w:suppressAutoHyphens/>
      <w:spacing w:before="360" w:after="120" w:line="240" w:lineRule="auto"/>
      <w:ind w:firstLine="0"/>
      <w:jc w:val="left"/>
      <w:outlineLvl w:val="1"/>
    </w:pPr>
    <w:rPr>
      <w:b/>
      <w:sz w:val="32"/>
    </w:rPr>
  </w:style>
  <w:style w:type="paragraph" w:customStyle="1" w:styleId="a6">
    <w:name w:val="a"/>
    <w:basedOn w:val="Normal"/>
    <w:rsid w:val="00AC7268"/>
    <w:pPr>
      <w:numPr>
        <w:ilvl w:val="2"/>
        <w:numId w:val="1"/>
      </w:numPr>
    </w:pPr>
    <w:rPr>
      <w:snapToGrid/>
      <w:szCs w:val="28"/>
    </w:rPr>
  </w:style>
  <w:style w:type="paragraph" w:customStyle="1" w:styleId="3">
    <w:name w:val="Стиль3"/>
    <w:basedOn w:val="BodyTextIndent2"/>
    <w:rsid w:val="00DD24C7"/>
    <w:pPr>
      <w:widowControl w:val="0"/>
      <w:tabs>
        <w:tab w:val="num" w:pos="1307"/>
      </w:tabs>
      <w:adjustRightInd w:val="0"/>
      <w:ind w:left="1080"/>
      <w:textAlignment w:val="baseline"/>
    </w:pPr>
    <w:rPr>
      <w:sz w:val="24"/>
      <w:szCs w:val="20"/>
    </w:rPr>
  </w:style>
  <w:style w:type="paragraph" w:customStyle="1" w:styleId="Times12">
    <w:name w:val="Times 12"/>
    <w:basedOn w:val="Normal"/>
    <w:qFormat/>
    <w:rsid w:val="00DD24C7"/>
    <w:pPr>
      <w:overflowPunct w:val="0"/>
      <w:autoSpaceDE w:val="0"/>
      <w:autoSpaceDN w:val="0"/>
      <w:adjustRightInd w:val="0"/>
      <w:spacing w:line="240" w:lineRule="auto"/>
    </w:pPr>
    <w:rPr>
      <w:bCs/>
      <w:snapToGrid/>
      <w:sz w:val="24"/>
      <w:szCs w:val="22"/>
    </w:rPr>
  </w:style>
  <w:style w:type="character" w:customStyle="1" w:styleId="NormalWebChar">
    <w:name w:val="Normal (Web) Char"/>
    <w:aliases w:val="Обычный (Web) Char,Обычный (веб) Знак Знак Char,Обычный (Web) Знак Знак Знак Char"/>
    <w:link w:val="NormalWeb"/>
    <w:rsid w:val="00DD24C7"/>
    <w:rPr>
      <w:sz w:val="24"/>
      <w:szCs w:val="24"/>
    </w:rPr>
  </w:style>
  <w:style w:type="paragraph" w:customStyle="1" w:styleId="aff0">
    <w:name w:val="Подподподпункт"/>
    <w:basedOn w:val="Normal"/>
    <w:rsid w:val="00FF2B83"/>
    <w:pPr>
      <w:tabs>
        <w:tab w:val="left" w:pos="1134"/>
        <w:tab w:val="left" w:pos="1701"/>
        <w:tab w:val="num" w:pos="3560"/>
      </w:tabs>
      <w:ind w:left="3560" w:hanging="1008"/>
    </w:pPr>
  </w:style>
  <w:style w:type="paragraph" w:customStyle="1" w:styleId="10">
    <w:name w:val="Пункт1"/>
    <w:basedOn w:val="Normal"/>
    <w:rsid w:val="00FF2B83"/>
    <w:pPr>
      <w:numPr>
        <w:numId w:val="31"/>
      </w:numPr>
      <w:spacing w:before="240"/>
      <w:jc w:val="center"/>
    </w:pPr>
    <w:rPr>
      <w:rFonts w:ascii="Arial" w:hAnsi="Arial"/>
      <w:b/>
      <w:szCs w:val="28"/>
    </w:rPr>
  </w:style>
  <w:style w:type="character" w:customStyle="1" w:styleId="baec5a81-e4d6-4674-97f3-e9220f0136c1">
    <w:name w:val="baec5a81-e4d6-4674-97f3-e9220f0136c1"/>
    <w:basedOn w:val="DefaultParagraphFont"/>
    <w:rsid w:val="00393585"/>
  </w:style>
  <w:style w:type="character" w:styleId="UnresolvedMention">
    <w:name w:val="Unresolved Mention"/>
    <w:basedOn w:val="DefaultParagraphFont"/>
    <w:uiPriority w:val="99"/>
    <w:semiHidden/>
    <w:unhideWhenUsed/>
    <w:rsid w:val="008151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5986">
      <w:bodyDiv w:val="1"/>
      <w:marLeft w:val="0"/>
      <w:marRight w:val="0"/>
      <w:marTop w:val="0"/>
      <w:marBottom w:val="0"/>
      <w:divBdr>
        <w:top w:val="none" w:sz="0" w:space="0" w:color="auto"/>
        <w:left w:val="none" w:sz="0" w:space="0" w:color="auto"/>
        <w:bottom w:val="none" w:sz="0" w:space="0" w:color="auto"/>
        <w:right w:val="none" w:sz="0" w:space="0" w:color="auto"/>
      </w:divBdr>
    </w:div>
    <w:div w:id="201670225">
      <w:bodyDiv w:val="1"/>
      <w:marLeft w:val="0"/>
      <w:marRight w:val="0"/>
      <w:marTop w:val="0"/>
      <w:marBottom w:val="0"/>
      <w:divBdr>
        <w:top w:val="none" w:sz="0" w:space="0" w:color="auto"/>
        <w:left w:val="none" w:sz="0" w:space="0" w:color="auto"/>
        <w:bottom w:val="none" w:sz="0" w:space="0" w:color="auto"/>
        <w:right w:val="none" w:sz="0" w:space="0" w:color="auto"/>
      </w:divBdr>
    </w:div>
    <w:div w:id="313918186">
      <w:bodyDiv w:val="1"/>
      <w:marLeft w:val="0"/>
      <w:marRight w:val="0"/>
      <w:marTop w:val="0"/>
      <w:marBottom w:val="0"/>
      <w:divBdr>
        <w:top w:val="none" w:sz="0" w:space="0" w:color="auto"/>
        <w:left w:val="none" w:sz="0" w:space="0" w:color="auto"/>
        <w:bottom w:val="none" w:sz="0" w:space="0" w:color="auto"/>
        <w:right w:val="none" w:sz="0" w:space="0" w:color="auto"/>
      </w:divBdr>
    </w:div>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482359390">
      <w:bodyDiv w:val="1"/>
      <w:marLeft w:val="0"/>
      <w:marRight w:val="0"/>
      <w:marTop w:val="0"/>
      <w:marBottom w:val="0"/>
      <w:divBdr>
        <w:top w:val="none" w:sz="0" w:space="0" w:color="auto"/>
        <w:left w:val="none" w:sz="0" w:space="0" w:color="auto"/>
        <w:bottom w:val="none" w:sz="0" w:space="0" w:color="auto"/>
        <w:right w:val="none" w:sz="0" w:space="0" w:color="auto"/>
      </w:divBdr>
    </w:div>
    <w:div w:id="485055368">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171338767">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28463569">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946061">
      <w:bodyDiv w:val="1"/>
      <w:marLeft w:val="0"/>
      <w:marRight w:val="0"/>
      <w:marTop w:val="0"/>
      <w:marBottom w:val="0"/>
      <w:divBdr>
        <w:top w:val="none" w:sz="0" w:space="0" w:color="auto"/>
        <w:left w:val="none" w:sz="0" w:space="0" w:color="auto"/>
        <w:bottom w:val="none" w:sz="0" w:space="0" w:color="auto"/>
        <w:right w:val="none" w:sz="0" w:space="0" w:color="auto"/>
      </w:divBdr>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unipro.energy/purchase/documents/" TargetMode="External"/><Relationship Id="rId18" Type="http://schemas.openxmlformats.org/officeDocument/2006/relationships/hyperlink" Target="http://www.unipro.energy/purchase/accreditation/procedure/" TargetMode="External"/><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yperlink" Target="http://www.unipro.energy/purchase/accreditation/procedure/"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unipro.energy/purchase/accreditation/procedure/"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unipro.energy/purchase/accreditation/" TargetMode="External"/><Relationship Id="rId20" Type="http://schemas.openxmlformats.org/officeDocument/2006/relationships/hyperlink" Target="http://www.unipro.energy/purchase/accreditation/"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www.unipro.energy/purchase/accreditation/" TargetMode="External"/><Relationship Id="rId5" Type="http://schemas.openxmlformats.org/officeDocument/2006/relationships/customXml" Target="../customXml/item4.xml"/><Relationship Id="rId15" Type="http://schemas.openxmlformats.org/officeDocument/2006/relationships/hyperlink" Target="mailto:compliance@unipro.energy" TargetMode="External"/><Relationship Id="rId23" Type="http://schemas.openxmlformats.org/officeDocument/2006/relationships/hyperlink" Target="http://www.unipro.energy/purchase/documents/" TargetMode="External"/><Relationship Id="rId28"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yperlink" Target="http://www.unipro.energy/purchase/accreditation/procedure/"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unipro.energy/corporate_governance/compliance/" TargetMode="External"/><Relationship Id="rId22" Type="http://schemas.openxmlformats.org/officeDocument/2006/relationships/hyperlink" Target="mailto:Smolyaninova_T@unipro.energy" TargetMode="External"/><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x0417__x0430__x0433__x043e__x043b__x043e__x0432__x043e__x043a_ xmlns="8a74a440-8188-4c3d-bac4-3694363377bc">Альтернативная версия документации с открытием критериев и методики оценки</_x0417__x0430__x0433__x043e__x043b__x043e__x0432__x043e__x043a_>
    <_dlc_DocId xmlns="2de2d91e-b195-4f50-951d-a4625a2b0ae8">UNIPRO-1517536913-979</_dlc_DocId>
    <_x0072_128 xmlns="8a74a440-8188-4c3d-bac4-3694363377bc">2</_x0072_128>
    <_dlc_DocIdUrl xmlns="2de2d91e-b195-4f50-951d-a4625a2b0ae8">
      <Url>https://in.unipro.energy/departments/SALES/_layouts/15/DocIdRedir.aspx?ID=UNIPRO-1517536913-979</Url>
      <Description>UNIPRO-1517536913-979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12BF8C0CB1E3B145A66449A7BD4191F3" ma:contentTypeVersion="3" ma:contentTypeDescription="Создание документа." ma:contentTypeScope="" ma:versionID="7d83e3c5e811a89f8de74280c4db9e25">
  <xsd:schema xmlns:xsd="http://www.w3.org/2001/XMLSchema" xmlns:xs="http://www.w3.org/2001/XMLSchema" xmlns:p="http://schemas.microsoft.com/office/2006/metadata/properties" xmlns:ns2="8a74a440-8188-4c3d-bac4-3694363377bc" xmlns:ns3="2de2d91e-b195-4f50-951d-a4625a2b0ae8" targetNamespace="http://schemas.microsoft.com/office/2006/metadata/properties" ma:root="true" ma:fieldsID="2b402bc5bb8d779d1ff973acf2e8a0f1" ns2:_="" ns3:_="">
    <xsd:import namespace="8a74a440-8188-4c3d-bac4-3694363377bc"/>
    <xsd:import namespace="2de2d91e-b195-4f50-951d-a4625a2b0ae8"/>
    <xsd:element name="properties">
      <xsd:complexType>
        <xsd:sequence>
          <xsd:element name="documentManagement">
            <xsd:complexType>
              <xsd:all>
                <xsd:element ref="ns2:_x0417__x0430__x0433__x043e__x043b__x043e__x0432__x043e__x043a_" minOccurs="0"/>
                <xsd:element ref="ns2:_x0072_128"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4a440-8188-4c3d-bac4-3694363377bc" elementFormDefault="qualified">
    <xsd:import namespace="http://schemas.microsoft.com/office/2006/documentManagement/types"/>
    <xsd:import namespace="http://schemas.microsoft.com/office/infopath/2007/PartnerControls"/>
    <xsd:element name="_x0417__x0430__x0433__x043e__x043b__x043e__x0432__x043e__x043a_" ma:index="4" nillable="true" ma:displayName="+" ma:internalName="_x0417__x0430__x0433__x043e__x043b__x043e__x0432__x043e__x043a_" ma:readOnly="false">
      <xsd:simpleType>
        <xsd:restriction base="dms:Text">
          <xsd:maxLength value="255"/>
        </xsd:restriction>
      </xsd:simpleType>
    </xsd:element>
    <xsd:element name="_x0072_128" ma:index="5" nillable="true" ma:displayName="Номер п/п" ma:internalName="_x0072_128" ma:readOnly="false"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de2d91e-b195-4f50-951d-a4625a2b0ae8" elementFormDefault="qualified">
    <xsd:import namespace="http://schemas.microsoft.com/office/2006/documentManagement/types"/>
    <xsd:import namespace="http://schemas.microsoft.com/office/infopath/2007/PartnerControls"/>
    <xsd:element name="_dlc_DocId" ma:index="10"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1"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Тип контента"/>
        <xsd:element ref="dc:title" minOccurs="0" maxOccurs="1" ma:index="3"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240BE4-2E84-42FC-95C5-CBB3DEBCED9E}">
  <ds:schemaRefs>
    <ds:schemaRef ds:uri="http://schemas.microsoft.com/sharepoint/events"/>
  </ds:schemaRefs>
</ds:datastoreItem>
</file>

<file path=customXml/itemProps2.xml><?xml version="1.0" encoding="utf-8"?>
<ds:datastoreItem xmlns:ds="http://schemas.openxmlformats.org/officeDocument/2006/customXml" ds:itemID="{5FBB2135-F690-4A0A-8A03-E8CB49E566F0}">
  <ds:schemaRefs>
    <ds:schemaRef ds:uri="http://schemas.microsoft.com/office/2006/metadata/properties"/>
    <ds:schemaRef ds:uri="http://schemas.microsoft.com/office/infopath/2007/PartnerControls"/>
    <ds:schemaRef ds:uri="8a74a440-8188-4c3d-bac4-3694363377bc"/>
    <ds:schemaRef ds:uri="2de2d91e-b195-4f50-951d-a4625a2b0ae8"/>
  </ds:schemaRefs>
</ds:datastoreItem>
</file>

<file path=customXml/itemProps3.xml><?xml version="1.0" encoding="utf-8"?>
<ds:datastoreItem xmlns:ds="http://schemas.openxmlformats.org/officeDocument/2006/customXml" ds:itemID="{22C303F8-F989-4320-9FAF-644F15ED6B4E}">
  <ds:schemaRefs>
    <ds:schemaRef ds:uri="http://schemas.microsoft.com/sharepoint/v3/contenttype/forms"/>
  </ds:schemaRefs>
</ds:datastoreItem>
</file>

<file path=customXml/itemProps4.xml><?xml version="1.0" encoding="utf-8"?>
<ds:datastoreItem xmlns:ds="http://schemas.openxmlformats.org/officeDocument/2006/customXml" ds:itemID="{FCC80846-9CFD-4B6A-A0F2-53DA748A16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4a440-8188-4c3d-bac4-3694363377bc"/>
    <ds:schemaRef ds:uri="2de2d91e-b195-4f50-951d-a4625a2b0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6AAD119-C9A8-4D28-965D-0FB641C8D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38</Pages>
  <Words>13039</Words>
  <Characters>74328</Characters>
  <Application>Microsoft Office Word</Application>
  <DocSecurity>0</DocSecurity>
  <Lines>619</Lines>
  <Paragraphs>174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OGK4</Company>
  <LinksUpToDate>false</LinksUpToDate>
  <CharactersWithSpaces>87193</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Болдакова Ирина Ивановна</dc:creator>
  <cp:lastModifiedBy>Смольянинова Татьяна Алексеевна</cp:lastModifiedBy>
  <cp:revision>9</cp:revision>
  <cp:lastPrinted>2021-12-21T13:30:00Z</cp:lastPrinted>
  <dcterms:created xsi:type="dcterms:W3CDTF">2024-12-27T08:21:00Z</dcterms:created>
  <dcterms:modified xsi:type="dcterms:W3CDTF">2024-12-27T09:57:00Z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0x01010012BF8C0CB1E3B145A66449A7BD4191F3</vt:lpwstr>
  </property>
  <property fmtid="{D5CDD505-2E9C-101B-9397-08002B2CF9AE}" pid="3" name="_dlc_DocIdItemGuid">
    <vt:lpwstr>96a1bf29-05c5-43c8-809f-5d7da2c9198c</vt:lpwstr>
  </property>
  <property fmtid="{D5CDD505-2E9C-101B-9397-08002B2CF9AE}" pid="4" name="Заголовок">
    <vt:lpwstr/>
  </property>
  <property fmtid="{D5CDD505-2E9C-101B-9397-08002B2CF9AE}" pid="5" name="r128">
    <vt:lpwstr/>
  </property>
</Properties>
</file>